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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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rPr>
          <w:sz w:val="26"/>
          <w:szCs w:val="26"/>
        </w:rPr>
        <w:jc w:val="left"/>
        <w:spacing w:before="19" w:lineRule="exact" w:line="260"/>
      </w:pPr>
      <w:r>
        <w:rPr>
          <w:sz w:val="26"/>
          <w:szCs w:val="26"/>
        </w:rPr>
      </w:r>
    </w:p>
    <w:p>
      <w:pPr>
        <w:rPr>
          <w:rFonts w:cs="Segoe UI" w:hAnsi="Segoe UI" w:eastAsia="Segoe UI" w:ascii="Segoe UI"/>
          <w:sz w:val="27"/>
          <w:szCs w:val="27"/>
        </w:rPr>
        <w:jc w:val="left"/>
        <w:spacing w:lineRule="exact" w:line="300"/>
        <w:ind w:left="161"/>
      </w:pPr>
      <w:r>
        <w:rPr>
          <w:rFonts w:cs="Arial" w:hAnsi="Arial" w:eastAsia="Arial" w:ascii="Arial"/>
          <w:color w:val="B3B3B6"/>
          <w:w w:val="78"/>
          <w:position w:val="12"/>
          <w:sz w:val="7"/>
          <w:szCs w:val="7"/>
        </w:rPr>
        <w:t>•</w:t>
      </w:r>
      <w:r>
        <w:rPr>
          <w:rFonts w:cs="Arial" w:hAnsi="Arial" w:eastAsia="Arial" w:ascii="Arial"/>
          <w:color w:val="B3B3B6"/>
          <w:w w:val="396"/>
          <w:position w:val="12"/>
          <w:sz w:val="7"/>
          <w:szCs w:val="7"/>
        </w:rPr>
        <w:t>'</w:t>
      </w:r>
      <w:r>
        <w:rPr>
          <w:rFonts w:cs="Arial" w:hAnsi="Arial" w:eastAsia="Arial" w:ascii="Arial"/>
          <w:color w:val="B3B3B6"/>
          <w:w w:val="100"/>
          <w:position w:val="12"/>
          <w:sz w:val="7"/>
          <w:szCs w:val="7"/>
        </w:rPr>
        <w:t>                        </w:t>
      </w:r>
      <w:r>
        <w:rPr>
          <w:rFonts w:cs="Arial" w:hAnsi="Arial" w:eastAsia="Arial" w:ascii="Arial"/>
          <w:color w:val="B3B3B6"/>
          <w:spacing w:val="-5"/>
          <w:w w:val="100"/>
          <w:position w:val="12"/>
          <w:sz w:val="7"/>
          <w:szCs w:val="7"/>
        </w:rPr>
        <w:t> </w:t>
      </w:r>
      <w:r>
        <w:rPr>
          <w:rFonts w:cs="Arial" w:hAnsi="Arial" w:eastAsia="Arial" w:ascii="Arial"/>
          <w:i/>
          <w:color w:val="B3B3B6"/>
          <w:spacing w:val="0"/>
          <w:w w:val="147"/>
          <w:position w:val="9"/>
          <w:sz w:val="9"/>
          <w:szCs w:val="9"/>
        </w:rPr>
        <w:t>w</w:t>
      </w:r>
      <w:r>
        <w:rPr>
          <w:rFonts w:cs="Arial" w:hAnsi="Arial" w:eastAsia="Arial" w:ascii="Arial"/>
          <w:i/>
          <w:color w:val="B3B3B6"/>
          <w:spacing w:val="0"/>
          <w:w w:val="106"/>
          <w:position w:val="9"/>
          <w:sz w:val="9"/>
          <w:szCs w:val="9"/>
        </w:rPr>
        <w:t>•</w:t>
      </w:r>
      <w:r>
        <w:rPr>
          <w:rFonts w:cs="Arial" w:hAnsi="Arial" w:eastAsia="Arial" w:ascii="Arial"/>
          <w:i/>
          <w:color w:val="B3B3B6"/>
          <w:spacing w:val="0"/>
          <w:w w:val="120"/>
          <w:position w:val="9"/>
          <w:sz w:val="9"/>
          <w:szCs w:val="9"/>
        </w:rPr>
        <w:t>&amp;</w:t>
      </w:r>
      <w:r>
        <w:rPr>
          <w:rFonts w:cs="Arial" w:hAnsi="Arial" w:eastAsia="Arial" w:ascii="Arial"/>
          <w:i/>
          <w:color w:val="B3B3B6"/>
          <w:spacing w:val="0"/>
          <w:w w:val="32"/>
          <w:position w:val="9"/>
          <w:sz w:val="9"/>
          <w:szCs w:val="9"/>
        </w:rPr>
        <w:t>·</w:t>
      </w:r>
      <w:r>
        <w:rPr>
          <w:rFonts w:cs="Arial" w:hAnsi="Arial" w:eastAsia="Arial" w:ascii="Arial"/>
          <w:i/>
          <w:color w:val="B3B3B6"/>
          <w:spacing w:val="0"/>
          <w:w w:val="100"/>
          <w:position w:val="9"/>
          <w:sz w:val="9"/>
          <w:szCs w:val="9"/>
        </w:rPr>
        <w:t>      </w:t>
      </w:r>
      <w:r>
        <w:rPr>
          <w:rFonts w:cs="Arial" w:hAnsi="Arial" w:eastAsia="Arial" w:ascii="Arial"/>
          <w:i/>
          <w:color w:val="B3B3B6"/>
          <w:spacing w:val="-2"/>
          <w:w w:val="100"/>
          <w:position w:val="9"/>
          <w:sz w:val="9"/>
          <w:szCs w:val="9"/>
        </w:rPr>
        <w:t> </w:t>
      </w:r>
      <w:r>
        <w:rPr>
          <w:rFonts w:cs="Arial" w:hAnsi="Arial" w:eastAsia="Arial" w:ascii="Arial"/>
          <w:color w:val="B3B3B6"/>
          <w:spacing w:val="0"/>
          <w:w w:val="21"/>
          <w:position w:val="-5"/>
          <w:sz w:val="27"/>
          <w:szCs w:val="27"/>
        </w:rPr>
        <w:t>·</w:t>
      </w:r>
      <w:r>
        <w:rPr>
          <w:rFonts w:cs="Segoe UI" w:hAnsi="Segoe UI" w:eastAsia="Segoe UI" w:ascii="Segoe UI"/>
          <w:color w:val="B3B3B6"/>
          <w:spacing w:val="0"/>
          <w:w w:val="111"/>
          <w:position w:val="-5"/>
          <w:sz w:val="27"/>
          <w:szCs w:val="27"/>
        </w:rPr>
        <w:t>�</w:t>
      </w:r>
      <w:r>
        <w:rPr>
          <w:rFonts w:cs="Segoe UI" w:hAnsi="Segoe UI" w:eastAsia="Segoe UI" w:ascii="Segoe UI"/>
          <w:color w:val="000000"/>
          <w:spacing w:val="0"/>
          <w:w w:val="100"/>
          <w:position w:val="0"/>
          <w:sz w:val="27"/>
          <w:szCs w:val="27"/>
        </w:rPr>
      </w:r>
    </w:p>
    <w:p>
      <w:pPr>
        <w:rPr>
          <w:rFonts w:cs="Arial" w:hAnsi="Arial" w:eastAsia="Arial" w:ascii="Arial"/>
          <w:sz w:val="15"/>
          <w:szCs w:val="15"/>
        </w:rPr>
        <w:jc w:val="left"/>
        <w:spacing w:lineRule="atLeast" w:line="0"/>
        <w:ind w:left="1025"/>
      </w:pPr>
      <w:r>
        <w:pict>
          <v:shape type="#_x0000_t202" style="position:absolute;margin-left:455.821pt;margin-top:-18.9536pt;width:7.67699pt;height:29.3pt;mso-position-horizontal-relative:page;mso-position-vertical-relative:paragraph;z-index:-99" filled="f" stroked="f">
            <v:textbox inset="0,0,0,0">
              <w:txbxContent>
                <w:p>
                  <w:pPr>
                    <w:rPr>
                      <w:rFonts w:cs="Arial" w:hAnsi="Arial" w:eastAsia="Arial" w:ascii="Arial"/>
                      <w:sz w:val="58"/>
                      <w:szCs w:val="58"/>
                    </w:rPr>
                    <w:jc w:val="left"/>
                    <w:spacing w:lineRule="exact" w:line="580"/>
                    <w:ind w:right="-108"/>
                  </w:pPr>
                  <w:r>
                    <w:rPr>
                      <w:rFonts w:cs="Arial" w:hAnsi="Arial" w:eastAsia="Arial" w:ascii="Arial"/>
                      <w:color w:val="B3B3B6"/>
                      <w:spacing w:val="0"/>
                      <w:w w:val="48"/>
                      <w:position w:val="-1"/>
                      <w:sz w:val="58"/>
                      <w:szCs w:val="58"/>
                    </w:rPr>
                    <w:t>"'</w:t>
                  </w:r>
                  <w:r>
                    <w:rPr>
                      <w:rFonts w:cs="Arial" w:hAnsi="Arial" w:eastAsia="Arial" w:ascii="Arial"/>
                      <w:color w:val="000000"/>
                      <w:spacing w:val="0"/>
                      <w:w w:val="100"/>
                      <w:position w:val="0"/>
                      <w:sz w:val="58"/>
                      <w:szCs w:val="58"/>
                    </w:rPr>
                  </w:r>
                </w:p>
              </w:txbxContent>
            </v:textbox>
            <w10:wrap type="none"/>
          </v:shape>
        </w:pict>
      </w:r>
      <w:r>
        <w:rPr>
          <w:rFonts w:cs="Times New Roman" w:hAnsi="Times New Roman" w:eastAsia="Times New Roman" w:ascii="Times New Roman"/>
          <w:i/>
          <w:color w:val="B3B3B6"/>
          <w:w w:val="57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i/>
          <w:color w:val="B3B3B6"/>
          <w:spacing w:val="-5"/>
          <w:w w:val="57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i/>
          <w:color w:val="B3B3B6"/>
          <w:spacing w:val="0"/>
          <w:w w:val="34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i/>
          <w:color w:val="B3B3B6"/>
          <w:spacing w:val="10"/>
          <w:w w:val="76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i/>
          <w:color w:val="B3B3B6"/>
          <w:spacing w:val="0"/>
          <w:w w:val="43"/>
          <w:sz w:val="20"/>
          <w:szCs w:val="20"/>
        </w:rPr>
        <w:t>;</w:t>
      </w:r>
      <w:r>
        <w:rPr>
          <w:rFonts w:cs="Times New Roman" w:hAnsi="Times New Roman" w:eastAsia="Times New Roman" w:ascii="Times New Roman"/>
          <w:i/>
          <w:color w:val="B3B3B6"/>
          <w:spacing w:val="0"/>
          <w:w w:val="57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i/>
          <w:color w:val="B3B3B6"/>
          <w:spacing w:val="0"/>
          <w:w w:val="69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i/>
          <w:color w:val="B3B3B6"/>
          <w:spacing w:val="0"/>
          <w:w w:val="34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i/>
          <w:color w:val="B3B3B6"/>
          <w:spacing w:val="0"/>
          <w:w w:val="57"/>
          <w:sz w:val="20"/>
          <w:szCs w:val="20"/>
        </w:rPr>
        <w:t>:</w:t>
      </w:r>
      <w:r>
        <w:rPr>
          <w:rFonts w:cs="Times New Roman" w:hAnsi="Times New Roman" w:eastAsia="Times New Roman" w:ascii="Times New Roman"/>
          <w:i/>
          <w:color w:val="B3B3B6"/>
          <w:spacing w:val="0"/>
          <w:w w:val="121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i/>
          <w:color w:val="B3B3B6"/>
          <w:spacing w:val="0"/>
          <w:w w:val="19"/>
          <w:sz w:val="20"/>
          <w:szCs w:val="20"/>
        </w:rPr>
        <w:t>·</w:t>
      </w:r>
      <w:r>
        <w:rPr>
          <w:rFonts w:cs="Times New Roman" w:hAnsi="Times New Roman" w:eastAsia="Times New Roman" w:ascii="Times New Roman"/>
          <w:i/>
          <w:color w:val="B3B3B6"/>
          <w:spacing w:val="0"/>
          <w:w w:val="43"/>
          <w:sz w:val="20"/>
          <w:szCs w:val="20"/>
        </w:rPr>
        <w:t>:</w:t>
      </w:r>
      <w:r>
        <w:rPr>
          <w:rFonts w:cs="Times New Roman" w:hAnsi="Times New Roman" w:eastAsia="Times New Roman" w:ascii="Times New Roman"/>
          <w:i/>
          <w:color w:val="B3B3B6"/>
          <w:spacing w:val="0"/>
          <w:w w:val="28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i/>
          <w:color w:val="B3B3B6"/>
          <w:spacing w:val="0"/>
          <w:w w:val="112"/>
          <w:sz w:val="20"/>
          <w:szCs w:val="20"/>
        </w:rPr>
        <w:t>'</w:t>
      </w:r>
      <w:r>
        <w:rPr>
          <w:rFonts w:cs="Times New Roman" w:hAnsi="Times New Roman" w:eastAsia="Times New Roman" w:ascii="Times New Roman"/>
          <w:i/>
          <w:color w:val="B3B3B6"/>
          <w:spacing w:val="0"/>
          <w:w w:val="100"/>
          <w:sz w:val="20"/>
          <w:szCs w:val="20"/>
        </w:rPr>
        <w:t>                                                       </w:t>
      </w:r>
      <w:r>
        <w:rPr>
          <w:rFonts w:cs="Times New Roman" w:hAnsi="Times New Roman" w:eastAsia="Times New Roman" w:ascii="Times New Roman"/>
          <w:i/>
          <w:color w:val="B3B3B6"/>
          <w:spacing w:val="-1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color w:val="B3B3B6"/>
          <w:spacing w:val="0"/>
          <w:w w:val="52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i/>
          <w:color w:val="B3B3B6"/>
          <w:spacing w:val="0"/>
          <w:w w:val="52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i/>
          <w:color w:val="B3B3B6"/>
          <w:spacing w:val="0"/>
          <w:w w:val="52"/>
          <w:sz w:val="20"/>
          <w:szCs w:val="20"/>
        </w:rPr>
        <w:t>      </w:t>
      </w:r>
      <w:r>
        <w:rPr>
          <w:rFonts w:cs="Times New Roman" w:hAnsi="Times New Roman" w:eastAsia="Times New Roman" w:ascii="Times New Roman"/>
          <w:i/>
          <w:color w:val="B3B3B6"/>
          <w:spacing w:val="24"/>
          <w:w w:val="52"/>
          <w:sz w:val="20"/>
          <w:szCs w:val="20"/>
        </w:rPr>
        <w:t> </w:t>
      </w:r>
      <w:r>
        <w:rPr>
          <w:rFonts w:cs="Segoe UI" w:hAnsi="Segoe UI" w:eastAsia="Segoe UI" w:ascii="Segoe UI"/>
          <w:color w:val="B3B3B6"/>
          <w:spacing w:val="0"/>
          <w:w w:val="34"/>
          <w:sz w:val="20"/>
          <w:szCs w:val="20"/>
        </w:rPr>
        <w:t>�</w:t>
      </w:r>
      <w:r>
        <w:rPr>
          <w:rFonts w:cs="Times New Roman" w:hAnsi="Times New Roman" w:eastAsia="Times New Roman" w:ascii="Times New Roman"/>
          <w:i/>
          <w:color w:val="B3B3B6"/>
          <w:spacing w:val="0"/>
          <w:w w:val="34"/>
          <w:sz w:val="20"/>
          <w:szCs w:val="20"/>
        </w:rPr>
        <w:t>·</w:t>
      </w:r>
      <w:r>
        <w:rPr>
          <w:rFonts w:cs="Times New Roman" w:hAnsi="Times New Roman" w:eastAsia="Times New Roman" w:ascii="Times New Roman"/>
          <w:i/>
          <w:color w:val="B3B3B6"/>
          <w:spacing w:val="0"/>
          <w:w w:val="34"/>
          <w:sz w:val="20"/>
          <w:szCs w:val="20"/>
        </w:rPr>
        <w:t>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cs="Times New Roman" w:hAnsi="Times New Roman" w:eastAsia="Times New Roman" w:ascii="Times New Roman"/>
          <w:i/>
          <w:color w:val="B3B3B6"/>
          <w:spacing w:val="5"/>
          <w:w w:val="34"/>
          <w:sz w:val="20"/>
          <w:szCs w:val="20"/>
        </w:rPr>
        <w:t> </w:t>
      </w:r>
      <w:r>
        <w:rPr>
          <w:rFonts w:cs="Arial" w:hAnsi="Arial" w:eastAsia="Arial" w:ascii="Arial"/>
          <w:i/>
          <w:color w:val="B3B3B6"/>
          <w:spacing w:val="0"/>
          <w:w w:val="67"/>
          <w:sz w:val="15"/>
          <w:szCs w:val="15"/>
        </w:rPr>
        <w:t>'</w:t>
      </w:r>
      <w:r>
        <w:rPr>
          <w:rFonts w:cs="Arial" w:hAnsi="Arial" w:eastAsia="Arial" w:ascii="Arial"/>
          <w:i/>
          <w:color w:val="B3B3B6"/>
          <w:spacing w:val="0"/>
          <w:w w:val="63"/>
          <w:sz w:val="15"/>
          <w:szCs w:val="15"/>
        </w:rPr>
        <w:t>!/</w:t>
      </w:r>
      <w:r>
        <w:rPr>
          <w:rFonts w:cs="Arial" w:hAnsi="Arial" w:eastAsia="Arial" w:ascii="Arial"/>
          <w:i/>
          <w:color w:val="B3B3B6"/>
          <w:spacing w:val="0"/>
          <w:w w:val="46"/>
          <w:sz w:val="15"/>
          <w:szCs w:val="15"/>
        </w:rPr>
        <w:t>,</w:t>
      </w:r>
      <w:r>
        <w:rPr>
          <w:rFonts w:cs="Arial" w:hAnsi="Arial" w:eastAsia="Arial" w:ascii="Arial"/>
          <w:i/>
          <w:color w:val="B3B3B6"/>
          <w:spacing w:val="16"/>
          <w:w w:val="100"/>
          <w:sz w:val="15"/>
          <w:szCs w:val="15"/>
        </w:rPr>
        <w:t> </w:t>
      </w:r>
      <w:r>
        <w:rPr>
          <w:rFonts w:cs="Arial" w:hAnsi="Arial" w:eastAsia="Arial" w:ascii="Arial"/>
          <w:i/>
          <w:color w:val="B3B3B6"/>
          <w:spacing w:val="0"/>
          <w:w w:val="151"/>
          <w:sz w:val="15"/>
          <w:szCs w:val="15"/>
        </w:rPr>
        <w:t>'</w:t>
      </w:r>
      <w:r>
        <w:rPr>
          <w:rFonts w:cs="Arial" w:hAnsi="Arial" w:eastAsia="Arial" w:ascii="Arial"/>
          <w:color w:val="000000"/>
          <w:spacing w:val="0"/>
          <w:w w:val="100"/>
          <w:sz w:val="15"/>
          <w:szCs w:val="15"/>
        </w:rPr>
      </w:r>
    </w:p>
    <w:p>
      <w:pPr>
        <w:rPr>
          <w:sz w:val="15"/>
          <w:szCs w:val="15"/>
        </w:rPr>
        <w:jc w:val="left"/>
        <w:spacing w:lineRule="exact" w:line="140"/>
      </w:pPr>
      <w:r>
        <w:br w:type="column"/>
      </w:r>
      <w:r>
        <w:rPr>
          <w:sz w:val="15"/>
          <w:szCs w:val="15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9"/>
          <w:szCs w:val="9"/>
        </w:rPr>
        <w:jc w:val="left"/>
        <w:sectPr>
          <w:type w:val="continuous"/>
          <w:pgSz w:w="12240" w:h="15880"/>
          <w:pgMar w:top="300" w:bottom="280" w:left="400" w:right="360"/>
          <w:cols w:num="2" w:equalWidth="off">
            <w:col w:w="9043" w:space="311"/>
            <w:col w:w="2126"/>
          </w:cols>
        </w:sectPr>
      </w:pPr>
      <w:r>
        <w:rPr>
          <w:rFonts w:cs="Courier New" w:hAnsi="Courier New" w:eastAsia="Courier New" w:ascii="Courier New"/>
          <w:color w:val="B3B3B6"/>
          <w:w w:val="31"/>
          <w:position w:val="3"/>
          <w:sz w:val="10"/>
          <w:szCs w:val="10"/>
        </w:rPr>
        <w:t>.</w:t>
      </w:r>
      <w:r>
        <w:rPr>
          <w:rFonts w:cs="Courier New" w:hAnsi="Courier New" w:eastAsia="Courier New" w:ascii="Courier New"/>
          <w:color w:val="B3B3B6"/>
          <w:w w:val="183"/>
          <w:position w:val="3"/>
          <w:sz w:val="10"/>
          <w:szCs w:val="10"/>
        </w:rPr>
        <w:t>&gt;</w:t>
      </w:r>
      <w:r>
        <w:rPr>
          <w:rFonts w:cs="Courier New" w:hAnsi="Courier New" w:eastAsia="Courier New" w:ascii="Courier New"/>
          <w:color w:val="B3B3B6"/>
          <w:w w:val="100"/>
          <w:position w:val="3"/>
          <w:sz w:val="10"/>
          <w:szCs w:val="10"/>
        </w:rPr>
        <w:t>                  </w:t>
      </w:r>
      <w:r>
        <w:rPr>
          <w:rFonts w:cs="Courier New" w:hAnsi="Courier New" w:eastAsia="Courier New" w:ascii="Courier New"/>
          <w:color w:val="B3B3B6"/>
          <w:spacing w:val="2"/>
          <w:w w:val="100"/>
          <w:position w:val="3"/>
          <w:sz w:val="10"/>
          <w:szCs w:val="10"/>
        </w:rPr>
        <w:t> </w:t>
      </w:r>
      <w:r>
        <w:rPr>
          <w:rFonts w:cs="Arial" w:hAnsi="Arial" w:eastAsia="Arial" w:ascii="Arial"/>
          <w:color w:val="B3B3B6"/>
          <w:spacing w:val="0"/>
          <w:w w:val="48"/>
          <w:position w:val="0"/>
          <w:sz w:val="9"/>
          <w:szCs w:val="9"/>
        </w:rPr>
        <w:t>·</w:t>
      </w:r>
      <w:r>
        <w:rPr>
          <w:rFonts w:cs="Arial" w:hAnsi="Arial" w:eastAsia="Arial" w:ascii="Arial"/>
          <w:color w:val="B3B3B6"/>
          <w:spacing w:val="0"/>
          <w:w w:val="75"/>
          <w:position w:val="0"/>
          <w:sz w:val="9"/>
          <w:szCs w:val="9"/>
        </w:rPr>
        <w:t>"".</w:t>
      </w:r>
      <w:r>
        <w:rPr>
          <w:rFonts w:cs="Arial" w:hAnsi="Arial" w:eastAsia="Arial" w:ascii="Arial"/>
          <w:color w:val="000000"/>
          <w:spacing w:val="0"/>
          <w:w w:val="100"/>
          <w:position w:val="0"/>
          <w:sz w:val="9"/>
          <w:szCs w:val="9"/>
        </w:rPr>
      </w:r>
    </w:p>
    <w:p>
      <w:pPr>
        <w:rPr>
          <w:rFonts w:cs="Arial" w:hAnsi="Arial" w:eastAsia="Arial" w:ascii="Arial"/>
          <w:sz w:val="16"/>
          <w:szCs w:val="16"/>
        </w:rPr>
        <w:jc w:val="right"/>
        <w:spacing w:lineRule="exact" w:line="0"/>
        <w:ind w:right="163"/>
      </w:pPr>
      <w:r>
        <w:pict>
          <v:shape type="#_x0000_t202" style="position:absolute;margin-left:469.736pt;margin-top:-15.03pt;width:2.39906pt;height:8.1pt;mso-position-horizontal-relative:page;mso-position-vertical-relative:paragraph;z-index:-98" filled="f" stroked="f">
            <v:textbox inset="0,0,0,0">
              <w:txbxContent>
                <w:p>
                  <w:pPr>
                    <w:rPr>
                      <w:rFonts w:cs="Times New Roman" w:hAnsi="Times New Roman" w:eastAsia="Times New Roman" w:ascii="Times New Roman"/>
                      <w:sz w:val="16"/>
                      <w:szCs w:val="16"/>
                    </w:rPr>
                    <w:jc w:val="left"/>
                    <w:spacing w:lineRule="exact" w:line="160"/>
                    <w:ind w:right="-44"/>
                  </w:pPr>
                  <w:r>
                    <w:rPr>
                      <w:rFonts w:cs="Times New Roman" w:hAnsi="Times New Roman" w:eastAsia="Times New Roman" w:ascii="Times New Roman"/>
                      <w:color w:val="B3B3B6"/>
                      <w:spacing w:val="0"/>
                      <w:w w:val="166"/>
                      <w:sz w:val="16"/>
                      <w:szCs w:val="16"/>
                    </w:rPr>
                    <w:t>'</w:t>
                  </w:r>
                  <w:r>
                    <w:rPr>
                      <w:rFonts w:cs="Times New Roman" w:hAnsi="Times New Roman" w:eastAsia="Times New Roman" w:ascii="Times New Roman"/>
                      <w:color w:val="000000"/>
                      <w:spacing w:val="0"/>
                      <w:w w:val="100"/>
                      <w:sz w:val="16"/>
                      <w:szCs w:val="16"/>
                    </w:rPr>
                  </w:r>
                </w:p>
              </w:txbxContent>
            </v:textbox>
            <w10:wrap type="none"/>
          </v:shape>
        </w:pict>
      </w:r>
      <w:r>
        <w:rPr>
          <w:rFonts w:cs="Times New Roman" w:hAnsi="Times New Roman" w:eastAsia="Times New Roman" w:ascii="Times New Roman"/>
          <w:color w:val="B3B3B6"/>
          <w:w w:val="57"/>
          <w:position w:val="6"/>
          <w:sz w:val="10"/>
          <w:szCs w:val="10"/>
        </w:rPr>
        <w:t>,</w:t>
      </w:r>
      <w:r>
        <w:rPr>
          <w:rFonts w:cs="Times New Roman" w:hAnsi="Times New Roman" w:eastAsia="Times New Roman" w:ascii="Times New Roman"/>
          <w:color w:val="B3B3B6"/>
          <w:w w:val="163"/>
          <w:position w:val="6"/>
          <w:sz w:val="10"/>
          <w:szCs w:val="10"/>
        </w:rPr>
        <w:t>1</w:t>
      </w:r>
      <w:r>
        <w:rPr>
          <w:rFonts w:cs="Times New Roman" w:hAnsi="Times New Roman" w:eastAsia="Times New Roman" w:ascii="Times New Roman"/>
          <w:color w:val="B3B3B6"/>
          <w:w w:val="100"/>
          <w:position w:val="6"/>
          <w:sz w:val="10"/>
          <w:szCs w:val="10"/>
        </w:rPr>
        <w:t>       </w:t>
      </w:r>
      <w:r>
        <w:rPr>
          <w:rFonts w:cs="Times New Roman" w:hAnsi="Times New Roman" w:eastAsia="Times New Roman" w:ascii="Times New Roman"/>
          <w:color w:val="B3B3B6"/>
          <w:spacing w:val="6"/>
          <w:w w:val="100"/>
          <w:position w:val="6"/>
          <w:sz w:val="10"/>
          <w:szCs w:val="10"/>
        </w:rPr>
        <w:t> </w:t>
      </w:r>
      <w:r>
        <w:rPr>
          <w:rFonts w:cs="Times New Roman" w:hAnsi="Times New Roman" w:eastAsia="Times New Roman" w:ascii="Times New Roman"/>
          <w:color w:val="B3B3B6"/>
          <w:spacing w:val="0"/>
          <w:w w:val="211"/>
          <w:position w:val="6"/>
          <w:sz w:val="10"/>
          <w:szCs w:val="10"/>
        </w:rPr>
        <w:t>,</w:t>
      </w:r>
      <w:r>
        <w:rPr>
          <w:rFonts w:cs="Times New Roman" w:hAnsi="Times New Roman" w:eastAsia="Times New Roman" w:ascii="Times New Roman"/>
          <w:color w:val="B3B3B6"/>
          <w:spacing w:val="0"/>
          <w:w w:val="153"/>
          <w:position w:val="6"/>
          <w:sz w:val="10"/>
          <w:szCs w:val="10"/>
        </w:rPr>
        <w:t>.</w:t>
      </w:r>
      <w:r>
        <w:rPr>
          <w:rFonts w:cs="Times New Roman" w:hAnsi="Times New Roman" w:eastAsia="Times New Roman" w:ascii="Times New Roman"/>
          <w:color w:val="B3B3B6"/>
          <w:spacing w:val="0"/>
          <w:w w:val="172"/>
          <w:position w:val="6"/>
          <w:sz w:val="10"/>
          <w:szCs w:val="10"/>
        </w:rPr>
        <w:t>,</w:t>
      </w:r>
      <w:r>
        <w:rPr>
          <w:rFonts w:cs="Times New Roman" w:hAnsi="Times New Roman" w:eastAsia="Times New Roman" w:ascii="Times New Roman"/>
          <w:color w:val="B3B3B6"/>
          <w:spacing w:val="0"/>
          <w:w w:val="57"/>
          <w:position w:val="6"/>
          <w:sz w:val="10"/>
          <w:szCs w:val="10"/>
        </w:rPr>
        <w:t>.</w:t>
      </w:r>
      <w:r>
        <w:rPr>
          <w:rFonts w:cs="Times New Roman" w:hAnsi="Times New Roman" w:eastAsia="Times New Roman" w:ascii="Times New Roman"/>
          <w:color w:val="B3B3B6"/>
          <w:spacing w:val="0"/>
          <w:w w:val="100"/>
          <w:position w:val="6"/>
          <w:sz w:val="10"/>
          <w:szCs w:val="10"/>
        </w:rPr>
        <w:t>                        </w:t>
      </w:r>
      <w:r>
        <w:rPr>
          <w:rFonts w:cs="Times New Roman" w:hAnsi="Times New Roman" w:eastAsia="Times New Roman" w:ascii="Times New Roman"/>
          <w:color w:val="B3B3B6"/>
          <w:spacing w:val="-11"/>
          <w:w w:val="100"/>
          <w:position w:val="6"/>
          <w:sz w:val="10"/>
          <w:szCs w:val="10"/>
        </w:rPr>
        <w:t> </w:t>
      </w:r>
      <w:r>
        <w:rPr>
          <w:rFonts w:cs="Times New Roman" w:hAnsi="Times New Roman" w:eastAsia="Times New Roman" w:ascii="Times New Roman"/>
          <w:color w:val="B3B3B6"/>
          <w:spacing w:val="0"/>
          <w:w w:val="68"/>
          <w:position w:val="10"/>
          <w:sz w:val="10"/>
          <w:szCs w:val="10"/>
        </w:rPr>
        <w:t>•</w:t>
      </w:r>
      <w:r>
        <w:rPr>
          <w:rFonts w:cs="Times New Roman" w:hAnsi="Times New Roman" w:eastAsia="Times New Roman" w:ascii="Times New Roman"/>
          <w:color w:val="B3B3B6"/>
          <w:spacing w:val="0"/>
          <w:w w:val="115"/>
          <w:position w:val="10"/>
          <w:sz w:val="10"/>
          <w:szCs w:val="10"/>
        </w:rPr>
        <w:t>,</w:t>
      </w:r>
      <w:r>
        <w:rPr>
          <w:rFonts w:cs="Times New Roman" w:hAnsi="Times New Roman" w:eastAsia="Times New Roman" w:ascii="Times New Roman"/>
          <w:color w:val="B3B3B6"/>
          <w:spacing w:val="0"/>
          <w:w w:val="100"/>
          <w:position w:val="10"/>
          <w:sz w:val="10"/>
          <w:szCs w:val="10"/>
        </w:rPr>
        <w:t>                                     </w:t>
      </w:r>
      <w:r>
        <w:rPr>
          <w:rFonts w:cs="Times New Roman" w:hAnsi="Times New Roman" w:eastAsia="Times New Roman" w:ascii="Times New Roman"/>
          <w:color w:val="B3B3B6"/>
          <w:spacing w:val="-5"/>
          <w:w w:val="100"/>
          <w:position w:val="10"/>
          <w:sz w:val="10"/>
          <w:szCs w:val="10"/>
        </w:rPr>
        <w:t> </w:t>
      </w:r>
      <w:r>
        <w:rPr>
          <w:rFonts w:cs="Times New Roman" w:hAnsi="Times New Roman" w:eastAsia="Times New Roman" w:ascii="Times New Roman"/>
          <w:i/>
          <w:color w:val="B3B3B6"/>
          <w:spacing w:val="0"/>
          <w:w w:val="14"/>
          <w:position w:val="3"/>
          <w:sz w:val="13"/>
          <w:szCs w:val="13"/>
        </w:rPr>
        <w:t>.</w:t>
      </w:r>
      <w:r>
        <w:rPr>
          <w:rFonts w:cs="Times New Roman" w:hAnsi="Times New Roman" w:eastAsia="Times New Roman" w:ascii="Times New Roman"/>
          <w:i/>
          <w:color w:val="B3B3B6"/>
          <w:spacing w:val="0"/>
          <w:w w:val="132"/>
          <w:position w:val="3"/>
          <w:sz w:val="13"/>
          <w:szCs w:val="13"/>
        </w:rPr>
        <w:t>.</w:t>
      </w:r>
      <w:r>
        <w:rPr>
          <w:rFonts w:cs="Times New Roman" w:hAnsi="Times New Roman" w:eastAsia="Times New Roman" w:ascii="Times New Roman"/>
          <w:i/>
          <w:color w:val="B3B3B6"/>
          <w:spacing w:val="0"/>
          <w:w w:val="100"/>
          <w:position w:val="3"/>
          <w:sz w:val="13"/>
          <w:szCs w:val="13"/>
        </w:rPr>
        <w:t>   </w:t>
      </w:r>
      <w:r>
        <w:rPr>
          <w:rFonts w:cs="Times New Roman" w:hAnsi="Times New Roman" w:eastAsia="Times New Roman" w:ascii="Times New Roman"/>
          <w:i/>
          <w:color w:val="B3B3B6"/>
          <w:spacing w:val="4"/>
          <w:w w:val="100"/>
          <w:position w:val="3"/>
          <w:sz w:val="13"/>
          <w:szCs w:val="13"/>
        </w:rPr>
        <w:t> </w:t>
      </w:r>
      <w:r>
        <w:rPr>
          <w:rFonts w:cs="Arial" w:hAnsi="Arial" w:eastAsia="Arial" w:ascii="Arial"/>
          <w:color w:val="B3B3B6"/>
          <w:spacing w:val="0"/>
          <w:w w:val="43"/>
          <w:position w:val="3"/>
          <w:sz w:val="16"/>
          <w:szCs w:val="16"/>
        </w:rPr>
        <w:t>::,</w:t>
      </w:r>
      <w:r>
        <w:rPr>
          <w:rFonts w:cs="Arial" w:hAnsi="Arial" w:eastAsia="Arial" w:ascii="Arial"/>
          <w:color w:val="000000"/>
          <w:spacing w:val="0"/>
          <w:w w:val="100"/>
          <w:position w:val="0"/>
          <w:sz w:val="16"/>
          <w:szCs w:val="1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spacing w:before="21"/>
        <w:ind w:left="65" w:right="100"/>
      </w:pPr>
      <w:r>
        <w:rPr>
          <w:rFonts w:cs="Arial" w:hAnsi="Arial" w:eastAsia="Arial" w:ascii="Arial"/>
          <w:color w:val="2C2B2E"/>
          <w:w w:val="12"/>
          <w:position w:val="5"/>
          <w:sz w:val="23"/>
          <w:szCs w:val="23"/>
        </w:rPr>
        <w:t>¡</w:t>
      </w:r>
      <w:r>
        <w:rPr>
          <w:rFonts w:cs="Arial" w:hAnsi="Arial" w:eastAsia="Arial" w:ascii="Arial"/>
          <w:color w:val="B3B3B6"/>
          <w:w w:val="82"/>
          <w:position w:val="5"/>
          <w:sz w:val="23"/>
          <w:szCs w:val="23"/>
        </w:rPr>
        <w:t>,</w:t>
      </w:r>
      <w:r>
        <w:rPr>
          <w:rFonts w:cs="Arial" w:hAnsi="Arial" w:eastAsia="Arial" w:ascii="Arial"/>
          <w:color w:val="B3B3B6"/>
          <w:w w:val="15"/>
          <w:position w:val="5"/>
          <w:sz w:val="23"/>
          <w:szCs w:val="23"/>
        </w:rPr>
        <w:t>,</w:t>
      </w:r>
      <w:r>
        <w:rPr>
          <w:rFonts w:cs="Arial" w:hAnsi="Arial" w:eastAsia="Arial" w:ascii="Arial"/>
          <w:color w:val="B3B3B6"/>
          <w:w w:val="210"/>
          <w:position w:val="5"/>
          <w:sz w:val="23"/>
          <w:szCs w:val="23"/>
        </w:rPr>
        <w:t>,</w:t>
      </w:r>
      <w:r>
        <w:rPr>
          <w:rFonts w:cs="Arial" w:hAnsi="Arial" w:eastAsia="Arial" w:ascii="Arial"/>
          <w:color w:val="B3B3B6"/>
          <w:w w:val="100"/>
          <w:position w:val="5"/>
          <w:sz w:val="23"/>
          <w:szCs w:val="23"/>
        </w:rPr>
        <w:t>    </w:t>
      </w:r>
      <w:r>
        <w:rPr>
          <w:rFonts w:cs="Arial" w:hAnsi="Arial" w:eastAsia="Arial" w:ascii="Arial"/>
          <w:color w:val="B3B3B6"/>
          <w:spacing w:val="-31"/>
          <w:w w:val="100"/>
          <w:position w:val="5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i/>
          <w:color w:val="B3B3B6"/>
          <w:spacing w:val="0"/>
          <w:w w:val="63"/>
          <w:position w:val="1"/>
          <w:sz w:val="12"/>
          <w:szCs w:val="12"/>
        </w:rPr>
        <w:t>·</w:t>
      </w:r>
      <w:r>
        <w:rPr>
          <w:rFonts w:cs="Times New Roman" w:hAnsi="Times New Roman" w:eastAsia="Times New Roman" w:ascii="Times New Roman"/>
          <w:i/>
          <w:color w:val="B3B3B6"/>
          <w:spacing w:val="0"/>
          <w:w w:val="127"/>
          <w:position w:val="1"/>
          <w:sz w:val="12"/>
          <w:szCs w:val="12"/>
        </w:rPr>
        <w:t>4</w:t>
      </w:r>
      <w:r>
        <w:rPr>
          <w:rFonts w:cs="Times New Roman" w:hAnsi="Times New Roman" w:eastAsia="Times New Roman" w:ascii="Times New Roman"/>
          <w:i/>
          <w:color w:val="B3B3B6"/>
          <w:spacing w:val="0"/>
          <w:w w:val="100"/>
          <w:position w:val="1"/>
          <w:sz w:val="12"/>
          <w:szCs w:val="12"/>
        </w:rPr>
        <w:t>    </w:t>
      </w:r>
      <w:r>
        <w:rPr>
          <w:rFonts w:cs="Times New Roman" w:hAnsi="Times New Roman" w:eastAsia="Times New Roman" w:ascii="Times New Roman"/>
          <w:i/>
          <w:color w:val="B3B3B6"/>
          <w:spacing w:val="4"/>
          <w:w w:val="100"/>
          <w:position w:val="1"/>
          <w:sz w:val="12"/>
          <w:szCs w:val="12"/>
        </w:rPr>
        <w:t> </w:t>
      </w:r>
      <w:r>
        <w:rPr>
          <w:rFonts w:cs="Times New Roman" w:hAnsi="Times New Roman" w:eastAsia="Times New Roman" w:ascii="Times New Roman"/>
          <w:color w:val="B3B3B6"/>
          <w:spacing w:val="0"/>
          <w:w w:val="177"/>
          <w:position w:val="0"/>
          <w:sz w:val="13"/>
          <w:szCs w:val="13"/>
        </w:rPr>
        <w:t>,</w:t>
      </w:r>
      <w:r>
        <w:rPr>
          <w:rFonts w:cs="Times New Roman" w:hAnsi="Times New Roman" w:eastAsia="Times New Roman" w:ascii="Times New Roman"/>
          <w:color w:val="B3B3B6"/>
          <w:spacing w:val="0"/>
          <w:w w:val="44"/>
          <w:position w:val="0"/>
          <w:sz w:val="13"/>
          <w:szCs w:val="13"/>
        </w:rPr>
        <w:t>1</w:t>
      </w:r>
      <w:r>
        <w:rPr>
          <w:rFonts w:cs="Times New Roman" w:hAnsi="Times New Roman" w:eastAsia="Times New Roman" w:ascii="Times New Roman"/>
          <w:color w:val="B3B3B6"/>
          <w:spacing w:val="0"/>
          <w:w w:val="159"/>
          <w:position w:val="0"/>
          <w:sz w:val="13"/>
          <w:szCs w:val="13"/>
        </w:rPr>
        <w:t>\</w:t>
      </w:r>
      <w:r>
        <w:rPr>
          <w:rFonts w:cs="Times New Roman" w:hAnsi="Times New Roman" w:eastAsia="Times New Roman" w:ascii="Times New Roman"/>
          <w:color w:val="B3B3B6"/>
          <w:spacing w:val="0"/>
          <w:w w:val="100"/>
          <w:position w:val="0"/>
          <w:sz w:val="13"/>
          <w:szCs w:val="13"/>
        </w:rPr>
        <w:t>  </w:t>
      </w:r>
      <w:r>
        <w:rPr>
          <w:rFonts w:cs="Times New Roman" w:hAnsi="Times New Roman" w:eastAsia="Times New Roman" w:ascii="Times New Roman"/>
          <w:color w:val="B3B3B6"/>
          <w:spacing w:val="13"/>
          <w:w w:val="100"/>
          <w:position w:val="0"/>
          <w:sz w:val="13"/>
          <w:szCs w:val="13"/>
        </w:rPr>
        <w:t> </w:t>
      </w:r>
      <w:r>
        <w:rPr>
          <w:rFonts w:cs="Times New Roman" w:hAnsi="Times New Roman" w:eastAsia="Times New Roman" w:ascii="Times New Roman"/>
          <w:color w:val="B3B3B6"/>
          <w:spacing w:val="0"/>
          <w:w w:val="43"/>
          <w:position w:val="0"/>
          <w:sz w:val="13"/>
          <w:szCs w:val="13"/>
        </w:rPr>
        <w:t>-,</w:t>
      </w:r>
      <w:r>
        <w:rPr>
          <w:rFonts w:cs="Times New Roman" w:hAnsi="Times New Roman" w:eastAsia="Times New Roman" w:ascii="Times New Roman"/>
          <w:color w:val="B3B3B6"/>
          <w:spacing w:val="0"/>
          <w:w w:val="43"/>
          <w:position w:val="0"/>
          <w:sz w:val="13"/>
          <w:szCs w:val="13"/>
        </w:rPr>
        <w:t>                   </w:t>
      </w:r>
      <w:r>
        <w:rPr>
          <w:rFonts w:cs="Times New Roman" w:hAnsi="Times New Roman" w:eastAsia="Times New Roman" w:ascii="Times New Roman"/>
          <w:color w:val="B3B3B6"/>
          <w:spacing w:val="5"/>
          <w:w w:val="43"/>
          <w:position w:val="0"/>
          <w:sz w:val="13"/>
          <w:szCs w:val="13"/>
        </w:rPr>
        <w:t> </w:t>
      </w:r>
      <w:r>
        <w:rPr>
          <w:rFonts w:cs="Segoe UI" w:hAnsi="Segoe UI" w:eastAsia="Segoe UI" w:ascii="Segoe UI"/>
          <w:color w:val="B3B3B6"/>
          <w:spacing w:val="0"/>
          <w:w w:val="43"/>
          <w:position w:val="0"/>
          <w:sz w:val="13"/>
          <w:szCs w:val="13"/>
        </w:rPr>
        <w:t>�</w:t>
      </w:r>
      <w:r>
        <w:rPr>
          <w:rFonts w:cs="Segoe UI" w:hAnsi="Segoe UI" w:eastAsia="Segoe UI" w:ascii="Segoe UI"/>
          <w:color w:val="B3B3B6"/>
          <w:spacing w:val="0"/>
          <w:w w:val="43"/>
          <w:position w:val="0"/>
          <w:sz w:val="13"/>
          <w:szCs w:val="13"/>
        </w:rPr>
        <w:t>     </w:t>
      </w:r>
      <w:r>
        <w:rPr>
          <w:rFonts w:cs="Segoe UI" w:hAnsi="Segoe UI" w:eastAsia="Segoe UI" w:ascii="Segoe UI"/>
          <w:color w:val="B3B3B6"/>
          <w:spacing w:val="9"/>
          <w:w w:val="43"/>
          <w:position w:val="0"/>
          <w:sz w:val="13"/>
          <w:szCs w:val="13"/>
        </w:rPr>
        <w:t> </w:t>
      </w:r>
      <w:r>
        <w:rPr>
          <w:rFonts w:cs="Times New Roman" w:hAnsi="Times New Roman" w:eastAsia="Times New Roman" w:ascii="Times New Roman"/>
          <w:color w:val="B3B3B6"/>
          <w:spacing w:val="0"/>
          <w:w w:val="84"/>
          <w:position w:val="0"/>
          <w:sz w:val="13"/>
          <w:szCs w:val="13"/>
        </w:rPr>
        <w:t>}</w:t>
      </w:r>
      <w:r>
        <w:rPr>
          <w:rFonts w:cs="Times New Roman" w:hAnsi="Times New Roman" w:eastAsia="Times New Roman" w:ascii="Times New Roman"/>
          <w:color w:val="B3B3B6"/>
          <w:spacing w:val="0"/>
          <w:w w:val="144"/>
          <w:position w:val="0"/>
          <w:sz w:val="13"/>
          <w:szCs w:val="13"/>
        </w:rPr>
        <w:t>(</w:t>
      </w:r>
      <w:r>
        <w:rPr>
          <w:rFonts w:cs="Times New Roman" w:hAnsi="Times New Roman" w:eastAsia="Times New Roman" w:ascii="Times New Roman"/>
          <w:color w:val="B3B3B6"/>
          <w:spacing w:val="0"/>
          <w:w w:val="53"/>
          <w:position w:val="0"/>
          <w:sz w:val="13"/>
          <w:szCs w:val="13"/>
        </w:rPr>
        <w:t>;</w:t>
      </w:r>
      <w:r>
        <w:rPr>
          <w:rFonts w:cs="Times New Roman" w:hAnsi="Times New Roman" w:eastAsia="Times New Roman" w:ascii="Times New Roman"/>
          <w:color w:val="B3B3B6"/>
          <w:spacing w:val="0"/>
          <w:w w:val="100"/>
          <w:position w:val="0"/>
          <w:sz w:val="13"/>
          <w:szCs w:val="13"/>
        </w:rPr>
        <w:t>       </w:t>
      </w:r>
      <w:r>
        <w:rPr>
          <w:rFonts w:cs="Times New Roman" w:hAnsi="Times New Roman" w:eastAsia="Times New Roman" w:ascii="Times New Roman"/>
          <w:color w:val="B3B3B6"/>
          <w:spacing w:val="13"/>
          <w:w w:val="100"/>
          <w:position w:val="0"/>
          <w:sz w:val="13"/>
          <w:szCs w:val="13"/>
        </w:rPr>
        <w:t> </w:t>
      </w:r>
      <w:r>
        <w:rPr>
          <w:rFonts w:cs="Times New Roman" w:hAnsi="Times New Roman" w:eastAsia="Times New Roman" w:ascii="Times New Roman"/>
          <w:color w:val="B3B3B6"/>
          <w:spacing w:val="0"/>
          <w:w w:val="116"/>
          <w:position w:val="0"/>
          <w:sz w:val="16"/>
          <w:szCs w:val="16"/>
        </w:rPr>
        <w:t>'</w:t>
      </w:r>
      <w:r>
        <w:rPr>
          <w:rFonts w:cs="Times New Roman" w:hAnsi="Times New Roman" w:eastAsia="Times New Roman" w:ascii="Times New Roman"/>
          <w:color w:val="B3B3B6"/>
          <w:spacing w:val="0"/>
          <w:w w:val="97"/>
          <w:position w:val="0"/>
          <w:sz w:val="16"/>
          <w:szCs w:val="16"/>
        </w:rPr>
        <w:t>/</w:t>
      </w:r>
      <w:r>
        <w:rPr>
          <w:rFonts w:cs="Times New Roman" w:hAnsi="Times New Roman" w:eastAsia="Times New Roman" w:ascii="Times New Roman"/>
          <w:color w:val="B3B3B6"/>
          <w:spacing w:val="0"/>
          <w:w w:val="55"/>
          <w:position w:val="0"/>
          <w:sz w:val="16"/>
          <w:szCs w:val="16"/>
        </w:rPr>
        <w:t>ó.</w:t>
      </w:r>
      <w:r>
        <w:rPr>
          <w:rFonts w:cs="Times New Roman" w:hAnsi="Times New Roman" w:eastAsia="Times New Roman" w:ascii="Times New Roman"/>
          <w:color w:val="B3B3B6"/>
          <w:spacing w:val="0"/>
          <w:w w:val="119"/>
          <w:position w:val="0"/>
          <w:sz w:val="16"/>
          <w:szCs w:val="16"/>
        </w:rPr>
        <w:t>x</w:t>
      </w:r>
      <w:r>
        <w:rPr>
          <w:rFonts w:cs="Times New Roman" w:hAnsi="Times New Roman" w:eastAsia="Times New Roman" w:ascii="Times New Roman"/>
          <w:color w:val="B3B3B6"/>
          <w:spacing w:val="0"/>
          <w:w w:val="100"/>
          <w:position w:val="0"/>
          <w:sz w:val="16"/>
          <w:szCs w:val="16"/>
        </w:rPr>
        <w:t>                                                         </w:t>
      </w:r>
      <w:r>
        <w:rPr>
          <w:rFonts w:cs="Times New Roman" w:hAnsi="Times New Roman" w:eastAsia="Times New Roman" w:ascii="Times New Roman"/>
          <w:color w:val="B3B3B6"/>
          <w:spacing w:val="-12"/>
          <w:w w:val="100"/>
          <w:position w:val="0"/>
          <w:sz w:val="16"/>
          <w:szCs w:val="16"/>
        </w:rPr>
        <w:t> </w:t>
      </w:r>
      <w:r>
        <w:rPr>
          <w:rFonts w:cs="Arial" w:hAnsi="Arial" w:eastAsia="Arial" w:ascii="Arial"/>
          <w:b/>
          <w:color w:val="2C2B2E"/>
          <w:spacing w:val="0"/>
          <w:w w:val="79"/>
          <w:position w:val="0"/>
          <w:sz w:val="26"/>
          <w:szCs w:val="26"/>
        </w:rPr>
        <w:t>2</w:t>
      </w:r>
      <w:r>
        <w:rPr>
          <w:rFonts w:cs="Arial" w:hAnsi="Arial" w:eastAsia="Arial" w:ascii="Arial"/>
          <w:b/>
          <w:color w:val="B3B3B6"/>
          <w:spacing w:val="0"/>
          <w:w w:val="13"/>
          <w:position w:val="0"/>
          <w:sz w:val="26"/>
          <w:szCs w:val="26"/>
        </w:rPr>
        <w:t>.</w:t>
      </w:r>
      <w:r>
        <w:rPr>
          <w:rFonts w:cs="Arial" w:hAnsi="Arial" w:eastAsia="Arial" w:ascii="Arial"/>
          <w:b/>
          <w:color w:val="2C2B2E"/>
          <w:spacing w:val="0"/>
          <w:w w:val="41"/>
          <w:position w:val="0"/>
          <w:sz w:val="26"/>
          <w:szCs w:val="26"/>
        </w:rPr>
        <w:t>E</w:t>
      </w:r>
      <w:r>
        <w:rPr>
          <w:rFonts w:cs="Arial" w:hAnsi="Arial" w:eastAsia="Arial" w:ascii="Arial"/>
          <w:b/>
          <w:color w:val="2C2B2E"/>
          <w:spacing w:val="0"/>
          <w:w w:val="100"/>
          <w:position w:val="0"/>
          <w:sz w:val="26"/>
          <w:szCs w:val="26"/>
        </w:rPr>
        <w:t>                     </w:t>
      </w:r>
      <w:r>
        <w:rPr>
          <w:rFonts w:cs="Arial" w:hAnsi="Arial" w:eastAsia="Arial" w:ascii="Arial"/>
          <w:b/>
          <w:color w:val="2C2B2E"/>
          <w:spacing w:val="-25"/>
          <w:w w:val="100"/>
          <w:position w:val="0"/>
          <w:sz w:val="26"/>
          <w:szCs w:val="26"/>
        </w:rPr>
        <w:t> </w:t>
      </w:r>
      <w:r>
        <w:rPr>
          <w:rFonts w:cs="Times New Roman" w:hAnsi="Times New Roman" w:eastAsia="Times New Roman" w:ascii="Times New Roman"/>
          <w:color w:val="404041"/>
          <w:spacing w:val="0"/>
          <w:w w:val="50"/>
          <w:position w:val="0"/>
          <w:sz w:val="17"/>
          <w:szCs w:val="17"/>
        </w:rPr>
        <w:t>c.e</w:t>
      </w:r>
      <w:r>
        <w:rPr>
          <w:rFonts w:cs="Times New Roman" w:hAnsi="Times New Roman" w:eastAsia="Times New Roman" w:ascii="Times New Roman"/>
          <w:color w:val="161618"/>
          <w:spacing w:val="0"/>
          <w:w w:val="50"/>
          <w:position w:val="0"/>
          <w:sz w:val="17"/>
          <w:szCs w:val="17"/>
        </w:rPr>
        <w:t>D</w:t>
      </w:r>
      <w:r>
        <w:rPr>
          <w:rFonts w:cs="Times New Roman" w:hAnsi="Times New Roman" w:eastAsia="Times New Roman" w:ascii="Times New Roman"/>
          <w:color w:val="161618"/>
          <w:spacing w:val="0"/>
          <w:w w:val="50"/>
          <w:position w:val="0"/>
          <w:sz w:val="17"/>
          <w:szCs w:val="17"/>
        </w:rPr>
        <w:t>                                                                                             </w:t>
      </w:r>
      <w:r>
        <w:rPr>
          <w:rFonts w:cs="Times New Roman" w:hAnsi="Times New Roman" w:eastAsia="Times New Roman" w:ascii="Times New Roman"/>
          <w:color w:val="161618"/>
          <w:spacing w:val="16"/>
          <w:w w:val="50"/>
          <w:position w:val="0"/>
          <w:sz w:val="17"/>
          <w:szCs w:val="17"/>
        </w:rPr>
        <w:t> </w:t>
      </w:r>
      <w:r>
        <w:rPr>
          <w:rFonts w:cs="Arial" w:hAnsi="Arial" w:eastAsia="Arial" w:ascii="Arial"/>
          <w:i/>
          <w:color w:val="B3B3B6"/>
          <w:spacing w:val="0"/>
          <w:w w:val="235"/>
          <w:position w:val="0"/>
          <w:sz w:val="22"/>
          <w:szCs w:val="22"/>
        </w:rPr>
        <w:t>i</w:t>
      </w:r>
      <w:r>
        <w:rPr>
          <w:rFonts w:cs="Arial" w:hAnsi="Arial" w:eastAsia="Arial" w:ascii="Arial"/>
          <w:i/>
          <w:color w:val="B3B3B6"/>
          <w:spacing w:val="0"/>
          <w:w w:val="37"/>
          <w:position w:val="0"/>
          <w:sz w:val="22"/>
          <w:szCs w:val="22"/>
        </w:rPr>
        <w:t>J;,</w:t>
      </w:r>
      <w:r>
        <w:rPr>
          <w:rFonts w:cs="Arial" w:hAnsi="Arial" w:eastAsia="Arial" w:ascii="Arial"/>
          <w:i/>
          <w:color w:val="B3B3B6"/>
          <w:spacing w:val="0"/>
          <w:w w:val="39"/>
          <w:position w:val="0"/>
          <w:sz w:val="22"/>
          <w:szCs w:val="22"/>
        </w:rPr>
        <w:t>1</w:t>
      </w:r>
      <w:r>
        <w:rPr>
          <w:rFonts w:cs="Arial" w:hAnsi="Arial" w:eastAsia="Arial" w:ascii="Arial"/>
          <w:i/>
          <w:color w:val="B3B3B6"/>
          <w:spacing w:val="0"/>
          <w:w w:val="37"/>
          <w:position w:val="0"/>
          <w:sz w:val="22"/>
          <w:szCs w:val="22"/>
        </w:rPr>
        <w:t>'.</w:t>
      </w:r>
      <w:r>
        <w:rPr>
          <w:rFonts w:cs="Arial" w:hAnsi="Arial" w:eastAsia="Arial" w:ascii="Arial"/>
          <w:i/>
          <w:color w:val="B3B3B6"/>
          <w:spacing w:val="0"/>
          <w:w w:val="54"/>
          <w:position w:val="0"/>
          <w:sz w:val="22"/>
          <w:szCs w:val="22"/>
        </w:rPr>
        <w:t>L</w:t>
      </w:r>
      <w:r>
        <w:rPr>
          <w:rFonts w:cs="Arial" w:hAnsi="Arial" w:eastAsia="Arial" w:ascii="Arial"/>
          <w:i/>
          <w:color w:val="B3B3B6"/>
          <w:spacing w:val="0"/>
          <w:w w:val="42"/>
          <w:position w:val="0"/>
          <w:sz w:val="22"/>
          <w:szCs w:val="22"/>
        </w:rPr>
        <w:t>Jt</w:t>
      </w:r>
      <w:r>
        <w:rPr>
          <w:rFonts w:cs="Arial" w:hAnsi="Arial" w:eastAsia="Arial" w:ascii="Arial"/>
          <w:i/>
          <w:color w:val="B3B3B6"/>
          <w:spacing w:val="25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color w:val="B3B3B6"/>
          <w:spacing w:val="0"/>
          <w:w w:val="100"/>
          <w:position w:val="0"/>
          <w:sz w:val="14"/>
          <w:szCs w:val="14"/>
        </w:rPr>
        <w:t>.r</w:t>
      </w:r>
      <w:r>
        <w:rPr>
          <w:rFonts w:cs="Times New Roman" w:hAnsi="Times New Roman" w:eastAsia="Times New Roman" w:ascii="Times New Roman"/>
          <w:i/>
          <w:color w:val="B3B3B6"/>
          <w:spacing w:val="9"/>
          <w:w w:val="100"/>
          <w:position w:val="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i/>
          <w:color w:val="B3B3B6"/>
          <w:spacing w:val="0"/>
          <w:w w:val="123"/>
          <w:position w:val="0"/>
          <w:sz w:val="14"/>
          <w:szCs w:val="14"/>
        </w:rPr>
        <w:t>;</w:t>
      </w:r>
      <w:r>
        <w:rPr>
          <w:rFonts w:cs="Times New Roman" w:hAnsi="Times New Roman" w:eastAsia="Times New Roman" w:ascii="Times New Roman"/>
          <w:i/>
          <w:color w:val="B3B3B6"/>
          <w:spacing w:val="0"/>
          <w:w w:val="82"/>
          <w:position w:val="0"/>
          <w:sz w:val="14"/>
          <w:szCs w:val="14"/>
        </w:rPr>
        <w:t>,</w:t>
      </w:r>
      <w:r>
        <w:rPr>
          <w:rFonts w:cs="Times New Roman" w:hAnsi="Times New Roman" w:eastAsia="Times New Roman" w:ascii="Times New Roman"/>
          <w:i/>
          <w:color w:val="B3B3B6"/>
          <w:spacing w:val="0"/>
          <w:w w:val="128"/>
          <w:position w:val="0"/>
          <w:sz w:val="14"/>
          <w:szCs w:val="14"/>
        </w:rPr>
        <w:t>'</w:t>
      </w:r>
      <w:r>
        <w:rPr>
          <w:rFonts w:cs="Times New Roman" w:hAnsi="Times New Roman" w:eastAsia="Times New Roman" w:ascii="Times New Roman"/>
          <w:i/>
          <w:color w:val="B3B3B6"/>
          <w:spacing w:val="0"/>
          <w:w w:val="100"/>
          <w:position w:val="0"/>
          <w:sz w:val="14"/>
          <w:szCs w:val="14"/>
        </w:rPr>
        <w:t>                                                        </w:t>
      </w:r>
      <w:r>
        <w:rPr>
          <w:rFonts w:cs="Times New Roman" w:hAnsi="Times New Roman" w:eastAsia="Times New Roman" w:ascii="Times New Roman"/>
          <w:i/>
          <w:color w:val="B3B3B6"/>
          <w:spacing w:val="1"/>
          <w:w w:val="100"/>
          <w:position w:val="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i/>
          <w:color w:val="B3B3B6"/>
          <w:spacing w:val="0"/>
          <w:w w:val="158"/>
          <w:position w:val="-2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24"/>
          <w:szCs w:val="24"/>
        </w:rPr>
      </w:r>
    </w:p>
    <w:p>
      <w:pPr>
        <w:rPr>
          <w:rFonts w:cs="Arial" w:hAnsi="Arial" w:eastAsia="Arial" w:ascii="Arial"/>
          <w:sz w:val="15"/>
          <w:szCs w:val="15"/>
        </w:rPr>
        <w:jc w:val="center"/>
        <w:spacing w:lineRule="exact" w:line="260"/>
        <w:ind w:left="150" w:right="103"/>
      </w:pPr>
      <w:r>
        <w:rPr>
          <w:rFonts w:cs="Times New Roman" w:hAnsi="Times New Roman" w:eastAsia="Times New Roman" w:ascii="Times New Roman"/>
          <w:b/>
          <w:color w:val="B3B3B6"/>
          <w:spacing w:val="0"/>
          <w:w w:val="38"/>
          <w:position w:val="6"/>
          <w:sz w:val="15"/>
          <w:szCs w:val="15"/>
        </w:rPr>
        <w:t>·</w:t>
      </w:r>
      <w:r>
        <w:rPr>
          <w:rFonts w:cs="Times New Roman" w:hAnsi="Times New Roman" w:eastAsia="Times New Roman" w:ascii="Times New Roman"/>
          <w:b/>
          <w:color w:val="B3B3B6"/>
          <w:spacing w:val="0"/>
          <w:w w:val="38"/>
          <w:position w:val="6"/>
          <w:sz w:val="15"/>
          <w:szCs w:val="15"/>
        </w:rPr>
        <w:t>     </w:t>
      </w:r>
      <w:r>
        <w:rPr>
          <w:rFonts w:cs="Times New Roman" w:hAnsi="Times New Roman" w:eastAsia="Times New Roman" w:ascii="Times New Roman"/>
          <w:b/>
          <w:color w:val="B3B3B6"/>
          <w:spacing w:val="0"/>
          <w:w w:val="38"/>
          <w:position w:val="6"/>
          <w:sz w:val="15"/>
          <w:szCs w:val="15"/>
        </w:rPr>
        <w:t> </w:t>
      </w:r>
      <w:r>
        <w:rPr>
          <w:rFonts w:cs="Times New Roman" w:hAnsi="Times New Roman" w:eastAsia="Times New Roman" w:ascii="Times New Roman"/>
          <w:b/>
          <w:color w:val="B3B3B6"/>
          <w:spacing w:val="0"/>
          <w:w w:val="74"/>
          <w:position w:val="6"/>
          <w:sz w:val="15"/>
          <w:szCs w:val="15"/>
        </w:rPr>
        <w:t>'</w:t>
      </w:r>
      <w:r>
        <w:rPr>
          <w:rFonts w:cs="Times New Roman" w:hAnsi="Times New Roman" w:eastAsia="Times New Roman" w:ascii="Times New Roman"/>
          <w:b/>
          <w:color w:val="2C2B2E"/>
          <w:spacing w:val="0"/>
          <w:w w:val="74"/>
          <w:position w:val="6"/>
          <w:sz w:val="15"/>
          <w:szCs w:val="15"/>
        </w:rPr>
        <w:t>C</w:t>
      </w:r>
      <w:r>
        <w:rPr>
          <w:rFonts w:cs="Times New Roman" w:hAnsi="Times New Roman" w:eastAsia="Times New Roman" w:ascii="Times New Roman"/>
          <w:b/>
          <w:color w:val="2C2B2E"/>
          <w:spacing w:val="0"/>
          <w:w w:val="74"/>
          <w:position w:val="6"/>
          <w:sz w:val="15"/>
          <w:szCs w:val="15"/>
        </w:rPr>
        <w:t>!J),</w:t>
      </w:r>
      <w:r>
        <w:rPr>
          <w:rFonts w:cs="Times New Roman" w:hAnsi="Times New Roman" w:eastAsia="Times New Roman" w:ascii="Times New Roman"/>
          <w:b/>
          <w:color w:val="2C2B2E"/>
          <w:spacing w:val="0"/>
          <w:w w:val="74"/>
          <w:position w:val="6"/>
          <w:sz w:val="15"/>
          <w:szCs w:val="15"/>
        </w:rPr>
        <w:t>V</w:t>
      </w:r>
      <w:r>
        <w:rPr>
          <w:rFonts w:cs="Times New Roman" w:hAnsi="Times New Roman" w:eastAsia="Times New Roman" w:ascii="Times New Roman"/>
          <w:b/>
          <w:color w:val="2C2B2E"/>
          <w:spacing w:val="0"/>
          <w:w w:val="74"/>
          <w:position w:val="6"/>
          <w:sz w:val="15"/>
          <w:szCs w:val="15"/>
        </w:rPr>
        <w:t>E</w:t>
      </w:r>
      <w:r>
        <w:rPr>
          <w:rFonts w:cs="Times New Roman" w:hAnsi="Times New Roman" w:eastAsia="Times New Roman" w:ascii="Times New Roman"/>
          <w:b/>
          <w:color w:val="2C2B2E"/>
          <w:spacing w:val="0"/>
          <w:w w:val="74"/>
          <w:position w:val="6"/>
          <w:sz w:val="15"/>
          <w:szCs w:val="15"/>
        </w:rPr>
        <w:t>    </w:t>
      </w:r>
      <w:r>
        <w:rPr>
          <w:rFonts w:cs="Times New Roman" w:hAnsi="Times New Roman" w:eastAsia="Times New Roman" w:ascii="Times New Roman"/>
          <w:b/>
          <w:color w:val="2C2B2E"/>
          <w:spacing w:val="26"/>
          <w:w w:val="74"/>
          <w:position w:val="6"/>
          <w:sz w:val="15"/>
          <w:szCs w:val="15"/>
        </w:rPr>
        <w:t> </w:t>
      </w:r>
      <w:r>
        <w:rPr>
          <w:rFonts w:cs="Times New Roman" w:hAnsi="Times New Roman" w:eastAsia="Times New Roman" w:ascii="Times New Roman"/>
          <w:color w:val="B3B3B6"/>
          <w:spacing w:val="0"/>
          <w:w w:val="74"/>
          <w:position w:val="5"/>
          <w:sz w:val="14"/>
          <w:szCs w:val="14"/>
        </w:rPr>
        <w:t>'</w:t>
      </w:r>
      <w:r>
        <w:rPr>
          <w:rFonts w:cs="Times New Roman" w:hAnsi="Times New Roman" w:eastAsia="Times New Roman" w:ascii="Times New Roman"/>
          <w:color w:val="B3B3B6"/>
          <w:spacing w:val="0"/>
          <w:w w:val="74"/>
          <w:position w:val="5"/>
          <w:sz w:val="14"/>
          <w:szCs w:val="14"/>
        </w:rPr>
        <w:t>   </w:t>
      </w:r>
      <w:r>
        <w:rPr>
          <w:rFonts w:cs="Times New Roman" w:hAnsi="Times New Roman" w:eastAsia="Times New Roman" w:ascii="Times New Roman"/>
          <w:color w:val="B3B3B6"/>
          <w:spacing w:val="12"/>
          <w:w w:val="74"/>
          <w:position w:val="5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B3B3B6"/>
          <w:spacing w:val="0"/>
          <w:w w:val="346"/>
          <w:position w:val="5"/>
          <w:sz w:val="14"/>
          <w:szCs w:val="14"/>
        </w:rPr>
        <w:t>/</w:t>
      </w:r>
      <w:r>
        <w:rPr>
          <w:rFonts w:cs="Times New Roman" w:hAnsi="Times New Roman" w:eastAsia="Times New Roman" w:ascii="Times New Roman"/>
          <w:color w:val="B3B3B6"/>
          <w:spacing w:val="-35"/>
          <w:w w:val="346"/>
          <w:position w:val="5"/>
          <w:sz w:val="14"/>
          <w:szCs w:val="14"/>
        </w:rPr>
        <w:t> </w:t>
      </w:r>
      <w:hyperlink r:id="rId4">
        <w:r>
          <w:rPr>
            <w:rFonts w:cs="Times New Roman" w:hAnsi="Times New Roman" w:eastAsia="Times New Roman" w:ascii="Times New Roman"/>
            <w:color w:val="B3B3B6"/>
            <w:spacing w:val="0"/>
            <w:w w:val="41"/>
            <w:position w:val="5"/>
            <w:sz w:val="14"/>
            <w:szCs w:val="14"/>
          </w:rPr>
          <w:t>·</w:t>
        </w:r>
        <w:r>
          <w:rPr>
            <w:rFonts w:cs="Times New Roman" w:hAnsi="Times New Roman" w:eastAsia="Times New Roman" w:ascii="Times New Roman"/>
            <w:color w:val="B3B3B6"/>
            <w:spacing w:val="0"/>
            <w:w w:val="61"/>
            <w:position w:val="5"/>
            <w:sz w:val="14"/>
            <w:szCs w:val="14"/>
          </w:rPr>
          <w:t>:</w:t>
        </w:r>
        <w:r>
          <w:rPr>
            <w:rFonts w:cs="Times New Roman" w:hAnsi="Times New Roman" w:eastAsia="Times New Roman" w:ascii="Times New Roman"/>
            <w:color w:val="B3B3B6"/>
            <w:spacing w:val="0"/>
            <w:w w:val="59"/>
            <w:position w:val="5"/>
            <w:sz w:val="14"/>
            <w:szCs w:val="14"/>
          </w:rPr>
          <w:t>@</w:t>
        </w:r>
        <w:r>
          <w:rPr>
            <w:rFonts w:cs="Times New Roman" w:hAnsi="Times New Roman" w:eastAsia="Times New Roman" w:ascii="Times New Roman"/>
            <w:color w:val="B3B3B6"/>
            <w:spacing w:val="0"/>
            <w:w w:val="113"/>
            <w:position w:val="5"/>
            <w:sz w:val="14"/>
            <w:szCs w:val="14"/>
          </w:rPr>
          <w:t>f</w:t>
        </w:r>
      </w:hyperlink>
      <w:r>
        <w:rPr>
          <w:rFonts w:cs="Times New Roman" w:hAnsi="Times New Roman" w:eastAsia="Times New Roman" w:ascii="Times New Roman"/>
          <w:color w:val="B3B3B6"/>
          <w:spacing w:val="0"/>
          <w:w w:val="137"/>
          <w:position w:val="5"/>
          <w:sz w:val="14"/>
          <w:szCs w:val="14"/>
        </w:rPr>
        <w:t>.</w:t>
      </w:r>
      <w:r>
        <w:rPr>
          <w:rFonts w:cs="Times New Roman" w:hAnsi="Times New Roman" w:eastAsia="Times New Roman" w:ascii="Times New Roman"/>
          <w:color w:val="B3B3B6"/>
          <w:spacing w:val="0"/>
          <w:w w:val="154"/>
          <w:position w:val="5"/>
          <w:sz w:val="14"/>
          <w:szCs w:val="14"/>
        </w:rPr>
        <w:t>)</w:t>
      </w:r>
      <w:r>
        <w:rPr>
          <w:rFonts w:cs="Times New Roman" w:hAnsi="Times New Roman" w:eastAsia="Times New Roman" w:ascii="Times New Roman"/>
          <w:color w:val="B3B3B6"/>
          <w:spacing w:val="0"/>
          <w:w w:val="111"/>
          <w:position w:val="5"/>
          <w:sz w:val="14"/>
          <w:szCs w:val="14"/>
        </w:rPr>
        <w:t>/</w:t>
      </w:r>
      <w:r>
        <w:rPr>
          <w:rFonts w:cs="Times New Roman" w:hAnsi="Times New Roman" w:eastAsia="Times New Roman" w:ascii="Times New Roman"/>
          <w:color w:val="B3B3B6"/>
          <w:spacing w:val="0"/>
          <w:w w:val="100"/>
          <w:position w:val="5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B3B3B6"/>
          <w:spacing w:val="-12"/>
          <w:w w:val="100"/>
          <w:position w:val="5"/>
          <w:sz w:val="14"/>
          <w:szCs w:val="14"/>
        </w:rPr>
        <w:t> </w:t>
      </w:r>
      <w:r>
        <w:rPr>
          <w:rFonts w:cs="Arial" w:hAnsi="Arial" w:eastAsia="Arial" w:ascii="Arial"/>
          <w:color w:val="B3B3B6"/>
          <w:spacing w:val="0"/>
          <w:w w:val="101"/>
          <w:position w:val="5"/>
          <w:sz w:val="14"/>
          <w:szCs w:val="14"/>
        </w:rPr>
        <w:t>¿</w:t>
      </w:r>
      <w:r>
        <w:rPr>
          <w:rFonts w:cs="Arial" w:hAnsi="Arial" w:eastAsia="Arial" w:ascii="Arial"/>
          <w:color w:val="B3B3B6"/>
          <w:spacing w:val="0"/>
          <w:w w:val="61"/>
          <w:position w:val="5"/>
          <w:sz w:val="14"/>
          <w:szCs w:val="14"/>
        </w:rPr>
        <w:t>,</w:t>
      </w:r>
      <w:r>
        <w:rPr>
          <w:rFonts w:cs="Segoe UI" w:hAnsi="Segoe UI" w:eastAsia="Segoe UI" w:ascii="Segoe UI"/>
          <w:color w:val="B3B3B6"/>
          <w:spacing w:val="0"/>
          <w:w w:val="33"/>
          <w:position w:val="5"/>
          <w:sz w:val="14"/>
          <w:szCs w:val="14"/>
        </w:rPr>
        <w:t>�</w:t>
      </w:r>
      <w:r>
        <w:rPr>
          <w:rFonts w:cs="Arial" w:hAnsi="Arial" w:eastAsia="Arial" w:ascii="Arial"/>
          <w:color w:val="B3B3B6"/>
          <w:spacing w:val="0"/>
          <w:w w:val="56"/>
          <w:position w:val="5"/>
          <w:sz w:val="14"/>
          <w:szCs w:val="14"/>
        </w:rPr>
        <w:t>º</w:t>
      </w:r>
      <w:r>
        <w:rPr>
          <w:rFonts w:cs="Arial" w:hAnsi="Arial" w:eastAsia="Arial" w:ascii="Arial"/>
          <w:color w:val="B3B3B6"/>
          <w:spacing w:val="0"/>
          <w:w w:val="24"/>
          <w:position w:val="5"/>
          <w:sz w:val="14"/>
          <w:szCs w:val="14"/>
        </w:rPr>
        <w:t>.</w:t>
      </w:r>
      <w:r>
        <w:rPr>
          <w:rFonts w:cs="Arial" w:hAnsi="Arial" w:eastAsia="Arial" w:ascii="Arial"/>
          <w:color w:val="B3B3B6"/>
          <w:spacing w:val="0"/>
          <w:w w:val="49"/>
          <w:position w:val="5"/>
          <w:sz w:val="14"/>
          <w:szCs w:val="14"/>
        </w:rPr>
        <w:t>:</w:t>
      </w:r>
      <w:r>
        <w:rPr>
          <w:rFonts w:cs="Arial" w:hAnsi="Arial" w:eastAsia="Arial" w:ascii="Arial"/>
          <w:color w:val="B3B3B6"/>
          <w:spacing w:val="0"/>
          <w:w w:val="197"/>
          <w:position w:val="5"/>
          <w:sz w:val="14"/>
          <w:szCs w:val="14"/>
        </w:rPr>
        <w:t>\</w:t>
      </w:r>
      <w:r>
        <w:rPr>
          <w:rFonts w:cs="Arial" w:hAnsi="Arial" w:eastAsia="Arial" w:ascii="Arial"/>
          <w:color w:val="B3B3B6"/>
          <w:spacing w:val="0"/>
          <w:w w:val="123"/>
          <w:position w:val="5"/>
          <w:sz w:val="14"/>
          <w:szCs w:val="14"/>
        </w:rPr>
        <w:t>//</w:t>
      </w:r>
      <w:r>
        <w:rPr>
          <w:rFonts w:cs="Arial" w:hAnsi="Arial" w:eastAsia="Arial" w:ascii="Arial"/>
          <w:color w:val="B3B3B6"/>
          <w:spacing w:val="0"/>
          <w:w w:val="141"/>
          <w:position w:val="5"/>
          <w:sz w:val="14"/>
          <w:szCs w:val="14"/>
        </w:rPr>
        <w:t>e</w:t>
      </w:r>
      <w:r>
        <w:rPr>
          <w:rFonts w:cs="Arial" w:hAnsi="Arial" w:eastAsia="Arial" w:ascii="Arial"/>
          <w:color w:val="B3B3B6"/>
          <w:spacing w:val="0"/>
          <w:w w:val="20"/>
          <w:position w:val="5"/>
          <w:sz w:val="14"/>
          <w:szCs w:val="14"/>
        </w:rPr>
        <w:t>·</w:t>
      </w:r>
      <w:r>
        <w:rPr>
          <w:rFonts w:cs="Arial" w:hAnsi="Arial" w:eastAsia="Arial" w:ascii="Arial"/>
          <w:color w:val="B3B3B6"/>
          <w:spacing w:val="0"/>
          <w:w w:val="123"/>
          <w:position w:val="5"/>
          <w:sz w:val="14"/>
          <w:szCs w:val="14"/>
        </w:rPr>
        <w:t>·</w:t>
      </w:r>
      <w:r>
        <w:rPr>
          <w:rFonts w:cs="Arial" w:hAnsi="Arial" w:eastAsia="Arial" w:ascii="Arial"/>
          <w:color w:val="B3B3B6"/>
          <w:spacing w:val="0"/>
          <w:w w:val="82"/>
          <w:position w:val="5"/>
          <w:sz w:val="14"/>
          <w:szCs w:val="14"/>
        </w:rPr>
        <w:t>·</w:t>
      </w:r>
      <w:r>
        <w:rPr>
          <w:rFonts w:cs="Arial" w:hAnsi="Arial" w:eastAsia="Arial" w:ascii="Arial"/>
          <w:color w:val="2C2B2E"/>
          <w:spacing w:val="0"/>
          <w:w w:val="137"/>
          <w:position w:val="5"/>
          <w:sz w:val="14"/>
          <w:szCs w:val="14"/>
        </w:rPr>
        <w:t>N</w:t>
      </w:r>
      <w:r>
        <w:rPr>
          <w:rFonts w:cs="Arial" w:hAnsi="Arial" w:eastAsia="Arial" w:ascii="Arial"/>
          <w:color w:val="2C2B2E"/>
          <w:spacing w:val="0"/>
          <w:w w:val="88"/>
          <w:position w:val="5"/>
          <w:sz w:val="14"/>
          <w:szCs w:val="14"/>
        </w:rPr>
        <w:t>O</w:t>
      </w:r>
      <w:r>
        <w:rPr>
          <w:rFonts w:cs="Arial" w:hAnsi="Arial" w:eastAsia="Arial" w:ascii="Arial"/>
          <w:color w:val="2C2B2E"/>
          <w:spacing w:val="0"/>
          <w:w w:val="94"/>
          <w:position w:val="5"/>
          <w:sz w:val="14"/>
          <w:szCs w:val="14"/>
        </w:rPr>
        <w:t>lll!</w:t>
      </w:r>
      <w:r>
        <w:rPr>
          <w:rFonts w:cs="Arial" w:hAnsi="Arial" w:eastAsia="Arial" w:ascii="Arial"/>
          <w:color w:val="2C2B2E"/>
          <w:spacing w:val="0"/>
          <w:w w:val="79"/>
          <w:position w:val="5"/>
          <w:sz w:val="14"/>
          <w:szCs w:val="14"/>
        </w:rPr>
        <w:t>!J</w:t>
      </w:r>
      <w:r>
        <w:rPr>
          <w:rFonts w:cs="Arial" w:hAnsi="Arial" w:eastAsia="Arial" w:ascii="Arial"/>
          <w:color w:val="2C2B2E"/>
          <w:spacing w:val="0"/>
          <w:w w:val="85"/>
          <w:position w:val="5"/>
          <w:sz w:val="14"/>
          <w:szCs w:val="14"/>
        </w:rPr>
        <w:t>R</w:t>
      </w:r>
      <w:r>
        <w:rPr>
          <w:rFonts w:cs="Arial" w:hAnsi="Arial" w:eastAsia="Arial" w:ascii="Arial"/>
          <w:color w:val="2C2B2E"/>
          <w:spacing w:val="0"/>
          <w:w w:val="72"/>
          <w:position w:val="5"/>
          <w:sz w:val="14"/>
          <w:szCs w:val="14"/>
        </w:rPr>
        <w:t>E</w:t>
      </w:r>
      <w:r>
        <w:rPr>
          <w:rFonts w:cs="Arial" w:hAnsi="Arial" w:eastAsia="Arial" w:ascii="Arial"/>
          <w:color w:val="B3B3B6"/>
          <w:spacing w:val="0"/>
          <w:w w:val="136"/>
          <w:position w:val="5"/>
          <w:sz w:val="14"/>
          <w:szCs w:val="14"/>
        </w:rPr>
        <w:t>,</w:t>
      </w:r>
      <w:r>
        <w:rPr>
          <w:rFonts w:cs="Arial" w:hAnsi="Arial" w:eastAsia="Arial" w:ascii="Arial"/>
          <w:color w:val="B3B3B6"/>
          <w:spacing w:val="0"/>
          <w:w w:val="82"/>
          <w:position w:val="5"/>
          <w:sz w:val="14"/>
          <w:szCs w:val="14"/>
        </w:rPr>
        <w:t>!i</w:t>
      </w:r>
      <w:r>
        <w:rPr>
          <w:rFonts w:cs="Arial" w:hAnsi="Arial" w:eastAsia="Arial" w:ascii="Arial"/>
          <w:color w:val="B3B3B6"/>
          <w:spacing w:val="0"/>
          <w:w w:val="146"/>
          <w:position w:val="5"/>
          <w:sz w:val="14"/>
          <w:szCs w:val="14"/>
        </w:rPr>
        <w:t>F</w:t>
      </w:r>
      <w:r>
        <w:rPr>
          <w:rFonts w:cs="Arial" w:hAnsi="Arial" w:eastAsia="Arial" w:ascii="Arial"/>
          <w:color w:val="B3B3B6"/>
          <w:spacing w:val="0"/>
          <w:w w:val="100"/>
          <w:position w:val="5"/>
          <w:sz w:val="14"/>
          <w:szCs w:val="14"/>
        </w:rPr>
        <w:t>                             </w:t>
      </w:r>
      <w:r>
        <w:rPr>
          <w:rFonts w:cs="Arial" w:hAnsi="Arial" w:eastAsia="Arial" w:ascii="Arial"/>
          <w:color w:val="B3B3B6"/>
          <w:spacing w:val="3"/>
          <w:w w:val="100"/>
          <w:position w:val="5"/>
          <w:sz w:val="14"/>
          <w:szCs w:val="14"/>
        </w:rPr>
        <w:t> </w:t>
      </w:r>
      <w:r>
        <w:rPr>
          <w:rFonts w:cs="Arial" w:hAnsi="Arial" w:eastAsia="Arial" w:ascii="Arial"/>
          <w:color w:val="B3B3B6"/>
          <w:spacing w:val="0"/>
          <w:w w:val="24"/>
          <w:position w:val="5"/>
          <w:sz w:val="14"/>
          <w:szCs w:val="14"/>
        </w:rPr>
        <w:t>.</w:t>
      </w:r>
      <w:r>
        <w:rPr>
          <w:rFonts w:cs="Arial" w:hAnsi="Arial" w:eastAsia="Arial" w:ascii="Arial"/>
          <w:color w:val="B3B3B6"/>
          <w:spacing w:val="0"/>
          <w:w w:val="24"/>
          <w:position w:val="5"/>
          <w:sz w:val="14"/>
          <w:szCs w:val="14"/>
        </w:rPr>
        <w:t>  </w:t>
      </w:r>
      <w:r>
        <w:rPr>
          <w:rFonts w:cs="Arial" w:hAnsi="Arial" w:eastAsia="Arial" w:ascii="Arial"/>
          <w:color w:val="B3B3B6"/>
          <w:spacing w:val="6"/>
          <w:w w:val="24"/>
          <w:position w:val="5"/>
          <w:sz w:val="14"/>
          <w:szCs w:val="14"/>
        </w:rPr>
        <w:t> </w:t>
      </w:r>
      <w:r>
        <w:rPr>
          <w:rFonts w:cs="Arial" w:hAnsi="Arial" w:eastAsia="Arial" w:ascii="Arial"/>
          <w:color w:val="B3B3B6"/>
          <w:spacing w:val="0"/>
          <w:w w:val="80"/>
          <w:position w:val="5"/>
          <w:sz w:val="15"/>
          <w:szCs w:val="15"/>
        </w:rPr>
        <w:t>,</w:t>
      </w:r>
      <w:r>
        <w:rPr>
          <w:rFonts w:cs="Arial" w:hAnsi="Arial" w:eastAsia="Arial" w:ascii="Arial"/>
          <w:color w:val="B3B3B6"/>
          <w:spacing w:val="0"/>
          <w:w w:val="67"/>
          <w:position w:val="5"/>
          <w:sz w:val="15"/>
          <w:szCs w:val="15"/>
        </w:rPr>
        <w:t>¡</w:t>
      </w:r>
      <w:r>
        <w:rPr>
          <w:rFonts w:cs="Arial" w:hAnsi="Arial" w:eastAsia="Arial" w:ascii="Arial"/>
          <w:color w:val="B3B3B6"/>
          <w:spacing w:val="0"/>
          <w:w w:val="34"/>
          <w:position w:val="5"/>
          <w:sz w:val="15"/>
          <w:szCs w:val="15"/>
        </w:rPr>
        <w:t>,</w:t>
      </w:r>
      <w:r>
        <w:rPr>
          <w:rFonts w:cs="Arial" w:hAnsi="Arial" w:eastAsia="Arial" w:ascii="Arial"/>
          <w:color w:val="B3B3B6"/>
          <w:spacing w:val="0"/>
          <w:w w:val="103"/>
          <w:position w:val="5"/>
          <w:sz w:val="15"/>
          <w:szCs w:val="15"/>
        </w:rPr>
        <w:t>,</w:t>
      </w:r>
      <w:r>
        <w:rPr>
          <w:rFonts w:cs="Arial" w:hAnsi="Arial" w:eastAsia="Arial" w:ascii="Arial"/>
          <w:color w:val="B3B3B6"/>
          <w:spacing w:val="0"/>
          <w:w w:val="100"/>
          <w:position w:val="5"/>
          <w:sz w:val="15"/>
          <w:szCs w:val="15"/>
        </w:rPr>
        <w:t>    </w:t>
      </w:r>
      <w:r>
        <w:rPr>
          <w:rFonts w:cs="Arial" w:hAnsi="Arial" w:eastAsia="Arial" w:ascii="Arial"/>
          <w:color w:val="B3B3B6"/>
          <w:spacing w:val="-6"/>
          <w:w w:val="100"/>
          <w:position w:val="5"/>
          <w:sz w:val="15"/>
          <w:szCs w:val="15"/>
        </w:rPr>
        <w:t> </w:t>
      </w:r>
      <w:r>
        <w:rPr>
          <w:rFonts w:cs="Arial" w:hAnsi="Arial" w:eastAsia="Arial" w:ascii="Arial"/>
          <w:color w:val="B3B3B6"/>
          <w:spacing w:val="0"/>
          <w:w w:val="134"/>
          <w:position w:val="5"/>
          <w:sz w:val="15"/>
          <w:szCs w:val="15"/>
        </w:rPr>
        <w:t>'</w:t>
      </w:r>
      <w:r>
        <w:rPr>
          <w:rFonts w:cs="Arial" w:hAnsi="Arial" w:eastAsia="Arial" w:ascii="Arial"/>
          <w:color w:val="B3B3B6"/>
          <w:spacing w:val="2"/>
          <w:w w:val="134"/>
          <w:position w:val="5"/>
          <w:sz w:val="15"/>
          <w:szCs w:val="15"/>
        </w:rPr>
        <w:t> </w:t>
      </w:r>
      <w:r>
        <w:rPr>
          <w:rFonts w:cs="Arial" w:hAnsi="Arial" w:eastAsia="Arial" w:ascii="Arial"/>
          <w:color w:val="B3B3B6"/>
          <w:spacing w:val="0"/>
          <w:w w:val="100"/>
          <w:position w:val="5"/>
          <w:sz w:val="15"/>
          <w:szCs w:val="15"/>
        </w:rPr>
        <w:t>,</w:t>
      </w:r>
      <w:r>
        <w:rPr>
          <w:rFonts w:cs="Arial" w:hAnsi="Arial" w:eastAsia="Arial" w:ascii="Arial"/>
          <w:color w:val="B3B3B6"/>
          <w:spacing w:val="13"/>
          <w:w w:val="100"/>
          <w:position w:val="5"/>
          <w:sz w:val="15"/>
          <w:szCs w:val="15"/>
        </w:rPr>
        <w:t> </w:t>
      </w:r>
      <w:r>
        <w:rPr>
          <w:rFonts w:cs="Times New Roman" w:hAnsi="Times New Roman" w:eastAsia="Times New Roman" w:ascii="Times New Roman"/>
          <w:color w:val="2C2B2E"/>
          <w:spacing w:val="0"/>
          <w:w w:val="77"/>
          <w:position w:val="5"/>
          <w:sz w:val="14"/>
          <w:szCs w:val="14"/>
        </w:rPr>
        <w:t>R</w:t>
      </w:r>
      <w:r>
        <w:rPr>
          <w:rFonts w:cs="Times New Roman" w:hAnsi="Times New Roman" w:eastAsia="Times New Roman" w:ascii="Times New Roman"/>
          <w:color w:val="2C2B2E"/>
          <w:spacing w:val="0"/>
          <w:w w:val="70"/>
          <w:position w:val="5"/>
          <w:sz w:val="14"/>
          <w:szCs w:val="14"/>
        </w:rPr>
        <w:t>1;</w:t>
      </w:r>
      <w:r>
        <w:rPr>
          <w:rFonts w:cs="Times New Roman" w:hAnsi="Times New Roman" w:eastAsia="Times New Roman" w:ascii="Times New Roman"/>
          <w:color w:val="404041"/>
          <w:spacing w:val="0"/>
          <w:w w:val="143"/>
          <w:position w:val="5"/>
          <w:sz w:val="14"/>
          <w:szCs w:val="14"/>
        </w:rPr>
        <w:t>y</w:t>
      </w:r>
      <w:r>
        <w:rPr>
          <w:rFonts w:cs="Times New Roman" w:hAnsi="Times New Roman" w:eastAsia="Times New Roman" w:ascii="Times New Roman"/>
          <w:color w:val="B3B3B6"/>
          <w:spacing w:val="0"/>
          <w:w w:val="55"/>
          <w:position w:val="5"/>
          <w:sz w:val="14"/>
          <w:szCs w:val="14"/>
        </w:rPr>
        <w:t>;."'</w:t>
      </w:r>
      <w:r>
        <w:rPr>
          <w:rFonts w:cs="Times New Roman" w:hAnsi="Times New Roman" w:eastAsia="Times New Roman" w:ascii="Times New Roman"/>
          <w:color w:val="B3B3B6"/>
          <w:spacing w:val="0"/>
          <w:w w:val="105"/>
          <w:position w:val="5"/>
          <w:sz w:val="14"/>
          <w:szCs w:val="14"/>
        </w:rPr>
        <w:t>":</w:t>
      </w:r>
      <w:r>
        <w:rPr>
          <w:rFonts w:cs="Segoe UI" w:hAnsi="Segoe UI" w:eastAsia="Segoe UI" w:ascii="Segoe UI"/>
          <w:color w:val="B3B3B6"/>
          <w:spacing w:val="0"/>
          <w:w w:val="236"/>
          <w:position w:val="5"/>
          <w:sz w:val="14"/>
          <w:szCs w:val="14"/>
        </w:rPr>
        <w:t>�</w:t>
      </w:r>
      <w:r>
        <w:rPr>
          <w:rFonts w:cs="Times New Roman" w:hAnsi="Times New Roman" w:eastAsia="Times New Roman" w:ascii="Times New Roman"/>
          <w:color w:val="B3B3B6"/>
          <w:spacing w:val="0"/>
          <w:w w:val="61"/>
          <w:position w:val="5"/>
          <w:sz w:val="14"/>
          <w:szCs w:val="14"/>
        </w:rPr>
        <w:t>11</w:t>
      </w:r>
      <w:r>
        <w:rPr>
          <w:rFonts w:cs="Times New Roman" w:hAnsi="Times New Roman" w:eastAsia="Times New Roman" w:ascii="Times New Roman"/>
          <w:color w:val="B3B3B6"/>
          <w:spacing w:val="0"/>
          <w:w w:val="100"/>
          <w:position w:val="5"/>
          <w:sz w:val="14"/>
          <w:szCs w:val="14"/>
        </w:rPr>
        <w:t>    </w:t>
      </w:r>
      <w:r>
        <w:rPr>
          <w:rFonts w:cs="Times New Roman" w:hAnsi="Times New Roman" w:eastAsia="Times New Roman" w:ascii="Times New Roman"/>
          <w:color w:val="B3B3B6"/>
          <w:spacing w:val="-2"/>
          <w:w w:val="100"/>
          <w:position w:val="5"/>
          <w:sz w:val="14"/>
          <w:szCs w:val="14"/>
        </w:rPr>
        <w:t> </w:t>
      </w:r>
      <w:r>
        <w:rPr>
          <w:rFonts w:cs="Segoe UI" w:hAnsi="Segoe UI" w:eastAsia="Segoe UI" w:ascii="Segoe UI"/>
          <w:color w:val="B3B3B6"/>
          <w:spacing w:val="0"/>
          <w:w w:val="51"/>
          <w:position w:val="5"/>
          <w:sz w:val="14"/>
          <w:szCs w:val="14"/>
        </w:rPr>
        <w:t>�</w:t>
      </w:r>
      <w:r>
        <w:rPr>
          <w:rFonts w:cs="Times New Roman" w:hAnsi="Times New Roman" w:eastAsia="Times New Roman" w:ascii="Times New Roman"/>
          <w:color w:val="B3B3B6"/>
          <w:spacing w:val="0"/>
          <w:w w:val="98"/>
          <w:position w:val="5"/>
          <w:sz w:val="14"/>
          <w:szCs w:val="14"/>
        </w:rPr>
        <w:t>:</w:t>
      </w:r>
      <w:r>
        <w:rPr>
          <w:rFonts w:cs="Times New Roman" w:hAnsi="Times New Roman" w:eastAsia="Times New Roman" w:ascii="Times New Roman"/>
          <w:color w:val="B3B3B6"/>
          <w:spacing w:val="0"/>
          <w:w w:val="41"/>
          <w:position w:val="5"/>
          <w:sz w:val="14"/>
          <w:szCs w:val="14"/>
        </w:rPr>
        <w:t>·</w:t>
      </w:r>
      <w:r>
        <w:rPr>
          <w:rFonts w:cs="Times New Roman" w:hAnsi="Times New Roman" w:eastAsia="Times New Roman" w:ascii="Times New Roman"/>
          <w:color w:val="B3B3B6"/>
          <w:spacing w:val="0"/>
          <w:w w:val="49"/>
          <w:position w:val="5"/>
          <w:sz w:val="14"/>
          <w:szCs w:val="14"/>
        </w:rPr>
        <w:t>:</w:t>
      </w:r>
      <w:r>
        <w:rPr>
          <w:rFonts w:cs="Times New Roman" w:hAnsi="Times New Roman" w:eastAsia="Times New Roman" w:ascii="Times New Roman"/>
          <w:color w:val="B3B3B6"/>
          <w:spacing w:val="0"/>
          <w:w w:val="100"/>
          <w:position w:val="5"/>
          <w:sz w:val="14"/>
          <w:szCs w:val="14"/>
        </w:rPr>
        <w:t>   </w:t>
      </w:r>
      <w:r>
        <w:rPr>
          <w:rFonts w:cs="Times New Roman" w:hAnsi="Times New Roman" w:eastAsia="Times New Roman" w:ascii="Times New Roman"/>
          <w:color w:val="B3B3B6"/>
          <w:spacing w:val="-6"/>
          <w:w w:val="100"/>
          <w:position w:val="5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B3B3B6"/>
          <w:spacing w:val="0"/>
          <w:w w:val="127"/>
          <w:position w:val="5"/>
          <w:sz w:val="14"/>
          <w:szCs w:val="14"/>
        </w:rPr>
        <w:t>,</w:t>
      </w:r>
      <w:r>
        <w:rPr>
          <w:rFonts w:cs="Times New Roman" w:hAnsi="Times New Roman" w:eastAsia="Times New Roman" w:ascii="Times New Roman"/>
          <w:color w:val="B3B3B6"/>
          <w:spacing w:val="0"/>
          <w:w w:val="127"/>
          <w:position w:val="5"/>
          <w:sz w:val="14"/>
          <w:szCs w:val="14"/>
        </w:rPr>
        <w:t>,</w:t>
      </w:r>
      <w:r>
        <w:rPr>
          <w:rFonts w:cs="Times New Roman" w:hAnsi="Times New Roman" w:eastAsia="Times New Roman" w:ascii="Times New Roman"/>
          <w:color w:val="B3B3B6"/>
          <w:spacing w:val="0"/>
          <w:w w:val="127"/>
          <w:position w:val="5"/>
          <w:sz w:val="14"/>
          <w:szCs w:val="14"/>
        </w:rPr>
        <w:t>.</w:t>
      </w:r>
      <w:r>
        <w:rPr>
          <w:rFonts w:cs="Times New Roman" w:hAnsi="Times New Roman" w:eastAsia="Times New Roman" w:ascii="Times New Roman"/>
          <w:color w:val="B3B3B6"/>
          <w:spacing w:val="28"/>
          <w:w w:val="127"/>
          <w:position w:val="5"/>
          <w:sz w:val="14"/>
          <w:szCs w:val="14"/>
        </w:rPr>
        <w:t> </w:t>
      </w:r>
      <w:r>
        <w:rPr>
          <w:rFonts w:cs="Arial" w:hAnsi="Arial" w:eastAsia="Arial" w:ascii="Arial"/>
          <w:color w:val="161618"/>
          <w:spacing w:val="0"/>
          <w:w w:val="80"/>
          <w:position w:val="5"/>
          <w:sz w:val="14"/>
          <w:szCs w:val="14"/>
        </w:rPr>
        <w:t>D</w:t>
      </w:r>
      <w:r>
        <w:rPr>
          <w:rFonts w:cs="Arial" w:hAnsi="Arial" w:eastAsia="Arial" w:ascii="Arial"/>
          <w:color w:val="161618"/>
          <w:spacing w:val="0"/>
          <w:w w:val="88"/>
          <w:position w:val="5"/>
          <w:sz w:val="14"/>
          <w:szCs w:val="14"/>
        </w:rPr>
        <w:t>O</w:t>
      </w:r>
      <w:r>
        <w:rPr>
          <w:rFonts w:cs="Arial" w:hAnsi="Arial" w:eastAsia="Arial" w:ascii="Arial"/>
          <w:color w:val="2C2B2E"/>
          <w:spacing w:val="0"/>
          <w:w w:val="119"/>
          <w:position w:val="5"/>
          <w:sz w:val="14"/>
          <w:szCs w:val="14"/>
        </w:rPr>
        <w:t>M</w:t>
      </w:r>
      <w:r>
        <w:rPr>
          <w:rFonts w:cs="Arial" w:hAnsi="Arial" w:eastAsia="Arial" w:ascii="Arial"/>
          <w:color w:val="2C2B2E"/>
          <w:spacing w:val="0"/>
          <w:w w:val="123"/>
          <w:position w:val="5"/>
          <w:sz w:val="14"/>
          <w:szCs w:val="14"/>
        </w:rPr>
        <w:t>t</w:t>
      </w:r>
      <w:r>
        <w:rPr>
          <w:rFonts w:cs="Arial" w:hAnsi="Arial" w:eastAsia="Arial" w:ascii="Arial"/>
          <w:color w:val="2C2B2E"/>
          <w:spacing w:val="0"/>
          <w:w w:val="61"/>
          <w:position w:val="5"/>
          <w:sz w:val="14"/>
          <w:szCs w:val="14"/>
        </w:rPr>
        <w:t>C</w:t>
      </w:r>
      <w:r>
        <w:rPr>
          <w:rFonts w:cs="Arial" w:hAnsi="Arial" w:eastAsia="Arial" w:ascii="Arial"/>
          <w:color w:val="2C2B2E"/>
          <w:spacing w:val="0"/>
          <w:w w:val="98"/>
          <w:position w:val="5"/>
          <w:sz w:val="14"/>
          <w:szCs w:val="14"/>
        </w:rPr>
        <w:t>I</w:t>
      </w:r>
      <w:r>
        <w:rPr>
          <w:rFonts w:cs="Arial" w:hAnsi="Arial" w:eastAsia="Arial" w:ascii="Arial"/>
          <w:color w:val="2C2B2E"/>
          <w:spacing w:val="0"/>
          <w:w w:val="86"/>
          <w:position w:val="5"/>
          <w:sz w:val="14"/>
          <w:szCs w:val="14"/>
        </w:rPr>
        <w:t>L</w:t>
      </w:r>
      <w:r>
        <w:rPr>
          <w:rFonts w:cs="Arial" w:hAnsi="Arial" w:eastAsia="Arial" w:ascii="Arial"/>
          <w:color w:val="161618"/>
          <w:spacing w:val="0"/>
          <w:w w:val="74"/>
          <w:position w:val="5"/>
          <w:sz w:val="14"/>
          <w:szCs w:val="14"/>
        </w:rPr>
        <w:t>I</w:t>
      </w:r>
      <w:r>
        <w:rPr>
          <w:rFonts w:cs="Arial" w:hAnsi="Arial" w:eastAsia="Arial" w:ascii="Arial"/>
          <w:color w:val="2C2B2E"/>
          <w:spacing w:val="0"/>
          <w:w w:val="97"/>
          <w:position w:val="5"/>
          <w:sz w:val="14"/>
          <w:szCs w:val="14"/>
        </w:rPr>
        <w:t>O</w:t>
      </w:r>
      <w:r>
        <w:rPr>
          <w:rFonts w:cs="Arial" w:hAnsi="Arial" w:eastAsia="Arial" w:ascii="Arial"/>
          <w:color w:val="B3B3B6"/>
          <w:spacing w:val="0"/>
          <w:w w:val="136"/>
          <w:position w:val="5"/>
          <w:sz w:val="14"/>
          <w:szCs w:val="14"/>
        </w:rPr>
        <w:t>:</w:t>
      </w:r>
      <w:r>
        <w:rPr>
          <w:rFonts w:cs="Arial" w:hAnsi="Arial" w:eastAsia="Arial" w:ascii="Arial"/>
          <w:color w:val="B3B3B6"/>
          <w:spacing w:val="0"/>
          <w:w w:val="82"/>
          <w:position w:val="5"/>
          <w:sz w:val="14"/>
          <w:szCs w:val="14"/>
        </w:rPr>
        <w:t>w'</w:t>
      </w:r>
      <w:r>
        <w:rPr>
          <w:rFonts w:cs="Arial" w:hAnsi="Arial" w:eastAsia="Arial" w:ascii="Arial"/>
          <w:color w:val="B3B3B6"/>
          <w:spacing w:val="0"/>
          <w:w w:val="74"/>
          <w:position w:val="5"/>
          <w:sz w:val="14"/>
          <w:szCs w:val="14"/>
        </w:rPr>
        <w:t>t</w:t>
      </w:r>
      <w:r>
        <w:rPr>
          <w:rFonts w:cs="Arial" w:hAnsi="Arial" w:eastAsia="Arial" w:ascii="Arial"/>
          <w:color w:val="B3B3B6"/>
          <w:spacing w:val="0"/>
          <w:w w:val="24"/>
          <w:position w:val="5"/>
          <w:sz w:val="14"/>
          <w:szCs w:val="14"/>
        </w:rPr>
        <w:t>.</w:t>
      </w:r>
      <w:r>
        <w:rPr>
          <w:rFonts w:cs="Arial" w:hAnsi="Arial" w:eastAsia="Arial" w:ascii="Arial"/>
          <w:color w:val="B3B3B6"/>
          <w:spacing w:val="0"/>
          <w:w w:val="58"/>
          <w:position w:val="5"/>
          <w:sz w:val="14"/>
          <w:szCs w:val="14"/>
        </w:rPr>
        <w:t>'.</w:t>
      </w:r>
      <w:r>
        <w:rPr>
          <w:rFonts w:cs="Arial" w:hAnsi="Arial" w:eastAsia="Arial" w:ascii="Arial"/>
          <w:color w:val="B3B3B6"/>
          <w:spacing w:val="0"/>
          <w:w w:val="72"/>
          <w:position w:val="5"/>
          <w:sz w:val="14"/>
          <w:szCs w:val="14"/>
        </w:rPr>
        <w:t>'</w:t>
      </w:r>
      <w:r>
        <w:rPr>
          <w:rFonts w:cs="Arial" w:hAnsi="Arial" w:eastAsia="Arial" w:ascii="Arial"/>
          <w:color w:val="B3B3B6"/>
          <w:spacing w:val="19"/>
          <w:w w:val="100"/>
          <w:position w:val="5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i/>
          <w:color w:val="B3B3B6"/>
          <w:spacing w:val="0"/>
          <w:w w:val="65"/>
          <w:position w:val="5"/>
          <w:sz w:val="14"/>
          <w:szCs w:val="14"/>
        </w:rPr>
        <w:t>"</w:t>
      </w:r>
      <w:r>
        <w:rPr>
          <w:rFonts w:cs="Times New Roman" w:hAnsi="Times New Roman" w:eastAsia="Times New Roman" w:ascii="Times New Roman"/>
          <w:i/>
          <w:color w:val="B3B3B6"/>
          <w:spacing w:val="0"/>
          <w:w w:val="64"/>
          <w:position w:val="5"/>
          <w:sz w:val="14"/>
          <w:szCs w:val="14"/>
        </w:rPr>
        <w:t>'</w:t>
      </w:r>
      <w:r>
        <w:rPr>
          <w:rFonts w:cs="Times New Roman" w:hAnsi="Times New Roman" w:eastAsia="Times New Roman" w:ascii="Times New Roman"/>
          <w:i/>
          <w:color w:val="B3B3B6"/>
          <w:spacing w:val="0"/>
          <w:w w:val="61"/>
          <w:position w:val="5"/>
          <w:sz w:val="14"/>
          <w:szCs w:val="14"/>
        </w:rPr>
        <w:t>c</w:t>
      </w:r>
      <w:r>
        <w:rPr>
          <w:rFonts w:cs="Times New Roman" w:hAnsi="Times New Roman" w:eastAsia="Times New Roman" w:ascii="Times New Roman"/>
          <w:i/>
          <w:color w:val="B3B3B6"/>
          <w:spacing w:val="0"/>
          <w:w w:val="222"/>
          <w:position w:val="5"/>
          <w:sz w:val="14"/>
          <w:szCs w:val="14"/>
        </w:rPr>
        <w:t>t</w:t>
      </w:r>
      <w:r>
        <w:rPr>
          <w:rFonts w:cs="Times New Roman" w:hAnsi="Times New Roman" w:eastAsia="Times New Roman" w:ascii="Times New Roman"/>
          <w:i/>
          <w:color w:val="B3B3B6"/>
          <w:spacing w:val="0"/>
          <w:w w:val="118"/>
          <w:position w:val="5"/>
          <w:sz w:val="14"/>
          <w:szCs w:val="14"/>
        </w:rPr>
        <w:t>'t</w:t>
      </w:r>
      <w:r>
        <w:rPr>
          <w:rFonts w:cs="Times New Roman" w:hAnsi="Times New Roman" w:eastAsia="Times New Roman" w:ascii="Times New Roman"/>
          <w:i/>
          <w:color w:val="B3B3B6"/>
          <w:spacing w:val="13"/>
          <w:w w:val="100"/>
          <w:position w:val="5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i/>
          <w:color w:val="69696E"/>
          <w:spacing w:val="0"/>
          <w:w w:val="105"/>
          <w:position w:val="5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i/>
          <w:color w:val="B3B3B6"/>
          <w:spacing w:val="0"/>
          <w:w w:val="53"/>
          <w:position w:val="5"/>
          <w:sz w:val="18"/>
          <w:szCs w:val="18"/>
        </w:rPr>
        <w:t>·</w:t>
      </w:r>
      <w:r>
        <w:rPr>
          <w:rFonts w:cs="Times New Roman" w:hAnsi="Times New Roman" w:eastAsia="Times New Roman" w:ascii="Times New Roman"/>
          <w:i/>
          <w:color w:val="B3B3B6"/>
          <w:spacing w:val="0"/>
          <w:w w:val="58"/>
          <w:position w:val="5"/>
          <w:sz w:val="18"/>
          <w:szCs w:val="18"/>
        </w:rPr>
        <w:t>g</w:t>
      </w:r>
      <w:r>
        <w:rPr>
          <w:rFonts w:cs="Times New Roman" w:hAnsi="Times New Roman" w:eastAsia="Times New Roman" w:ascii="Times New Roman"/>
          <w:i/>
          <w:color w:val="B3B3B6"/>
          <w:spacing w:val="0"/>
          <w:w w:val="76"/>
          <w:position w:val="5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i/>
          <w:color w:val="B3B3B6"/>
          <w:spacing w:val="0"/>
          <w:w w:val="153"/>
          <w:position w:val="5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color w:val="B3B3B6"/>
          <w:spacing w:val="0"/>
          <w:w w:val="100"/>
          <w:position w:val="5"/>
          <w:sz w:val="18"/>
          <w:szCs w:val="18"/>
        </w:rPr>
        <w:t>      </w:t>
      </w:r>
      <w:r>
        <w:rPr>
          <w:rFonts w:cs="Times New Roman" w:hAnsi="Times New Roman" w:eastAsia="Times New Roman" w:ascii="Times New Roman"/>
          <w:i/>
          <w:color w:val="B3B3B6"/>
          <w:spacing w:val="-3"/>
          <w:w w:val="100"/>
          <w:position w:val="5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color w:val="2C2B2E"/>
          <w:spacing w:val="0"/>
          <w:w w:val="78"/>
          <w:position w:val="5"/>
          <w:sz w:val="15"/>
          <w:szCs w:val="15"/>
        </w:rPr>
        <w:t>C</w:t>
      </w:r>
      <w:r>
        <w:rPr>
          <w:rFonts w:cs="Times New Roman" w:hAnsi="Times New Roman" w:eastAsia="Times New Roman" w:ascii="Times New Roman"/>
          <w:b/>
          <w:color w:val="2C2B2E"/>
          <w:spacing w:val="0"/>
          <w:w w:val="78"/>
          <w:position w:val="5"/>
          <w:sz w:val="15"/>
          <w:szCs w:val="15"/>
        </w:rPr>
        <w:t>I</w:t>
      </w:r>
      <w:r>
        <w:rPr>
          <w:rFonts w:cs="Times New Roman" w:hAnsi="Times New Roman" w:eastAsia="Times New Roman" w:ascii="Times New Roman"/>
          <w:b/>
          <w:color w:val="2C2B2E"/>
          <w:spacing w:val="0"/>
          <w:w w:val="78"/>
          <w:position w:val="5"/>
          <w:sz w:val="15"/>
          <w:szCs w:val="15"/>
        </w:rPr>
        <w:t>O</w:t>
      </w:r>
      <w:r>
        <w:rPr>
          <w:rFonts w:cs="Times New Roman" w:hAnsi="Times New Roman" w:eastAsia="Times New Roman" w:ascii="Times New Roman"/>
          <w:b/>
          <w:color w:val="2C2B2E"/>
          <w:spacing w:val="0"/>
          <w:w w:val="78"/>
          <w:position w:val="5"/>
          <w:sz w:val="15"/>
          <w:szCs w:val="15"/>
        </w:rPr>
        <w:t>D</w:t>
      </w:r>
      <w:r>
        <w:rPr>
          <w:rFonts w:cs="Times New Roman" w:hAnsi="Times New Roman" w:eastAsia="Times New Roman" w:ascii="Times New Roman"/>
          <w:b/>
          <w:color w:val="2C2B2E"/>
          <w:spacing w:val="0"/>
          <w:w w:val="78"/>
          <w:position w:val="5"/>
          <w:sz w:val="15"/>
          <w:szCs w:val="15"/>
        </w:rPr>
        <w:t>Á</w:t>
      </w:r>
      <w:r>
        <w:rPr>
          <w:rFonts w:cs="Times New Roman" w:hAnsi="Times New Roman" w:eastAsia="Times New Roman" w:ascii="Times New Roman"/>
          <w:b/>
          <w:color w:val="2C2B2E"/>
          <w:spacing w:val="0"/>
          <w:w w:val="78"/>
          <w:position w:val="5"/>
          <w:sz w:val="15"/>
          <w:szCs w:val="15"/>
        </w:rPr>
        <w:t>O</w:t>
      </w:r>
      <w:r>
        <w:rPr>
          <w:rFonts w:cs="Times New Roman" w:hAnsi="Times New Roman" w:eastAsia="Times New Roman" w:ascii="Times New Roman"/>
          <w:b/>
          <w:color w:val="2C2B2E"/>
          <w:spacing w:val="0"/>
          <w:w w:val="78"/>
          <w:position w:val="5"/>
          <w:sz w:val="15"/>
          <w:szCs w:val="15"/>
        </w:rPr>
        <w:t>  </w:t>
      </w:r>
      <w:r>
        <w:rPr>
          <w:rFonts w:cs="Times New Roman" w:hAnsi="Times New Roman" w:eastAsia="Times New Roman" w:ascii="Times New Roman"/>
          <w:b/>
          <w:color w:val="2C2B2E"/>
          <w:spacing w:val="13"/>
          <w:w w:val="78"/>
          <w:position w:val="5"/>
          <w:sz w:val="15"/>
          <w:szCs w:val="15"/>
        </w:rPr>
        <w:t> </w:t>
      </w:r>
      <w:r>
        <w:rPr>
          <w:rFonts w:cs="Arial" w:hAnsi="Arial" w:eastAsia="Arial" w:ascii="Arial"/>
          <w:color w:val="B3B3B6"/>
          <w:spacing w:val="0"/>
          <w:w w:val="100"/>
          <w:position w:val="5"/>
          <w:sz w:val="11"/>
          <w:szCs w:val="11"/>
        </w:rPr>
        <w:t>r</w:t>
      </w:r>
      <w:r>
        <w:rPr>
          <w:rFonts w:cs="Arial" w:hAnsi="Arial" w:eastAsia="Arial" w:ascii="Arial"/>
          <w:color w:val="B3B3B6"/>
          <w:spacing w:val="0"/>
          <w:w w:val="100"/>
          <w:position w:val="5"/>
          <w:sz w:val="11"/>
          <w:szCs w:val="11"/>
        </w:rPr>
        <w:t>¡</w:t>
      </w:r>
      <w:r>
        <w:rPr>
          <w:rFonts w:cs="Arial" w:hAnsi="Arial" w:eastAsia="Arial" w:ascii="Arial"/>
          <w:color w:val="B3B3B6"/>
          <w:spacing w:val="0"/>
          <w:w w:val="100"/>
          <w:position w:val="5"/>
          <w:sz w:val="11"/>
          <w:szCs w:val="11"/>
        </w:rPr>
        <w:t>:</w:t>
      </w:r>
      <w:r>
        <w:rPr>
          <w:rFonts w:cs="Arial" w:hAnsi="Arial" w:eastAsia="Arial" w:ascii="Arial"/>
          <w:color w:val="B3B3B6"/>
          <w:spacing w:val="0"/>
          <w:w w:val="100"/>
          <w:position w:val="5"/>
          <w:sz w:val="11"/>
          <w:szCs w:val="11"/>
        </w:rPr>
        <w:t>  </w:t>
      </w:r>
      <w:r>
        <w:rPr>
          <w:rFonts w:cs="Arial" w:hAnsi="Arial" w:eastAsia="Arial" w:ascii="Arial"/>
          <w:color w:val="B3B3B6"/>
          <w:spacing w:val="6"/>
          <w:w w:val="100"/>
          <w:position w:val="5"/>
          <w:sz w:val="11"/>
          <w:szCs w:val="11"/>
        </w:rPr>
        <w:t> </w:t>
      </w:r>
      <w:r>
        <w:rPr>
          <w:rFonts w:cs="Arial" w:hAnsi="Arial" w:eastAsia="Arial" w:ascii="Arial"/>
          <w:color w:val="B3B3B6"/>
          <w:spacing w:val="0"/>
          <w:w w:val="110"/>
          <w:position w:val="5"/>
          <w:sz w:val="11"/>
          <w:szCs w:val="11"/>
        </w:rPr>
        <w:t>;</w:t>
      </w:r>
      <w:r>
        <w:rPr>
          <w:rFonts w:cs="Arial" w:hAnsi="Arial" w:eastAsia="Arial" w:ascii="Arial"/>
          <w:color w:val="B3B3B6"/>
          <w:spacing w:val="0"/>
          <w:w w:val="78"/>
          <w:position w:val="5"/>
          <w:sz w:val="11"/>
          <w:szCs w:val="11"/>
        </w:rPr>
        <w:t>;</w:t>
      </w:r>
      <w:r>
        <w:rPr>
          <w:rFonts w:cs="Arial" w:hAnsi="Arial" w:eastAsia="Arial" w:ascii="Arial"/>
          <w:color w:val="B3B3B6"/>
          <w:spacing w:val="0"/>
          <w:w w:val="100"/>
          <w:position w:val="5"/>
          <w:sz w:val="11"/>
          <w:szCs w:val="11"/>
        </w:rPr>
        <w:t> </w:t>
      </w:r>
      <w:r>
        <w:rPr>
          <w:rFonts w:cs="Arial" w:hAnsi="Arial" w:eastAsia="Arial" w:ascii="Arial"/>
          <w:color w:val="B3B3B6"/>
          <w:spacing w:val="6"/>
          <w:w w:val="100"/>
          <w:position w:val="5"/>
          <w:sz w:val="11"/>
          <w:szCs w:val="11"/>
        </w:rPr>
        <w:t> </w:t>
      </w:r>
      <w:r>
        <w:rPr>
          <w:rFonts w:cs="Times New Roman" w:hAnsi="Times New Roman" w:eastAsia="Times New Roman" w:ascii="Times New Roman"/>
          <w:i/>
          <w:color w:val="B3B3B6"/>
          <w:spacing w:val="0"/>
          <w:w w:val="138"/>
          <w:position w:val="5"/>
          <w:sz w:val="15"/>
          <w:szCs w:val="15"/>
        </w:rPr>
        <w:t>t</w:t>
      </w:r>
      <w:r>
        <w:rPr>
          <w:rFonts w:cs="Times New Roman" w:hAnsi="Times New Roman" w:eastAsia="Times New Roman" w:ascii="Times New Roman"/>
          <w:i/>
          <w:color w:val="B3B3B6"/>
          <w:spacing w:val="0"/>
          <w:w w:val="91"/>
          <w:position w:val="5"/>
          <w:sz w:val="15"/>
          <w:szCs w:val="15"/>
        </w:rPr>
        <w:t>•</w:t>
      </w:r>
      <w:r>
        <w:rPr>
          <w:rFonts w:cs="Times New Roman" w:hAnsi="Times New Roman" w:eastAsia="Times New Roman" w:ascii="Times New Roman"/>
          <w:i/>
          <w:color w:val="B3B3B6"/>
          <w:spacing w:val="0"/>
          <w:w w:val="100"/>
          <w:position w:val="5"/>
          <w:sz w:val="15"/>
          <w:szCs w:val="15"/>
        </w:rPr>
        <w:t> </w:t>
      </w:r>
      <w:r>
        <w:rPr>
          <w:rFonts w:cs="Times New Roman" w:hAnsi="Times New Roman" w:eastAsia="Times New Roman" w:ascii="Times New Roman"/>
          <w:i/>
          <w:color w:val="B3B3B6"/>
          <w:spacing w:val="16"/>
          <w:w w:val="100"/>
          <w:position w:val="5"/>
          <w:sz w:val="15"/>
          <w:szCs w:val="15"/>
        </w:rPr>
        <w:t> </w:t>
      </w:r>
      <w:r>
        <w:rPr>
          <w:rFonts w:cs="Times New Roman" w:hAnsi="Times New Roman" w:eastAsia="Times New Roman" w:ascii="Times New Roman"/>
          <w:i/>
          <w:color w:val="B3B3B6"/>
          <w:spacing w:val="0"/>
          <w:w w:val="38"/>
          <w:position w:val="5"/>
          <w:sz w:val="15"/>
          <w:szCs w:val="15"/>
        </w:rPr>
        <w:t>,</w:t>
      </w:r>
      <w:r>
        <w:rPr>
          <w:rFonts w:cs="Times New Roman" w:hAnsi="Times New Roman" w:eastAsia="Times New Roman" w:ascii="Times New Roman"/>
          <w:i/>
          <w:color w:val="B3B3B6"/>
          <w:spacing w:val="0"/>
          <w:w w:val="38"/>
          <w:position w:val="5"/>
          <w:sz w:val="15"/>
          <w:szCs w:val="15"/>
        </w:rPr>
        <w:t>     </w:t>
      </w:r>
      <w:r>
        <w:rPr>
          <w:rFonts w:cs="Times New Roman" w:hAnsi="Times New Roman" w:eastAsia="Times New Roman" w:ascii="Times New Roman"/>
          <w:i/>
          <w:color w:val="B3B3B6"/>
          <w:spacing w:val="10"/>
          <w:w w:val="38"/>
          <w:position w:val="5"/>
          <w:sz w:val="15"/>
          <w:szCs w:val="15"/>
        </w:rPr>
        <w:t> </w:t>
      </w:r>
      <w:r>
        <w:rPr>
          <w:rFonts w:cs="Segoe UI" w:hAnsi="Segoe UI" w:eastAsia="Segoe UI" w:ascii="Segoe UI"/>
          <w:color w:val="B3B3B6"/>
          <w:spacing w:val="0"/>
          <w:w w:val="100"/>
          <w:position w:val="5"/>
          <w:sz w:val="15"/>
          <w:szCs w:val="15"/>
        </w:rPr>
        <w:t>�</w:t>
      </w:r>
      <w:r>
        <w:rPr>
          <w:rFonts w:cs="Segoe UI" w:hAnsi="Segoe UI" w:eastAsia="Segoe UI" w:ascii="Segoe UI"/>
          <w:color w:val="B3B3B6"/>
          <w:spacing w:val="0"/>
          <w:w w:val="100"/>
          <w:position w:val="5"/>
          <w:sz w:val="15"/>
          <w:szCs w:val="15"/>
        </w:rPr>
        <w:t> </w:t>
      </w:r>
      <w:r>
        <w:rPr>
          <w:rFonts w:cs="Segoe UI" w:hAnsi="Segoe UI" w:eastAsia="Segoe UI" w:ascii="Segoe UI"/>
          <w:color w:val="B3B3B6"/>
          <w:spacing w:val="13"/>
          <w:w w:val="100"/>
          <w:position w:val="5"/>
          <w:sz w:val="15"/>
          <w:szCs w:val="15"/>
        </w:rPr>
        <w:t> </w:t>
      </w:r>
      <w:r>
        <w:rPr>
          <w:rFonts w:cs="Arial" w:hAnsi="Arial" w:eastAsia="Arial" w:ascii="Arial"/>
          <w:b/>
          <w:color w:val="2C2B2E"/>
          <w:spacing w:val="0"/>
          <w:w w:val="80"/>
          <w:position w:val="3"/>
          <w:sz w:val="14"/>
          <w:szCs w:val="14"/>
        </w:rPr>
        <w:t>T</w:t>
      </w:r>
      <w:r>
        <w:rPr>
          <w:rFonts w:cs="Arial" w:hAnsi="Arial" w:eastAsia="Arial" w:ascii="Arial"/>
          <w:b/>
          <w:color w:val="2C2B2E"/>
          <w:spacing w:val="0"/>
          <w:w w:val="80"/>
          <w:position w:val="3"/>
          <w:sz w:val="14"/>
          <w:szCs w:val="14"/>
        </w:rPr>
        <w:t>E</w:t>
      </w:r>
      <w:r>
        <w:rPr>
          <w:rFonts w:cs="Arial" w:hAnsi="Arial" w:eastAsia="Arial" w:ascii="Arial"/>
          <w:b/>
          <w:color w:val="2C2B2E"/>
          <w:spacing w:val="0"/>
          <w:w w:val="80"/>
          <w:position w:val="3"/>
          <w:sz w:val="14"/>
          <w:szCs w:val="14"/>
        </w:rPr>
        <w:t>L</w:t>
      </w:r>
      <w:r>
        <w:rPr>
          <w:rFonts w:cs="Arial" w:hAnsi="Arial" w:eastAsia="Arial" w:ascii="Arial"/>
          <w:b/>
          <w:color w:val="2C2B2E"/>
          <w:spacing w:val="0"/>
          <w:w w:val="80"/>
          <w:position w:val="3"/>
          <w:sz w:val="14"/>
          <w:szCs w:val="14"/>
        </w:rPr>
        <w:t>E</w:t>
      </w:r>
      <w:r>
        <w:rPr>
          <w:rFonts w:cs="Arial" w:hAnsi="Arial" w:eastAsia="Arial" w:ascii="Arial"/>
          <w:b/>
          <w:color w:val="2C2B2E"/>
          <w:spacing w:val="0"/>
          <w:w w:val="80"/>
          <w:position w:val="3"/>
          <w:sz w:val="14"/>
          <w:szCs w:val="14"/>
        </w:rPr>
        <w:t>F</w:t>
      </w:r>
      <w:r>
        <w:rPr>
          <w:rFonts w:cs="Arial" w:hAnsi="Arial" w:eastAsia="Arial" w:ascii="Arial"/>
          <w:b/>
          <w:color w:val="2C2B2E"/>
          <w:spacing w:val="0"/>
          <w:w w:val="80"/>
          <w:position w:val="3"/>
          <w:sz w:val="14"/>
          <w:szCs w:val="14"/>
        </w:rPr>
        <w:t>O</w:t>
      </w:r>
      <w:r>
        <w:rPr>
          <w:rFonts w:cs="Arial" w:hAnsi="Arial" w:eastAsia="Arial" w:ascii="Arial"/>
          <w:b/>
          <w:color w:val="2C2B2E"/>
          <w:spacing w:val="0"/>
          <w:w w:val="80"/>
          <w:position w:val="3"/>
          <w:sz w:val="14"/>
          <w:szCs w:val="14"/>
        </w:rPr>
        <w:t>l\!</w:t>
      </w:r>
      <w:r>
        <w:rPr>
          <w:rFonts w:cs="Arial" w:hAnsi="Arial" w:eastAsia="Arial" w:ascii="Arial"/>
          <w:b/>
          <w:color w:val="2C2B2E"/>
          <w:spacing w:val="0"/>
          <w:w w:val="80"/>
          <w:position w:val="3"/>
          <w:sz w:val="14"/>
          <w:szCs w:val="14"/>
        </w:rPr>
        <w:t>O</w:t>
      </w:r>
      <w:r>
        <w:rPr>
          <w:rFonts w:cs="Arial" w:hAnsi="Arial" w:eastAsia="Arial" w:ascii="Arial"/>
          <w:b/>
          <w:color w:val="2C2B2E"/>
          <w:spacing w:val="0"/>
          <w:w w:val="80"/>
          <w:position w:val="3"/>
          <w:sz w:val="14"/>
          <w:szCs w:val="14"/>
        </w:rPr>
        <w:t> </w:t>
      </w:r>
      <w:r>
        <w:rPr>
          <w:rFonts w:cs="Arial" w:hAnsi="Arial" w:eastAsia="Arial" w:ascii="Arial"/>
          <w:b/>
          <w:color w:val="2C2B2E"/>
          <w:spacing w:val="22"/>
          <w:w w:val="80"/>
          <w:position w:val="3"/>
          <w:sz w:val="14"/>
          <w:szCs w:val="14"/>
        </w:rPr>
        <w:t> </w:t>
      </w:r>
      <w:r>
        <w:rPr>
          <w:rFonts w:cs="Arial" w:hAnsi="Arial" w:eastAsia="Arial" w:ascii="Arial"/>
          <w:b/>
          <w:color w:val="B3B3B6"/>
          <w:spacing w:val="0"/>
          <w:w w:val="41"/>
          <w:position w:val="3"/>
          <w:sz w:val="14"/>
          <w:szCs w:val="14"/>
        </w:rPr>
        <w:t>·</w:t>
      </w:r>
      <w:r>
        <w:rPr>
          <w:rFonts w:cs="Arial" w:hAnsi="Arial" w:eastAsia="Arial" w:ascii="Arial"/>
          <w:b/>
          <w:color w:val="B3B3B6"/>
          <w:spacing w:val="0"/>
          <w:w w:val="82"/>
          <w:position w:val="3"/>
          <w:sz w:val="14"/>
          <w:szCs w:val="14"/>
        </w:rPr>
        <w:t>·</w:t>
      </w:r>
      <w:r>
        <w:rPr>
          <w:rFonts w:cs="Arial" w:hAnsi="Arial" w:eastAsia="Arial" w:ascii="Arial"/>
          <w:b/>
          <w:color w:val="B3B3B6"/>
          <w:spacing w:val="0"/>
          <w:w w:val="24"/>
          <w:position w:val="3"/>
          <w:sz w:val="14"/>
          <w:szCs w:val="14"/>
        </w:rPr>
        <w:t>.</w:t>
      </w:r>
      <w:r>
        <w:rPr>
          <w:rFonts w:cs="Arial" w:hAnsi="Arial" w:eastAsia="Arial" w:ascii="Arial"/>
          <w:b/>
          <w:color w:val="B3B3B6"/>
          <w:spacing w:val="0"/>
          <w:w w:val="100"/>
          <w:position w:val="3"/>
          <w:sz w:val="14"/>
          <w:szCs w:val="14"/>
        </w:rPr>
        <w:t>      </w:t>
      </w:r>
      <w:r>
        <w:rPr>
          <w:rFonts w:cs="Arial" w:hAnsi="Arial" w:eastAsia="Arial" w:ascii="Arial"/>
          <w:b/>
          <w:color w:val="B3B3B6"/>
          <w:spacing w:val="16"/>
          <w:w w:val="100"/>
          <w:position w:val="3"/>
          <w:sz w:val="14"/>
          <w:szCs w:val="14"/>
        </w:rPr>
        <w:t> </w:t>
      </w:r>
      <w:r>
        <w:rPr>
          <w:rFonts w:cs="Arial" w:hAnsi="Arial" w:eastAsia="Arial" w:ascii="Arial"/>
          <w:color w:val="B3B3B6"/>
          <w:spacing w:val="0"/>
          <w:w w:val="50"/>
          <w:position w:val="-2"/>
          <w:sz w:val="27"/>
          <w:szCs w:val="27"/>
        </w:rPr>
        <w:t>"</w:t>
      </w:r>
      <w:r>
        <w:rPr>
          <w:rFonts w:cs="Arial" w:hAnsi="Arial" w:eastAsia="Arial" w:ascii="Arial"/>
          <w:color w:val="B3B3B6"/>
          <w:spacing w:val="0"/>
          <w:w w:val="25"/>
          <w:position w:val="-2"/>
          <w:sz w:val="27"/>
          <w:szCs w:val="27"/>
        </w:rPr>
        <w:t>,</w:t>
      </w:r>
      <w:r>
        <w:rPr>
          <w:rFonts w:cs="Arial" w:hAnsi="Arial" w:eastAsia="Arial" w:ascii="Arial"/>
          <w:color w:val="B3B3B6"/>
          <w:spacing w:val="0"/>
          <w:w w:val="85"/>
          <w:position w:val="-2"/>
          <w:sz w:val="27"/>
          <w:szCs w:val="27"/>
        </w:rPr>
        <w:t>-</w:t>
      </w:r>
      <w:r>
        <w:rPr>
          <w:rFonts w:cs="Arial" w:hAnsi="Arial" w:eastAsia="Arial" w:ascii="Arial"/>
          <w:color w:val="B3B3B6"/>
          <w:spacing w:val="0"/>
          <w:w w:val="100"/>
          <w:position w:val="-2"/>
          <w:sz w:val="27"/>
          <w:szCs w:val="27"/>
        </w:rPr>
        <w:t> </w:t>
      </w:r>
      <w:r>
        <w:rPr>
          <w:rFonts w:cs="Arial" w:hAnsi="Arial" w:eastAsia="Arial" w:ascii="Arial"/>
          <w:color w:val="B3B3B6"/>
          <w:spacing w:val="-25"/>
          <w:w w:val="100"/>
          <w:position w:val="-2"/>
          <w:sz w:val="27"/>
          <w:szCs w:val="27"/>
        </w:rPr>
        <w:t> </w:t>
      </w:r>
      <w:r>
        <w:rPr>
          <w:rFonts w:cs="Arial" w:hAnsi="Arial" w:eastAsia="Arial" w:ascii="Arial"/>
          <w:color w:val="2C2B2E"/>
          <w:spacing w:val="0"/>
          <w:w w:val="66"/>
          <w:position w:val="4"/>
          <w:sz w:val="15"/>
          <w:szCs w:val="15"/>
        </w:rPr>
        <w:t>C</w:t>
      </w:r>
      <w:r>
        <w:rPr>
          <w:rFonts w:cs="Arial" w:hAnsi="Arial" w:eastAsia="Arial" w:ascii="Arial"/>
          <w:color w:val="404041"/>
          <w:spacing w:val="0"/>
          <w:w w:val="65"/>
          <w:position w:val="4"/>
          <w:sz w:val="15"/>
          <w:szCs w:val="15"/>
        </w:rPr>
        <w:t>.ff</w:t>
      </w:r>
      <w:r>
        <w:rPr>
          <w:rFonts w:cs="Arial" w:hAnsi="Arial" w:eastAsia="Arial" w:ascii="Arial"/>
          <w:color w:val="B3B3B6"/>
          <w:spacing w:val="0"/>
          <w:w w:val="95"/>
          <w:position w:val="4"/>
          <w:sz w:val="15"/>
          <w:szCs w:val="15"/>
        </w:rPr>
        <w:t>we</w:t>
      </w:r>
      <w:r>
        <w:rPr>
          <w:rFonts w:cs="Arial" w:hAnsi="Arial" w:eastAsia="Arial" w:ascii="Arial"/>
          <w:color w:val="B3B3B6"/>
          <w:spacing w:val="0"/>
          <w:w w:val="17"/>
          <w:position w:val="4"/>
          <w:sz w:val="15"/>
          <w:szCs w:val="15"/>
        </w:rPr>
        <w:t>'1</w:t>
      </w:r>
      <w:r>
        <w:rPr>
          <w:rFonts w:cs="Arial" w:hAnsi="Arial" w:eastAsia="Arial" w:ascii="Arial"/>
          <w:color w:val="B3B3B6"/>
          <w:spacing w:val="0"/>
          <w:w w:val="92"/>
          <w:position w:val="4"/>
          <w:sz w:val="15"/>
          <w:szCs w:val="15"/>
        </w:rPr>
        <w:t>,</w:t>
      </w:r>
      <w:r>
        <w:rPr>
          <w:rFonts w:cs="Arial" w:hAnsi="Arial" w:eastAsia="Arial" w:ascii="Arial"/>
          <w:color w:val="B3B3B6"/>
          <w:spacing w:val="0"/>
          <w:w w:val="46"/>
          <w:position w:val="4"/>
          <w:sz w:val="15"/>
          <w:szCs w:val="15"/>
        </w:rPr>
        <w:t>,</w:t>
      </w:r>
      <w:r>
        <w:rPr>
          <w:rFonts w:cs="Arial" w:hAnsi="Arial" w:eastAsia="Arial" w:ascii="Arial"/>
          <w:color w:val="000000"/>
          <w:spacing w:val="0"/>
          <w:w w:val="100"/>
          <w:position w:val="0"/>
          <w:sz w:val="15"/>
          <w:szCs w:val="15"/>
        </w:rPr>
      </w:r>
    </w:p>
    <w:p>
      <w:pPr>
        <w:rPr>
          <w:rFonts w:cs="Arial" w:hAnsi="Arial" w:eastAsia="Arial" w:ascii="Arial"/>
          <w:sz w:val="12"/>
          <w:szCs w:val="12"/>
        </w:rPr>
        <w:jc w:val="left"/>
        <w:spacing w:lineRule="exact" w:line="120"/>
        <w:ind w:left="512"/>
      </w:pPr>
      <w:r>
        <w:rPr>
          <w:rFonts w:cs="Arial" w:hAnsi="Arial" w:eastAsia="Arial" w:ascii="Arial"/>
          <w:color w:val="2C2B2E"/>
          <w:spacing w:val="0"/>
          <w:w w:val="79"/>
          <w:position w:val="2"/>
          <w:sz w:val="12"/>
          <w:szCs w:val="12"/>
        </w:rPr>
        <w:t>1</w:t>
      </w:r>
      <w:r>
        <w:rPr>
          <w:rFonts w:cs="Arial" w:hAnsi="Arial" w:eastAsia="Arial" w:ascii="Arial"/>
          <w:color w:val="2C2B2E"/>
          <w:spacing w:val="0"/>
          <w:w w:val="79"/>
          <w:position w:val="2"/>
          <w:sz w:val="12"/>
          <w:szCs w:val="12"/>
        </w:rPr>
        <w:t>              </w:t>
      </w:r>
      <w:r>
        <w:rPr>
          <w:rFonts w:cs="Arial" w:hAnsi="Arial" w:eastAsia="Arial" w:ascii="Arial"/>
          <w:color w:val="2C2B2E"/>
          <w:spacing w:val="23"/>
          <w:w w:val="79"/>
          <w:position w:val="2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96"/>
          <w:position w:val="2"/>
          <w:sz w:val="12"/>
          <w:szCs w:val="12"/>
        </w:rPr>
        <w:t>A</w:t>
      </w:r>
      <w:r>
        <w:rPr>
          <w:rFonts w:cs="Arial" w:hAnsi="Arial" w:eastAsia="Arial" w:ascii="Arial"/>
          <w:color w:val="2C2B2E"/>
          <w:spacing w:val="0"/>
          <w:w w:val="103"/>
          <w:position w:val="2"/>
          <w:sz w:val="12"/>
          <w:szCs w:val="12"/>
        </w:rPr>
        <w:t>cc</w:t>
      </w:r>
      <w:r>
        <w:rPr>
          <w:rFonts w:cs="Arial" w:hAnsi="Arial" w:eastAsia="Arial" w:ascii="Arial"/>
          <w:color w:val="2C2B2E"/>
          <w:spacing w:val="0"/>
          <w:w w:val="107"/>
          <w:position w:val="2"/>
          <w:sz w:val="12"/>
          <w:szCs w:val="12"/>
        </w:rPr>
        <w:t>e</w:t>
      </w:r>
      <w:r>
        <w:rPr>
          <w:rFonts w:cs="Arial" w:hAnsi="Arial" w:eastAsia="Arial" w:ascii="Arial"/>
          <w:color w:val="2C2B2E"/>
          <w:spacing w:val="0"/>
          <w:w w:val="95"/>
          <w:position w:val="2"/>
          <w:sz w:val="12"/>
          <w:szCs w:val="12"/>
        </w:rPr>
        <w:t>s</w:t>
      </w:r>
      <w:r>
        <w:rPr>
          <w:rFonts w:cs="Arial" w:hAnsi="Arial" w:eastAsia="Arial" w:ascii="Arial"/>
          <w:color w:val="2C2B2E"/>
          <w:spacing w:val="0"/>
          <w:w w:val="107"/>
          <w:position w:val="2"/>
          <w:sz w:val="12"/>
          <w:szCs w:val="12"/>
        </w:rPr>
        <w:t>o</w:t>
      </w:r>
      <w:r>
        <w:rPr>
          <w:rFonts w:cs="Arial" w:hAnsi="Arial" w:eastAsia="Arial" w:ascii="Arial"/>
          <w:color w:val="2C2B2E"/>
          <w:spacing w:val="0"/>
          <w:w w:val="156"/>
          <w:position w:val="2"/>
          <w:sz w:val="12"/>
          <w:szCs w:val="12"/>
        </w:rPr>
        <w:t>r</w:t>
      </w:r>
      <w:r>
        <w:rPr>
          <w:rFonts w:cs="Arial" w:hAnsi="Arial" w:eastAsia="Arial" w:ascii="Arial"/>
          <w:color w:val="2C2B2E"/>
          <w:spacing w:val="0"/>
          <w:w w:val="90"/>
          <w:position w:val="2"/>
          <w:sz w:val="12"/>
          <w:szCs w:val="12"/>
        </w:rPr>
        <w:t>i</w:t>
      </w:r>
      <w:r>
        <w:rPr>
          <w:rFonts w:cs="Arial" w:hAnsi="Arial" w:eastAsia="Arial" w:ascii="Arial"/>
          <w:color w:val="2C2B2E"/>
          <w:spacing w:val="0"/>
          <w:w w:val="115"/>
          <w:position w:val="2"/>
          <w:sz w:val="12"/>
          <w:szCs w:val="12"/>
        </w:rPr>
        <w:t>o</w:t>
      </w:r>
      <w:r>
        <w:rPr>
          <w:rFonts w:cs="Arial" w:hAnsi="Arial" w:eastAsia="Arial" w:ascii="Arial"/>
          <w:color w:val="2C2B2E"/>
          <w:spacing w:val="0"/>
          <w:w w:val="103"/>
          <w:position w:val="2"/>
          <w:sz w:val="12"/>
          <w:szCs w:val="12"/>
        </w:rPr>
        <w:t>s</w:t>
      </w:r>
      <w:r>
        <w:rPr>
          <w:rFonts w:cs="Arial" w:hAnsi="Arial" w:eastAsia="Arial" w:ascii="Arial"/>
          <w:color w:val="2C2B2E"/>
          <w:spacing w:val="15"/>
          <w:w w:val="100"/>
          <w:position w:val="2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72"/>
          <w:position w:val="2"/>
          <w:sz w:val="12"/>
          <w:szCs w:val="12"/>
        </w:rPr>
        <w:t>F</w:t>
      </w:r>
      <w:r>
        <w:rPr>
          <w:rFonts w:cs="Arial" w:hAnsi="Arial" w:eastAsia="Arial" w:ascii="Arial"/>
          <w:color w:val="2C2B2E"/>
          <w:spacing w:val="0"/>
          <w:w w:val="115"/>
          <w:position w:val="2"/>
          <w:sz w:val="12"/>
          <w:szCs w:val="12"/>
        </w:rPr>
        <w:t>o</w:t>
      </w:r>
      <w:r>
        <w:rPr>
          <w:rFonts w:cs="Arial" w:hAnsi="Arial" w:eastAsia="Arial" w:ascii="Arial"/>
          <w:color w:val="2C2B2E"/>
          <w:spacing w:val="0"/>
          <w:w w:val="144"/>
          <w:position w:val="2"/>
          <w:sz w:val="12"/>
          <w:szCs w:val="12"/>
        </w:rPr>
        <w:t>r</w:t>
      </w:r>
      <w:r>
        <w:rPr>
          <w:rFonts w:cs="Arial" w:hAnsi="Arial" w:eastAsia="Arial" w:ascii="Arial"/>
          <w:color w:val="2C2B2E"/>
          <w:spacing w:val="0"/>
          <w:w w:val="100"/>
          <w:position w:val="2"/>
          <w:sz w:val="12"/>
          <w:szCs w:val="12"/>
        </w:rPr>
        <w:t>e</w:t>
      </w:r>
      <w:r>
        <w:rPr>
          <w:rFonts w:cs="Arial" w:hAnsi="Arial" w:eastAsia="Arial" w:ascii="Arial"/>
          <w:color w:val="404041"/>
          <w:spacing w:val="0"/>
          <w:w w:val="95"/>
          <w:position w:val="2"/>
          <w:sz w:val="12"/>
          <w:szCs w:val="12"/>
        </w:rPr>
        <w:t>s</w:t>
      </w:r>
      <w:r>
        <w:rPr>
          <w:rFonts w:cs="Arial" w:hAnsi="Arial" w:eastAsia="Arial" w:ascii="Arial"/>
          <w:color w:val="2C2B2E"/>
          <w:spacing w:val="0"/>
          <w:w w:val="158"/>
          <w:position w:val="2"/>
          <w:sz w:val="12"/>
          <w:szCs w:val="12"/>
        </w:rPr>
        <w:t>t</w:t>
      </w:r>
      <w:r>
        <w:rPr>
          <w:rFonts w:cs="Arial" w:hAnsi="Arial" w:eastAsia="Arial" w:ascii="Arial"/>
          <w:color w:val="2C2B2E"/>
          <w:spacing w:val="0"/>
          <w:w w:val="100"/>
          <w:position w:val="2"/>
          <w:sz w:val="12"/>
          <w:szCs w:val="12"/>
        </w:rPr>
        <w:t>a</w:t>
      </w:r>
      <w:r>
        <w:rPr>
          <w:rFonts w:cs="Arial" w:hAnsi="Arial" w:eastAsia="Arial" w:ascii="Arial"/>
          <w:color w:val="2C2B2E"/>
          <w:spacing w:val="0"/>
          <w:w w:val="126"/>
          <w:position w:val="2"/>
          <w:sz w:val="12"/>
          <w:szCs w:val="12"/>
        </w:rPr>
        <w:t>l</w:t>
      </w:r>
      <w:r>
        <w:rPr>
          <w:rFonts w:cs="Arial" w:hAnsi="Arial" w:eastAsia="Arial" w:ascii="Arial"/>
          <w:color w:val="2C2B2E"/>
          <w:spacing w:val="0"/>
          <w:w w:val="115"/>
          <w:position w:val="2"/>
          <w:sz w:val="12"/>
          <w:szCs w:val="12"/>
        </w:rPr>
        <w:t>e</w:t>
      </w:r>
      <w:r>
        <w:rPr>
          <w:rFonts w:cs="Arial" w:hAnsi="Arial" w:eastAsia="Arial" w:ascii="Arial"/>
          <w:color w:val="404041"/>
          <w:spacing w:val="0"/>
          <w:w w:val="87"/>
          <w:position w:val="2"/>
          <w:sz w:val="12"/>
          <w:szCs w:val="12"/>
        </w:rPr>
        <w:t>s</w:t>
      </w:r>
      <w:r>
        <w:rPr>
          <w:rFonts w:cs="Arial" w:hAnsi="Arial" w:eastAsia="Arial" w:ascii="Arial"/>
          <w:color w:val="404041"/>
          <w:spacing w:val="0"/>
          <w:w w:val="100"/>
          <w:position w:val="2"/>
          <w:sz w:val="12"/>
          <w:szCs w:val="12"/>
        </w:rPr>
        <w:t> </w:t>
      </w:r>
      <w:r>
        <w:rPr>
          <w:rFonts w:cs="Arial" w:hAnsi="Arial" w:eastAsia="Arial" w:ascii="Arial"/>
          <w:color w:val="404041"/>
          <w:spacing w:val="-14"/>
          <w:w w:val="100"/>
          <w:position w:val="2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100"/>
          <w:position w:val="2"/>
          <w:sz w:val="12"/>
          <w:szCs w:val="12"/>
        </w:rPr>
        <w:t>d</w:t>
      </w:r>
      <w:r>
        <w:rPr>
          <w:rFonts w:cs="Arial" w:hAnsi="Arial" w:eastAsia="Arial" w:ascii="Arial"/>
          <w:color w:val="2C2B2E"/>
          <w:spacing w:val="0"/>
          <w:w w:val="100"/>
          <w:position w:val="2"/>
          <w:sz w:val="12"/>
          <w:szCs w:val="12"/>
        </w:rPr>
        <w:t>e</w:t>
      </w:r>
      <w:r>
        <w:rPr>
          <w:rFonts w:cs="Arial" w:hAnsi="Arial" w:eastAsia="Arial" w:ascii="Arial"/>
          <w:color w:val="2C2B2E"/>
          <w:spacing w:val="15"/>
          <w:w w:val="100"/>
          <w:position w:val="2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87"/>
          <w:position w:val="2"/>
          <w:sz w:val="12"/>
          <w:szCs w:val="12"/>
        </w:rPr>
        <w:t>O</w:t>
      </w:r>
      <w:r>
        <w:rPr>
          <w:rFonts w:cs="Arial" w:hAnsi="Arial" w:eastAsia="Arial" w:ascii="Arial"/>
          <w:color w:val="2C2B2E"/>
          <w:spacing w:val="0"/>
          <w:w w:val="111"/>
          <w:position w:val="2"/>
          <w:sz w:val="12"/>
          <w:szCs w:val="12"/>
        </w:rPr>
        <w:t>c</w:t>
      </w:r>
      <w:r>
        <w:rPr>
          <w:rFonts w:cs="Arial" w:hAnsi="Arial" w:eastAsia="Arial" w:ascii="Arial"/>
          <w:color w:val="2C2B2E"/>
          <w:spacing w:val="0"/>
          <w:w w:val="103"/>
          <w:position w:val="2"/>
          <w:sz w:val="12"/>
          <w:szCs w:val="12"/>
        </w:rPr>
        <w:t>c</w:t>
      </w:r>
      <w:r>
        <w:rPr>
          <w:rFonts w:cs="Arial" w:hAnsi="Arial" w:eastAsia="Arial" w:ascii="Arial"/>
          <w:color w:val="2C2B2E"/>
          <w:spacing w:val="0"/>
          <w:w w:val="108"/>
          <w:position w:val="2"/>
          <w:sz w:val="12"/>
          <w:szCs w:val="12"/>
        </w:rPr>
        <w:t>i</w:t>
      </w:r>
      <w:r>
        <w:rPr>
          <w:rFonts w:cs="Arial" w:hAnsi="Arial" w:eastAsia="Arial" w:ascii="Arial"/>
          <w:color w:val="2C2B2E"/>
          <w:spacing w:val="0"/>
          <w:w w:val="122"/>
          <w:position w:val="2"/>
          <w:sz w:val="12"/>
          <w:szCs w:val="12"/>
        </w:rPr>
        <w:t>d</w:t>
      </w:r>
      <w:r>
        <w:rPr>
          <w:rFonts w:cs="Arial" w:hAnsi="Arial" w:eastAsia="Arial" w:ascii="Arial"/>
          <w:color w:val="2C2B2E"/>
          <w:spacing w:val="0"/>
          <w:w w:val="115"/>
          <w:position w:val="2"/>
          <w:sz w:val="12"/>
          <w:szCs w:val="12"/>
        </w:rPr>
        <w:t>e</w:t>
      </w:r>
      <w:r>
        <w:rPr>
          <w:rFonts w:cs="Arial" w:hAnsi="Arial" w:eastAsia="Arial" w:ascii="Arial"/>
          <w:color w:val="2C2B2E"/>
          <w:spacing w:val="0"/>
          <w:w w:val="107"/>
          <w:position w:val="2"/>
          <w:sz w:val="12"/>
          <w:szCs w:val="12"/>
        </w:rPr>
        <w:t>n</w:t>
      </w:r>
      <w:r>
        <w:rPr>
          <w:rFonts w:cs="Arial" w:hAnsi="Arial" w:eastAsia="Arial" w:ascii="Arial"/>
          <w:color w:val="2C2B2E"/>
          <w:spacing w:val="0"/>
          <w:w w:val="173"/>
          <w:position w:val="2"/>
          <w:sz w:val="12"/>
          <w:szCs w:val="12"/>
        </w:rPr>
        <w:t>t</w:t>
      </w:r>
      <w:r>
        <w:rPr>
          <w:rFonts w:cs="Arial" w:hAnsi="Arial" w:eastAsia="Arial" w:ascii="Arial"/>
          <w:color w:val="2C2B2E"/>
          <w:spacing w:val="0"/>
          <w:w w:val="107"/>
          <w:position w:val="2"/>
          <w:sz w:val="12"/>
          <w:szCs w:val="12"/>
        </w:rPr>
        <w:t>e</w:t>
      </w:r>
      <w:r>
        <w:rPr>
          <w:rFonts w:cs="Arial" w:hAnsi="Arial" w:eastAsia="Arial" w:ascii="Arial"/>
          <w:color w:val="2C2B2E"/>
          <w:spacing w:val="0"/>
          <w:w w:val="143"/>
          <w:position w:val="2"/>
          <w:sz w:val="12"/>
          <w:szCs w:val="12"/>
        </w:rPr>
        <w:t>s</w:t>
      </w:r>
      <w:r>
        <w:rPr>
          <w:rFonts w:cs="Arial" w:hAnsi="Arial" w:eastAsia="Arial" w:ascii="Arial"/>
          <w:color w:val="404041"/>
          <w:spacing w:val="0"/>
          <w:w w:val="101"/>
          <w:position w:val="2"/>
          <w:sz w:val="12"/>
          <w:szCs w:val="12"/>
        </w:rPr>
        <w:t>.</w:t>
      </w:r>
      <w:r>
        <w:rPr>
          <w:rFonts w:cs="Arial" w:hAnsi="Arial" w:eastAsia="Arial" w:ascii="Arial"/>
          <w:color w:val="2C2B2E"/>
          <w:spacing w:val="0"/>
          <w:w w:val="107"/>
          <w:position w:val="2"/>
          <w:sz w:val="12"/>
          <w:szCs w:val="12"/>
        </w:rPr>
        <w:t>a</w:t>
      </w:r>
      <w:r>
        <w:rPr>
          <w:rFonts w:cs="Arial" w:hAnsi="Arial" w:eastAsia="Arial" w:ascii="Arial"/>
          <w:color w:val="404041"/>
          <w:spacing w:val="0"/>
          <w:w w:val="115"/>
          <w:position w:val="2"/>
          <w:sz w:val="12"/>
          <w:szCs w:val="12"/>
        </w:rPr>
        <w:t>.</w:t>
      </w:r>
      <w:r>
        <w:rPr>
          <w:rFonts w:cs="Arial" w:hAnsi="Arial" w:eastAsia="Arial" w:ascii="Arial"/>
          <w:color w:val="404041"/>
          <w:spacing w:val="15"/>
          <w:w w:val="100"/>
          <w:position w:val="2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100"/>
          <w:position w:val="2"/>
          <w:sz w:val="12"/>
          <w:szCs w:val="12"/>
        </w:rPr>
        <w:t>d</w:t>
      </w:r>
      <w:r>
        <w:rPr>
          <w:rFonts w:cs="Arial" w:hAnsi="Arial" w:eastAsia="Arial" w:ascii="Arial"/>
          <w:color w:val="2C2B2E"/>
          <w:spacing w:val="0"/>
          <w:w w:val="100"/>
          <w:position w:val="2"/>
          <w:sz w:val="12"/>
          <w:szCs w:val="12"/>
        </w:rPr>
        <w:t>e</w:t>
      </w:r>
      <w:r>
        <w:rPr>
          <w:rFonts w:cs="Arial" w:hAnsi="Arial" w:eastAsia="Arial" w:ascii="Arial"/>
          <w:color w:val="2C2B2E"/>
          <w:spacing w:val="15"/>
          <w:w w:val="100"/>
          <w:position w:val="2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100"/>
          <w:position w:val="2"/>
          <w:sz w:val="12"/>
          <w:szCs w:val="12"/>
        </w:rPr>
        <w:t>c</w:t>
      </w:r>
      <w:r>
        <w:rPr>
          <w:rFonts w:cs="Arial" w:hAnsi="Arial" w:eastAsia="Arial" w:ascii="Arial"/>
          <w:color w:val="404041"/>
          <w:spacing w:val="0"/>
          <w:w w:val="100"/>
          <w:position w:val="2"/>
          <w:sz w:val="12"/>
          <w:szCs w:val="12"/>
        </w:rPr>
        <w:t>.</w:t>
      </w:r>
      <w:r>
        <w:rPr>
          <w:rFonts w:cs="Arial" w:hAnsi="Arial" w:eastAsia="Arial" w:ascii="Arial"/>
          <w:color w:val="2C2B2E"/>
          <w:spacing w:val="0"/>
          <w:w w:val="100"/>
          <w:position w:val="2"/>
          <w:sz w:val="12"/>
          <w:szCs w:val="12"/>
        </w:rPr>
        <w:t>v</w:t>
      </w:r>
      <w:r>
        <w:rPr>
          <w:rFonts w:cs="Arial" w:hAnsi="Arial" w:eastAsia="Arial" w:ascii="Arial"/>
          <w:color w:val="161618"/>
          <w:spacing w:val="0"/>
          <w:w w:val="100"/>
          <w:position w:val="2"/>
          <w:sz w:val="12"/>
          <w:szCs w:val="12"/>
        </w:rPr>
        <w:t>.</w:t>
      </w:r>
      <w:r>
        <w:rPr>
          <w:rFonts w:cs="Arial" w:hAnsi="Arial" w:eastAsia="Arial" w:ascii="Arial"/>
          <w:color w:val="161618"/>
          <w:spacing w:val="0"/>
          <w:w w:val="100"/>
          <w:position w:val="2"/>
          <w:sz w:val="12"/>
          <w:szCs w:val="12"/>
        </w:rPr>
        <w:t>            </w:t>
      </w:r>
      <w:r>
        <w:rPr>
          <w:rFonts w:cs="Arial" w:hAnsi="Arial" w:eastAsia="Arial" w:ascii="Arial"/>
          <w:color w:val="161618"/>
          <w:spacing w:val="8"/>
          <w:w w:val="100"/>
          <w:position w:val="2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102"/>
          <w:position w:val="1"/>
          <w:sz w:val="12"/>
          <w:szCs w:val="12"/>
        </w:rPr>
        <w:t>A</w:t>
      </w:r>
      <w:r>
        <w:rPr>
          <w:rFonts w:cs="Arial" w:hAnsi="Arial" w:eastAsia="Arial" w:ascii="Arial"/>
          <w:color w:val="2C2B2E"/>
          <w:spacing w:val="0"/>
          <w:w w:val="91"/>
          <w:position w:val="1"/>
          <w:sz w:val="12"/>
          <w:szCs w:val="12"/>
        </w:rPr>
        <w:t>F</w:t>
      </w:r>
      <w:r>
        <w:rPr>
          <w:rFonts w:cs="Arial" w:hAnsi="Arial" w:eastAsia="Arial" w:ascii="Arial"/>
          <w:color w:val="2C2B2E"/>
          <w:spacing w:val="0"/>
          <w:w w:val="143"/>
          <w:position w:val="1"/>
          <w:sz w:val="12"/>
          <w:szCs w:val="12"/>
        </w:rPr>
        <w:t>0</w:t>
      </w:r>
      <w:r>
        <w:rPr>
          <w:rFonts w:cs="Arial" w:hAnsi="Arial" w:eastAsia="Arial" w:ascii="Arial"/>
          <w:color w:val="2C2B2E"/>
          <w:spacing w:val="0"/>
          <w:w w:val="107"/>
          <w:position w:val="1"/>
          <w:sz w:val="12"/>
          <w:szCs w:val="12"/>
        </w:rPr>
        <w:t>85</w:t>
      </w:r>
      <w:r>
        <w:rPr>
          <w:rFonts w:cs="Arial" w:hAnsi="Arial" w:eastAsia="Arial" w:ascii="Arial"/>
          <w:color w:val="2C2B2E"/>
          <w:spacing w:val="0"/>
          <w:w w:val="122"/>
          <w:position w:val="1"/>
          <w:sz w:val="12"/>
          <w:szCs w:val="12"/>
        </w:rPr>
        <w:t>0</w:t>
      </w:r>
      <w:r>
        <w:rPr>
          <w:rFonts w:cs="Arial" w:hAnsi="Arial" w:eastAsia="Arial" w:ascii="Arial"/>
          <w:color w:val="2C2B2E"/>
          <w:spacing w:val="0"/>
          <w:w w:val="107"/>
          <w:position w:val="1"/>
          <w:sz w:val="12"/>
          <w:szCs w:val="12"/>
        </w:rPr>
        <w:t>6</w:t>
      </w:r>
      <w:r>
        <w:rPr>
          <w:rFonts w:cs="Arial" w:hAnsi="Arial" w:eastAsia="Arial" w:ascii="Arial"/>
          <w:color w:val="2C2B2E"/>
          <w:spacing w:val="0"/>
          <w:w w:val="115"/>
          <w:position w:val="1"/>
          <w:sz w:val="12"/>
          <w:szCs w:val="12"/>
        </w:rPr>
        <w:t>0</w:t>
      </w:r>
      <w:r>
        <w:rPr>
          <w:rFonts w:cs="Arial" w:hAnsi="Arial" w:eastAsia="Arial" w:ascii="Arial"/>
          <w:color w:val="2C2B2E"/>
          <w:spacing w:val="0"/>
          <w:w w:val="107"/>
          <w:position w:val="1"/>
          <w:sz w:val="12"/>
          <w:szCs w:val="12"/>
        </w:rPr>
        <w:t>1</w:t>
      </w:r>
      <w:r>
        <w:rPr>
          <w:rFonts w:cs="Arial" w:hAnsi="Arial" w:eastAsia="Arial" w:ascii="Arial"/>
          <w:color w:val="2C2B2E"/>
          <w:spacing w:val="0"/>
          <w:w w:val="118"/>
          <w:position w:val="1"/>
          <w:sz w:val="12"/>
          <w:szCs w:val="12"/>
        </w:rPr>
        <w:t>Q</w:t>
      </w:r>
      <w:r>
        <w:rPr>
          <w:rFonts w:cs="Arial" w:hAnsi="Arial" w:eastAsia="Arial" w:ascii="Arial"/>
          <w:color w:val="2C2B2E"/>
          <w:spacing w:val="0"/>
          <w:w w:val="110"/>
          <w:position w:val="1"/>
          <w:sz w:val="12"/>
          <w:szCs w:val="12"/>
        </w:rPr>
        <w:t>M</w:t>
      </w:r>
      <w:r>
        <w:rPr>
          <w:rFonts w:cs="Arial" w:hAnsi="Arial" w:eastAsia="Arial" w:ascii="Arial"/>
          <w:color w:val="2C2B2E"/>
          <w:spacing w:val="0"/>
          <w:w w:val="96"/>
          <w:position w:val="1"/>
          <w:sz w:val="12"/>
          <w:szCs w:val="12"/>
        </w:rPr>
        <w:t>S</w:t>
      </w:r>
      <w:r>
        <w:rPr>
          <w:rFonts w:cs="Arial" w:hAnsi="Arial" w:eastAsia="Arial" w:ascii="Arial"/>
          <w:color w:val="2C2B2E"/>
          <w:spacing w:val="0"/>
          <w:w w:val="100"/>
          <w:position w:val="1"/>
          <w:sz w:val="12"/>
          <w:szCs w:val="12"/>
        </w:rPr>
        <w:t>               </w:t>
      </w:r>
      <w:r>
        <w:rPr>
          <w:rFonts w:cs="Arial" w:hAnsi="Arial" w:eastAsia="Arial" w:ascii="Arial"/>
          <w:color w:val="2C2B2E"/>
          <w:spacing w:val="-4"/>
          <w:w w:val="100"/>
          <w:position w:val="1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71"/>
          <w:position w:val="0"/>
          <w:sz w:val="12"/>
          <w:szCs w:val="12"/>
        </w:rPr>
        <w:t>L</w:t>
      </w:r>
      <w:r>
        <w:rPr>
          <w:rFonts w:cs="Arial" w:hAnsi="Arial" w:eastAsia="Arial" w:ascii="Arial"/>
          <w:color w:val="2C2B2E"/>
          <w:spacing w:val="0"/>
          <w:w w:val="97"/>
          <w:position w:val="0"/>
          <w:sz w:val="12"/>
          <w:szCs w:val="12"/>
        </w:rPr>
        <w:t>O</w:t>
      </w:r>
      <w:r>
        <w:rPr>
          <w:rFonts w:cs="Arial" w:hAnsi="Arial" w:eastAsia="Arial" w:ascii="Arial"/>
          <w:color w:val="2C2B2E"/>
          <w:spacing w:val="0"/>
          <w:w w:val="96"/>
          <w:position w:val="0"/>
          <w:sz w:val="12"/>
          <w:szCs w:val="12"/>
        </w:rPr>
        <w:t>P</w:t>
      </w:r>
      <w:r>
        <w:rPr>
          <w:rFonts w:cs="Arial" w:hAnsi="Arial" w:eastAsia="Arial" w:ascii="Arial"/>
          <w:color w:val="2C2B2E"/>
          <w:spacing w:val="0"/>
          <w:w w:val="90"/>
          <w:position w:val="0"/>
          <w:sz w:val="12"/>
          <w:szCs w:val="12"/>
        </w:rPr>
        <w:t>E</w:t>
      </w:r>
      <w:r>
        <w:rPr>
          <w:rFonts w:cs="Arial" w:hAnsi="Arial" w:eastAsia="Arial" w:ascii="Arial"/>
          <w:color w:val="2C2B2E"/>
          <w:spacing w:val="0"/>
          <w:w w:val="104"/>
          <w:position w:val="0"/>
          <w:sz w:val="12"/>
          <w:szCs w:val="12"/>
        </w:rPr>
        <w:t>Z</w:t>
      </w:r>
      <w:r>
        <w:rPr>
          <w:rFonts w:cs="Arial" w:hAnsi="Arial" w:eastAsia="Arial" w:ascii="Arial"/>
          <w:color w:val="2C2B2E"/>
          <w:spacing w:val="10"/>
          <w:w w:val="100"/>
          <w:position w:val="0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100"/>
          <w:position w:val="0"/>
          <w:sz w:val="12"/>
          <w:szCs w:val="12"/>
        </w:rPr>
        <w:t>M</w:t>
      </w:r>
      <w:r>
        <w:rPr>
          <w:rFonts w:cs="Arial" w:hAnsi="Arial" w:eastAsia="Arial" w:ascii="Arial"/>
          <w:color w:val="2C2B2E"/>
          <w:spacing w:val="0"/>
          <w:w w:val="100"/>
          <w:position w:val="0"/>
          <w:sz w:val="12"/>
          <w:szCs w:val="12"/>
        </w:rPr>
        <w:t>A</w:t>
      </w:r>
      <w:r>
        <w:rPr>
          <w:rFonts w:cs="Arial" w:hAnsi="Arial" w:eastAsia="Arial" w:ascii="Arial"/>
          <w:color w:val="2C2B2E"/>
          <w:spacing w:val="0"/>
          <w:w w:val="100"/>
          <w:position w:val="0"/>
          <w:sz w:val="12"/>
          <w:szCs w:val="12"/>
        </w:rPr>
        <w:t>T</w:t>
      </w:r>
      <w:r>
        <w:rPr>
          <w:rFonts w:cs="Arial" w:hAnsi="Arial" w:eastAsia="Arial" w:ascii="Arial"/>
          <w:color w:val="2C2B2E"/>
          <w:spacing w:val="0"/>
          <w:w w:val="100"/>
          <w:position w:val="0"/>
          <w:sz w:val="12"/>
          <w:szCs w:val="12"/>
        </w:rPr>
        <w:t>E</w:t>
      </w:r>
      <w:r>
        <w:rPr>
          <w:rFonts w:cs="Arial" w:hAnsi="Arial" w:eastAsia="Arial" w:ascii="Arial"/>
          <w:color w:val="2C2B2E"/>
          <w:spacing w:val="0"/>
          <w:w w:val="100"/>
          <w:position w:val="0"/>
          <w:sz w:val="12"/>
          <w:szCs w:val="12"/>
        </w:rPr>
        <w:t>O</w:t>
      </w:r>
      <w:r>
        <w:rPr>
          <w:rFonts w:cs="Arial" w:hAnsi="Arial" w:eastAsia="Arial" w:ascii="Arial"/>
          <w:color w:val="2C2B2E"/>
          <w:spacing w:val="0"/>
          <w:w w:val="100"/>
          <w:position w:val="0"/>
          <w:sz w:val="12"/>
          <w:szCs w:val="12"/>
        </w:rPr>
        <w:t>S</w:t>
      </w:r>
      <w:r>
        <w:rPr>
          <w:rFonts w:cs="Arial" w:hAnsi="Arial" w:eastAsia="Arial" w:ascii="Arial"/>
          <w:color w:val="2C2B2E"/>
          <w:spacing w:val="6"/>
          <w:w w:val="100"/>
          <w:position w:val="0"/>
          <w:sz w:val="12"/>
          <w:szCs w:val="12"/>
        </w:rPr>
        <w:t> </w:t>
      </w:r>
      <w:r>
        <w:rPr>
          <w:rFonts w:cs="Arial" w:hAnsi="Arial" w:eastAsia="Arial" w:ascii="Arial"/>
          <w:color w:val="404041"/>
          <w:spacing w:val="0"/>
          <w:w w:val="72"/>
          <w:position w:val="0"/>
          <w:sz w:val="12"/>
          <w:szCs w:val="12"/>
        </w:rPr>
        <w:t>S</w:t>
      </w:r>
      <w:r>
        <w:rPr>
          <w:rFonts w:cs="Arial" w:hAnsi="Arial" w:eastAsia="Arial" w:ascii="Arial"/>
          <w:color w:val="2C2B2E"/>
          <w:spacing w:val="0"/>
          <w:w w:val="99"/>
          <w:position w:val="0"/>
          <w:sz w:val="12"/>
          <w:szCs w:val="12"/>
        </w:rPr>
        <w:t>U</w:t>
      </w:r>
      <w:r>
        <w:rPr>
          <w:rFonts w:cs="Arial" w:hAnsi="Arial" w:eastAsia="Arial" w:ascii="Arial"/>
          <w:color w:val="2C2B2E"/>
          <w:spacing w:val="0"/>
          <w:w w:val="94"/>
          <w:position w:val="0"/>
          <w:sz w:val="12"/>
          <w:szCs w:val="12"/>
        </w:rPr>
        <w:t>R</w:t>
      </w:r>
      <w:r>
        <w:rPr>
          <w:rFonts w:cs="Arial" w:hAnsi="Arial" w:eastAsia="Arial" w:ascii="Arial"/>
          <w:color w:val="2C2B2E"/>
          <w:spacing w:val="0"/>
          <w:w w:val="100"/>
          <w:position w:val="0"/>
          <w:sz w:val="12"/>
          <w:szCs w:val="12"/>
        </w:rPr>
        <w:t>                     </w:t>
      </w:r>
      <w:r>
        <w:rPr>
          <w:rFonts w:cs="Arial" w:hAnsi="Arial" w:eastAsia="Arial" w:ascii="Arial"/>
          <w:color w:val="2C2B2E"/>
          <w:spacing w:val="-12"/>
          <w:w w:val="100"/>
          <w:position w:val="0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96"/>
          <w:position w:val="0"/>
          <w:sz w:val="12"/>
          <w:szCs w:val="12"/>
        </w:rPr>
        <w:t>Z</w:t>
      </w:r>
      <w:r>
        <w:rPr>
          <w:rFonts w:cs="Arial" w:hAnsi="Arial" w:eastAsia="Arial" w:ascii="Arial"/>
          <w:color w:val="2C2B2E"/>
          <w:spacing w:val="0"/>
          <w:w w:val="96"/>
          <w:position w:val="0"/>
          <w:sz w:val="12"/>
          <w:szCs w:val="12"/>
        </w:rPr>
        <w:t>A</w:t>
      </w:r>
      <w:r>
        <w:rPr>
          <w:rFonts w:cs="Arial" w:hAnsi="Arial" w:eastAsia="Arial" w:ascii="Arial"/>
          <w:color w:val="2C2B2E"/>
          <w:spacing w:val="0"/>
          <w:w w:val="96"/>
          <w:position w:val="0"/>
          <w:sz w:val="12"/>
          <w:szCs w:val="12"/>
        </w:rPr>
        <w:t>P</w:t>
      </w:r>
      <w:r>
        <w:rPr>
          <w:rFonts w:cs="Arial" w:hAnsi="Arial" w:eastAsia="Arial" w:ascii="Arial"/>
          <w:color w:val="2C2B2E"/>
          <w:spacing w:val="0"/>
          <w:w w:val="96"/>
          <w:position w:val="0"/>
          <w:sz w:val="12"/>
          <w:szCs w:val="12"/>
        </w:rPr>
        <w:t>O</w:t>
      </w:r>
      <w:r>
        <w:rPr>
          <w:rFonts w:cs="Arial" w:hAnsi="Arial" w:eastAsia="Arial" w:ascii="Arial"/>
          <w:color w:val="2C2B2E"/>
          <w:spacing w:val="-11"/>
          <w:w w:val="96"/>
          <w:position w:val="0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72"/>
          <w:position w:val="0"/>
          <w:sz w:val="12"/>
          <w:szCs w:val="12"/>
        </w:rPr>
        <w:t>P</w:t>
      </w:r>
      <w:r>
        <w:rPr>
          <w:rFonts w:cs="Arial" w:hAnsi="Arial" w:eastAsia="Arial" w:ascii="Arial"/>
          <w:color w:val="2C2B2E"/>
          <w:spacing w:val="0"/>
          <w:w w:val="114"/>
          <w:position w:val="0"/>
          <w:sz w:val="12"/>
          <w:szCs w:val="12"/>
        </w:rPr>
        <w:t>A</w:t>
      </w:r>
      <w:r>
        <w:rPr>
          <w:rFonts w:cs="Arial" w:hAnsi="Arial" w:eastAsia="Arial" w:ascii="Arial"/>
          <w:color w:val="2C2B2E"/>
          <w:spacing w:val="0"/>
          <w:w w:val="99"/>
          <w:position w:val="0"/>
          <w:sz w:val="12"/>
          <w:szCs w:val="12"/>
        </w:rPr>
        <w:t>N</w:t>
      </w:r>
      <w:r>
        <w:rPr>
          <w:rFonts w:cs="Arial" w:hAnsi="Arial" w:eastAsia="Arial" w:ascii="Arial"/>
          <w:color w:val="2C2B2E"/>
          <w:spacing w:val="0"/>
          <w:w w:val="100"/>
          <w:position w:val="0"/>
          <w:sz w:val="12"/>
          <w:szCs w:val="12"/>
        </w:rPr>
        <w:t>                               </w:t>
      </w:r>
      <w:r>
        <w:rPr>
          <w:rFonts w:cs="Arial" w:hAnsi="Arial" w:eastAsia="Arial" w:ascii="Arial"/>
          <w:color w:val="2C2B2E"/>
          <w:spacing w:val="-8"/>
          <w:w w:val="100"/>
          <w:position w:val="0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83"/>
          <w:position w:val="0"/>
          <w:sz w:val="12"/>
          <w:szCs w:val="12"/>
        </w:rPr>
        <w:t>N</w:t>
      </w:r>
      <w:r>
        <w:rPr>
          <w:rFonts w:cs="Arial" w:hAnsi="Arial" w:eastAsia="Arial" w:ascii="Arial"/>
          <w:color w:val="404041"/>
          <w:spacing w:val="0"/>
          <w:w w:val="216"/>
          <w:position w:val="0"/>
          <w:sz w:val="12"/>
          <w:szCs w:val="12"/>
        </w:rPr>
        <w:t>/</w:t>
      </w:r>
      <w:r>
        <w:rPr>
          <w:rFonts w:cs="Arial" w:hAnsi="Arial" w:eastAsia="Arial" w:ascii="Arial"/>
          <w:color w:val="2C2B2E"/>
          <w:spacing w:val="0"/>
          <w:w w:val="84"/>
          <w:position w:val="0"/>
          <w:sz w:val="12"/>
          <w:szCs w:val="12"/>
        </w:rPr>
        <w:t>P</w:t>
      </w:r>
      <w:r>
        <w:rPr>
          <w:rFonts w:cs="Arial" w:hAnsi="Arial" w:eastAsia="Arial" w:ascii="Arial"/>
          <w:color w:val="2C2B2E"/>
          <w:spacing w:val="0"/>
          <w:w w:val="100"/>
          <w:position w:val="0"/>
          <w:sz w:val="12"/>
          <w:szCs w:val="12"/>
        </w:rPr>
        <w:t>                                    </w:t>
      </w:r>
      <w:r>
        <w:rPr>
          <w:rFonts w:cs="Arial" w:hAnsi="Arial" w:eastAsia="Arial" w:ascii="Arial"/>
          <w:color w:val="2C2B2E"/>
          <w:spacing w:val="3"/>
          <w:w w:val="100"/>
          <w:position w:val="0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83"/>
          <w:position w:val="0"/>
          <w:sz w:val="12"/>
          <w:szCs w:val="12"/>
        </w:rPr>
        <w:t>N</w:t>
      </w:r>
      <w:r>
        <w:rPr>
          <w:rFonts w:cs="Arial" w:hAnsi="Arial" w:eastAsia="Arial" w:ascii="Arial"/>
          <w:color w:val="404041"/>
          <w:spacing w:val="0"/>
          <w:w w:val="202"/>
          <w:position w:val="0"/>
          <w:sz w:val="12"/>
          <w:szCs w:val="12"/>
        </w:rPr>
        <w:t>/</w:t>
      </w:r>
      <w:r>
        <w:rPr>
          <w:rFonts w:cs="Arial" w:hAnsi="Arial" w:eastAsia="Arial" w:ascii="Arial"/>
          <w:color w:val="2C2B2E"/>
          <w:spacing w:val="0"/>
          <w:w w:val="84"/>
          <w:position w:val="0"/>
          <w:sz w:val="12"/>
          <w:szCs w:val="12"/>
        </w:rPr>
        <w:t>P</w:t>
      </w:r>
      <w:r>
        <w:rPr>
          <w:rFonts w:cs="Arial" w:hAnsi="Arial" w:eastAsia="Arial" w:ascii="Arial"/>
          <w:color w:val="000000"/>
          <w:spacing w:val="0"/>
          <w:w w:val="100"/>
          <w:position w:val="0"/>
          <w:sz w:val="12"/>
          <w:szCs w:val="12"/>
        </w:rPr>
      </w:r>
    </w:p>
    <w:p>
      <w:pPr>
        <w:rPr>
          <w:rFonts w:cs="Arial" w:hAnsi="Arial" w:eastAsia="Arial" w:ascii="Arial"/>
          <w:sz w:val="12"/>
          <w:szCs w:val="12"/>
        </w:rPr>
        <w:jc w:val="left"/>
        <w:spacing w:before="29"/>
        <w:ind w:left="507"/>
      </w:pPr>
      <w:r>
        <w:rPr>
          <w:rFonts w:cs="Arial" w:hAnsi="Arial" w:eastAsia="Arial" w:ascii="Arial"/>
          <w:color w:val="2C2B2E"/>
          <w:spacing w:val="0"/>
          <w:w w:val="100"/>
          <w:position w:val="2"/>
          <w:sz w:val="12"/>
          <w:szCs w:val="12"/>
        </w:rPr>
        <w:t>2</w:t>
      </w:r>
      <w:r>
        <w:rPr>
          <w:rFonts w:cs="Arial" w:hAnsi="Arial" w:eastAsia="Arial" w:ascii="Arial"/>
          <w:color w:val="2C2B2E"/>
          <w:spacing w:val="0"/>
          <w:w w:val="100"/>
          <w:position w:val="2"/>
          <w:sz w:val="12"/>
          <w:szCs w:val="12"/>
        </w:rPr>
        <w:t>           </w:t>
      </w:r>
      <w:r>
        <w:rPr>
          <w:rFonts w:cs="Arial" w:hAnsi="Arial" w:eastAsia="Arial" w:ascii="Arial"/>
          <w:color w:val="2C2B2E"/>
          <w:spacing w:val="9"/>
          <w:w w:val="100"/>
          <w:position w:val="2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114"/>
          <w:position w:val="2"/>
          <w:sz w:val="12"/>
          <w:szCs w:val="12"/>
        </w:rPr>
        <w:t>A</w:t>
      </w:r>
      <w:r>
        <w:rPr>
          <w:rFonts w:cs="Arial" w:hAnsi="Arial" w:eastAsia="Arial" w:ascii="Arial"/>
          <w:color w:val="2C2B2E"/>
          <w:spacing w:val="0"/>
          <w:w w:val="114"/>
          <w:position w:val="2"/>
          <w:sz w:val="12"/>
          <w:szCs w:val="12"/>
        </w:rPr>
        <w:t>l</w:t>
      </w:r>
      <w:r>
        <w:rPr>
          <w:rFonts w:cs="Arial" w:hAnsi="Arial" w:eastAsia="Arial" w:ascii="Arial"/>
          <w:color w:val="2C2B2E"/>
          <w:spacing w:val="0"/>
          <w:w w:val="114"/>
          <w:position w:val="2"/>
          <w:sz w:val="12"/>
          <w:szCs w:val="12"/>
        </w:rPr>
        <w:t>b</w:t>
      </w:r>
      <w:r>
        <w:rPr>
          <w:rFonts w:cs="Arial" w:hAnsi="Arial" w:eastAsia="Arial" w:ascii="Arial"/>
          <w:color w:val="2C2B2E"/>
          <w:spacing w:val="0"/>
          <w:w w:val="114"/>
          <w:position w:val="2"/>
          <w:sz w:val="12"/>
          <w:szCs w:val="12"/>
        </w:rPr>
        <w:t>e</w:t>
      </w:r>
      <w:r>
        <w:rPr>
          <w:rFonts w:cs="Arial" w:hAnsi="Arial" w:eastAsia="Arial" w:ascii="Arial"/>
          <w:color w:val="2C2B2E"/>
          <w:spacing w:val="0"/>
          <w:w w:val="114"/>
          <w:position w:val="2"/>
          <w:sz w:val="12"/>
          <w:szCs w:val="12"/>
        </w:rPr>
        <w:t>rt</w:t>
      </w:r>
      <w:r>
        <w:rPr>
          <w:rFonts w:cs="Arial" w:hAnsi="Arial" w:eastAsia="Arial" w:ascii="Arial"/>
          <w:color w:val="2C2B2E"/>
          <w:spacing w:val="0"/>
          <w:w w:val="114"/>
          <w:position w:val="2"/>
          <w:sz w:val="12"/>
          <w:szCs w:val="12"/>
        </w:rPr>
        <w:t>o</w:t>
      </w:r>
      <w:r>
        <w:rPr>
          <w:rFonts w:cs="Arial" w:hAnsi="Arial" w:eastAsia="Arial" w:ascii="Arial"/>
          <w:color w:val="2C2B2E"/>
          <w:spacing w:val="17"/>
          <w:w w:val="114"/>
          <w:position w:val="2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77"/>
          <w:position w:val="2"/>
          <w:sz w:val="12"/>
          <w:szCs w:val="12"/>
        </w:rPr>
        <w:t>H</w:t>
      </w:r>
      <w:r>
        <w:rPr>
          <w:rFonts w:cs="Arial" w:hAnsi="Arial" w:eastAsia="Arial" w:ascii="Arial"/>
          <w:color w:val="2C2B2E"/>
          <w:spacing w:val="0"/>
          <w:w w:val="122"/>
          <w:position w:val="2"/>
          <w:sz w:val="12"/>
          <w:szCs w:val="12"/>
        </w:rPr>
        <w:t>e</w:t>
      </w:r>
      <w:r>
        <w:rPr>
          <w:rFonts w:cs="Arial" w:hAnsi="Arial" w:eastAsia="Arial" w:ascii="Arial"/>
          <w:color w:val="2C2B2E"/>
          <w:spacing w:val="0"/>
          <w:w w:val="132"/>
          <w:position w:val="2"/>
          <w:sz w:val="12"/>
          <w:szCs w:val="12"/>
        </w:rPr>
        <w:t>r</w:t>
      </w:r>
      <w:r>
        <w:rPr>
          <w:rFonts w:cs="Arial" w:hAnsi="Arial" w:eastAsia="Arial" w:ascii="Arial"/>
          <w:color w:val="2C2B2E"/>
          <w:spacing w:val="0"/>
          <w:w w:val="100"/>
          <w:position w:val="2"/>
          <w:sz w:val="12"/>
          <w:szCs w:val="12"/>
        </w:rPr>
        <w:t>n</w:t>
      </w:r>
      <w:r>
        <w:rPr>
          <w:rFonts w:cs="Arial" w:hAnsi="Arial" w:eastAsia="Arial" w:ascii="Arial"/>
          <w:color w:val="2C2B2E"/>
          <w:spacing w:val="0"/>
          <w:w w:val="107"/>
          <w:position w:val="2"/>
          <w:sz w:val="12"/>
          <w:szCs w:val="12"/>
        </w:rPr>
        <w:t>a</w:t>
      </w:r>
      <w:r>
        <w:rPr>
          <w:rFonts w:cs="Arial" w:hAnsi="Arial" w:eastAsia="Arial" w:ascii="Arial"/>
          <w:color w:val="2C2B2E"/>
          <w:spacing w:val="0"/>
          <w:w w:val="122"/>
          <w:position w:val="2"/>
          <w:sz w:val="12"/>
          <w:szCs w:val="12"/>
        </w:rPr>
        <w:t>n</w:t>
      </w:r>
      <w:r>
        <w:rPr>
          <w:rFonts w:cs="Arial" w:hAnsi="Arial" w:eastAsia="Arial" w:ascii="Arial"/>
          <w:color w:val="2C2B2E"/>
          <w:spacing w:val="0"/>
          <w:w w:val="115"/>
          <w:position w:val="2"/>
          <w:sz w:val="12"/>
          <w:szCs w:val="12"/>
        </w:rPr>
        <w:t>de</w:t>
      </w:r>
      <w:r>
        <w:rPr>
          <w:rFonts w:cs="Arial" w:hAnsi="Arial" w:eastAsia="Arial" w:ascii="Arial"/>
          <w:color w:val="2C2B2E"/>
          <w:spacing w:val="10"/>
          <w:w w:val="100"/>
          <w:position w:val="2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100"/>
          <w:position w:val="2"/>
          <w:sz w:val="12"/>
          <w:szCs w:val="12"/>
        </w:rPr>
        <w:t>V</w:t>
      </w:r>
      <w:r>
        <w:rPr>
          <w:rFonts w:cs="Arial" w:hAnsi="Arial" w:eastAsia="Arial" w:ascii="Arial"/>
          <w:color w:val="2C2B2E"/>
          <w:spacing w:val="0"/>
          <w:w w:val="100"/>
          <w:position w:val="2"/>
          <w:sz w:val="12"/>
          <w:szCs w:val="12"/>
        </w:rPr>
        <w:t>e</w:t>
      </w:r>
      <w:r>
        <w:rPr>
          <w:rFonts w:cs="Arial" w:hAnsi="Arial" w:eastAsia="Arial" w:ascii="Arial"/>
          <w:color w:val="2C2B2E"/>
          <w:spacing w:val="0"/>
          <w:w w:val="100"/>
          <w:position w:val="2"/>
          <w:sz w:val="12"/>
          <w:szCs w:val="12"/>
        </w:rPr>
        <w:t>l</w:t>
      </w:r>
      <w:r>
        <w:rPr>
          <w:rFonts w:cs="Arial" w:hAnsi="Arial" w:eastAsia="Arial" w:ascii="Arial"/>
          <w:color w:val="2C2B2E"/>
          <w:spacing w:val="0"/>
          <w:w w:val="100"/>
          <w:position w:val="2"/>
          <w:sz w:val="12"/>
          <w:szCs w:val="12"/>
        </w:rPr>
        <w:t>a</w:t>
      </w:r>
      <w:r>
        <w:rPr>
          <w:rFonts w:cs="Arial" w:hAnsi="Arial" w:eastAsia="Arial" w:ascii="Arial"/>
          <w:color w:val="2C2B2E"/>
          <w:spacing w:val="0"/>
          <w:w w:val="100"/>
          <w:position w:val="2"/>
          <w:sz w:val="12"/>
          <w:szCs w:val="12"/>
        </w:rPr>
        <w:t>z</w:t>
      </w:r>
      <w:r>
        <w:rPr>
          <w:rFonts w:cs="Arial" w:hAnsi="Arial" w:eastAsia="Arial" w:ascii="Arial"/>
          <w:color w:val="2C2B2E"/>
          <w:spacing w:val="0"/>
          <w:w w:val="100"/>
          <w:position w:val="2"/>
          <w:sz w:val="12"/>
          <w:szCs w:val="12"/>
        </w:rPr>
        <w:t>q</w:t>
      </w:r>
      <w:r>
        <w:rPr>
          <w:rFonts w:cs="Arial" w:hAnsi="Arial" w:eastAsia="Arial" w:ascii="Arial"/>
          <w:color w:val="2C2B2E"/>
          <w:spacing w:val="0"/>
          <w:w w:val="100"/>
          <w:position w:val="2"/>
          <w:sz w:val="12"/>
          <w:szCs w:val="12"/>
        </w:rPr>
        <w:t>ue</w:t>
      </w:r>
      <w:r>
        <w:rPr>
          <w:rFonts w:cs="Arial" w:hAnsi="Arial" w:eastAsia="Arial" w:ascii="Arial"/>
          <w:color w:val="2C2B2E"/>
          <w:spacing w:val="0"/>
          <w:w w:val="100"/>
          <w:position w:val="2"/>
          <w:sz w:val="12"/>
          <w:szCs w:val="12"/>
        </w:rPr>
        <w:t>z</w:t>
      </w:r>
      <w:r>
        <w:rPr>
          <w:rFonts w:cs="Arial" w:hAnsi="Arial" w:eastAsia="Arial" w:ascii="Arial"/>
          <w:color w:val="2C2B2E"/>
          <w:spacing w:val="0"/>
          <w:w w:val="100"/>
          <w:position w:val="2"/>
          <w:sz w:val="12"/>
          <w:szCs w:val="12"/>
        </w:rPr>
        <w:t>                                             </w:t>
      </w:r>
      <w:r>
        <w:rPr>
          <w:rFonts w:cs="Arial" w:hAnsi="Arial" w:eastAsia="Arial" w:ascii="Arial"/>
          <w:color w:val="2C2B2E"/>
          <w:spacing w:val="5"/>
          <w:w w:val="100"/>
          <w:position w:val="2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83"/>
          <w:position w:val="0"/>
          <w:sz w:val="12"/>
          <w:szCs w:val="12"/>
        </w:rPr>
        <w:t>H</w:t>
      </w:r>
      <w:r>
        <w:rPr>
          <w:rFonts w:cs="Arial" w:hAnsi="Arial" w:eastAsia="Arial" w:ascii="Arial"/>
          <w:color w:val="2C2B2E"/>
          <w:spacing w:val="0"/>
          <w:w w:val="96"/>
          <w:position w:val="0"/>
          <w:sz w:val="12"/>
          <w:szCs w:val="12"/>
        </w:rPr>
        <w:t>E</w:t>
      </w:r>
      <w:r>
        <w:rPr>
          <w:rFonts w:cs="Arial" w:hAnsi="Arial" w:eastAsia="Arial" w:ascii="Arial"/>
          <w:color w:val="2C2B2E"/>
          <w:spacing w:val="0"/>
          <w:w w:val="108"/>
          <w:position w:val="0"/>
          <w:sz w:val="12"/>
          <w:szCs w:val="12"/>
        </w:rPr>
        <w:t>VA</w:t>
      </w:r>
      <w:r>
        <w:rPr>
          <w:rFonts w:cs="Arial" w:hAnsi="Arial" w:eastAsia="Arial" w:ascii="Arial"/>
          <w:color w:val="2C2B2E"/>
          <w:spacing w:val="0"/>
          <w:w w:val="100"/>
          <w:position w:val="0"/>
          <w:sz w:val="12"/>
          <w:szCs w:val="12"/>
        </w:rPr>
        <w:t>6</w:t>
      </w:r>
      <w:r>
        <w:rPr>
          <w:rFonts w:cs="Arial" w:hAnsi="Arial" w:eastAsia="Arial" w:ascii="Arial"/>
          <w:color w:val="2C2B2E"/>
          <w:spacing w:val="0"/>
          <w:w w:val="115"/>
          <w:position w:val="0"/>
          <w:sz w:val="12"/>
          <w:szCs w:val="12"/>
        </w:rPr>
        <w:t>00</w:t>
      </w:r>
      <w:r>
        <w:rPr>
          <w:rFonts w:cs="Arial" w:hAnsi="Arial" w:eastAsia="Arial" w:ascii="Arial"/>
          <w:color w:val="2C2B2E"/>
          <w:spacing w:val="0"/>
          <w:w w:val="107"/>
          <w:position w:val="0"/>
          <w:sz w:val="12"/>
          <w:szCs w:val="12"/>
        </w:rPr>
        <w:t>42</w:t>
      </w:r>
      <w:r>
        <w:rPr>
          <w:rFonts w:cs="Arial" w:hAnsi="Arial" w:eastAsia="Arial" w:ascii="Arial"/>
          <w:color w:val="2C2B2E"/>
          <w:spacing w:val="0"/>
          <w:w w:val="115"/>
          <w:position w:val="0"/>
          <w:sz w:val="12"/>
          <w:szCs w:val="12"/>
        </w:rPr>
        <w:t>3</w:t>
      </w:r>
      <w:r>
        <w:rPr>
          <w:rFonts w:cs="Arial" w:hAnsi="Arial" w:eastAsia="Arial" w:ascii="Arial"/>
          <w:color w:val="2C2B2E"/>
          <w:spacing w:val="0"/>
          <w:w w:val="90"/>
          <w:position w:val="0"/>
          <w:sz w:val="12"/>
          <w:szCs w:val="12"/>
        </w:rPr>
        <w:t>E</w:t>
      </w:r>
      <w:r>
        <w:rPr>
          <w:rFonts w:cs="Arial" w:hAnsi="Arial" w:eastAsia="Arial" w:ascii="Arial"/>
          <w:color w:val="2C2B2E"/>
          <w:spacing w:val="0"/>
          <w:w w:val="118"/>
          <w:position w:val="0"/>
          <w:sz w:val="12"/>
          <w:szCs w:val="12"/>
        </w:rPr>
        <w:t>W</w:t>
      </w:r>
      <w:r>
        <w:rPr>
          <w:rFonts w:cs="Arial" w:hAnsi="Arial" w:eastAsia="Arial" w:ascii="Arial"/>
          <w:color w:val="2C2B2E"/>
          <w:spacing w:val="0"/>
          <w:w w:val="107"/>
          <w:position w:val="0"/>
          <w:sz w:val="12"/>
          <w:szCs w:val="12"/>
        </w:rPr>
        <w:t>7</w:t>
      </w:r>
      <w:r>
        <w:rPr>
          <w:rFonts w:cs="Arial" w:hAnsi="Arial" w:eastAsia="Arial" w:ascii="Arial"/>
          <w:color w:val="2C2B2E"/>
          <w:spacing w:val="0"/>
          <w:w w:val="100"/>
          <w:position w:val="0"/>
          <w:sz w:val="12"/>
          <w:szCs w:val="12"/>
        </w:rPr>
        <w:t>             </w:t>
      </w:r>
      <w:r>
        <w:rPr>
          <w:rFonts w:cs="Arial" w:hAnsi="Arial" w:eastAsia="Arial" w:ascii="Arial"/>
          <w:color w:val="2C2B2E"/>
          <w:spacing w:val="-14"/>
          <w:w w:val="100"/>
          <w:position w:val="0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63"/>
          <w:position w:val="0"/>
          <w:sz w:val="12"/>
          <w:szCs w:val="12"/>
        </w:rPr>
        <w:t>J</w:t>
      </w:r>
      <w:r>
        <w:rPr>
          <w:rFonts w:cs="Arial" w:hAnsi="Arial" w:eastAsia="Arial" w:ascii="Arial"/>
          <w:color w:val="2C2B2E"/>
          <w:spacing w:val="0"/>
          <w:w w:val="114"/>
          <w:position w:val="0"/>
          <w:sz w:val="12"/>
          <w:szCs w:val="12"/>
        </w:rPr>
        <w:t>A</w:t>
      </w:r>
      <w:r>
        <w:rPr>
          <w:rFonts w:cs="Arial" w:hAnsi="Arial" w:eastAsia="Arial" w:ascii="Arial"/>
          <w:color w:val="2C2B2E"/>
          <w:spacing w:val="0"/>
          <w:w w:val="88"/>
          <w:position w:val="0"/>
          <w:sz w:val="12"/>
          <w:szCs w:val="12"/>
        </w:rPr>
        <w:t>R</w:t>
      </w:r>
      <w:r>
        <w:rPr>
          <w:rFonts w:cs="Arial" w:hAnsi="Arial" w:eastAsia="Arial" w:ascii="Arial"/>
          <w:color w:val="2C2B2E"/>
          <w:spacing w:val="0"/>
          <w:w w:val="105"/>
          <w:position w:val="0"/>
          <w:sz w:val="12"/>
          <w:szCs w:val="12"/>
        </w:rPr>
        <w:t>D</w:t>
      </w:r>
      <w:r>
        <w:rPr>
          <w:rFonts w:cs="Arial" w:hAnsi="Arial" w:eastAsia="Arial" w:ascii="Arial"/>
          <w:color w:val="2C2B2E"/>
          <w:spacing w:val="0"/>
          <w:w w:val="101"/>
          <w:position w:val="0"/>
          <w:sz w:val="12"/>
          <w:szCs w:val="12"/>
        </w:rPr>
        <w:t>I</w:t>
      </w:r>
      <w:r>
        <w:rPr>
          <w:rFonts w:cs="Arial" w:hAnsi="Arial" w:eastAsia="Arial" w:ascii="Arial"/>
          <w:color w:val="2C2B2E"/>
          <w:spacing w:val="0"/>
          <w:w w:val="110"/>
          <w:position w:val="0"/>
          <w:sz w:val="12"/>
          <w:szCs w:val="12"/>
        </w:rPr>
        <w:t>N</w:t>
      </w:r>
      <w:r>
        <w:rPr>
          <w:rFonts w:cs="Arial" w:hAnsi="Arial" w:eastAsia="Arial" w:ascii="Arial"/>
          <w:color w:val="2C2B2E"/>
          <w:spacing w:val="0"/>
          <w:w w:val="100"/>
          <w:position w:val="0"/>
          <w:sz w:val="12"/>
          <w:szCs w:val="12"/>
        </w:rPr>
        <w:t>                                            </w:t>
      </w:r>
      <w:r>
        <w:rPr>
          <w:rFonts w:cs="Arial" w:hAnsi="Arial" w:eastAsia="Arial" w:ascii="Arial"/>
          <w:color w:val="2C2B2E"/>
          <w:spacing w:val="1"/>
          <w:w w:val="100"/>
          <w:position w:val="0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43"/>
          <w:position w:val="0"/>
          <w:sz w:val="12"/>
          <w:szCs w:val="12"/>
        </w:rPr>
        <w:t>I</w:t>
      </w:r>
      <w:r>
        <w:rPr>
          <w:rFonts w:cs="Arial" w:hAnsi="Arial" w:eastAsia="Arial" w:ascii="Arial"/>
          <w:color w:val="2C2B2E"/>
          <w:spacing w:val="0"/>
          <w:w w:val="103"/>
          <w:position w:val="0"/>
          <w:sz w:val="12"/>
          <w:szCs w:val="12"/>
        </w:rPr>
        <w:t>XT</w:t>
      </w:r>
      <w:r>
        <w:rPr>
          <w:rFonts w:cs="Arial" w:hAnsi="Arial" w:eastAsia="Arial" w:ascii="Arial"/>
          <w:color w:val="2C2B2E"/>
          <w:spacing w:val="0"/>
          <w:w w:val="98"/>
          <w:position w:val="0"/>
          <w:sz w:val="12"/>
          <w:szCs w:val="12"/>
        </w:rPr>
        <w:t>LA</w:t>
      </w:r>
      <w:r>
        <w:rPr>
          <w:rFonts w:cs="Arial" w:hAnsi="Arial" w:eastAsia="Arial" w:ascii="Arial"/>
          <w:color w:val="2C2B2E"/>
          <w:spacing w:val="0"/>
          <w:w w:val="99"/>
          <w:position w:val="0"/>
          <w:sz w:val="12"/>
          <w:szCs w:val="12"/>
        </w:rPr>
        <w:t>H</w:t>
      </w:r>
      <w:r>
        <w:rPr>
          <w:rFonts w:cs="Arial" w:hAnsi="Arial" w:eastAsia="Arial" w:ascii="Arial"/>
          <w:color w:val="2C2B2E"/>
          <w:spacing w:val="0"/>
          <w:w w:val="105"/>
          <w:position w:val="0"/>
          <w:sz w:val="12"/>
          <w:szCs w:val="12"/>
        </w:rPr>
        <w:t>U</w:t>
      </w:r>
      <w:r>
        <w:rPr>
          <w:rFonts w:cs="Arial" w:hAnsi="Arial" w:eastAsia="Arial" w:ascii="Arial"/>
          <w:color w:val="2C2B2E"/>
          <w:spacing w:val="0"/>
          <w:w w:val="120"/>
          <w:position w:val="0"/>
          <w:sz w:val="12"/>
          <w:szCs w:val="12"/>
        </w:rPr>
        <w:t>A</w:t>
      </w:r>
      <w:r>
        <w:rPr>
          <w:rFonts w:cs="Arial" w:hAnsi="Arial" w:eastAsia="Arial" w:ascii="Arial"/>
          <w:color w:val="2C2B2E"/>
          <w:spacing w:val="0"/>
          <w:w w:val="88"/>
          <w:position w:val="0"/>
          <w:sz w:val="12"/>
          <w:szCs w:val="12"/>
        </w:rPr>
        <w:t>C</w:t>
      </w:r>
      <w:r>
        <w:rPr>
          <w:rFonts w:cs="Arial" w:hAnsi="Arial" w:eastAsia="Arial" w:ascii="Arial"/>
          <w:color w:val="2C2B2E"/>
          <w:spacing w:val="0"/>
          <w:w w:val="108"/>
          <w:position w:val="0"/>
          <w:sz w:val="12"/>
          <w:szCs w:val="12"/>
        </w:rPr>
        <w:t>A</w:t>
      </w:r>
      <w:r>
        <w:rPr>
          <w:rFonts w:cs="Arial" w:hAnsi="Arial" w:eastAsia="Arial" w:ascii="Arial"/>
          <w:color w:val="2C2B2E"/>
          <w:spacing w:val="0"/>
          <w:w w:val="99"/>
          <w:position w:val="0"/>
          <w:sz w:val="12"/>
          <w:szCs w:val="12"/>
        </w:rPr>
        <w:t>N</w:t>
      </w:r>
      <w:r>
        <w:rPr>
          <w:rFonts w:cs="Arial" w:hAnsi="Arial" w:eastAsia="Arial" w:ascii="Arial"/>
          <w:color w:val="2C2B2E"/>
          <w:spacing w:val="0"/>
          <w:w w:val="100"/>
          <w:position w:val="0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-9"/>
          <w:w w:val="100"/>
          <w:position w:val="0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86"/>
          <w:position w:val="0"/>
          <w:sz w:val="12"/>
          <w:szCs w:val="12"/>
        </w:rPr>
        <w:t>D</w:t>
      </w:r>
      <w:r>
        <w:rPr>
          <w:rFonts w:cs="Arial" w:hAnsi="Arial" w:eastAsia="Arial" w:ascii="Arial"/>
          <w:color w:val="2C2B2E"/>
          <w:spacing w:val="0"/>
          <w:w w:val="86"/>
          <w:position w:val="0"/>
          <w:sz w:val="12"/>
          <w:szCs w:val="12"/>
        </w:rPr>
        <w:t>E</w:t>
      </w:r>
      <w:r>
        <w:rPr>
          <w:rFonts w:cs="Arial" w:hAnsi="Arial" w:eastAsia="Arial" w:ascii="Arial"/>
          <w:color w:val="2C2B2E"/>
          <w:spacing w:val="24"/>
          <w:w w:val="86"/>
          <w:position w:val="0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71"/>
          <w:position w:val="0"/>
          <w:sz w:val="12"/>
          <w:szCs w:val="12"/>
        </w:rPr>
        <w:t>L</w:t>
      </w:r>
      <w:r>
        <w:rPr>
          <w:rFonts w:cs="Arial" w:hAnsi="Arial" w:eastAsia="Arial" w:ascii="Arial"/>
          <w:color w:val="2C2B2E"/>
          <w:spacing w:val="0"/>
          <w:w w:val="97"/>
          <w:position w:val="0"/>
          <w:sz w:val="12"/>
          <w:szCs w:val="12"/>
        </w:rPr>
        <w:t>O</w:t>
      </w:r>
      <w:r>
        <w:rPr>
          <w:rFonts w:cs="Arial" w:hAnsi="Arial" w:eastAsia="Arial" w:ascii="Arial"/>
          <w:color w:val="404041"/>
          <w:spacing w:val="0"/>
          <w:w w:val="90"/>
          <w:position w:val="0"/>
          <w:sz w:val="12"/>
          <w:szCs w:val="12"/>
        </w:rPr>
        <w:t>S</w:t>
      </w:r>
      <w:r>
        <w:rPr>
          <w:rFonts w:cs="Arial" w:hAnsi="Arial" w:eastAsia="Arial" w:ascii="Arial"/>
          <w:color w:val="404041"/>
          <w:spacing w:val="15"/>
          <w:w w:val="100"/>
          <w:position w:val="0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100"/>
          <w:position w:val="0"/>
          <w:sz w:val="12"/>
          <w:szCs w:val="12"/>
        </w:rPr>
        <w:t>M</w:t>
      </w:r>
      <w:r>
        <w:rPr>
          <w:rFonts w:cs="Arial" w:hAnsi="Arial" w:eastAsia="Arial" w:ascii="Arial"/>
          <w:color w:val="2C2B2E"/>
          <w:spacing w:val="0"/>
          <w:w w:val="100"/>
          <w:position w:val="0"/>
          <w:sz w:val="12"/>
          <w:szCs w:val="12"/>
        </w:rPr>
        <w:t>E</w:t>
      </w:r>
      <w:r>
        <w:rPr>
          <w:rFonts w:cs="Arial" w:hAnsi="Arial" w:eastAsia="Arial" w:ascii="Arial"/>
          <w:color w:val="2C2B2E"/>
          <w:spacing w:val="0"/>
          <w:w w:val="100"/>
          <w:position w:val="0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17"/>
          <w:w w:val="100"/>
          <w:position w:val="0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83"/>
          <w:position w:val="0"/>
          <w:sz w:val="12"/>
          <w:szCs w:val="12"/>
        </w:rPr>
        <w:t>N</w:t>
      </w:r>
      <w:r>
        <w:rPr>
          <w:rFonts w:cs="Arial" w:hAnsi="Arial" w:eastAsia="Arial" w:ascii="Arial"/>
          <w:color w:val="404041"/>
          <w:spacing w:val="0"/>
          <w:w w:val="216"/>
          <w:position w:val="0"/>
          <w:sz w:val="12"/>
          <w:szCs w:val="12"/>
        </w:rPr>
        <w:t>/</w:t>
      </w:r>
      <w:r>
        <w:rPr>
          <w:rFonts w:cs="Arial" w:hAnsi="Arial" w:eastAsia="Arial" w:ascii="Arial"/>
          <w:color w:val="2C2B2E"/>
          <w:spacing w:val="0"/>
          <w:w w:val="90"/>
          <w:position w:val="0"/>
          <w:sz w:val="12"/>
          <w:szCs w:val="12"/>
        </w:rPr>
        <w:t>P</w:t>
      </w:r>
      <w:r>
        <w:rPr>
          <w:rFonts w:cs="Arial" w:hAnsi="Arial" w:eastAsia="Arial" w:ascii="Arial"/>
          <w:color w:val="2C2B2E"/>
          <w:spacing w:val="0"/>
          <w:w w:val="100"/>
          <w:position w:val="0"/>
          <w:sz w:val="12"/>
          <w:szCs w:val="12"/>
        </w:rPr>
        <w:t>                                             </w:t>
      </w:r>
      <w:r>
        <w:rPr>
          <w:rFonts w:cs="Arial" w:hAnsi="Arial" w:eastAsia="Arial" w:ascii="Arial"/>
          <w:color w:val="2C2B2E"/>
          <w:spacing w:val="11"/>
          <w:w w:val="100"/>
          <w:position w:val="0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100"/>
          <w:position w:val="0"/>
          <w:sz w:val="12"/>
          <w:szCs w:val="12"/>
        </w:rPr>
        <w:t>4</w:t>
      </w:r>
      <w:r>
        <w:rPr>
          <w:rFonts w:cs="Arial" w:hAnsi="Arial" w:eastAsia="Arial" w:ascii="Arial"/>
          <w:color w:val="2C2B2E"/>
          <w:spacing w:val="0"/>
          <w:w w:val="107"/>
          <w:position w:val="0"/>
          <w:sz w:val="12"/>
          <w:szCs w:val="12"/>
        </w:rPr>
        <w:t>5</w:t>
      </w:r>
      <w:r>
        <w:rPr>
          <w:rFonts w:cs="Arial" w:hAnsi="Arial" w:eastAsia="Arial" w:ascii="Arial"/>
          <w:color w:val="2C2B2E"/>
          <w:spacing w:val="0"/>
          <w:w w:val="115"/>
          <w:position w:val="0"/>
          <w:sz w:val="12"/>
          <w:szCs w:val="12"/>
        </w:rPr>
        <w:t>8</w:t>
      </w:r>
      <w:r>
        <w:rPr>
          <w:rFonts w:cs="Arial" w:hAnsi="Arial" w:eastAsia="Arial" w:ascii="Arial"/>
          <w:color w:val="2C2B2E"/>
          <w:spacing w:val="0"/>
          <w:w w:val="107"/>
          <w:position w:val="0"/>
          <w:sz w:val="12"/>
          <w:szCs w:val="12"/>
        </w:rPr>
        <w:t>5</w:t>
      </w:r>
      <w:r>
        <w:rPr>
          <w:rFonts w:cs="Arial" w:hAnsi="Arial" w:eastAsia="Arial" w:ascii="Arial"/>
          <w:color w:val="2C2B2E"/>
          <w:spacing w:val="0"/>
          <w:w w:val="122"/>
          <w:position w:val="0"/>
          <w:sz w:val="12"/>
          <w:szCs w:val="12"/>
        </w:rPr>
        <w:t>0</w:t>
      </w:r>
      <w:r>
        <w:rPr>
          <w:rFonts w:cs="Arial" w:hAnsi="Arial" w:eastAsia="Arial" w:ascii="Arial"/>
          <w:color w:val="000000"/>
          <w:spacing w:val="0"/>
          <w:w w:val="100"/>
          <w:position w:val="0"/>
          <w:sz w:val="12"/>
          <w:szCs w:val="12"/>
        </w:rPr>
      </w:r>
    </w:p>
    <w:p>
      <w:pPr>
        <w:rPr>
          <w:rFonts w:cs="Arial" w:hAnsi="Arial" w:eastAsia="Arial" w:ascii="Arial"/>
          <w:sz w:val="12"/>
          <w:szCs w:val="12"/>
        </w:rPr>
        <w:jc w:val="left"/>
        <w:spacing w:before="34"/>
        <w:ind w:left="507"/>
      </w:pPr>
      <w:r>
        <w:rPr>
          <w:rFonts w:cs="Arial" w:hAnsi="Arial" w:eastAsia="Arial" w:ascii="Arial"/>
          <w:color w:val="2C2B2E"/>
          <w:spacing w:val="0"/>
          <w:w w:val="100"/>
          <w:position w:val="2"/>
          <w:sz w:val="12"/>
          <w:szCs w:val="12"/>
        </w:rPr>
        <w:t>3</w:t>
      </w:r>
      <w:r>
        <w:rPr>
          <w:rFonts w:cs="Arial" w:hAnsi="Arial" w:eastAsia="Arial" w:ascii="Arial"/>
          <w:color w:val="2C2B2E"/>
          <w:spacing w:val="0"/>
          <w:w w:val="100"/>
          <w:position w:val="2"/>
          <w:sz w:val="12"/>
          <w:szCs w:val="12"/>
        </w:rPr>
        <w:t>           </w:t>
      </w:r>
      <w:r>
        <w:rPr>
          <w:rFonts w:cs="Arial" w:hAnsi="Arial" w:eastAsia="Arial" w:ascii="Arial"/>
          <w:color w:val="2C2B2E"/>
          <w:spacing w:val="9"/>
          <w:w w:val="100"/>
          <w:position w:val="2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109"/>
          <w:position w:val="2"/>
          <w:sz w:val="12"/>
          <w:szCs w:val="12"/>
        </w:rPr>
        <w:t>A</w:t>
      </w:r>
      <w:r>
        <w:rPr>
          <w:rFonts w:cs="Arial" w:hAnsi="Arial" w:eastAsia="Arial" w:ascii="Arial"/>
          <w:color w:val="2C2B2E"/>
          <w:spacing w:val="0"/>
          <w:w w:val="109"/>
          <w:position w:val="2"/>
          <w:sz w:val="12"/>
          <w:szCs w:val="12"/>
        </w:rPr>
        <w:t>l</w:t>
      </w:r>
      <w:r>
        <w:rPr>
          <w:rFonts w:cs="Arial" w:hAnsi="Arial" w:eastAsia="Arial" w:ascii="Arial"/>
          <w:color w:val="2C2B2E"/>
          <w:spacing w:val="0"/>
          <w:w w:val="109"/>
          <w:position w:val="2"/>
          <w:sz w:val="12"/>
          <w:szCs w:val="12"/>
        </w:rPr>
        <w:t>do</w:t>
      </w:r>
      <w:r>
        <w:rPr>
          <w:rFonts w:cs="Arial" w:hAnsi="Arial" w:eastAsia="Arial" w:ascii="Arial"/>
          <w:color w:val="2C2B2E"/>
          <w:spacing w:val="9"/>
          <w:w w:val="109"/>
          <w:position w:val="2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96"/>
          <w:position w:val="2"/>
          <w:sz w:val="12"/>
          <w:szCs w:val="12"/>
        </w:rPr>
        <w:t>A</w:t>
      </w:r>
      <w:r>
        <w:rPr>
          <w:rFonts w:cs="Arial" w:hAnsi="Arial" w:eastAsia="Arial" w:ascii="Arial"/>
          <w:color w:val="2C2B2E"/>
          <w:spacing w:val="0"/>
          <w:w w:val="107"/>
          <w:position w:val="2"/>
          <w:sz w:val="12"/>
          <w:szCs w:val="12"/>
        </w:rPr>
        <w:t>u</w:t>
      </w:r>
      <w:r>
        <w:rPr>
          <w:rFonts w:cs="Arial" w:hAnsi="Arial" w:eastAsia="Arial" w:ascii="Arial"/>
          <w:color w:val="2C2B2E"/>
          <w:spacing w:val="0"/>
          <w:w w:val="173"/>
          <w:position w:val="2"/>
          <w:sz w:val="12"/>
          <w:szCs w:val="12"/>
        </w:rPr>
        <w:t>t</w:t>
      </w:r>
      <w:r>
        <w:rPr>
          <w:rFonts w:cs="Arial" w:hAnsi="Arial" w:eastAsia="Arial" w:ascii="Arial"/>
          <w:color w:val="2C2B2E"/>
          <w:spacing w:val="0"/>
          <w:w w:val="107"/>
          <w:position w:val="2"/>
          <w:sz w:val="12"/>
          <w:szCs w:val="12"/>
        </w:rPr>
        <w:t>o</w:t>
      </w:r>
      <w:r>
        <w:rPr>
          <w:rFonts w:cs="Arial" w:hAnsi="Arial" w:eastAsia="Arial" w:ascii="Arial"/>
          <w:color w:val="2C2B2E"/>
          <w:spacing w:val="0"/>
          <w:w w:val="122"/>
          <w:position w:val="2"/>
          <w:sz w:val="12"/>
          <w:szCs w:val="12"/>
        </w:rPr>
        <w:t>p</w:t>
      </w:r>
      <w:r>
        <w:rPr>
          <w:rFonts w:cs="Arial" w:hAnsi="Arial" w:eastAsia="Arial" w:ascii="Arial"/>
          <w:color w:val="2C2B2E"/>
          <w:spacing w:val="0"/>
          <w:w w:val="100"/>
          <w:position w:val="2"/>
          <w:sz w:val="12"/>
          <w:szCs w:val="12"/>
        </w:rPr>
        <w:t>a</w:t>
      </w:r>
      <w:r>
        <w:rPr>
          <w:rFonts w:cs="Arial" w:hAnsi="Arial" w:eastAsia="Arial" w:ascii="Arial"/>
          <w:color w:val="2C2B2E"/>
          <w:spacing w:val="0"/>
          <w:w w:val="144"/>
          <w:position w:val="2"/>
          <w:sz w:val="12"/>
          <w:szCs w:val="12"/>
        </w:rPr>
        <w:t>rt</w:t>
      </w:r>
      <w:r>
        <w:rPr>
          <w:rFonts w:cs="Arial" w:hAnsi="Arial" w:eastAsia="Arial" w:ascii="Arial"/>
          <w:color w:val="2C2B2E"/>
          <w:spacing w:val="0"/>
          <w:w w:val="107"/>
          <w:position w:val="2"/>
          <w:sz w:val="12"/>
          <w:szCs w:val="12"/>
        </w:rPr>
        <w:t>e</w:t>
      </w:r>
      <w:r>
        <w:rPr>
          <w:rFonts w:cs="Arial" w:hAnsi="Arial" w:eastAsia="Arial" w:ascii="Arial"/>
          <w:color w:val="2C2B2E"/>
          <w:spacing w:val="0"/>
          <w:w w:val="87"/>
          <w:position w:val="2"/>
          <w:sz w:val="12"/>
          <w:szCs w:val="12"/>
        </w:rPr>
        <w:t>s</w:t>
      </w:r>
      <w:r>
        <w:rPr>
          <w:rFonts w:cs="Arial" w:hAnsi="Arial" w:eastAsia="Arial" w:ascii="Arial"/>
          <w:color w:val="2C2B2E"/>
          <w:spacing w:val="15"/>
          <w:w w:val="100"/>
          <w:position w:val="2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79"/>
          <w:position w:val="2"/>
          <w:sz w:val="12"/>
          <w:szCs w:val="12"/>
        </w:rPr>
        <w:t>s</w:t>
      </w:r>
      <w:r>
        <w:rPr>
          <w:rFonts w:cs="Arial" w:hAnsi="Arial" w:eastAsia="Arial" w:ascii="Arial"/>
          <w:color w:val="161618"/>
          <w:spacing w:val="0"/>
          <w:w w:val="86"/>
          <w:position w:val="2"/>
          <w:sz w:val="12"/>
          <w:szCs w:val="12"/>
        </w:rPr>
        <w:t>.</w:t>
      </w:r>
      <w:r>
        <w:rPr>
          <w:rFonts w:cs="Arial" w:hAnsi="Arial" w:eastAsia="Arial" w:ascii="Arial"/>
          <w:color w:val="2C2B2E"/>
          <w:spacing w:val="0"/>
          <w:w w:val="115"/>
          <w:position w:val="2"/>
          <w:sz w:val="12"/>
          <w:szCs w:val="12"/>
        </w:rPr>
        <w:t>a</w:t>
      </w:r>
      <w:r>
        <w:rPr>
          <w:rFonts w:cs="Arial" w:hAnsi="Arial" w:eastAsia="Arial" w:ascii="Arial"/>
          <w:color w:val="161618"/>
          <w:spacing w:val="0"/>
          <w:w w:val="101"/>
          <w:position w:val="2"/>
          <w:sz w:val="12"/>
          <w:szCs w:val="12"/>
        </w:rPr>
        <w:t>.</w:t>
      </w:r>
      <w:r>
        <w:rPr>
          <w:rFonts w:cs="Arial" w:hAnsi="Arial" w:eastAsia="Arial" w:ascii="Arial"/>
          <w:color w:val="161618"/>
          <w:spacing w:val="15"/>
          <w:w w:val="100"/>
          <w:position w:val="2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100"/>
          <w:position w:val="2"/>
          <w:sz w:val="12"/>
          <w:szCs w:val="12"/>
        </w:rPr>
        <w:t>d</w:t>
      </w:r>
      <w:r>
        <w:rPr>
          <w:rFonts w:cs="Arial" w:hAnsi="Arial" w:eastAsia="Arial" w:ascii="Arial"/>
          <w:color w:val="2C2B2E"/>
          <w:spacing w:val="0"/>
          <w:w w:val="100"/>
          <w:position w:val="2"/>
          <w:sz w:val="12"/>
          <w:szCs w:val="12"/>
        </w:rPr>
        <w:t>e</w:t>
      </w:r>
      <w:r>
        <w:rPr>
          <w:rFonts w:cs="Arial" w:hAnsi="Arial" w:eastAsia="Arial" w:ascii="Arial"/>
          <w:color w:val="2C2B2E"/>
          <w:spacing w:val="20"/>
          <w:w w:val="100"/>
          <w:position w:val="2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100"/>
          <w:position w:val="2"/>
          <w:sz w:val="12"/>
          <w:szCs w:val="12"/>
        </w:rPr>
        <w:t>c</w:t>
      </w:r>
      <w:r>
        <w:rPr>
          <w:rFonts w:cs="Arial" w:hAnsi="Arial" w:eastAsia="Arial" w:ascii="Arial"/>
          <w:color w:val="404041"/>
          <w:spacing w:val="0"/>
          <w:w w:val="100"/>
          <w:position w:val="2"/>
          <w:sz w:val="12"/>
          <w:szCs w:val="12"/>
        </w:rPr>
        <w:t>.</w:t>
      </w:r>
      <w:r>
        <w:rPr>
          <w:rFonts w:cs="Arial" w:hAnsi="Arial" w:eastAsia="Arial" w:ascii="Arial"/>
          <w:color w:val="2C2B2E"/>
          <w:spacing w:val="0"/>
          <w:w w:val="100"/>
          <w:position w:val="2"/>
          <w:sz w:val="12"/>
          <w:szCs w:val="12"/>
        </w:rPr>
        <w:t>v</w:t>
      </w:r>
      <w:r>
        <w:rPr>
          <w:rFonts w:cs="Arial" w:hAnsi="Arial" w:eastAsia="Arial" w:ascii="Arial"/>
          <w:color w:val="404041"/>
          <w:spacing w:val="0"/>
          <w:w w:val="100"/>
          <w:position w:val="2"/>
          <w:sz w:val="12"/>
          <w:szCs w:val="12"/>
        </w:rPr>
        <w:t>.</w:t>
      </w:r>
      <w:r>
        <w:rPr>
          <w:rFonts w:cs="Arial" w:hAnsi="Arial" w:eastAsia="Arial" w:ascii="Arial"/>
          <w:color w:val="404041"/>
          <w:spacing w:val="0"/>
          <w:w w:val="100"/>
          <w:position w:val="2"/>
          <w:sz w:val="12"/>
          <w:szCs w:val="12"/>
        </w:rPr>
        <w:t>                                              </w:t>
      </w:r>
      <w:r>
        <w:rPr>
          <w:rFonts w:cs="Arial" w:hAnsi="Arial" w:eastAsia="Arial" w:ascii="Arial"/>
          <w:color w:val="404041"/>
          <w:spacing w:val="15"/>
          <w:w w:val="100"/>
          <w:position w:val="2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108"/>
          <w:position w:val="1"/>
          <w:sz w:val="12"/>
          <w:szCs w:val="12"/>
        </w:rPr>
        <w:t>A</w:t>
      </w:r>
      <w:r>
        <w:rPr>
          <w:rFonts w:cs="Arial" w:hAnsi="Arial" w:eastAsia="Arial" w:ascii="Arial"/>
          <w:color w:val="2C2B2E"/>
          <w:spacing w:val="0"/>
          <w:w w:val="108"/>
          <w:position w:val="1"/>
          <w:sz w:val="12"/>
          <w:szCs w:val="12"/>
        </w:rPr>
        <w:t>A</w:t>
      </w:r>
      <w:r>
        <w:rPr>
          <w:rFonts w:cs="Arial" w:hAnsi="Arial" w:eastAsia="Arial" w:ascii="Arial"/>
          <w:color w:val="2C2B2E"/>
          <w:spacing w:val="0"/>
          <w:w w:val="108"/>
          <w:position w:val="1"/>
          <w:sz w:val="12"/>
          <w:szCs w:val="12"/>
        </w:rPr>
        <w:t>U</w:t>
      </w:r>
      <w:r>
        <w:rPr>
          <w:rFonts w:cs="Arial" w:hAnsi="Arial" w:eastAsia="Arial" w:ascii="Arial"/>
          <w:color w:val="2C2B2E"/>
          <w:spacing w:val="0"/>
          <w:w w:val="108"/>
          <w:position w:val="1"/>
          <w:sz w:val="12"/>
          <w:szCs w:val="12"/>
        </w:rPr>
        <w:t>0</w:t>
      </w:r>
      <w:r>
        <w:rPr>
          <w:rFonts w:cs="Arial" w:hAnsi="Arial" w:eastAsia="Arial" w:ascii="Arial"/>
          <w:color w:val="2C2B2E"/>
          <w:spacing w:val="0"/>
          <w:w w:val="108"/>
          <w:position w:val="1"/>
          <w:sz w:val="12"/>
          <w:szCs w:val="12"/>
        </w:rPr>
        <w:t>1</w:t>
      </w:r>
      <w:r>
        <w:rPr>
          <w:rFonts w:cs="Arial" w:hAnsi="Arial" w:eastAsia="Arial" w:ascii="Arial"/>
          <w:color w:val="2C2B2E"/>
          <w:spacing w:val="0"/>
          <w:w w:val="108"/>
          <w:position w:val="1"/>
          <w:sz w:val="12"/>
          <w:szCs w:val="12"/>
        </w:rPr>
        <w:t>0</w:t>
      </w:r>
      <w:r>
        <w:rPr>
          <w:rFonts w:cs="Arial" w:hAnsi="Arial" w:eastAsia="Arial" w:ascii="Arial"/>
          <w:color w:val="2C2B2E"/>
          <w:spacing w:val="0"/>
          <w:w w:val="108"/>
          <w:position w:val="1"/>
          <w:sz w:val="12"/>
          <w:szCs w:val="12"/>
        </w:rPr>
        <w:t>2</w:t>
      </w:r>
      <w:r>
        <w:rPr>
          <w:rFonts w:cs="Arial" w:hAnsi="Arial" w:eastAsia="Arial" w:ascii="Arial"/>
          <w:color w:val="2C2B2E"/>
          <w:spacing w:val="0"/>
          <w:w w:val="108"/>
          <w:position w:val="1"/>
          <w:sz w:val="12"/>
          <w:szCs w:val="12"/>
        </w:rPr>
        <w:t>16</w:t>
      </w:r>
      <w:r>
        <w:rPr>
          <w:rFonts w:cs="Arial" w:hAnsi="Arial" w:eastAsia="Arial" w:ascii="Arial"/>
          <w:color w:val="2C2B2E"/>
          <w:spacing w:val="0"/>
          <w:w w:val="108"/>
          <w:position w:val="1"/>
          <w:sz w:val="12"/>
          <w:szCs w:val="12"/>
        </w:rPr>
        <w:t>2</w:t>
      </w:r>
      <w:r>
        <w:rPr>
          <w:rFonts w:cs="Arial" w:hAnsi="Arial" w:eastAsia="Arial" w:ascii="Arial"/>
          <w:color w:val="2C2B2E"/>
          <w:spacing w:val="0"/>
          <w:w w:val="108"/>
          <w:position w:val="1"/>
          <w:sz w:val="12"/>
          <w:szCs w:val="12"/>
        </w:rPr>
        <w:t>D</w:t>
      </w:r>
      <w:r>
        <w:rPr>
          <w:rFonts w:cs="Arial" w:hAnsi="Arial" w:eastAsia="Arial" w:ascii="Arial"/>
          <w:color w:val="2C2B2E"/>
          <w:spacing w:val="0"/>
          <w:w w:val="108"/>
          <w:position w:val="1"/>
          <w:sz w:val="12"/>
          <w:szCs w:val="12"/>
        </w:rPr>
        <w:t>9</w:t>
      </w:r>
      <w:r>
        <w:rPr>
          <w:rFonts w:cs="Arial" w:hAnsi="Arial" w:eastAsia="Arial" w:ascii="Arial"/>
          <w:color w:val="2C2B2E"/>
          <w:spacing w:val="0"/>
          <w:w w:val="108"/>
          <w:position w:val="1"/>
          <w:sz w:val="12"/>
          <w:szCs w:val="12"/>
        </w:rPr>
        <w:t>              </w:t>
      </w:r>
      <w:r>
        <w:rPr>
          <w:rFonts w:cs="Arial" w:hAnsi="Arial" w:eastAsia="Arial" w:ascii="Arial"/>
          <w:color w:val="2C2B2E"/>
          <w:spacing w:val="28"/>
          <w:w w:val="108"/>
          <w:position w:val="1"/>
          <w:sz w:val="12"/>
          <w:szCs w:val="12"/>
        </w:rPr>
        <w:t> </w:t>
      </w:r>
      <w:r>
        <w:rPr>
          <w:rFonts w:cs="Arial" w:hAnsi="Arial" w:eastAsia="Arial" w:ascii="Arial"/>
          <w:color w:val="404041"/>
          <w:spacing w:val="0"/>
          <w:w w:val="77"/>
          <w:position w:val="0"/>
          <w:sz w:val="12"/>
          <w:szCs w:val="12"/>
        </w:rPr>
        <w:t>C</w:t>
      </w:r>
      <w:r>
        <w:rPr>
          <w:rFonts w:cs="Arial" w:hAnsi="Arial" w:eastAsia="Arial" w:ascii="Arial"/>
          <w:color w:val="2C2B2E"/>
          <w:spacing w:val="0"/>
          <w:w w:val="108"/>
          <w:position w:val="0"/>
          <w:sz w:val="12"/>
          <w:szCs w:val="12"/>
        </w:rPr>
        <w:t>A</w:t>
      </w:r>
      <w:r>
        <w:rPr>
          <w:rFonts w:cs="Arial" w:hAnsi="Arial" w:eastAsia="Arial" w:ascii="Arial"/>
          <w:color w:val="2C2B2E"/>
          <w:spacing w:val="0"/>
          <w:w w:val="88"/>
          <w:position w:val="0"/>
          <w:sz w:val="12"/>
          <w:szCs w:val="12"/>
        </w:rPr>
        <w:t>R</w:t>
      </w:r>
      <w:r>
        <w:rPr>
          <w:rFonts w:cs="Arial" w:hAnsi="Arial" w:eastAsia="Arial" w:ascii="Arial"/>
          <w:color w:val="2C2B2E"/>
          <w:spacing w:val="0"/>
          <w:w w:val="94"/>
          <w:position w:val="0"/>
          <w:sz w:val="12"/>
          <w:szCs w:val="12"/>
        </w:rPr>
        <w:t>R</w:t>
      </w:r>
      <w:r>
        <w:rPr>
          <w:rFonts w:cs="Arial" w:hAnsi="Arial" w:eastAsia="Arial" w:ascii="Arial"/>
          <w:color w:val="2C2B2E"/>
          <w:spacing w:val="0"/>
          <w:w w:val="90"/>
          <w:position w:val="0"/>
          <w:sz w:val="12"/>
          <w:szCs w:val="12"/>
        </w:rPr>
        <w:t>E</w:t>
      </w:r>
      <w:r>
        <w:rPr>
          <w:rFonts w:cs="Arial" w:hAnsi="Arial" w:eastAsia="Arial" w:ascii="Arial"/>
          <w:color w:val="2C2B2E"/>
          <w:spacing w:val="0"/>
          <w:w w:val="104"/>
          <w:position w:val="0"/>
          <w:sz w:val="12"/>
          <w:szCs w:val="12"/>
        </w:rPr>
        <w:t>T</w:t>
      </w:r>
      <w:r>
        <w:rPr>
          <w:rFonts w:cs="Arial" w:hAnsi="Arial" w:eastAsia="Arial" w:ascii="Arial"/>
          <w:color w:val="2C2B2E"/>
          <w:spacing w:val="0"/>
          <w:w w:val="84"/>
          <w:position w:val="0"/>
          <w:sz w:val="12"/>
          <w:szCs w:val="12"/>
        </w:rPr>
        <w:t>E</w:t>
      </w:r>
      <w:r>
        <w:rPr>
          <w:rFonts w:cs="Arial" w:hAnsi="Arial" w:eastAsia="Arial" w:ascii="Arial"/>
          <w:color w:val="2C2B2E"/>
          <w:spacing w:val="0"/>
          <w:w w:val="88"/>
          <w:position w:val="0"/>
          <w:sz w:val="12"/>
          <w:szCs w:val="12"/>
        </w:rPr>
        <w:t>R</w:t>
      </w:r>
      <w:r>
        <w:rPr>
          <w:rFonts w:cs="Arial" w:hAnsi="Arial" w:eastAsia="Arial" w:ascii="Arial"/>
          <w:color w:val="2C2B2E"/>
          <w:spacing w:val="0"/>
          <w:w w:val="114"/>
          <w:position w:val="0"/>
          <w:sz w:val="12"/>
          <w:szCs w:val="12"/>
        </w:rPr>
        <w:t>A</w:t>
      </w:r>
      <w:r>
        <w:rPr>
          <w:rFonts w:cs="Arial" w:hAnsi="Arial" w:eastAsia="Arial" w:ascii="Arial"/>
          <w:color w:val="2C2B2E"/>
          <w:spacing w:val="15"/>
          <w:w w:val="100"/>
          <w:position w:val="0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100"/>
          <w:position w:val="0"/>
          <w:sz w:val="12"/>
          <w:szCs w:val="12"/>
        </w:rPr>
        <w:t>LA</w:t>
      </w:r>
      <w:r>
        <w:rPr>
          <w:rFonts w:cs="Arial" w:hAnsi="Arial" w:eastAsia="Arial" w:ascii="Arial"/>
          <w:color w:val="2C2B2E"/>
          <w:spacing w:val="-8"/>
          <w:w w:val="100"/>
          <w:position w:val="0"/>
          <w:sz w:val="12"/>
          <w:szCs w:val="12"/>
        </w:rPr>
        <w:t> </w:t>
      </w:r>
      <w:r>
        <w:rPr>
          <w:rFonts w:cs="Arial" w:hAnsi="Arial" w:eastAsia="Arial" w:ascii="Arial"/>
          <w:color w:val="404041"/>
          <w:spacing w:val="0"/>
          <w:w w:val="100"/>
          <w:position w:val="0"/>
          <w:sz w:val="12"/>
          <w:szCs w:val="12"/>
        </w:rPr>
        <w:t>V</w:t>
      </w:r>
      <w:r>
        <w:rPr>
          <w:rFonts w:cs="Arial" w:hAnsi="Arial" w:eastAsia="Arial" w:ascii="Arial"/>
          <w:color w:val="2C2B2E"/>
          <w:spacing w:val="0"/>
          <w:w w:val="100"/>
          <w:position w:val="0"/>
          <w:sz w:val="12"/>
          <w:szCs w:val="12"/>
        </w:rPr>
        <w:t>E</w:t>
      </w:r>
      <w:r>
        <w:rPr>
          <w:rFonts w:cs="Arial" w:hAnsi="Arial" w:eastAsia="Arial" w:ascii="Arial"/>
          <w:color w:val="2C2B2E"/>
          <w:spacing w:val="0"/>
          <w:w w:val="100"/>
          <w:position w:val="0"/>
          <w:sz w:val="12"/>
          <w:szCs w:val="12"/>
        </w:rPr>
        <w:t>N</w:t>
      </w:r>
      <w:r>
        <w:rPr>
          <w:rFonts w:cs="Arial" w:hAnsi="Arial" w:eastAsia="Arial" w:ascii="Arial"/>
          <w:color w:val="2C2B2E"/>
          <w:spacing w:val="0"/>
          <w:w w:val="100"/>
          <w:position w:val="0"/>
          <w:sz w:val="12"/>
          <w:szCs w:val="12"/>
        </w:rPr>
        <w:t>T</w:t>
      </w:r>
      <w:r>
        <w:rPr>
          <w:rFonts w:cs="Arial" w:hAnsi="Arial" w:eastAsia="Arial" w:ascii="Arial"/>
          <w:color w:val="2C2B2E"/>
          <w:spacing w:val="0"/>
          <w:w w:val="100"/>
          <w:position w:val="0"/>
          <w:sz w:val="12"/>
          <w:szCs w:val="12"/>
        </w:rPr>
        <w:t>A</w:t>
      </w:r>
      <w:r>
        <w:rPr>
          <w:rFonts w:cs="Arial" w:hAnsi="Arial" w:eastAsia="Arial" w:ascii="Arial"/>
          <w:color w:val="2C2B2E"/>
          <w:spacing w:val="13"/>
          <w:w w:val="100"/>
          <w:position w:val="0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83"/>
          <w:position w:val="0"/>
          <w:sz w:val="12"/>
          <w:szCs w:val="12"/>
        </w:rPr>
        <w:t>N</w:t>
      </w:r>
      <w:r>
        <w:rPr>
          <w:rFonts w:cs="Arial" w:hAnsi="Arial" w:eastAsia="Arial" w:ascii="Arial"/>
          <w:color w:val="2C2B2E"/>
          <w:spacing w:val="0"/>
          <w:w w:val="96"/>
          <w:position w:val="0"/>
          <w:sz w:val="12"/>
          <w:szCs w:val="12"/>
        </w:rPr>
        <w:t>EX</w:t>
      </w:r>
      <w:r>
        <w:rPr>
          <w:rFonts w:cs="Arial" w:hAnsi="Arial" w:eastAsia="Arial" w:ascii="Arial"/>
          <w:color w:val="2C2B2E"/>
          <w:spacing w:val="0"/>
          <w:w w:val="104"/>
          <w:position w:val="0"/>
          <w:sz w:val="12"/>
          <w:szCs w:val="12"/>
        </w:rPr>
        <w:t>T</w:t>
      </w:r>
      <w:r>
        <w:rPr>
          <w:rFonts w:cs="Arial" w:hAnsi="Arial" w:eastAsia="Arial" w:ascii="Arial"/>
          <w:color w:val="2C2B2E"/>
          <w:spacing w:val="0"/>
          <w:w w:val="72"/>
          <w:position w:val="0"/>
          <w:sz w:val="12"/>
          <w:szCs w:val="12"/>
        </w:rPr>
        <w:t>I</w:t>
      </w:r>
      <w:r>
        <w:rPr>
          <w:rFonts w:cs="Arial" w:hAnsi="Arial" w:eastAsia="Arial" w:ascii="Arial"/>
          <w:color w:val="2C2B2E"/>
          <w:spacing w:val="0"/>
          <w:w w:val="108"/>
          <w:position w:val="0"/>
          <w:sz w:val="12"/>
          <w:szCs w:val="12"/>
        </w:rPr>
        <w:t>PA</w:t>
      </w:r>
      <w:r>
        <w:rPr>
          <w:rFonts w:cs="Arial" w:hAnsi="Arial" w:eastAsia="Arial" w:ascii="Arial"/>
          <w:color w:val="2C2B2E"/>
          <w:spacing w:val="15"/>
          <w:w w:val="100"/>
          <w:position w:val="0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100"/>
          <w:position w:val="0"/>
          <w:sz w:val="12"/>
          <w:szCs w:val="12"/>
        </w:rPr>
        <w:t>Z</w:t>
      </w:r>
      <w:r>
        <w:rPr>
          <w:rFonts w:cs="Arial" w:hAnsi="Arial" w:eastAsia="Arial" w:ascii="Arial"/>
          <w:color w:val="2C2B2E"/>
          <w:spacing w:val="0"/>
          <w:w w:val="100"/>
          <w:position w:val="0"/>
          <w:sz w:val="12"/>
          <w:szCs w:val="12"/>
        </w:rPr>
        <w:t>A</w:t>
      </w:r>
      <w:r>
        <w:rPr>
          <w:rFonts w:cs="Arial" w:hAnsi="Arial" w:eastAsia="Arial" w:ascii="Arial"/>
          <w:color w:val="2C2B2E"/>
          <w:spacing w:val="0"/>
          <w:w w:val="100"/>
          <w:position w:val="0"/>
          <w:sz w:val="12"/>
          <w:szCs w:val="12"/>
        </w:rPr>
        <w:t>P</w:t>
      </w:r>
      <w:r>
        <w:rPr>
          <w:rFonts w:cs="Arial" w:hAnsi="Arial" w:eastAsia="Arial" w:ascii="Arial"/>
          <w:color w:val="2C2B2E"/>
          <w:spacing w:val="0"/>
          <w:w w:val="100"/>
          <w:position w:val="0"/>
          <w:sz w:val="12"/>
          <w:szCs w:val="12"/>
        </w:rPr>
        <w:t>O</w:t>
      </w:r>
      <w:r>
        <w:rPr>
          <w:rFonts w:cs="Arial" w:hAnsi="Arial" w:eastAsia="Arial" w:ascii="Arial"/>
          <w:color w:val="2C2B2E"/>
          <w:spacing w:val="0"/>
          <w:w w:val="100"/>
          <w:position w:val="0"/>
          <w:sz w:val="12"/>
          <w:szCs w:val="12"/>
        </w:rPr>
        <w:t>P</w:t>
      </w:r>
      <w:r>
        <w:rPr>
          <w:rFonts w:cs="Arial" w:hAnsi="Arial" w:eastAsia="Arial" w:ascii="Arial"/>
          <w:color w:val="2C2B2E"/>
          <w:spacing w:val="0"/>
          <w:w w:val="100"/>
          <w:position w:val="0"/>
          <w:sz w:val="12"/>
          <w:szCs w:val="12"/>
        </w:rPr>
        <w:t>A</w:t>
      </w:r>
      <w:r>
        <w:rPr>
          <w:rFonts w:cs="Arial" w:hAnsi="Arial" w:eastAsia="Arial" w:ascii="Arial"/>
          <w:color w:val="2C2B2E"/>
          <w:spacing w:val="0"/>
          <w:w w:val="100"/>
          <w:position w:val="0"/>
          <w:sz w:val="12"/>
          <w:szCs w:val="12"/>
        </w:rPr>
        <w:t>N</w:t>
      </w:r>
      <w:r>
        <w:rPr>
          <w:rFonts w:cs="Arial" w:hAnsi="Arial" w:eastAsia="Arial" w:ascii="Arial"/>
          <w:color w:val="2C2B2E"/>
          <w:spacing w:val="0"/>
          <w:w w:val="100"/>
          <w:position w:val="0"/>
          <w:sz w:val="12"/>
          <w:szCs w:val="12"/>
        </w:rPr>
        <w:t>                              </w:t>
      </w:r>
      <w:r>
        <w:rPr>
          <w:rFonts w:cs="Arial" w:hAnsi="Arial" w:eastAsia="Arial" w:ascii="Arial"/>
          <w:color w:val="2C2B2E"/>
          <w:spacing w:val="23"/>
          <w:w w:val="100"/>
          <w:position w:val="0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83"/>
          <w:position w:val="0"/>
          <w:sz w:val="12"/>
          <w:szCs w:val="12"/>
        </w:rPr>
        <w:t>N</w:t>
      </w:r>
      <w:r>
        <w:rPr>
          <w:rFonts w:cs="Arial" w:hAnsi="Arial" w:eastAsia="Arial" w:ascii="Arial"/>
          <w:color w:val="404041"/>
          <w:spacing w:val="0"/>
          <w:w w:val="202"/>
          <w:position w:val="0"/>
          <w:sz w:val="12"/>
          <w:szCs w:val="12"/>
        </w:rPr>
        <w:t>/</w:t>
      </w:r>
      <w:r>
        <w:rPr>
          <w:rFonts w:cs="Arial" w:hAnsi="Arial" w:eastAsia="Arial" w:ascii="Arial"/>
          <w:color w:val="2C2B2E"/>
          <w:spacing w:val="0"/>
          <w:w w:val="90"/>
          <w:position w:val="0"/>
          <w:sz w:val="12"/>
          <w:szCs w:val="12"/>
        </w:rPr>
        <w:t>P</w:t>
      </w:r>
      <w:r>
        <w:rPr>
          <w:rFonts w:cs="Arial" w:hAnsi="Arial" w:eastAsia="Arial" w:ascii="Arial"/>
          <w:color w:val="2C2B2E"/>
          <w:spacing w:val="0"/>
          <w:w w:val="100"/>
          <w:position w:val="0"/>
          <w:sz w:val="12"/>
          <w:szCs w:val="12"/>
        </w:rPr>
        <w:t>                                    </w:t>
      </w:r>
      <w:r>
        <w:rPr>
          <w:rFonts w:cs="Arial" w:hAnsi="Arial" w:eastAsia="Arial" w:ascii="Arial"/>
          <w:color w:val="2C2B2E"/>
          <w:spacing w:val="-2"/>
          <w:w w:val="100"/>
          <w:position w:val="0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83"/>
          <w:position w:val="0"/>
          <w:sz w:val="12"/>
          <w:szCs w:val="12"/>
        </w:rPr>
        <w:t>N</w:t>
      </w:r>
      <w:r>
        <w:rPr>
          <w:rFonts w:cs="Arial" w:hAnsi="Arial" w:eastAsia="Arial" w:ascii="Arial"/>
          <w:color w:val="404041"/>
          <w:spacing w:val="0"/>
          <w:w w:val="202"/>
          <w:position w:val="0"/>
          <w:sz w:val="12"/>
          <w:szCs w:val="12"/>
        </w:rPr>
        <w:t>/</w:t>
      </w:r>
      <w:r>
        <w:rPr>
          <w:rFonts w:cs="Arial" w:hAnsi="Arial" w:eastAsia="Arial" w:ascii="Arial"/>
          <w:color w:val="2C2B2E"/>
          <w:spacing w:val="0"/>
          <w:w w:val="84"/>
          <w:position w:val="0"/>
          <w:sz w:val="12"/>
          <w:szCs w:val="12"/>
        </w:rPr>
        <w:t>P</w:t>
      </w:r>
      <w:r>
        <w:rPr>
          <w:rFonts w:cs="Arial" w:hAnsi="Arial" w:eastAsia="Arial" w:ascii="Arial"/>
          <w:color w:val="000000"/>
          <w:spacing w:val="0"/>
          <w:w w:val="100"/>
          <w:position w:val="0"/>
          <w:sz w:val="12"/>
          <w:szCs w:val="12"/>
        </w:rPr>
      </w:r>
    </w:p>
    <w:p>
      <w:pPr>
        <w:rPr>
          <w:rFonts w:cs="Arial" w:hAnsi="Arial" w:eastAsia="Arial" w:ascii="Arial"/>
          <w:sz w:val="12"/>
          <w:szCs w:val="12"/>
        </w:rPr>
        <w:jc w:val="left"/>
        <w:spacing w:before="29"/>
        <w:ind w:left="502"/>
      </w:pPr>
      <w:r>
        <w:rPr>
          <w:rFonts w:cs="Arial" w:hAnsi="Arial" w:eastAsia="Arial" w:ascii="Arial"/>
          <w:color w:val="2C2B2E"/>
          <w:spacing w:val="0"/>
          <w:w w:val="100"/>
          <w:position w:val="2"/>
          <w:sz w:val="12"/>
          <w:szCs w:val="12"/>
        </w:rPr>
        <w:t>4</w:t>
      </w:r>
      <w:r>
        <w:rPr>
          <w:rFonts w:cs="Arial" w:hAnsi="Arial" w:eastAsia="Arial" w:ascii="Arial"/>
          <w:color w:val="2C2B2E"/>
          <w:spacing w:val="0"/>
          <w:w w:val="100"/>
          <w:position w:val="2"/>
          <w:sz w:val="12"/>
          <w:szCs w:val="12"/>
        </w:rPr>
        <w:t>           </w:t>
      </w:r>
      <w:r>
        <w:rPr>
          <w:rFonts w:cs="Arial" w:hAnsi="Arial" w:eastAsia="Arial" w:ascii="Arial"/>
          <w:color w:val="2C2B2E"/>
          <w:spacing w:val="14"/>
          <w:w w:val="100"/>
          <w:position w:val="2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106"/>
          <w:position w:val="1"/>
          <w:sz w:val="12"/>
          <w:szCs w:val="12"/>
        </w:rPr>
        <w:t>A</w:t>
      </w:r>
      <w:r>
        <w:rPr>
          <w:rFonts w:cs="Arial" w:hAnsi="Arial" w:eastAsia="Arial" w:ascii="Arial"/>
          <w:color w:val="2C2B2E"/>
          <w:spacing w:val="0"/>
          <w:w w:val="106"/>
          <w:position w:val="1"/>
          <w:sz w:val="12"/>
          <w:szCs w:val="12"/>
        </w:rPr>
        <w:t>n</w:t>
      </w:r>
      <w:r>
        <w:rPr>
          <w:rFonts w:cs="Arial" w:hAnsi="Arial" w:eastAsia="Arial" w:ascii="Arial"/>
          <w:color w:val="2C2B2E"/>
          <w:spacing w:val="0"/>
          <w:w w:val="106"/>
          <w:position w:val="1"/>
          <w:sz w:val="12"/>
          <w:szCs w:val="12"/>
        </w:rPr>
        <w:t>g</w:t>
      </w:r>
      <w:r>
        <w:rPr>
          <w:rFonts w:cs="Arial" w:hAnsi="Arial" w:eastAsia="Arial" w:ascii="Arial"/>
          <w:color w:val="2C2B2E"/>
          <w:spacing w:val="0"/>
          <w:w w:val="106"/>
          <w:position w:val="1"/>
          <w:sz w:val="12"/>
          <w:szCs w:val="12"/>
        </w:rPr>
        <w:t>e</w:t>
      </w:r>
      <w:r>
        <w:rPr>
          <w:rFonts w:cs="Arial" w:hAnsi="Arial" w:eastAsia="Arial" w:ascii="Arial"/>
          <w:color w:val="161618"/>
          <w:spacing w:val="0"/>
          <w:w w:val="106"/>
          <w:position w:val="1"/>
          <w:sz w:val="12"/>
          <w:szCs w:val="12"/>
        </w:rPr>
        <w:t>l</w:t>
      </w:r>
      <w:r>
        <w:rPr>
          <w:rFonts w:cs="Arial" w:hAnsi="Arial" w:eastAsia="Arial" w:ascii="Arial"/>
          <w:color w:val="2C2B2E"/>
          <w:spacing w:val="0"/>
          <w:w w:val="106"/>
          <w:position w:val="1"/>
          <w:sz w:val="12"/>
          <w:szCs w:val="12"/>
        </w:rPr>
        <w:t>i</w:t>
      </w:r>
      <w:r>
        <w:rPr>
          <w:rFonts w:cs="Arial" w:hAnsi="Arial" w:eastAsia="Arial" w:ascii="Arial"/>
          <w:color w:val="404041"/>
          <w:spacing w:val="0"/>
          <w:w w:val="106"/>
          <w:position w:val="1"/>
          <w:sz w:val="12"/>
          <w:szCs w:val="12"/>
        </w:rPr>
        <w:t>c</w:t>
      </w:r>
      <w:r>
        <w:rPr>
          <w:rFonts w:cs="Arial" w:hAnsi="Arial" w:eastAsia="Arial" w:ascii="Arial"/>
          <w:color w:val="2C2B2E"/>
          <w:spacing w:val="0"/>
          <w:w w:val="106"/>
          <w:position w:val="1"/>
          <w:sz w:val="12"/>
          <w:szCs w:val="12"/>
        </w:rPr>
        <w:t>a</w:t>
      </w:r>
      <w:r>
        <w:rPr>
          <w:rFonts w:cs="Arial" w:hAnsi="Arial" w:eastAsia="Arial" w:ascii="Arial"/>
          <w:color w:val="2C2B2E"/>
          <w:spacing w:val="22"/>
          <w:w w:val="106"/>
          <w:position w:val="1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66"/>
          <w:position w:val="1"/>
          <w:sz w:val="12"/>
          <w:szCs w:val="12"/>
        </w:rPr>
        <w:t>R</w:t>
      </w:r>
      <w:r>
        <w:rPr>
          <w:rFonts w:cs="Arial" w:hAnsi="Arial" w:eastAsia="Arial" w:ascii="Arial"/>
          <w:color w:val="2C2B2E"/>
          <w:spacing w:val="0"/>
          <w:w w:val="107"/>
          <w:position w:val="1"/>
          <w:sz w:val="12"/>
          <w:szCs w:val="12"/>
        </w:rPr>
        <w:t>a</w:t>
      </w:r>
      <w:r>
        <w:rPr>
          <w:rFonts w:cs="Arial" w:hAnsi="Arial" w:eastAsia="Arial" w:ascii="Arial"/>
          <w:color w:val="2C2B2E"/>
          <w:spacing w:val="0"/>
          <w:w w:val="115"/>
          <w:position w:val="1"/>
          <w:sz w:val="12"/>
          <w:szCs w:val="12"/>
        </w:rPr>
        <w:t>que</w:t>
      </w:r>
      <w:r>
        <w:rPr>
          <w:rFonts w:cs="Arial" w:hAnsi="Arial" w:eastAsia="Arial" w:ascii="Arial"/>
          <w:color w:val="2C2B2E"/>
          <w:spacing w:val="0"/>
          <w:w w:val="108"/>
          <w:position w:val="1"/>
          <w:sz w:val="12"/>
          <w:szCs w:val="12"/>
        </w:rPr>
        <w:t>l</w:t>
      </w:r>
      <w:r>
        <w:rPr>
          <w:rFonts w:cs="Arial" w:hAnsi="Arial" w:eastAsia="Arial" w:ascii="Arial"/>
          <w:color w:val="2C2B2E"/>
          <w:spacing w:val="0"/>
          <w:w w:val="100"/>
          <w:position w:val="1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-14"/>
          <w:w w:val="100"/>
          <w:position w:val="1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77"/>
          <w:position w:val="1"/>
          <w:sz w:val="12"/>
          <w:szCs w:val="12"/>
        </w:rPr>
        <w:t>C</w:t>
      </w:r>
      <w:r>
        <w:rPr>
          <w:rFonts w:cs="Arial" w:hAnsi="Arial" w:eastAsia="Arial" w:ascii="Arial"/>
          <w:color w:val="2C2B2E"/>
          <w:spacing w:val="0"/>
          <w:w w:val="100"/>
          <w:position w:val="1"/>
          <w:sz w:val="12"/>
          <w:szCs w:val="12"/>
        </w:rPr>
        <w:t>a</w:t>
      </w:r>
      <w:r>
        <w:rPr>
          <w:rFonts w:cs="Arial" w:hAnsi="Arial" w:eastAsia="Arial" w:ascii="Arial"/>
          <w:color w:val="2C2B2E"/>
          <w:spacing w:val="0"/>
          <w:w w:val="103"/>
          <w:position w:val="1"/>
          <w:sz w:val="12"/>
          <w:szCs w:val="12"/>
        </w:rPr>
        <w:t>s</w:t>
      </w:r>
      <w:r>
        <w:rPr>
          <w:rFonts w:cs="Arial" w:hAnsi="Arial" w:eastAsia="Arial" w:ascii="Arial"/>
          <w:color w:val="2C2B2E"/>
          <w:spacing w:val="0"/>
          <w:w w:val="158"/>
          <w:position w:val="1"/>
          <w:sz w:val="12"/>
          <w:szCs w:val="12"/>
        </w:rPr>
        <w:t>t</w:t>
      </w:r>
      <w:r>
        <w:rPr>
          <w:rFonts w:cs="Arial" w:hAnsi="Arial" w:eastAsia="Arial" w:ascii="Arial"/>
          <w:color w:val="2C2B2E"/>
          <w:spacing w:val="0"/>
          <w:w w:val="90"/>
          <w:position w:val="1"/>
          <w:sz w:val="12"/>
          <w:szCs w:val="12"/>
        </w:rPr>
        <w:t>i</w:t>
      </w:r>
      <w:r>
        <w:rPr>
          <w:rFonts w:cs="Arial" w:hAnsi="Arial" w:eastAsia="Arial" w:ascii="Arial"/>
          <w:color w:val="2C2B2E"/>
          <w:spacing w:val="0"/>
          <w:w w:val="126"/>
          <w:position w:val="1"/>
          <w:sz w:val="12"/>
          <w:szCs w:val="12"/>
        </w:rPr>
        <w:t>ll</w:t>
      </w:r>
      <w:r>
        <w:rPr>
          <w:rFonts w:cs="Arial" w:hAnsi="Arial" w:eastAsia="Arial" w:ascii="Arial"/>
          <w:color w:val="2C2B2E"/>
          <w:spacing w:val="0"/>
          <w:w w:val="122"/>
          <w:position w:val="1"/>
          <w:sz w:val="12"/>
          <w:szCs w:val="12"/>
        </w:rPr>
        <w:t>o</w:t>
      </w:r>
      <w:r>
        <w:rPr>
          <w:rFonts w:cs="Arial" w:hAnsi="Arial" w:eastAsia="Arial" w:ascii="Arial"/>
          <w:color w:val="2C2B2E"/>
          <w:spacing w:val="0"/>
          <w:w w:val="100"/>
          <w:position w:val="1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-14"/>
          <w:w w:val="100"/>
          <w:position w:val="1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113"/>
          <w:position w:val="1"/>
          <w:sz w:val="12"/>
          <w:szCs w:val="12"/>
        </w:rPr>
        <w:t>M</w:t>
      </w:r>
      <w:r>
        <w:rPr>
          <w:rFonts w:cs="Arial" w:hAnsi="Arial" w:eastAsia="Arial" w:ascii="Arial"/>
          <w:color w:val="2C2B2E"/>
          <w:spacing w:val="0"/>
          <w:w w:val="113"/>
          <w:position w:val="1"/>
          <w:sz w:val="12"/>
          <w:szCs w:val="12"/>
        </w:rPr>
        <w:t>o</w:t>
      </w:r>
      <w:r>
        <w:rPr>
          <w:rFonts w:cs="Arial" w:hAnsi="Arial" w:eastAsia="Arial" w:ascii="Arial"/>
          <w:color w:val="2C2B2E"/>
          <w:spacing w:val="0"/>
          <w:w w:val="113"/>
          <w:position w:val="1"/>
          <w:sz w:val="12"/>
          <w:szCs w:val="12"/>
        </w:rPr>
        <w:t>r</w:t>
      </w:r>
      <w:r>
        <w:rPr>
          <w:rFonts w:cs="Arial" w:hAnsi="Arial" w:eastAsia="Arial" w:ascii="Arial"/>
          <w:color w:val="2C2B2E"/>
          <w:spacing w:val="0"/>
          <w:w w:val="113"/>
          <w:position w:val="1"/>
          <w:sz w:val="12"/>
          <w:szCs w:val="12"/>
        </w:rPr>
        <w:t>e</w:t>
      </w:r>
      <w:r>
        <w:rPr>
          <w:rFonts w:cs="Arial" w:hAnsi="Arial" w:eastAsia="Arial" w:ascii="Arial"/>
          <w:color w:val="2C2B2E"/>
          <w:spacing w:val="0"/>
          <w:w w:val="113"/>
          <w:position w:val="1"/>
          <w:sz w:val="12"/>
          <w:szCs w:val="12"/>
        </w:rPr>
        <w:t>no</w:t>
      </w:r>
      <w:r>
        <w:rPr>
          <w:rFonts w:cs="Arial" w:hAnsi="Arial" w:eastAsia="Arial" w:ascii="Arial"/>
          <w:color w:val="2C2B2E"/>
          <w:spacing w:val="0"/>
          <w:w w:val="113"/>
          <w:position w:val="1"/>
          <w:sz w:val="12"/>
          <w:szCs w:val="12"/>
        </w:rPr>
        <w:t>                                </w:t>
      </w:r>
      <w:r>
        <w:rPr>
          <w:rFonts w:cs="Arial" w:hAnsi="Arial" w:eastAsia="Arial" w:ascii="Arial"/>
          <w:color w:val="2C2B2E"/>
          <w:spacing w:val="36"/>
          <w:w w:val="113"/>
          <w:position w:val="1"/>
          <w:sz w:val="12"/>
          <w:szCs w:val="12"/>
        </w:rPr>
        <w:t> </w:t>
      </w:r>
      <w:r>
        <w:rPr>
          <w:rFonts w:cs="Arial" w:hAnsi="Arial" w:eastAsia="Arial" w:ascii="Arial"/>
          <w:color w:val="404041"/>
          <w:spacing w:val="0"/>
          <w:w w:val="83"/>
          <w:position w:val="0"/>
          <w:sz w:val="12"/>
          <w:szCs w:val="12"/>
        </w:rPr>
        <w:t>C</w:t>
      </w:r>
      <w:r>
        <w:rPr>
          <w:rFonts w:cs="Arial" w:hAnsi="Arial" w:eastAsia="Arial" w:ascii="Arial"/>
          <w:color w:val="2C2B2E"/>
          <w:spacing w:val="0"/>
          <w:w w:val="108"/>
          <w:position w:val="0"/>
          <w:sz w:val="12"/>
          <w:szCs w:val="12"/>
        </w:rPr>
        <w:t>A</w:t>
      </w:r>
      <w:r>
        <w:rPr>
          <w:rFonts w:cs="Arial" w:hAnsi="Arial" w:eastAsia="Arial" w:ascii="Arial"/>
          <w:color w:val="2C2B2E"/>
          <w:spacing w:val="0"/>
          <w:w w:val="115"/>
          <w:position w:val="0"/>
          <w:sz w:val="12"/>
          <w:szCs w:val="12"/>
        </w:rPr>
        <w:t>M</w:t>
      </w:r>
      <w:r>
        <w:rPr>
          <w:rFonts w:cs="Arial" w:hAnsi="Arial" w:eastAsia="Arial" w:ascii="Arial"/>
          <w:color w:val="2C2B2E"/>
          <w:spacing w:val="0"/>
          <w:w w:val="120"/>
          <w:position w:val="0"/>
          <w:sz w:val="12"/>
          <w:szCs w:val="12"/>
        </w:rPr>
        <w:t>A</w:t>
      </w:r>
      <w:r>
        <w:rPr>
          <w:rFonts w:cs="Arial" w:hAnsi="Arial" w:eastAsia="Arial" w:ascii="Arial"/>
          <w:color w:val="2C2B2E"/>
          <w:spacing w:val="0"/>
          <w:w w:val="100"/>
          <w:position w:val="0"/>
          <w:sz w:val="12"/>
          <w:szCs w:val="12"/>
        </w:rPr>
        <w:t>                                 </w:t>
      </w:r>
      <w:r>
        <w:rPr>
          <w:rFonts w:cs="Arial" w:hAnsi="Arial" w:eastAsia="Arial" w:ascii="Arial"/>
          <w:color w:val="2C2B2E"/>
          <w:spacing w:val="7"/>
          <w:w w:val="100"/>
          <w:position w:val="0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72"/>
          <w:position w:val="0"/>
          <w:sz w:val="12"/>
          <w:szCs w:val="12"/>
        </w:rPr>
        <w:t>S</w:t>
      </w:r>
      <w:r>
        <w:rPr>
          <w:rFonts w:cs="Arial" w:hAnsi="Arial" w:eastAsia="Arial" w:ascii="Arial"/>
          <w:color w:val="2C2B2E"/>
          <w:spacing w:val="0"/>
          <w:w w:val="108"/>
          <w:position w:val="0"/>
          <w:sz w:val="12"/>
          <w:szCs w:val="12"/>
        </w:rPr>
        <w:t>A</w:t>
      </w:r>
      <w:r>
        <w:rPr>
          <w:rFonts w:cs="Arial" w:hAnsi="Arial" w:eastAsia="Arial" w:ascii="Arial"/>
          <w:color w:val="2C2B2E"/>
          <w:spacing w:val="0"/>
          <w:w w:val="99"/>
          <w:position w:val="0"/>
          <w:sz w:val="12"/>
          <w:szCs w:val="12"/>
        </w:rPr>
        <w:t>N</w:t>
      </w:r>
      <w:r>
        <w:rPr>
          <w:rFonts w:cs="Arial" w:hAnsi="Arial" w:eastAsia="Arial" w:ascii="Arial"/>
          <w:color w:val="2C2B2E"/>
          <w:spacing w:val="0"/>
          <w:w w:val="111"/>
          <w:position w:val="0"/>
          <w:sz w:val="12"/>
          <w:szCs w:val="12"/>
        </w:rPr>
        <w:t>T</w:t>
      </w:r>
      <w:r>
        <w:rPr>
          <w:rFonts w:cs="Arial" w:hAnsi="Arial" w:eastAsia="Arial" w:ascii="Arial"/>
          <w:color w:val="2C2B2E"/>
          <w:spacing w:val="0"/>
          <w:w w:val="86"/>
          <w:position w:val="0"/>
          <w:sz w:val="12"/>
          <w:szCs w:val="12"/>
        </w:rPr>
        <w:t>I</w:t>
      </w:r>
      <w:r>
        <w:rPr>
          <w:rFonts w:cs="Arial" w:hAnsi="Arial" w:eastAsia="Arial" w:ascii="Arial"/>
          <w:color w:val="2C2B2E"/>
          <w:spacing w:val="0"/>
          <w:w w:val="114"/>
          <w:position w:val="0"/>
          <w:sz w:val="12"/>
          <w:szCs w:val="12"/>
        </w:rPr>
        <w:t>A</w:t>
      </w:r>
      <w:r>
        <w:rPr>
          <w:rFonts w:cs="Arial" w:hAnsi="Arial" w:eastAsia="Arial" w:ascii="Arial"/>
          <w:color w:val="2C2B2E"/>
          <w:spacing w:val="0"/>
          <w:w w:val="92"/>
          <w:position w:val="0"/>
          <w:sz w:val="12"/>
          <w:szCs w:val="12"/>
        </w:rPr>
        <w:t>G</w:t>
      </w:r>
      <w:r>
        <w:rPr>
          <w:rFonts w:cs="Arial" w:hAnsi="Arial" w:eastAsia="Arial" w:ascii="Arial"/>
          <w:color w:val="2C2B2E"/>
          <w:spacing w:val="0"/>
          <w:w w:val="108"/>
          <w:position w:val="0"/>
          <w:sz w:val="12"/>
          <w:szCs w:val="12"/>
        </w:rPr>
        <w:t>O</w:t>
      </w:r>
      <w:r>
        <w:rPr>
          <w:rFonts w:cs="Arial" w:hAnsi="Arial" w:eastAsia="Arial" w:ascii="Arial"/>
          <w:color w:val="2C2B2E"/>
          <w:spacing w:val="0"/>
          <w:w w:val="100"/>
          <w:position w:val="0"/>
          <w:sz w:val="12"/>
          <w:szCs w:val="12"/>
        </w:rPr>
        <w:t>                                      </w:t>
      </w:r>
      <w:r>
        <w:rPr>
          <w:rFonts w:cs="Arial" w:hAnsi="Arial" w:eastAsia="Arial" w:ascii="Arial"/>
          <w:color w:val="2C2B2E"/>
          <w:spacing w:val="-1"/>
          <w:w w:val="100"/>
          <w:position w:val="0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43"/>
          <w:position w:val="0"/>
          <w:sz w:val="12"/>
          <w:szCs w:val="12"/>
        </w:rPr>
        <w:t>I</w:t>
      </w:r>
      <w:r>
        <w:rPr>
          <w:rFonts w:cs="Arial" w:hAnsi="Arial" w:eastAsia="Arial" w:ascii="Arial"/>
          <w:color w:val="2C2B2E"/>
          <w:spacing w:val="0"/>
          <w:w w:val="103"/>
          <w:position w:val="0"/>
          <w:sz w:val="12"/>
          <w:szCs w:val="12"/>
        </w:rPr>
        <w:t>XT</w:t>
      </w:r>
      <w:r>
        <w:rPr>
          <w:rFonts w:cs="Arial" w:hAnsi="Arial" w:eastAsia="Arial" w:ascii="Arial"/>
          <w:color w:val="2C2B2E"/>
          <w:spacing w:val="0"/>
          <w:w w:val="101"/>
          <w:position w:val="0"/>
          <w:sz w:val="12"/>
          <w:szCs w:val="12"/>
        </w:rPr>
        <w:t>LA</w:t>
      </w:r>
      <w:r>
        <w:rPr>
          <w:rFonts w:cs="Arial" w:hAnsi="Arial" w:eastAsia="Arial" w:ascii="Arial"/>
          <w:color w:val="2C2B2E"/>
          <w:spacing w:val="0"/>
          <w:w w:val="94"/>
          <w:position w:val="0"/>
          <w:sz w:val="12"/>
          <w:szCs w:val="12"/>
        </w:rPr>
        <w:t>H</w:t>
      </w:r>
      <w:r>
        <w:rPr>
          <w:rFonts w:cs="Arial" w:hAnsi="Arial" w:eastAsia="Arial" w:ascii="Arial"/>
          <w:color w:val="2C2B2E"/>
          <w:spacing w:val="0"/>
          <w:w w:val="110"/>
          <w:position w:val="0"/>
          <w:sz w:val="12"/>
          <w:szCs w:val="12"/>
        </w:rPr>
        <w:t>U</w:t>
      </w:r>
      <w:r>
        <w:rPr>
          <w:rFonts w:cs="Arial" w:hAnsi="Arial" w:eastAsia="Arial" w:ascii="Arial"/>
          <w:color w:val="2C2B2E"/>
          <w:spacing w:val="0"/>
          <w:w w:val="114"/>
          <w:position w:val="0"/>
          <w:sz w:val="12"/>
          <w:szCs w:val="12"/>
        </w:rPr>
        <w:t>A</w:t>
      </w:r>
      <w:r>
        <w:rPr>
          <w:rFonts w:cs="Arial" w:hAnsi="Arial" w:eastAsia="Arial" w:ascii="Arial"/>
          <w:color w:val="2C2B2E"/>
          <w:spacing w:val="0"/>
          <w:w w:val="88"/>
          <w:position w:val="0"/>
          <w:sz w:val="12"/>
          <w:szCs w:val="12"/>
        </w:rPr>
        <w:t>C</w:t>
      </w:r>
      <w:r>
        <w:rPr>
          <w:rFonts w:cs="Arial" w:hAnsi="Arial" w:eastAsia="Arial" w:ascii="Arial"/>
          <w:color w:val="2C2B2E"/>
          <w:spacing w:val="0"/>
          <w:w w:val="108"/>
          <w:position w:val="0"/>
          <w:sz w:val="12"/>
          <w:szCs w:val="12"/>
        </w:rPr>
        <w:t>A</w:t>
      </w:r>
      <w:r>
        <w:rPr>
          <w:rFonts w:cs="Arial" w:hAnsi="Arial" w:eastAsia="Arial" w:ascii="Arial"/>
          <w:color w:val="2C2B2E"/>
          <w:spacing w:val="0"/>
          <w:w w:val="99"/>
          <w:position w:val="0"/>
          <w:sz w:val="12"/>
          <w:szCs w:val="12"/>
        </w:rPr>
        <w:t>N</w:t>
      </w:r>
      <w:r>
        <w:rPr>
          <w:rFonts w:cs="Arial" w:hAnsi="Arial" w:eastAsia="Arial" w:ascii="Arial"/>
          <w:color w:val="2C2B2E"/>
          <w:spacing w:val="0"/>
          <w:w w:val="100"/>
          <w:position w:val="0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-9"/>
          <w:w w:val="100"/>
          <w:position w:val="0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100"/>
          <w:position w:val="0"/>
          <w:sz w:val="12"/>
          <w:szCs w:val="12"/>
        </w:rPr>
        <w:t>D</w:t>
      </w:r>
      <w:r>
        <w:rPr>
          <w:rFonts w:cs="Arial" w:hAnsi="Arial" w:eastAsia="Arial" w:ascii="Arial"/>
          <w:color w:val="2C2B2E"/>
          <w:spacing w:val="0"/>
          <w:w w:val="100"/>
          <w:position w:val="0"/>
          <w:sz w:val="12"/>
          <w:szCs w:val="12"/>
        </w:rPr>
        <w:t>E</w:t>
      </w:r>
      <w:r>
        <w:rPr>
          <w:rFonts w:cs="Arial" w:hAnsi="Arial" w:eastAsia="Arial" w:ascii="Arial"/>
          <w:color w:val="2C2B2E"/>
          <w:spacing w:val="1"/>
          <w:w w:val="100"/>
          <w:position w:val="0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71"/>
          <w:position w:val="0"/>
          <w:sz w:val="12"/>
          <w:szCs w:val="12"/>
        </w:rPr>
        <w:t>L</w:t>
      </w:r>
      <w:r>
        <w:rPr>
          <w:rFonts w:cs="Arial" w:hAnsi="Arial" w:eastAsia="Arial" w:ascii="Arial"/>
          <w:color w:val="2C2B2E"/>
          <w:spacing w:val="0"/>
          <w:w w:val="92"/>
          <w:position w:val="0"/>
          <w:sz w:val="12"/>
          <w:szCs w:val="12"/>
        </w:rPr>
        <w:t>O</w:t>
      </w:r>
      <w:r>
        <w:rPr>
          <w:rFonts w:cs="Arial" w:hAnsi="Arial" w:eastAsia="Arial" w:ascii="Arial"/>
          <w:color w:val="404041"/>
          <w:spacing w:val="0"/>
          <w:w w:val="96"/>
          <w:position w:val="0"/>
          <w:sz w:val="12"/>
          <w:szCs w:val="12"/>
        </w:rPr>
        <w:t>S</w:t>
      </w:r>
      <w:r>
        <w:rPr>
          <w:rFonts w:cs="Arial" w:hAnsi="Arial" w:eastAsia="Arial" w:ascii="Arial"/>
          <w:color w:val="404041"/>
          <w:spacing w:val="10"/>
          <w:w w:val="100"/>
          <w:position w:val="0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100"/>
          <w:position w:val="0"/>
          <w:sz w:val="12"/>
          <w:szCs w:val="12"/>
        </w:rPr>
        <w:t>M</w:t>
      </w:r>
      <w:r>
        <w:rPr>
          <w:rFonts w:cs="Arial" w:hAnsi="Arial" w:eastAsia="Arial" w:ascii="Arial"/>
          <w:color w:val="2C2B2E"/>
          <w:spacing w:val="0"/>
          <w:w w:val="100"/>
          <w:position w:val="0"/>
          <w:sz w:val="12"/>
          <w:szCs w:val="12"/>
        </w:rPr>
        <w:t>E</w:t>
      </w:r>
      <w:r>
        <w:rPr>
          <w:rFonts w:cs="Arial" w:hAnsi="Arial" w:eastAsia="Arial" w:ascii="Arial"/>
          <w:color w:val="2C2B2E"/>
          <w:spacing w:val="0"/>
          <w:w w:val="100"/>
          <w:position w:val="0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22"/>
          <w:w w:val="100"/>
          <w:position w:val="0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83"/>
          <w:position w:val="0"/>
          <w:sz w:val="12"/>
          <w:szCs w:val="12"/>
        </w:rPr>
        <w:t>N</w:t>
      </w:r>
      <w:r>
        <w:rPr>
          <w:rFonts w:cs="Arial" w:hAnsi="Arial" w:eastAsia="Arial" w:ascii="Arial"/>
          <w:color w:val="404041"/>
          <w:spacing w:val="0"/>
          <w:w w:val="202"/>
          <w:position w:val="0"/>
          <w:sz w:val="12"/>
          <w:szCs w:val="12"/>
        </w:rPr>
        <w:t>/</w:t>
      </w:r>
      <w:r>
        <w:rPr>
          <w:rFonts w:cs="Arial" w:hAnsi="Arial" w:eastAsia="Arial" w:ascii="Arial"/>
          <w:color w:val="2C2B2E"/>
          <w:spacing w:val="0"/>
          <w:w w:val="90"/>
          <w:position w:val="0"/>
          <w:sz w:val="12"/>
          <w:szCs w:val="12"/>
        </w:rPr>
        <w:t>P</w:t>
      </w:r>
      <w:r>
        <w:rPr>
          <w:rFonts w:cs="Arial" w:hAnsi="Arial" w:eastAsia="Arial" w:ascii="Arial"/>
          <w:color w:val="2C2B2E"/>
          <w:spacing w:val="0"/>
          <w:w w:val="100"/>
          <w:position w:val="0"/>
          <w:sz w:val="12"/>
          <w:szCs w:val="12"/>
        </w:rPr>
        <w:t>                                             </w:t>
      </w:r>
      <w:r>
        <w:rPr>
          <w:rFonts w:cs="Arial" w:hAnsi="Arial" w:eastAsia="Arial" w:ascii="Arial"/>
          <w:color w:val="2C2B2E"/>
          <w:spacing w:val="16"/>
          <w:w w:val="100"/>
          <w:position w:val="0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93"/>
          <w:position w:val="0"/>
          <w:sz w:val="12"/>
          <w:szCs w:val="12"/>
        </w:rPr>
        <w:t>4</w:t>
      </w:r>
      <w:r>
        <w:rPr>
          <w:rFonts w:cs="Arial" w:hAnsi="Arial" w:eastAsia="Arial" w:ascii="Arial"/>
          <w:color w:val="2C2B2E"/>
          <w:spacing w:val="0"/>
          <w:w w:val="107"/>
          <w:position w:val="0"/>
          <w:sz w:val="12"/>
          <w:szCs w:val="12"/>
        </w:rPr>
        <w:t>5</w:t>
      </w:r>
      <w:r>
        <w:rPr>
          <w:rFonts w:cs="Arial" w:hAnsi="Arial" w:eastAsia="Arial" w:ascii="Arial"/>
          <w:color w:val="404041"/>
          <w:spacing w:val="0"/>
          <w:w w:val="115"/>
          <w:position w:val="0"/>
          <w:sz w:val="12"/>
          <w:szCs w:val="12"/>
        </w:rPr>
        <w:t>8</w:t>
      </w:r>
      <w:r>
        <w:rPr>
          <w:rFonts w:cs="Arial" w:hAnsi="Arial" w:eastAsia="Arial" w:ascii="Arial"/>
          <w:color w:val="2C2B2E"/>
          <w:spacing w:val="0"/>
          <w:w w:val="107"/>
          <w:position w:val="0"/>
          <w:sz w:val="12"/>
          <w:szCs w:val="12"/>
        </w:rPr>
        <w:t>5</w:t>
      </w:r>
      <w:r>
        <w:rPr>
          <w:rFonts w:cs="Arial" w:hAnsi="Arial" w:eastAsia="Arial" w:ascii="Arial"/>
          <w:color w:val="2C2B2E"/>
          <w:spacing w:val="0"/>
          <w:w w:val="122"/>
          <w:position w:val="0"/>
          <w:sz w:val="12"/>
          <w:szCs w:val="12"/>
        </w:rPr>
        <w:t>0</w:t>
      </w:r>
      <w:r>
        <w:rPr>
          <w:rFonts w:cs="Arial" w:hAnsi="Arial" w:eastAsia="Arial" w:ascii="Arial"/>
          <w:color w:val="000000"/>
          <w:spacing w:val="0"/>
          <w:w w:val="100"/>
          <w:position w:val="0"/>
          <w:sz w:val="12"/>
          <w:szCs w:val="12"/>
        </w:rPr>
      </w:r>
    </w:p>
    <w:p>
      <w:pPr>
        <w:rPr>
          <w:rFonts w:cs="Arial" w:hAnsi="Arial" w:eastAsia="Arial" w:ascii="Arial"/>
          <w:sz w:val="12"/>
          <w:szCs w:val="12"/>
        </w:rPr>
        <w:jc w:val="left"/>
        <w:spacing w:before="44"/>
        <w:ind w:left="507"/>
      </w:pPr>
      <w:r>
        <w:rPr>
          <w:rFonts w:cs="Arial" w:hAnsi="Arial" w:eastAsia="Arial" w:ascii="Arial"/>
          <w:color w:val="2C2B2E"/>
          <w:spacing w:val="0"/>
          <w:w w:val="100"/>
          <w:position w:val="1"/>
          <w:sz w:val="12"/>
          <w:szCs w:val="12"/>
        </w:rPr>
        <w:t>5</w:t>
      </w:r>
      <w:r>
        <w:rPr>
          <w:rFonts w:cs="Arial" w:hAnsi="Arial" w:eastAsia="Arial" w:ascii="Arial"/>
          <w:color w:val="2C2B2E"/>
          <w:spacing w:val="0"/>
          <w:w w:val="100"/>
          <w:position w:val="1"/>
          <w:sz w:val="12"/>
          <w:szCs w:val="12"/>
        </w:rPr>
        <w:t>           </w:t>
      </w:r>
      <w:r>
        <w:rPr>
          <w:rFonts w:cs="Arial" w:hAnsi="Arial" w:eastAsia="Arial" w:ascii="Arial"/>
          <w:color w:val="2C2B2E"/>
          <w:spacing w:val="9"/>
          <w:w w:val="100"/>
          <w:position w:val="1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96"/>
          <w:position w:val="1"/>
          <w:sz w:val="12"/>
          <w:szCs w:val="12"/>
        </w:rPr>
        <w:t>A</w:t>
      </w:r>
      <w:r>
        <w:rPr>
          <w:rFonts w:cs="Arial" w:hAnsi="Arial" w:eastAsia="Arial" w:ascii="Arial"/>
          <w:color w:val="2C2B2E"/>
          <w:spacing w:val="0"/>
          <w:w w:val="115"/>
          <w:position w:val="1"/>
          <w:sz w:val="12"/>
          <w:szCs w:val="12"/>
        </w:rPr>
        <w:t>n</w:t>
      </w:r>
      <w:r>
        <w:rPr>
          <w:rFonts w:cs="Arial" w:hAnsi="Arial" w:eastAsia="Arial" w:ascii="Arial"/>
          <w:color w:val="2C2B2E"/>
          <w:spacing w:val="0"/>
          <w:w w:val="158"/>
          <w:position w:val="1"/>
          <w:sz w:val="12"/>
          <w:szCs w:val="12"/>
        </w:rPr>
        <w:t>t</w:t>
      </w:r>
      <w:r>
        <w:rPr>
          <w:rFonts w:cs="Arial" w:hAnsi="Arial" w:eastAsia="Arial" w:ascii="Arial"/>
          <w:color w:val="2C2B2E"/>
          <w:spacing w:val="0"/>
          <w:w w:val="107"/>
          <w:position w:val="1"/>
          <w:sz w:val="12"/>
          <w:szCs w:val="12"/>
        </w:rPr>
        <w:t>o</w:t>
      </w:r>
      <w:r>
        <w:rPr>
          <w:rFonts w:cs="Arial" w:hAnsi="Arial" w:eastAsia="Arial" w:ascii="Arial"/>
          <w:color w:val="2C2B2E"/>
          <w:spacing w:val="0"/>
          <w:w w:val="115"/>
          <w:position w:val="1"/>
          <w:sz w:val="12"/>
          <w:szCs w:val="12"/>
        </w:rPr>
        <w:t>n</w:t>
      </w:r>
      <w:r>
        <w:rPr>
          <w:rFonts w:cs="Arial" w:hAnsi="Arial" w:eastAsia="Arial" w:ascii="Arial"/>
          <w:color w:val="2C2B2E"/>
          <w:spacing w:val="0"/>
          <w:w w:val="126"/>
          <w:position w:val="1"/>
          <w:sz w:val="12"/>
          <w:szCs w:val="12"/>
        </w:rPr>
        <w:t>i</w:t>
      </w:r>
      <w:r>
        <w:rPr>
          <w:rFonts w:cs="Arial" w:hAnsi="Arial" w:eastAsia="Arial" w:ascii="Arial"/>
          <w:color w:val="2C2B2E"/>
          <w:spacing w:val="0"/>
          <w:w w:val="115"/>
          <w:position w:val="1"/>
          <w:sz w:val="12"/>
          <w:szCs w:val="12"/>
        </w:rPr>
        <w:t>o</w:t>
      </w:r>
      <w:r>
        <w:rPr>
          <w:rFonts w:cs="Arial" w:hAnsi="Arial" w:eastAsia="Arial" w:ascii="Arial"/>
          <w:color w:val="2C2B2E"/>
          <w:spacing w:val="0"/>
          <w:w w:val="100"/>
          <w:position w:val="1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-14"/>
          <w:w w:val="100"/>
          <w:position w:val="1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65"/>
          <w:position w:val="1"/>
          <w:sz w:val="12"/>
          <w:szCs w:val="12"/>
        </w:rPr>
        <w:t>F</w:t>
      </w:r>
      <w:r>
        <w:rPr>
          <w:rFonts w:cs="Arial" w:hAnsi="Arial" w:eastAsia="Arial" w:ascii="Arial"/>
          <w:color w:val="2C2B2E"/>
          <w:spacing w:val="0"/>
          <w:w w:val="107"/>
          <w:position w:val="1"/>
          <w:sz w:val="12"/>
          <w:szCs w:val="12"/>
        </w:rPr>
        <w:t>u</w:t>
      </w:r>
      <w:r>
        <w:rPr>
          <w:rFonts w:cs="Arial" w:hAnsi="Arial" w:eastAsia="Arial" w:ascii="Arial"/>
          <w:color w:val="2C2B2E"/>
          <w:spacing w:val="0"/>
          <w:w w:val="122"/>
          <w:position w:val="1"/>
          <w:sz w:val="12"/>
          <w:szCs w:val="12"/>
        </w:rPr>
        <w:t>e</w:t>
      </w:r>
      <w:r>
        <w:rPr>
          <w:rFonts w:cs="Arial" w:hAnsi="Arial" w:eastAsia="Arial" w:ascii="Arial"/>
          <w:color w:val="2C2B2E"/>
          <w:spacing w:val="0"/>
          <w:w w:val="115"/>
          <w:position w:val="1"/>
          <w:sz w:val="12"/>
          <w:szCs w:val="12"/>
        </w:rPr>
        <w:t>n</w:t>
      </w:r>
      <w:r>
        <w:rPr>
          <w:rFonts w:cs="Arial" w:hAnsi="Arial" w:eastAsia="Arial" w:ascii="Arial"/>
          <w:color w:val="2C2B2E"/>
          <w:spacing w:val="0"/>
          <w:w w:val="158"/>
          <w:position w:val="1"/>
          <w:sz w:val="12"/>
          <w:szCs w:val="12"/>
        </w:rPr>
        <w:t>t</w:t>
      </w:r>
      <w:r>
        <w:rPr>
          <w:rFonts w:cs="Arial" w:hAnsi="Arial" w:eastAsia="Arial" w:ascii="Arial"/>
          <w:color w:val="2C2B2E"/>
          <w:spacing w:val="0"/>
          <w:w w:val="107"/>
          <w:position w:val="1"/>
          <w:sz w:val="12"/>
          <w:szCs w:val="12"/>
        </w:rPr>
        <w:t>e</w:t>
      </w:r>
      <w:r>
        <w:rPr>
          <w:rFonts w:cs="Arial" w:hAnsi="Arial" w:eastAsia="Arial" w:ascii="Arial"/>
          <w:color w:val="404041"/>
          <w:spacing w:val="0"/>
          <w:w w:val="95"/>
          <w:position w:val="1"/>
          <w:sz w:val="12"/>
          <w:szCs w:val="12"/>
        </w:rPr>
        <w:t>s</w:t>
      </w:r>
      <w:r>
        <w:rPr>
          <w:rFonts w:cs="Arial" w:hAnsi="Arial" w:eastAsia="Arial" w:ascii="Arial"/>
          <w:color w:val="404041"/>
          <w:spacing w:val="15"/>
          <w:w w:val="100"/>
          <w:position w:val="1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79"/>
          <w:position w:val="1"/>
          <w:sz w:val="12"/>
          <w:szCs w:val="12"/>
        </w:rPr>
        <w:t>L</w:t>
      </w:r>
      <w:r>
        <w:rPr>
          <w:rFonts w:cs="Arial" w:hAnsi="Arial" w:eastAsia="Arial" w:ascii="Arial"/>
          <w:color w:val="2C2B2E"/>
          <w:spacing w:val="0"/>
          <w:w w:val="93"/>
          <w:position w:val="1"/>
          <w:sz w:val="12"/>
          <w:szCs w:val="12"/>
        </w:rPr>
        <w:t>a</w:t>
      </w:r>
      <w:r>
        <w:rPr>
          <w:rFonts w:cs="Arial" w:hAnsi="Arial" w:eastAsia="Arial" w:ascii="Arial"/>
          <w:color w:val="2C2B2E"/>
          <w:spacing w:val="0"/>
          <w:w w:val="120"/>
          <w:position w:val="1"/>
          <w:sz w:val="12"/>
          <w:szCs w:val="12"/>
        </w:rPr>
        <w:t>m</w:t>
      </w:r>
      <w:r>
        <w:rPr>
          <w:rFonts w:cs="Arial" w:hAnsi="Arial" w:eastAsia="Arial" w:ascii="Arial"/>
          <w:color w:val="2C2B2E"/>
          <w:spacing w:val="0"/>
          <w:w w:val="107"/>
          <w:position w:val="1"/>
          <w:sz w:val="12"/>
          <w:szCs w:val="12"/>
        </w:rPr>
        <w:t>a</w:t>
      </w:r>
      <w:r>
        <w:rPr>
          <w:rFonts w:cs="Arial" w:hAnsi="Arial" w:eastAsia="Arial" w:ascii="Arial"/>
          <w:color w:val="2C2B2E"/>
          <w:spacing w:val="0"/>
          <w:w w:val="95"/>
          <w:position w:val="1"/>
          <w:sz w:val="12"/>
          <w:szCs w:val="12"/>
        </w:rPr>
        <w:t>s</w:t>
      </w:r>
      <w:r>
        <w:rPr>
          <w:rFonts w:cs="Arial" w:hAnsi="Arial" w:eastAsia="Arial" w:ascii="Arial"/>
          <w:color w:val="2C2B2E"/>
          <w:spacing w:val="0"/>
          <w:w w:val="100"/>
          <w:position w:val="1"/>
          <w:sz w:val="12"/>
          <w:szCs w:val="12"/>
        </w:rPr>
        <w:t>                                                      </w:t>
      </w:r>
      <w:r>
        <w:rPr>
          <w:rFonts w:cs="Arial" w:hAnsi="Arial" w:eastAsia="Arial" w:ascii="Arial"/>
          <w:color w:val="2C2B2E"/>
          <w:spacing w:val="-10"/>
          <w:w w:val="100"/>
          <w:position w:val="1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65"/>
          <w:position w:val="0"/>
          <w:sz w:val="12"/>
          <w:szCs w:val="12"/>
        </w:rPr>
        <w:t>F</w:t>
      </w:r>
      <w:r>
        <w:rPr>
          <w:rFonts w:cs="Arial" w:hAnsi="Arial" w:eastAsia="Arial" w:ascii="Arial"/>
          <w:color w:val="2C2B2E"/>
          <w:spacing w:val="0"/>
          <w:w w:val="105"/>
          <w:position w:val="0"/>
          <w:sz w:val="12"/>
          <w:szCs w:val="12"/>
        </w:rPr>
        <w:t>U</w:t>
      </w:r>
      <w:r>
        <w:rPr>
          <w:rFonts w:cs="Arial" w:hAnsi="Arial" w:eastAsia="Arial" w:ascii="Arial"/>
          <w:color w:val="161618"/>
          <w:spacing w:val="0"/>
          <w:w w:val="100"/>
          <w:position w:val="0"/>
          <w:sz w:val="12"/>
          <w:szCs w:val="12"/>
        </w:rPr>
        <w:t>L</w:t>
      </w:r>
      <w:r>
        <w:rPr>
          <w:rFonts w:cs="Arial" w:hAnsi="Arial" w:eastAsia="Arial" w:ascii="Arial"/>
          <w:color w:val="2C2B2E"/>
          <w:spacing w:val="0"/>
          <w:w w:val="108"/>
          <w:position w:val="0"/>
          <w:sz w:val="12"/>
          <w:szCs w:val="12"/>
        </w:rPr>
        <w:t>A</w:t>
      </w:r>
      <w:r>
        <w:rPr>
          <w:rFonts w:cs="Arial" w:hAnsi="Arial" w:eastAsia="Arial" w:ascii="Arial"/>
          <w:color w:val="2C2B2E"/>
          <w:spacing w:val="0"/>
          <w:w w:val="107"/>
          <w:position w:val="0"/>
          <w:sz w:val="12"/>
          <w:szCs w:val="12"/>
        </w:rPr>
        <w:t>6</w:t>
      </w:r>
      <w:r>
        <w:rPr>
          <w:rFonts w:cs="Arial" w:hAnsi="Arial" w:eastAsia="Arial" w:ascii="Arial"/>
          <w:color w:val="2C2B2E"/>
          <w:spacing w:val="0"/>
          <w:w w:val="100"/>
          <w:position w:val="0"/>
          <w:sz w:val="12"/>
          <w:szCs w:val="12"/>
        </w:rPr>
        <w:t>2</w:t>
      </w:r>
      <w:r>
        <w:rPr>
          <w:rFonts w:cs="Arial" w:hAnsi="Arial" w:eastAsia="Arial" w:ascii="Arial"/>
          <w:color w:val="2C2B2E"/>
          <w:spacing w:val="0"/>
          <w:w w:val="122"/>
          <w:position w:val="0"/>
          <w:sz w:val="12"/>
          <w:szCs w:val="12"/>
        </w:rPr>
        <w:t>0</w:t>
      </w:r>
      <w:r>
        <w:rPr>
          <w:rFonts w:cs="Arial" w:hAnsi="Arial" w:eastAsia="Arial" w:ascii="Arial"/>
          <w:color w:val="2C2B2E"/>
          <w:spacing w:val="0"/>
          <w:w w:val="107"/>
          <w:position w:val="0"/>
          <w:sz w:val="12"/>
          <w:szCs w:val="12"/>
        </w:rPr>
        <w:t>5</w:t>
      </w:r>
      <w:r>
        <w:rPr>
          <w:rFonts w:cs="Arial" w:hAnsi="Arial" w:eastAsia="Arial" w:ascii="Arial"/>
          <w:color w:val="404041"/>
          <w:spacing w:val="0"/>
          <w:w w:val="115"/>
          <w:position w:val="0"/>
          <w:sz w:val="12"/>
          <w:szCs w:val="12"/>
        </w:rPr>
        <w:t>2</w:t>
      </w:r>
      <w:r>
        <w:rPr>
          <w:rFonts w:cs="Arial" w:hAnsi="Arial" w:eastAsia="Arial" w:ascii="Arial"/>
          <w:color w:val="2C2B2E"/>
          <w:spacing w:val="0"/>
          <w:w w:val="107"/>
          <w:position w:val="0"/>
          <w:sz w:val="12"/>
          <w:szCs w:val="12"/>
        </w:rPr>
        <w:t>8</w:t>
      </w:r>
      <w:r>
        <w:rPr>
          <w:rFonts w:cs="Arial" w:hAnsi="Arial" w:eastAsia="Arial" w:ascii="Arial"/>
          <w:color w:val="2C2B2E"/>
          <w:spacing w:val="0"/>
          <w:w w:val="115"/>
          <w:position w:val="0"/>
          <w:sz w:val="12"/>
          <w:szCs w:val="12"/>
        </w:rPr>
        <w:t>6</w:t>
      </w:r>
      <w:r>
        <w:rPr>
          <w:rFonts w:cs="Arial" w:hAnsi="Arial" w:eastAsia="Arial" w:ascii="Arial"/>
          <w:color w:val="2C2B2E"/>
          <w:spacing w:val="0"/>
          <w:w w:val="108"/>
          <w:position w:val="0"/>
          <w:sz w:val="12"/>
          <w:szCs w:val="12"/>
        </w:rPr>
        <w:t>QA</w:t>
      </w:r>
      <w:r>
        <w:rPr>
          <w:rFonts w:cs="Arial" w:hAnsi="Arial" w:eastAsia="Arial" w:ascii="Arial"/>
          <w:color w:val="2C2B2E"/>
          <w:spacing w:val="0"/>
          <w:w w:val="100"/>
          <w:position w:val="0"/>
          <w:sz w:val="12"/>
          <w:szCs w:val="12"/>
        </w:rPr>
        <w:t>              </w:t>
      </w:r>
      <w:r>
        <w:rPr>
          <w:rFonts w:cs="Arial" w:hAnsi="Arial" w:eastAsia="Arial" w:ascii="Arial"/>
          <w:color w:val="2C2B2E"/>
          <w:spacing w:val="5"/>
          <w:w w:val="100"/>
          <w:position w:val="0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83"/>
          <w:position w:val="0"/>
          <w:sz w:val="12"/>
          <w:szCs w:val="12"/>
        </w:rPr>
        <w:t>N</w:t>
      </w:r>
      <w:r>
        <w:rPr>
          <w:rFonts w:cs="Arial" w:hAnsi="Arial" w:eastAsia="Arial" w:ascii="Arial"/>
          <w:color w:val="2C2B2E"/>
          <w:spacing w:val="0"/>
          <w:w w:val="110"/>
          <w:position w:val="0"/>
          <w:sz w:val="12"/>
          <w:szCs w:val="12"/>
        </w:rPr>
        <w:t>U</w:t>
      </w:r>
      <w:r>
        <w:rPr>
          <w:rFonts w:cs="Arial" w:hAnsi="Arial" w:eastAsia="Arial" w:ascii="Arial"/>
          <w:color w:val="2C2B2E"/>
          <w:spacing w:val="0"/>
          <w:w w:val="96"/>
          <w:position w:val="0"/>
          <w:sz w:val="12"/>
          <w:szCs w:val="12"/>
        </w:rPr>
        <w:t>E</w:t>
      </w:r>
      <w:r>
        <w:rPr>
          <w:rFonts w:cs="Arial" w:hAnsi="Arial" w:eastAsia="Arial" w:ascii="Arial"/>
          <w:color w:val="2C2B2E"/>
          <w:spacing w:val="0"/>
          <w:w w:val="114"/>
          <w:position w:val="0"/>
          <w:sz w:val="12"/>
          <w:szCs w:val="12"/>
        </w:rPr>
        <w:t>V</w:t>
      </w:r>
      <w:r>
        <w:rPr>
          <w:rFonts w:cs="Arial" w:hAnsi="Arial" w:eastAsia="Arial" w:ascii="Arial"/>
          <w:color w:val="2C2B2E"/>
          <w:spacing w:val="0"/>
          <w:w w:val="102"/>
          <w:position w:val="0"/>
          <w:sz w:val="12"/>
          <w:szCs w:val="12"/>
        </w:rPr>
        <w:t>A</w:t>
      </w:r>
      <w:r>
        <w:rPr>
          <w:rFonts w:cs="Arial" w:hAnsi="Arial" w:eastAsia="Arial" w:ascii="Arial"/>
          <w:color w:val="2C2B2E"/>
          <w:spacing w:val="10"/>
          <w:w w:val="100"/>
          <w:position w:val="0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98"/>
          <w:position w:val="0"/>
          <w:sz w:val="12"/>
          <w:szCs w:val="12"/>
        </w:rPr>
        <w:t>G</w:t>
      </w:r>
      <w:r>
        <w:rPr>
          <w:rFonts w:cs="Arial" w:hAnsi="Arial" w:eastAsia="Arial" w:ascii="Arial"/>
          <w:color w:val="2C2B2E"/>
          <w:spacing w:val="0"/>
          <w:w w:val="98"/>
          <w:position w:val="0"/>
          <w:sz w:val="12"/>
          <w:szCs w:val="12"/>
        </w:rPr>
        <w:t>A</w:t>
      </w:r>
      <w:r>
        <w:rPr>
          <w:rFonts w:cs="Arial" w:hAnsi="Arial" w:eastAsia="Arial" w:ascii="Arial"/>
          <w:color w:val="2C2B2E"/>
          <w:spacing w:val="0"/>
          <w:w w:val="98"/>
          <w:position w:val="0"/>
          <w:sz w:val="12"/>
          <w:szCs w:val="12"/>
        </w:rPr>
        <w:t>L</w:t>
      </w:r>
      <w:r>
        <w:rPr>
          <w:rFonts w:cs="Arial" w:hAnsi="Arial" w:eastAsia="Arial" w:ascii="Arial"/>
          <w:color w:val="2C2B2E"/>
          <w:spacing w:val="0"/>
          <w:w w:val="98"/>
          <w:position w:val="0"/>
          <w:sz w:val="12"/>
          <w:szCs w:val="12"/>
        </w:rPr>
        <w:t>I</w:t>
      </w:r>
      <w:r>
        <w:rPr>
          <w:rFonts w:cs="Arial" w:hAnsi="Arial" w:eastAsia="Arial" w:ascii="Arial"/>
          <w:color w:val="404041"/>
          <w:spacing w:val="0"/>
          <w:w w:val="98"/>
          <w:position w:val="0"/>
          <w:sz w:val="12"/>
          <w:szCs w:val="12"/>
        </w:rPr>
        <w:t>C</w:t>
      </w:r>
      <w:r>
        <w:rPr>
          <w:rFonts w:cs="Arial" w:hAnsi="Arial" w:eastAsia="Arial" w:ascii="Arial"/>
          <w:color w:val="2C2B2E"/>
          <w:spacing w:val="0"/>
          <w:w w:val="98"/>
          <w:position w:val="0"/>
          <w:sz w:val="12"/>
          <w:szCs w:val="12"/>
        </w:rPr>
        <w:t>I</w:t>
      </w:r>
      <w:r>
        <w:rPr>
          <w:rFonts w:cs="Arial" w:hAnsi="Arial" w:eastAsia="Arial" w:ascii="Arial"/>
          <w:color w:val="2C2B2E"/>
          <w:spacing w:val="0"/>
          <w:w w:val="98"/>
          <w:position w:val="0"/>
          <w:sz w:val="12"/>
          <w:szCs w:val="12"/>
        </w:rPr>
        <w:t>A</w:t>
      </w:r>
      <w:r>
        <w:rPr>
          <w:rFonts w:cs="Arial" w:hAnsi="Arial" w:eastAsia="Arial" w:ascii="Arial"/>
          <w:color w:val="2C2B2E"/>
          <w:spacing w:val="0"/>
          <w:w w:val="98"/>
          <w:position w:val="0"/>
          <w:sz w:val="12"/>
          <w:szCs w:val="12"/>
        </w:rPr>
        <w:t>                             </w:t>
      </w:r>
      <w:r>
        <w:rPr>
          <w:rFonts w:cs="Arial" w:hAnsi="Arial" w:eastAsia="Arial" w:ascii="Arial"/>
          <w:color w:val="2C2B2E"/>
          <w:spacing w:val="6"/>
          <w:w w:val="98"/>
          <w:position w:val="0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82"/>
          <w:position w:val="0"/>
          <w:sz w:val="12"/>
          <w:szCs w:val="12"/>
        </w:rPr>
        <w:t>G</w:t>
      </w:r>
      <w:r>
        <w:rPr>
          <w:rFonts w:cs="Arial" w:hAnsi="Arial" w:eastAsia="Arial" w:ascii="Arial"/>
          <w:color w:val="2C2B2E"/>
          <w:spacing w:val="0"/>
          <w:w w:val="105"/>
          <w:position w:val="0"/>
          <w:sz w:val="12"/>
          <w:szCs w:val="12"/>
        </w:rPr>
        <w:t>U</w:t>
      </w:r>
      <w:r>
        <w:rPr>
          <w:rFonts w:cs="Arial" w:hAnsi="Arial" w:eastAsia="Arial" w:ascii="Arial"/>
          <w:color w:val="2C2B2E"/>
          <w:spacing w:val="0"/>
          <w:w w:val="114"/>
          <w:position w:val="0"/>
          <w:sz w:val="12"/>
          <w:szCs w:val="12"/>
        </w:rPr>
        <w:t>A</w:t>
      </w:r>
      <w:r>
        <w:rPr>
          <w:rFonts w:cs="Arial" w:hAnsi="Arial" w:eastAsia="Arial" w:ascii="Arial"/>
          <w:color w:val="2C2B2E"/>
          <w:spacing w:val="0"/>
          <w:w w:val="99"/>
          <w:position w:val="0"/>
          <w:sz w:val="12"/>
          <w:szCs w:val="12"/>
        </w:rPr>
        <w:t>D</w:t>
      </w:r>
      <w:r>
        <w:rPr>
          <w:rFonts w:cs="Arial" w:hAnsi="Arial" w:eastAsia="Arial" w:ascii="Arial"/>
          <w:color w:val="2C2B2E"/>
          <w:spacing w:val="0"/>
          <w:w w:val="114"/>
          <w:position w:val="0"/>
          <w:sz w:val="12"/>
          <w:szCs w:val="12"/>
        </w:rPr>
        <w:t>A</w:t>
      </w:r>
      <w:r>
        <w:rPr>
          <w:rFonts w:cs="Arial" w:hAnsi="Arial" w:eastAsia="Arial" w:ascii="Arial"/>
          <w:color w:val="2C2B2E"/>
          <w:spacing w:val="0"/>
          <w:w w:val="93"/>
          <w:position w:val="0"/>
          <w:sz w:val="12"/>
          <w:szCs w:val="12"/>
        </w:rPr>
        <w:t>L</w:t>
      </w:r>
      <w:r>
        <w:rPr>
          <w:rFonts w:cs="Arial" w:hAnsi="Arial" w:eastAsia="Arial" w:ascii="Arial"/>
          <w:color w:val="2C2B2E"/>
          <w:spacing w:val="0"/>
          <w:w w:val="89"/>
          <w:position w:val="0"/>
          <w:sz w:val="12"/>
          <w:szCs w:val="12"/>
        </w:rPr>
        <w:t>AJ</w:t>
      </w:r>
      <w:r>
        <w:rPr>
          <w:rFonts w:cs="Arial" w:hAnsi="Arial" w:eastAsia="Arial" w:ascii="Arial"/>
          <w:color w:val="2C2B2E"/>
          <w:spacing w:val="0"/>
          <w:w w:val="114"/>
          <w:position w:val="0"/>
          <w:sz w:val="12"/>
          <w:szCs w:val="12"/>
        </w:rPr>
        <w:t>A</w:t>
      </w:r>
      <w:r>
        <w:rPr>
          <w:rFonts w:cs="Arial" w:hAnsi="Arial" w:eastAsia="Arial" w:ascii="Arial"/>
          <w:color w:val="2C2B2E"/>
          <w:spacing w:val="0"/>
          <w:w w:val="88"/>
          <w:position w:val="0"/>
          <w:sz w:val="12"/>
          <w:szCs w:val="12"/>
        </w:rPr>
        <w:t>R</w:t>
      </w:r>
      <w:r>
        <w:rPr>
          <w:rFonts w:cs="Arial" w:hAnsi="Arial" w:eastAsia="Arial" w:ascii="Arial"/>
          <w:color w:val="2C2B2E"/>
          <w:spacing w:val="0"/>
          <w:w w:val="114"/>
          <w:position w:val="0"/>
          <w:sz w:val="12"/>
          <w:szCs w:val="12"/>
        </w:rPr>
        <w:t>A</w:t>
      </w:r>
      <w:r>
        <w:rPr>
          <w:rFonts w:cs="Arial" w:hAnsi="Arial" w:eastAsia="Arial" w:ascii="Arial"/>
          <w:color w:val="2C2B2E"/>
          <w:spacing w:val="0"/>
          <w:w w:val="100"/>
          <w:position w:val="0"/>
          <w:sz w:val="12"/>
          <w:szCs w:val="12"/>
        </w:rPr>
        <w:t>                     </w:t>
      </w:r>
      <w:r>
        <w:rPr>
          <w:rFonts w:cs="Arial" w:hAnsi="Arial" w:eastAsia="Arial" w:ascii="Arial"/>
          <w:color w:val="2C2B2E"/>
          <w:spacing w:val="8"/>
          <w:w w:val="100"/>
          <w:position w:val="0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83"/>
          <w:position w:val="0"/>
          <w:sz w:val="12"/>
          <w:szCs w:val="12"/>
        </w:rPr>
        <w:t>N</w:t>
      </w:r>
      <w:r>
        <w:rPr>
          <w:rFonts w:cs="Arial" w:hAnsi="Arial" w:eastAsia="Arial" w:ascii="Arial"/>
          <w:color w:val="404041"/>
          <w:spacing w:val="0"/>
          <w:w w:val="216"/>
          <w:position w:val="0"/>
          <w:sz w:val="12"/>
          <w:szCs w:val="12"/>
        </w:rPr>
        <w:t>/</w:t>
      </w:r>
      <w:r>
        <w:rPr>
          <w:rFonts w:cs="Arial" w:hAnsi="Arial" w:eastAsia="Arial" w:ascii="Arial"/>
          <w:color w:val="2C2B2E"/>
          <w:spacing w:val="0"/>
          <w:w w:val="84"/>
          <w:position w:val="0"/>
          <w:sz w:val="12"/>
          <w:szCs w:val="12"/>
        </w:rPr>
        <w:t>P</w:t>
      </w:r>
      <w:r>
        <w:rPr>
          <w:rFonts w:cs="Arial" w:hAnsi="Arial" w:eastAsia="Arial" w:ascii="Arial"/>
          <w:color w:val="2C2B2E"/>
          <w:spacing w:val="0"/>
          <w:w w:val="100"/>
          <w:position w:val="0"/>
          <w:sz w:val="12"/>
          <w:szCs w:val="12"/>
        </w:rPr>
        <w:t>                                             </w:t>
      </w:r>
      <w:r>
        <w:rPr>
          <w:rFonts w:cs="Arial" w:hAnsi="Arial" w:eastAsia="Arial" w:ascii="Arial"/>
          <w:color w:val="2C2B2E"/>
          <w:spacing w:val="16"/>
          <w:w w:val="100"/>
          <w:position w:val="0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93"/>
          <w:position w:val="1"/>
          <w:sz w:val="12"/>
          <w:szCs w:val="12"/>
        </w:rPr>
        <w:t>4</w:t>
      </w:r>
      <w:r>
        <w:rPr>
          <w:rFonts w:cs="Arial" w:hAnsi="Arial" w:eastAsia="Arial" w:ascii="Arial"/>
          <w:color w:val="2C2B2E"/>
          <w:spacing w:val="0"/>
          <w:w w:val="107"/>
          <w:position w:val="1"/>
          <w:sz w:val="12"/>
          <w:szCs w:val="12"/>
        </w:rPr>
        <w:t>5</w:t>
      </w:r>
      <w:r>
        <w:rPr>
          <w:rFonts w:cs="Arial" w:hAnsi="Arial" w:eastAsia="Arial" w:ascii="Arial"/>
          <w:color w:val="404041"/>
          <w:spacing w:val="0"/>
          <w:w w:val="115"/>
          <w:position w:val="1"/>
          <w:sz w:val="12"/>
          <w:szCs w:val="12"/>
        </w:rPr>
        <w:t>8</w:t>
      </w:r>
      <w:r>
        <w:rPr>
          <w:rFonts w:cs="Arial" w:hAnsi="Arial" w:eastAsia="Arial" w:ascii="Arial"/>
          <w:color w:val="2C2B2E"/>
          <w:spacing w:val="0"/>
          <w:w w:val="107"/>
          <w:position w:val="1"/>
          <w:sz w:val="12"/>
          <w:szCs w:val="12"/>
        </w:rPr>
        <w:t>5</w:t>
      </w:r>
      <w:r>
        <w:rPr>
          <w:rFonts w:cs="Arial" w:hAnsi="Arial" w:eastAsia="Arial" w:ascii="Arial"/>
          <w:color w:val="2C2B2E"/>
          <w:spacing w:val="0"/>
          <w:w w:val="122"/>
          <w:position w:val="1"/>
          <w:sz w:val="12"/>
          <w:szCs w:val="12"/>
        </w:rPr>
        <w:t>0</w:t>
      </w:r>
      <w:r>
        <w:rPr>
          <w:rFonts w:cs="Arial" w:hAnsi="Arial" w:eastAsia="Arial" w:ascii="Arial"/>
          <w:color w:val="000000"/>
          <w:spacing w:val="0"/>
          <w:w w:val="100"/>
          <w:position w:val="0"/>
          <w:sz w:val="12"/>
          <w:szCs w:val="12"/>
        </w:rPr>
      </w:r>
    </w:p>
    <w:p>
      <w:pPr>
        <w:rPr>
          <w:rFonts w:cs="Arial" w:hAnsi="Arial" w:eastAsia="Arial" w:ascii="Arial"/>
          <w:sz w:val="12"/>
          <w:szCs w:val="12"/>
        </w:rPr>
        <w:jc w:val="left"/>
        <w:spacing w:before="39"/>
        <w:ind w:left="507"/>
      </w:pPr>
      <w:r>
        <w:rPr>
          <w:rFonts w:cs="Arial" w:hAnsi="Arial" w:eastAsia="Arial" w:ascii="Arial"/>
          <w:color w:val="2C2B2E"/>
          <w:spacing w:val="0"/>
          <w:w w:val="100"/>
          <w:position w:val="1"/>
          <w:sz w:val="12"/>
          <w:szCs w:val="12"/>
        </w:rPr>
        <w:t>6</w:t>
      </w:r>
      <w:r>
        <w:rPr>
          <w:rFonts w:cs="Arial" w:hAnsi="Arial" w:eastAsia="Arial" w:ascii="Arial"/>
          <w:color w:val="2C2B2E"/>
          <w:spacing w:val="0"/>
          <w:w w:val="100"/>
          <w:position w:val="1"/>
          <w:sz w:val="12"/>
          <w:szCs w:val="12"/>
        </w:rPr>
        <w:t>           </w:t>
      </w:r>
      <w:r>
        <w:rPr>
          <w:rFonts w:cs="Arial" w:hAnsi="Arial" w:eastAsia="Arial" w:ascii="Arial"/>
          <w:color w:val="2C2B2E"/>
          <w:spacing w:val="9"/>
          <w:w w:val="100"/>
          <w:position w:val="1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96"/>
          <w:position w:val="1"/>
          <w:sz w:val="12"/>
          <w:szCs w:val="12"/>
        </w:rPr>
        <w:t>A</w:t>
      </w:r>
      <w:r>
        <w:rPr>
          <w:rFonts w:cs="Arial" w:hAnsi="Arial" w:eastAsia="Arial" w:ascii="Arial"/>
          <w:color w:val="2C2B2E"/>
          <w:spacing w:val="0"/>
          <w:w w:val="144"/>
          <w:position w:val="1"/>
          <w:sz w:val="12"/>
          <w:szCs w:val="12"/>
        </w:rPr>
        <w:t>r</w:t>
      </w:r>
      <w:r>
        <w:rPr>
          <w:rFonts w:cs="Arial" w:hAnsi="Arial" w:eastAsia="Arial" w:ascii="Arial"/>
          <w:color w:val="2C2B2E"/>
          <w:spacing w:val="0"/>
          <w:w w:val="95"/>
          <w:position w:val="1"/>
          <w:sz w:val="12"/>
          <w:szCs w:val="12"/>
        </w:rPr>
        <w:t>c</w:t>
      </w:r>
      <w:r>
        <w:rPr>
          <w:rFonts w:cs="Arial" w:hAnsi="Arial" w:eastAsia="Arial" w:ascii="Arial"/>
          <w:color w:val="2C2B2E"/>
          <w:spacing w:val="0"/>
          <w:w w:val="107"/>
          <w:position w:val="1"/>
          <w:sz w:val="12"/>
          <w:szCs w:val="12"/>
        </w:rPr>
        <w:t>en</w:t>
      </w:r>
      <w:r>
        <w:rPr>
          <w:rFonts w:cs="Arial" w:hAnsi="Arial" w:eastAsia="Arial" w:ascii="Arial"/>
          <w:color w:val="404041"/>
          <w:spacing w:val="0"/>
          <w:w w:val="126"/>
          <w:position w:val="1"/>
          <w:sz w:val="12"/>
          <w:szCs w:val="12"/>
        </w:rPr>
        <w:t>i</w:t>
      </w:r>
      <w:r>
        <w:rPr>
          <w:rFonts w:cs="Arial" w:hAnsi="Arial" w:eastAsia="Arial" w:ascii="Arial"/>
          <w:color w:val="404041"/>
          <w:spacing w:val="0"/>
          <w:w w:val="122"/>
          <w:position w:val="1"/>
          <w:sz w:val="12"/>
          <w:szCs w:val="12"/>
        </w:rPr>
        <w:t>o</w:t>
      </w:r>
      <w:r>
        <w:rPr>
          <w:rFonts w:cs="Arial" w:hAnsi="Arial" w:eastAsia="Arial" w:ascii="Arial"/>
          <w:color w:val="404041"/>
          <w:spacing w:val="15"/>
          <w:w w:val="100"/>
          <w:position w:val="1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77"/>
          <w:position w:val="1"/>
          <w:sz w:val="12"/>
          <w:szCs w:val="12"/>
        </w:rPr>
        <w:t>G</w:t>
      </w:r>
      <w:r>
        <w:rPr>
          <w:rFonts w:cs="Arial" w:hAnsi="Arial" w:eastAsia="Arial" w:ascii="Arial"/>
          <w:color w:val="2C2B2E"/>
          <w:spacing w:val="0"/>
          <w:w w:val="122"/>
          <w:position w:val="1"/>
          <w:sz w:val="12"/>
          <w:szCs w:val="12"/>
        </w:rPr>
        <w:t>o</w:t>
      </w:r>
      <w:r>
        <w:rPr>
          <w:rFonts w:cs="Arial" w:hAnsi="Arial" w:eastAsia="Arial" w:ascii="Arial"/>
          <w:color w:val="2C2B2E"/>
          <w:spacing w:val="0"/>
          <w:w w:val="120"/>
          <w:position w:val="1"/>
          <w:sz w:val="12"/>
          <w:szCs w:val="12"/>
        </w:rPr>
        <w:t>m</w:t>
      </w:r>
      <w:r>
        <w:rPr>
          <w:rFonts w:cs="Arial" w:hAnsi="Arial" w:eastAsia="Arial" w:ascii="Arial"/>
          <w:color w:val="2C2B2E"/>
          <w:spacing w:val="0"/>
          <w:w w:val="107"/>
          <w:position w:val="1"/>
          <w:sz w:val="12"/>
          <w:szCs w:val="12"/>
        </w:rPr>
        <w:t>e</w:t>
      </w:r>
      <w:r>
        <w:rPr>
          <w:rFonts w:cs="Arial" w:hAnsi="Arial" w:eastAsia="Arial" w:ascii="Arial"/>
          <w:color w:val="2C2B2E"/>
          <w:spacing w:val="0"/>
          <w:w w:val="103"/>
          <w:position w:val="1"/>
          <w:sz w:val="12"/>
          <w:szCs w:val="12"/>
        </w:rPr>
        <w:t>z</w:t>
      </w:r>
      <w:r>
        <w:rPr>
          <w:rFonts w:cs="Arial" w:hAnsi="Arial" w:eastAsia="Arial" w:ascii="Arial"/>
          <w:color w:val="2C2B2E"/>
          <w:spacing w:val="10"/>
          <w:w w:val="100"/>
          <w:position w:val="1"/>
          <w:sz w:val="12"/>
          <w:szCs w:val="12"/>
        </w:rPr>
        <w:t> </w:t>
      </w:r>
      <w:r>
        <w:rPr>
          <w:rFonts w:cs="Arial" w:hAnsi="Arial" w:eastAsia="Arial" w:ascii="Arial"/>
          <w:color w:val="404041"/>
          <w:spacing w:val="0"/>
          <w:w w:val="87"/>
          <w:position w:val="1"/>
          <w:sz w:val="12"/>
          <w:szCs w:val="12"/>
        </w:rPr>
        <w:t>G</w:t>
      </w:r>
      <w:r>
        <w:rPr>
          <w:rFonts w:cs="Arial" w:hAnsi="Arial" w:eastAsia="Arial" w:ascii="Arial"/>
          <w:color w:val="2C2B2E"/>
          <w:spacing w:val="0"/>
          <w:w w:val="107"/>
          <w:position w:val="1"/>
          <w:sz w:val="12"/>
          <w:szCs w:val="12"/>
        </w:rPr>
        <w:t>u</w:t>
      </w:r>
      <w:r>
        <w:rPr>
          <w:rFonts w:cs="Arial" w:hAnsi="Arial" w:eastAsia="Arial" w:ascii="Arial"/>
          <w:color w:val="2C2B2E"/>
          <w:spacing w:val="0"/>
          <w:w w:val="173"/>
          <w:position w:val="1"/>
          <w:sz w:val="12"/>
          <w:szCs w:val="12"/>
        </w:rPr>
        <w:t>t</w:t>
      </w:r>
      <w:r>
        <w:rPr>
          <w:rFonts w:cs="Arial" w:hAnsi="Arial" w:eastAsia="Arial" w:ascii="Arial"/>
          <w:color w:val="404041"/>
          <w:spacing w:val="0"/>
          <w:w w:val="108"/>
          <w:position w:val="1"/>
          <w:sz w:val="12"/>
          <w:szCs w:val="12"/>
        </w:rPr>
        <w:t>i</w:t>
      </w:r>
      <w:r>
        <w:rPr>
          <w:rFonts w:cs="Arial" w:hAnsi="Arial" w:eastAsia="Arial" w:ascii="Arial"/>
          <w:color w:val="2C2B2E"/>
          <w:spacing w:val="0"/>
          <w:w w:val="122"/>
          <w:position w:val="1"/>
          <w:sz w:val="12"/>
          <w:szCs w:val="12"/>
        </w:rPr>
        <w:t>e</w:t>
      </w:r>
      <w:r>
        <w:rPr>
          <w:rFonts w:cs="Arial" w:hAnsi="Arial" w:eastAsia="Arial" w:ascii="Arial"/>
          <w:color w:val="2C2B2E"/>
          <w:spacing w:val="0"/>
          <w:w w:val="132"/>
          <w:position w:val="1"/>
          <w:sz w:val="12"/>
          <w:szCs w:val="12"/>
        </w:rPr>
        <w:t>r</w:t>
      </w:r>
      <w:r>
        <w:rPr>
          <w:rFonts w:cs="Arial" w:hAnsi="Arial" w:eastAsia="Arial" w:ascii="Arial"/>
          <w:color w:val="404041"/>
          <w:spacing w:val="0"/>
          <w:w w:val="132"/>
          <w:position w:val="1"/>
          <w:sz w:val="12"/>
          <w:szCs w:val="12"/>
        </w:rPr>
        <w:t>r</w:t>
      </w:r>
      <w:r>
        <w:rPr>
          <w:rFonts w:cs="Arial" w:hAnsi="Arial" w:eastAsia="Arial" w:ascii="Arial"/>
          <w:color w:val="2C2B2E"/>
          <w:spacing w:val="0"/>
          <w:w w:val="107"/>
          <w:position w:val="1"/>
          <w:sz w:val="12"/>
          <w:szCs w:val="12"/>
        </w:rPr>
        <w:t>e</w:t>
      </w:r>
      <w:r>
        <w:rPr>
          <w:rFonts w:cs="Arial" w:hAnsi="Arial" w:eastAsia="Arial" w:ascii="Arial"/>
          <w:color w:val="2C2B2E"/>
          <w:spacing w:val="0"/>
          <w:w w:val="87"/>
          <w:position w:val="1"/>
          <w:sz w:val="12"/>
          <w:szCs w:val="12"/>
        </w:rPr>
        <w:t>z</w:t>
      </w:r>
      <w:r>
        <w:rPr>
          <w:rFonts w:cs="Arial" w:hAnsi="Arial" w:eastAsia="Arial" w:ascii="Arial"/>
          <w:color w:val="2C2B2E"/>
          <w:spacing w:val="0"/>
          <w:w w:val="100"/>
          <w:position w:val="1"/>
          <w:sz w:val="12"/>
          <w:szCs w:val="12"/>
        </w:rPr>
        <w:t>                                                  </w:t>
      </w:r>
      <w:r>
        <w:rPr>
          <w:rFonts w:cs="Arial" w:hAnsi="Arial" w:eastAsia="Arial" w:ascii="Arial"/>
          <w:color w:val="2C2B2E"/>
          <w:spacing w:val="8"/>
          <w:w w:val="100"/>
          <w:position w:val="1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82"/>
          <w:position w:val="0"/>
          <w:sz w:val="12"/>
          <w:szCs w:val="12"/>
        </w:rPr>
        <w:t>G</w:t>
      </w:r>
      <w:r>
        <w:rPr>
          <w:rFonts w:cs="Arial" w:hAnsi="Arial" w:eastAsia="Arial" w:ascii="Arial"/>
          <w:color w:val="2C2B2E"/>
          <w:spacing w:val="0"/>
          <w:w w:val="108"/>
          <w:position w:val="0"/>
          <w:sz w:val="12"/>
          <w:szCs w:val="12"/>
        </w:rPr>
        <w:t>O</w:t>
      </w:r>
      <w:r>
        <w:rPr>
          <w:rFonts w:cs="Arial" w:hAnsi="Arial" w:eastAsia="Arial" w:ascii="Arial"/>
          <w:color w:val="2C2B2E"/>
          <w:spacing w:val="0"/>
          <w:w w:val="92"/>
          <w:position w:val="0"/>
          <w:sz w:val="12"/>
          <w:szCs w:val="12"/>
        </w:rPr>
        <w:t>G</w:t>
      </w:r>
      <w:r>
        <w:rPr>
          <w:rFonts w:cs="Arial" w:hAnsi="Arial" w:eastAsia="Arial" w:ascii="Arial"/>
          <w:color w:val="2C2B2E"/>
          <w:spacing w:val="0"/>
          <w:w w:val="120"/>
          <w:position w:val="0"/>
          <w:sz w:val="12"/>
          <w:szCs w:val="12"/>
        </w:rPr>
        <w:t>A</w:t>
      </w:r>
      <w:r>
        <w:rPr>
          <w:rFonts w:cs="Arial" w:hAnsi="Arial" w:eastAsia="Arial" w:ascii="Arial"/>
          <w:color w:val="404041"/>
          <w:spacing w:val="0"/>
          <w:w w:val="100"/>
          <w:position w:val="0"/>
          <w:sz w:val="12"/>
          <w:szCs w:val="12"/>
        </w:rPr>
        <w:t>9</w:t>
      </w:r>
      <w:r>
        <w:rPr>
          <w:rFonts w:cs="Arial" w:hAnsi="Arial" w:eastAsia="Arial" w:ascii="Arial"/>
          <w:color w:val="2C2B2E"/>
          <w:spacing w:val="0"/>
          <w:w w:val="107"/>
          <w:position w:val="0"/>
          <w:sz w:val="12"/>
          <w:szCs w:val="12"/>
        </w:rPr>
        <w:t>7</w:t>
      </w:r>
      <w:r>
        <w:rPr>
          <w:rFonts w:cs="Arial" w:hAnsi="Arial" w:eastAsia="Arial" w:ascii="Arial"/>
          <w:color w:val="2C2B2E"/>
          <w:spacing w:val="0"/>
          <w:w w:val="122"/>
          <w:position w:val="0"/>
          <w:sz w:val="12"/>
          <w:szCs w:val="12"/>
        </w:rPr>
        <w:t>0</w:t>
      </w:r>
      <w:r>
        <w:rPr>
          <w:rFonts w:cs="Arial" w:hAnsi="Arial" w:eastAsia="Arial" w:ascii="Arial"/>
          <w:color w:val="404041"/>
          <w:spacing w:val="0"/>
          <w:w w:val="107"/>
          <w:position w:val="0"/>
          <w:sz w:val="12"/>
          <w:szCs w:val="12"/>
        </w:rPr>
        <w:t>8</w:t>
      </w:r>
      <w:r>
        <w:rPr>
          <w:rFonts w:cs="Arial" w:hAnsi="Arial" w:eastAsia="Arial" w:ascii="Arial"/>
          <w:color w:val="2C2B2E"/>
          <w:spacing w:val="0"/>
          <w:w w:val="107"/>
          <w:position w:val="0"/>
          <w:sz w:val="12"/>
          <w:szCs w:val="12"/>
        </w:rPr>
        <w:t>2</w:t>
      </w:r>
      <w:r>
        <w:rPr>
          <w:rFonts w:cs="Arial" w:hAnsi="Arial" w:eastAsia="Arial" w:ascii="Arial"/>
          <w:color w:val="2C2B2E"/>
          <w:spacing w:val="0"/>
          <w:w w:val="122"/>
          <w:position w:val="0"/>
          <w:sz w:val="12"/>
          <w:szCs w:val="12"/>
        </w:rPr>
        <w:t>0</w:t>
      </w:r>
      <w:r>
        <w:rPr>
          <w:rFonts w:cs="Arial" w:hAnsi="Arial" w:eastAsia="Arial" w:ascii="Arial"/>
          <w:color w:val="2C2B2E"/>
          <w:spacing w:val="0"/>
          <w:w w:val="100"/>
          <w:position w:val="0"/>
          <w:sz w:val="12"/>
          <w:szCs w:val="12"/>
        </w:rPr>
        <w:t>5</w:t>
      </w:r>
      <w:r>
        <w:rPr>
          <w:rFonts w:cs="Arial" w:hAnsi="Arial" w:eastAsia="Arial" w:ascii="Arial"/>
          <w:color w:val="2C2B2E"/>
          <w:spacing w:val="0"/>
          <w:w w:val="99"/>
          <w:position w:val="0"/>
          <w:sz w:val="12"/>
          <w:szCs w:val="12"/>
        </w:rPr>
        <w:t>C</w:t>
      </w:r>
      <w:r>
        <w:rPr>
          <w:rFonts w:cs="Arial" w:hAnsi="Arial" w:eastAsia="Arial" w:ascii="Arial"/>
          <w:color w:val="2C2B2E"/>
          <w:spacing w:val="0"/>
          <w:w w:val="84"/>
          <w:position w:val="0"/>
          <w:sz w:val="12"/>
          <w:szCs w:val="12"/>
        </w:rPr>
        <w:t>S</w:t>
      </w:r>
      <w:r>
        <w:rPr>
          <w:rFonts w:cs="Arial" w:hAnsi="Arial" w:eastAsia="Arial" w:ascii="Arial"/>
          <w:color w:val="2C2B2E"/>
          <w:spacing w:val="0"/>
          <w:w w:val="100"/>
          <w:position w:val="0"/>
          <w:sz w:val="12"/>
          <w:szCs w:val="12"/>
        </w:rPr>
        <w:t>             </w:t>
      </w:r>
      <w:r>
        <w:rPr>
          <w:rFonts w:cs="Arial" w:hAnsi="Arial" w:eastAsia="Arial" w:ascii="Arial"/>
          <w:color w:val="2C2B2E"/>
          <w:spacing w:val="10"/>
          <w:w w:val="100"/>
          <w:position w:val="0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72"/>
          <w:position w:val="0"/>
          <w:sz w:val="12"/>
          <w:szCs w:val="12"/>
        </w:rPr>
        <w:t>S</w:t>
      </w:r>
      <w:r>
        <w:rPr>
          <w:rFonts w:cs="Arial" w:hAnsi="Arial" w:eastAsia="Arial" w:ascii="Arial"/>
          <w:color w:val="2C2B2E"/>
          <w:spacing w:val="0"/>
          <w:w w:val="108"/>
          <w:position w:val="0"/>
          <w:sz w:val="12"/>
          <w:szCs w:val="12"/>
        </w:rPr>
        <w:t>A</w:t>
      </w:r>
      <w:r>
        <w:rPr>
          <w:rFonts w:cs="Arial" w:hAnsi="Arial" w:eastAsia="Arial" w:ascii="Arial"/>
          <w:color w:val="2C2B2E"/>
          <w:spacing w:val="0"/>
          <w:w w:val="105"/>
          <w:position w:val="0"/>
          <w:sz w:val="12"/>
          <w:szCs w:val="12"/>
        </w:rPr>
        <w:t>N</w:t>
      </w:r>
      <w:r>
        <w:rPr>
          <w:rFonts w:cs="Arial" w:hAnsi="Arial" w:eastAsia="Arial" w:ascii="Arial"/>
          <w:color w:val="2C2B2E"/>
          <w:spacing w:val="0"/>
          <w:w w:val="104"/>
          <w:position w:val="0"/>
          <w:sz w:val="12"/>
          <w:szCs w:val="12"/>
        </w:rPr>
        <w:t>T</w:t>
      </w:r>
      <w:r>
        <w:rPr>
          <w:rFonts w:cs="Arial" w:hAnsi="Arial" w:eastAsia="Arial" w:ascii="Arial"/>
          <w:color w:val="2C2B2E"/>
          <w:spacing w:val="0"/>
          <w:w w:val="108"/>
          <w:position w:val="0"/>
          <w:sz w:val="12"/>
          <w:szCs w:val="12"/>
        </w:rPr>
        <w:t>A</w:t>
      </w:r>
      <w:r>
        <w:rPr>
          <w:rFonts w:cs="Arial" w:hAnsi="Arial" w:eastAsia="Arial" w:ascii="Arial"/>
          <w:color w:val="2C2B2E"/>
          <w:spacing w:val="15"/>
          <w:w w:val="100"/>
          <w:position w:val="0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71"/>
          <w:position w:val="0"/>
          <w:sz w:val="12"/>
          <w:szCs w:val="12"/>
        </w:rPr>
        <w:t>R</w:t>
      </w:r>
      <w:r>
        <w:rPr>
          <w:rFonts w:cs="Arial" w:hAnsi="Arial" w:eastAsia="Arial" w:ascii="Arial"/>
          <w:color w:val="2C2B2E"/>
          <w:spacing w:val="0"/>
          <w:w w:val="102"/>
          <w:position w:val="0"/>
          <w:sz w:val="12"/>
          <w:szCs w:val="12"/>
        </w:rPr>
        <w:t>O</w:t>
      </w:r>
      <w:r>
        <w:rPr>
          <w:rFonts w:cs="Arial" w:hAnsi="Arial" w:eastAsia="Arial" w:ascii="Arial"/>
          <w:color w:val="2C2B2E"/>
          <w:spacing w:val="0"/>
          <w:w w:val="90"/>
          <w:position w:val="0"/>
          <w:sz w:val="12"/>
          <w:szCs w:val="12"/>
        </w:rPr>
        <w:t>S</w:t>
      </w:r>
      <w:r>
        <w:rPr>
          <w:rFonts w:cs="Arial" w:hAnsi="Arial" w:eastAsia="Arial" w:ascii="Arial"/>
          <w:color w:val="2C2B2E"/>
          <w:spacing w:val="0"/>
          <w:w w:val="102"/>
          <w:position w:val="0"/>
          <w:sz w:val="12"/>
          <w:szCs w:val="12"/>
        </w:rPr>
        <w:t>A</w:t>
      </w:r>
      <w:r>
        <w:rPr>
          <w:rFonts w:cs="Arial" w:hAnsi="Arial" w:eastAsia="Arial" w:ascii="Arial"/>
          <w:color w:val="2C2B2E"/>
          <w:spacing w:val="0"/>
          <w:w w:val="100"/>
          <w:position w:val="0"/>
          <w:sz w:val="12"/>
          <w:szCs w:val="12"/>
        </w:rPr>
        <w:t>                                  </w:t>
      </w:r>
      <w:r>
        <w:rPr>
          <w:rFonts w:cs="Arial" w:hAnsi="Arial" w:eastAsia="Arial" w:ascii="Arial"/>
          <w:color w:val="2C2B2E"/>
          <w:spacing w:val="-2"/>
          <w:w w:val="100"/>
          <w:position w:val="0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43"/>
          <w:position w:val="0"/>
          <w:sz w:val="12"/>
          <w:szCs w:val="12"/>
        </w:rPr>
        <w:t>I</w:t>
      </w:r>
      <w:r>
        <w:rPr>
          <w:rFonts w:cs="Arial" w:hAnsi="Arial" w:eastAsia="Arial" w:ascii="Arial"/>
          <w:color w:val="2C2B2E"/>
          <w:spacing w:val="0"/>
          <w:w w:val="100"/>
          <w:position w:val="0"/>
          <w:sz w:val="12"/>
          <w:szCs w:val="12"/>
        </w:rPr>
        <w:t>XT</w:t>
      </w:r>
      <w:r>
        <w:rPr>
          <w:rFonts w:cs="Arial" w:hAnsi="Arial" w:eastAsia="Arial" w:ascii="Arial"/>
          <w:color w:val="2C2B2E"/>
          <w:spacing w:val="0"/>
          <w:w w:val="101"/>
          <w:position w:val="0"/>
          <w:sz w:val="12"/>
          <w:szCs w:val="12"/>
        </w:rPr>
        <w:t>LA</w:t>
      </w:r>
      <w:r>
        <w:rPr>
          <w:rFonts w:cs="Arial" w:hAnsi="Arial" w:eastAsia="Arial" w:ascii="Arial"/>
          <w:color w:val="2C2B2E"/>
          <w:spacing w:val="0"/>
          <w:w w:val="94"/>
          <w:position w:val="0"/>
          <w:sz w:val="12"/>
          <w:szCs w:val="12"/>
        </w:rPr>
        <w:t>H</w:t>
      </w:r>
      <w:r>
        <w:rPr>
          <w:rFonts w:cs="Arial" w:hAnsi="Arial" w:eastAsia="Arial" w:ascii="Arial"/>
          <w:color w:val="2C2B2E"/>
          <w:spacing w:val="0"/>
          <w:w w:val="110"/>
          <w:position w:val="0"/>
          <w:sz w:val="12"/>
          <w:szCs w:val="12"/>
        </w:rPr>
        <w:t>U</w:t>
      </w:r>
      <w:r>
        <w:rPr>
          <w:rFonts w:cs="Arial" w:hAnsi="Arial" w:eastAsia="Arial" w:ascii="Arial"/>
          <w:color w:val="2C2B2E"/>
          <w:spacing w:val="0"/>
          <w:w w:val="120"/>
          <w:position w:val="0"/>
          <w:sz w:val="12"/>
          <w:szCs w:val="12"/>
        </w:rPr>
        <w:t>A</w:t>
      </w:r>
      <w:r>
        <w:rPr>
          <w:rFonts w:cs="Arial" w:hAnsi="Arial" w:eastAsia="Arial" w:ascii="Arial"/>
          <w:color w:val="2C2B2E"/>
          <w:spacing w:val="0"/>
          <w:w w:val="88"/>
          <w:position w:val="0"/>
          <w:sz w:val="12"/>
          <w:szCs w:val="12"/>
        </w:rPr>
        <w:t>C</w:t>
      </w:r>
      <w:r>
        <w:rPr>
          <w:rFonts w:cs="Arial" w:hAnsi="Arial" w:eastAsia="Arial" w:ascii="Arial"/>
          <w:color w:val="2C2B2E"/>
          <w:spacing w:val="0"/>
          <w:w w:val="108"/>
          <w:position w:val="0"/>
          <w:sz w:val="12"/>
          <w:szCs w:val="12"/>
        </w:rPr>
        <w:t>A</w:t>
      </w:r>
      <w:r>
        <w:rPr>
          <w:rFonts w:cs="Arial" w:hAnsi="Arial" w:eastAsia="Arial" w:ascii="Arial"/>
          <w:color w:val="2C2B2E"/>
          <w:spacing w:val="0"/>
          <w:w w:val="99"/>
          <w:position w:val="0"/>
          <w:sz w:val="12"/>
          <w:szCs w:val="12"/>
        </w:rPr>
        <w:t>N</w:t>
      </w:r>
      <w:r>
        <w:rPr>
          <w:rFonts w:cs="Arial" w:hAnsi="Arial" w:eastAsia="Arial" w:ascii="Arial"/>
          <w:color w:val="2C2B2E"/>
          <w:spacing w:val="0"/>
          <w:w w:val="100"/>
          <w:position w:val="0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-9"/>
          <w:w w:val="100"/>
          <w:position w:val="0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86"/>
          <w:position w:val="0"/>
          <w:sz w:val="12"/>
          <w:szCs w:val="12"/>
        </w:rPr>
        <w:t>D</w:t>
      </w:r>
      <w:r>
        <w:rPr>
          <w:rFonts w:cs="Arial" w:hAnsi="Arial" w:eastAsia="Arial" w:ascii="Arial"/>
          <w:color w:val="2C2B2E"/>
          <w:spacing w:val="0"/>
          <w:w w:val="86"/>
          <w:position w:val="0"/>
          <w:sz w:val="12"/>
          <w:szCs w:val="12"/>
        </w:rPr>
        <w:t>E</w:t>
      </w:r>
      <w:r>
        <w:rPr>
          <w:rFonts w:cs="Arial" w:hAnsi="Arial" w:eastAsia="Arial" w:ascii="Arial"/>
          <w:color w:val="2C2B2E"/>
          <w:spacing w:val="24"/>
          <w:w w:val="86"/>
          <w:position w:val="0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71"/>
          <w:position w:val="0"/>
          <w:sz w:val="12"/>
          <w:szCs w:val="12"/>
        </w:rPr>
        <w:t>L</w:t>
      </w:r>
      <w:r>
        <w:rPr>
          <w:rFonts w:cs="Arial" w:hAnsi="Arial" w:eastAsia="Arial" w:ascii="Arial"/>
          <w:color w:val="2C2B2E"/>
          <w:spacing w:val="0"/>
          <w:w w:val="97"/>
          <w:position w:val="0"/>
          <w:sz w:val="12"/>
          <w:szCs w:val="12"/>
        </w:rPr>
        <w:t>O</w:t>
      </w:r>
      <w:r>
        <w:rPr>
          <w:rFonts w:cs="Arial" w:hAnsi="Arial" w:eastAsia="Arial" w:ascii="Arial"/>
          <w:color w:val="2C2B2E"/>
          <w:spacing w:val="0"/>
          <w:w w:val="90"/>
          <w:position w:val="0"/>
          <w:sz w:val="12"/>
          <w:szCs w:val="12"/>
        </w:rPr>
        <w:t>S</w:t>
      </w:r>
      <w:r>
        <w:rPr>
          <w:rFonts w:cs="Arial" w:hAnsi="Arial" w:eastAsia="Arial" w:ascii="Arial"/>
          <w:color w:val="2C2B2E"/>
          <w:spacing w:val="15"/>
          <w:w w:val="100"/>
          <w:position w:val="0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100"/>
          <w:position w:val="0"/>
          <w:sz w:val="12"/>
          <w:szCs w:val="12"/>
        </w:rPr>
        <w:t>M</w:t>
      </w:r>
      <w:r>
        <w:rPr>
          <w:rFonts w:cs="Arial" w:hAnsi="Arial" w:eastAsia="Arial" w:ascii="Arial"/>
          <w:color w:val="2C2B2E"/>
          <w:spacing w:val="0"/>
          <w:w w:val="100"/>
          <w:position w:val="0"/>
          <w:sz w:val="12"/>
          <w:szCs w:val="12"/>
        </w:rPr>
        <w:t>E</w:t>
      </w:r>
      <w:r>
        <w:rPr>
          <w:rFonts w:cs="Arial" w:hAnsi="Arial" w:eastAsia="Arial" w:ascii="Arial"/>
          <w:color w:val="2C2B2E"/>
          <w:spacing w:val="0"/>
          <w:w w:val="100"/>
          <w:position w:val="0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17"/>
          <w:w w:val="100"/>
          <w:position w:val="0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83"/>
          <w:position w:val="0"/>
          <w:sz w:val="12"/>
          <w:szCs w:val="12"/>
        </w:rPr>
        <w:t>N</w:t>
      </w:r>
      <w:r>
        <w:rPr>
          <w:rFonts w:cs="Arial" w:hAnsi="Arial" w:eastAsia="Arial" w:ascii="Arial"/>
          <w:color w:val="404041"/>
          <w:spacing w:val="0"/>
          <w:w w:val="216"/>
          <w:position w:val="0"/>
          <w:sz w:val="12"/>
          <w:szCs w:val="12"/>
        </w:rPr>
        <w:t>/</w:t>
      </w:r>
      <w:r>
        <w:rPr>
          <w:rFonts w:cs="Arial" w:hAnsi="Arial" w:eastAsia="Arial" w:ascii="Arial"/>
          <w:color w:val="2C2B2E"/>
          <w:spacing w:val="0"/>
          <w:w w:val="84"/>
          <w:position w:val="0"/>
          <w:sz w:val="12"/>
          <w:szCs w:val="12"/>
        </w:rPr>
        <w:t>P</w:t>
      </w:r>
      <w:r>
        <w:rPr>
          <w:rFonts w:cs="Arial" w:hAnsi="Arial" w:eastAsia="Arial" w:ascii="Arial"/>
          <w:color w:val="2C2B2E"/>
          <w:spacing w:val="0"/>
          <w:w w:val="100"/>
          <w:position w:val="0"/>
          <w:sz w:val="12"/>
          <w:szCs w:val="12"/>
        </w:rPr>
        <w:t>                                             </w:t>
      </w:r>
      <w:r>
        <w:rPr>
          <w:rFonts w:cs="Arial" w:hAnsi="Arial" w:eastAsia="Arial" w:ascii="Arial"/>
          <w:color w:val="2C2B2E"/>
          <w:spacing w:val="16"/>
          <w:w w:val="100"/>
          <w:position w:val="0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100"/>
          <w:position w:val="1"/>
          <w:sz w:val="12"/>
          <w:szCs w:val="12"/>
        </w:rPr>
        <w:t>45</w:t>
      </w:r>
      <w:r>
        <w:rPr>
          <w:rFonts w:cs="Arial" w:hAnsi="Arial" w:eastAsia="Arial" w:ascii="Arial"/>
          <w:color w:val="404041"/>
          <w:spacing w:val="0"/>
          <w:w w:val="122"/>
          <w:position w:val="1"/>
          <w:sz w:val="12"/>
          <w:szCs w:val="12"/>
        </w:rPr>
        <w:t>8</w:t>
      </w:r>
      <w:r>
        <w:rPr>
          <w:rFonts w:cs="Arial" w:hAnsi="Arial" w:eastAsia="Arial" w:ascii="Arial"/>
          <w:color w:val="2C2B2E"/>
          <w:spacing w:val="0"/>
          <w:w w:val="107"/>
          <w:position w:val="1"/>
          <w:sz w:val="12"/>
          <w:szCs w:val="12"/>
        </w:rPr>
        <w:t>5</w:t>
      </w:r>
      <w:r>
        <w:rPr>
          <w:rFonts w:cs="Arial" w:hAnsi="Arial" w:eastAsia="Arial" w:ascii="Arial"/>
          <w:color w:val="2C2B2E"/>
          <w:spacing w:val="0"/>
          <w:w w:val="115"/>
          <w:position w:val="1"/>
          <w:sz w:val="12"/>
          <w:szCs w:val="12"/>
        </w:rPr>
        <w:t>0</w:t>
      </w:r>
      <w:r>
        <w:rPr>
          <w:rFonts w:cs="Arial" w:hAnsi="Arial" w:eastAsia="Arial" w:ascii="Arial"/>
          <w:color w:val="000000"/>
          <w:spacing w:val="0"/>
          <w:w w:val="100"/>
          <w:position w:val="0"/>
          <w:sz w:val="12"/>
          <w:szCs w:val="12"/>
        </w:rPr>
      </w:r>
    </w:p>
    <w:p>
      <w:pPr>
        <w:rPr>
          <w:rFonts w:cs="Arial" w:hAnsi="Arial" w:eastAsia="Arial" w:ascii="Arial"/>
          <w:sz w:val="12"/>
          <w:szCs w:val="12"/>
        </w:rPr>
        <w:jc w:val="left"/>
        <w:spacing w:before="44"/>
        <w:ind w:left="507"/>
      </w:pPr>
      <w:r>
        <w:rPr>
          <w:rFonts w:cs="Arial" w:hAnsi="Arial" w:eastAsia="Arial" w:ascii="Arial"/>
          <w:color w:val="2C2B2E"/>
          <w:spacing w:val="0"/>
          <w:w w:val="100"/>
          <w:position w:val="1"/>
          <w:sz w:val="12"/>
          <w:szCs w:val="12"/>
        </w:rPr>
        <w:t>7</w:t>
      </w:r>
      <w:r>
        <w:rPr>
          <w:rFonts w:cs="Arial" w:hAnsi="Arial" w:eastAsia="Arial" w:ascii="Arial"/>
          <w:color w:val="2C2B2E"/>
          <w:spacing w:val="0"/>
          <w:w w:val="100"/>
          <w:position w:val="1"/>
          <w:sz w:val="12"/>
          <w:szCs w:val="12"/>
        </w:rPr>
        <w:t>           </w:t>
      </w:r>
      <w:r>
        <w:rPr>
          <w:rFonts w:cs="Arial" w:hAnsi="Arial" w:eastAsia="Arial" w:ascii="Arial"/>
          <w:color w:val="2C2B2E"/>
          <w:spacing w:val="19"/>
          <w:w w:val="100"/>
          <w:position w:val="1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72"/>
          <w:position w:val="1"/>
          <w:sz w:val="12"/>
          <w:szCs w:val="12"/>
        </w:rPr>
        <w:t>B</w:t>
      </w:r>
      <w:r>
        <w:rPr>
          <w:rFonts w:cs="Arial" w:hAnsi="Arial" w:eastAsia="Arial" w:ascii="Arial"/>
          <w:color w:val="2C2B2E"/>
          <w:spacing w:val="0"/>
          <w:w w:val="107"/>
          <w:position w:val="1"/>
          <w:sz w:val="12"/>
          <w:szCs w:val="12"/>
        </w:rPr>
        <w:t>a</w:t>
      </w:r>
      <w:r>
        <w:rPr>
          <w:rFonts w:cs="Arial" w:hAnsi="Arial" w:eastAsia="Arial" w:ascii="Arial"/>
          <w:color w:val="2C2B2E"/>
          <w:spacing w:val="0"/>
          <w:w w:val="115"/>
          <w:position w:val="1"/>
          <w:sz w:val="12"/>
          <w:szCs w:val="12"/>
        </w:rPr>
        <w:t>n</w:t>
      </w:r>
      <w:r>
        <w:rPr>
          <w:rFonts w:cs="Arial" w:hAnsi="Arial" w:eastAsia="Arial" w:ascii="Arial"/>
          <w:color w:val="2C2B2E"/>
          <w:spacing w:val="0"/>
          <w:w w:val="122"/>
          <w:position w:val="1"/>
          <w:sz w:val="12"/>
          <w:szCs w:val="12"/>
        </w:rPr>
        <w:t>o</w:t>
      </w:r>
      <w:r>
        <w:rPr>
          <w:rFonts w:cs="Arial" w:hAnsi="Arial" w:eastAsia="Arial" w:ascii="Arial"/>
          <w:color w:val="2C2B2E"/>
          <w:spacing w:val="0"/>
          <w:w w:val="115"/>
          <w:position w:val="1"/>
          <w:sz w:val="12"/>
          <w:szCs w:val="12"/>
        </w:rPr>
        <w:t>b</w:t>
      </w:r>
      <w:r>
        <w:rPr>
          <w:rFonts w:cs="Arial" w:hAnsi="Arial" w:eastAsia="Arial" w:ascii="Arial"/>
          <w:color w:val="2C2B2E"/>
          <w:spacing w:val="0"/>
          <w:w w:val="144"/>
          <w:position w:val="1"/>
          <w:sz w:val="12"/>
          <w:szCs w:val="12"/>
        </w:rPr>
        <w:t>r</w:t>
      </w:r>
      <w:r>
        <w:rPr>
          <w:rFonts w:cs="Arial" w:hAnsi="Arial" w:eastAsia="Arial" w:ascii="Arial"/>
          <w:color w:val="2C2B2E"/>
          <w:spacing w:val="0"/>
          <w:w w:val="86"/>
          <w:position w:val="1"/>
          <w:sz w:val="12"/>
          <w:szCs w:val="12"/>
        </w:rPr>
        <w:t>a</w:t>
      </w:r>
      <w:r>
        <w:rPr>
          <w:rFonts w:cs="Arial" w:hAnsi="Arial" w:eastAsia="Arial" w:ascii="Arial"/>
          <w:color w:val="2C2B2E"/>
          <w:spacing w:val="0"/>
          <w:w w:val="103"/>
          <w:position w:val="1"/>
          <w:sz w:val="12"/>
          <w:szCs w:val="12"/>
        </w:rPr>
        <w:t>s</w:t>
      </w:r>
      <w:r>
        <w:rPr>
          <w:rFonts w:cs="Arial" w:hAnsi="Arial" w:eastAsia="Arial" w:ascii="Arial"/>
          <w:color w:val="404041"/>
          <w:spacing w:val="0"/>
          <w:w w:val="101"/>
          <w:position w:val="1"/>
          <w:sz w:val="12"/>
          <w:szCs w:val="12"/>
        </w:rPr>
        <w:t>,</w:t>
      </w:r>
      <w:r>
        <w:rPr>
          <w:rFonts w:cs="Arial" w:hAnsi="Arial" w:eastAsia="Arial" w:ascii="Arial"/>
          <w:color w:val="404041"/>
          <w:spacing w:val="0"/>
          <w:w w:val="90"/>
          <w:position w:val="1"/>
          <w:sz w:val="12"/>
          <w:szCs w:val="12"/>
        </w:rPr>
        <w:t>S</w:t>
      </w:r>
      <w:r>
        <w:rPr>
          <w:rFonts w:cs="Arial" w:hAnsi="Arial" w:eastAsia="Arial" w:ascii="Arial"/>
          <w:color w:val="404041"/>
          <w:spacing w:val="0"/>
          <w:w w:val="101"/>
          <w:position w:val="1"/>
          <w:sz w:val="12"/>
          <w:szCs w:val="12"/>
        </w:rPr>
        <w:t>.</w:t>
      </w:r>
      <w:r>
        <w:rPr>
          <w:rFonts w:cs="Arial" w:hAnsi="Arial" w:eastAsia="Arial" w:ascii="Arial"/>
          <w:color w:val="2C2B2E"/>
          <w:spacing w:val="0"/>
          <w:w w:val="105"/>
          <w:position w:val="1"/>
          <w:sz w:val="12"/>
          <w:szCs w:val="12"/>
        </w:rPr>
        <w:t>N</w:t>
      </w:r>
      <w:r>
        <w:rPr>
          <w:rFonts w:cs="Arial" w:hAnsi="Arial" w:eastAsia="Arial" w:ascii="Arial"/>
          <w:color w:val="2C2B2E"/>
          <w:spacing w:val="0"/>
          <w:w w:val="115"/>
          <w:position w:val="1"/>
          <w:sz w:val="12"/>
          <w:szCs w:val="12"/>
        </w:rPr>
        <w:t>.</w:t>
      </w:r>
      <w:r>
        <w:rPr>
          <w:rFonts w:cs="Arial" w:hAnsi="Arial" w:eastAsia="Arial" w:ascii="Arial"/>
          <w:color w:val="2C2B2E"/>
          <w:spacing w:val="0"/>
          <w:w w:val="105"/>
          <w:position w:val="1"/>
          <w:sz w:val="12"/>
          <w:szCs w:val="12"/>
        </w:rPr>
        <w:t>C</w:t>
      </w:r>
      <w:r>
        <w:rPr>
          <w:rFonts w:cs="Arial" w:hAnsi="Arial" w:eastAsia="Arial" w:ascii="Arial"/>
          <w:color w:val="2C2B2E"/>
          <w:spacing w:val="0"/>
          <w:w w:val="100"/>
          <w:position w:val="1"/>
          <w:sz w:val="12"/>
          <w:szCs w:val="12"/>
        </w:rPr>
        <w:t>                                                                    </w:t>
      </w:r>
      <w:r>
        <w:rPr>
          <w:rFonts w:cs="Arial" w:hAnsi="Arial" w:eastAsia="Arial" w:ascii="Arial"/>
          <w:color w:val="2C2B2E"/>
          <w:spacing w:val="5"/>
          <w:w w:val="100"/>
          <w:position w:val="1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78"/>
          <w:position w:val="0"/>
          <w:sz w:val="12"/>
          <w:szCs w:val="12"/>
        </w:rPr>
        <w:t>B</w:t>
      </w:r>
      <w:r>
        <w:rPr>
          <w:rFonts w:cs="Arial" w:hAnsi="Arial" w:eastAsia="Arial" w:ascii="Arial"/>
          <w:color w:val="2C2B2E"/>
          <w:spacing w:val="0"/>
          <w:w w:val="105"/>
          <w:position w:val="0"/>
          <w:sz w:val="12"/>
          <w:szCs w:val="12"/>
        </w:rPr>
        <w:t>N</w:t>
      </w:r>
      <w:r>
        <w:rPr>
          <w:rFonts w:cs="Arial" w:hAnsi="Arial" w:eastAsia="Arial" w:ascii="Arial"/>
          <w:color w:val="2C2B2E"/>
          <w:spacing w:val="0"/>
          <w:w w:val="151"/>
          <w:position w:val="0"/>
          <w:sz w:val="12"/>
          <w:szCs w:val="12"/>
        </w:rPr>
        <w:t>0</w:t>
      </w:r>
      <w:r>
        <w:rPr>
          <w:rFonts w:cs="Arial" w:hAnsi="Arial" w:eastAsia="Arial" w:ascii="Arial"/>
          <w:color w:val="2C2B2E"/>
          <w:spacing w:val="0"/>
          <w:w w:val="107"/>
          <w:position w:val="0"/>
          <w:sz w:val="12"/>
          <w:szCs w:val="12"/>
        </w:rPr>
        <w:t>6</w:t>
      </w:r>
      <w:r>
        <w:rPr>
          <w:rFonts w:cs="Arial" w:hAnsi="Arial" w:eastAsia="Arial" w:ascii="Arial"/>
          <w:color w:val="2C2B2E"/>
          <w:spacing w:val="0"/>
          <w:w w:val="115"/>
          <w:position w:val="0"/>
          <w:sz w:val="12"/>
          <w:szCs w:val="12"/>
        </w:rPr>
        <w:t>70</w:t>
      </w:r>
      <w:r>
        <w:rPr>
          <w:rFonts w:cs="Arial" w:hAnsi="Arial" w:eastAsia="Arial" w:ascii="Arial"/>
          <w:color w:val="2C2B2E"/>
          <w:spacing w:val="0"/>
          <w:w w:val="100"/>
          <w:position w:val="0"/>
          <w:sz w:val="12"/>
          <w:szCs w:val="12"/>
        </w:rPr>
        <w:t>3</w:t>
      </w:r>
      <w:r>
        <w:rPr>
          <w:rFonts w:cs="Arial" w:hAnsi="Arial" w:eastAsia="Arial" w:ascii="Arial"/>
          <w:color w:val="2C2B2E"/>
          <w:spacing w:val="0"/>
          <w:w w:val="115"/>
          <w:position w:val="0"/>
          <w:sz w:val="12"/>
          <w:szCs w:val="12"/>
        </w:rPr>
        <w:t>1</w:t>
      </w:r>
      <w:r>
        <w:rPr>
          <w:rFonts w:cs="Arial" w:hAnsi="Arial" w:eastAsia="Arial" w:ascii="Arial"/>
          <w:color w:val="2C2B2E"/>
          <w:spacing w:val="0"/>
          <w:w w:val="107"/>
          <w:position w:val="0"/>
          <w:sz w:val="12"/>
          <w:szCs w:val="12"/>
        </w:rPr>
        <w:t>5</w:t>
      </w:r>
      <w:r>
        <w:rPr>
          <w:rFonts w:cs="Arial" w:hAnsi="Arial" w:eastAsia="Arial" w:ascii="Arial"/>
          <w:color w:val="2C2B2E"/>
          <w:spacing w:val="0"/>
          <w:w w:val="99"/>
          <w:position w:val="0"/>
          <w:sz w:val="12"/>
          <w:szCs w:val="12"/>
        </w:rPr>
        <w:t>CD</w:t>
      </w:r>
      <w:r>
        <w:rPr>
          <w:rFonts w:cs="Arial" w:hAnsi="Arial" w:eastAsia="Arial" w:ascii="Arial"/>
          <w:color w:val="2C2B2E"/>
          <w:spacing w:val="0"/>
          <w:w w:val="87"/>
          <w:position w:val="0"/>
          <w:sz w:val="12"/>
          <w:szCs w:val="12"/>
        </w:rPr>
        <w:t>O</w:t>
      </w:r>
      <w:r>
        <w:rPr>
          <w:rFonts w:cs="Arial" w:hAnsi="Arial" w:eastAsia="Arial" w:ascii="Arial"/>
          <w:color w:val="2C2B2E"/>
          <w:spacing w:val="0"/>
          <w:w w:val="100"/>
          <w:position w:val="0"/>
          <w:sz w:val="12"/>
          <w:szCs w:val="12"/>
        </w:rPr>
        <w:t>                </w:t>
      </w:r>
      <w:r>
        <w:rPr>
          <w:rFonts w:cs="Arial" w:hAnsi="Arial" w:eastAsia="Arial" w:ascii="Arial"/>
          <w:color w:val="2C2B2E"/>
          <w:spacing w:val="-8"/>
          <w:w w:val="100"/>
          <w:position w:val="0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77"/>
          <w:position w:val="0"/>
          <w:sz w:val="12"/>
          <w:szCs w:val="12"/>
        </w:rPr>
        <w:t>N</w:t>
      </w:r>
      <w:r>
        <w:rPr>
          <w:rFonts w:cs="Arial" w:hAnsi="Arial" w:eastAsia="Arial" w:ascii="Arial"/>
          <w:color w:val="2C2B2E"/>
          <w:spacing w:val="0"/>
          <w:w w:val="216"/>
          <w:position w:val="0"/>
          <w:sz w:val="12"/>
          <w:szCs w:val="12"/>
        </w:rPr>
        <w:t>/</w:t>
      </w:r>
      <w:r>
        <w:rPr>
          <w:rFonts w:cs="Arial" w:hAnsi="Arial" w:eastAsia="Arial" w:ascii="Arial"/>
          <w:color w:val="2C2B2E"/>
          <w:spacing w:val="0"/>
          <w:w w:val="90"/>
          <w:position w:val="0"/>
          <w:sz w:val="12"/>
          <w:szCs w:val="12"/>
        </w:rPr>
        <w:t>P</w:t>
      </w:r>
      <w:r>
        <w:rPr>
          <w:rFonts w:cs="Arial" w:hAnsi="Arial" w:eastAsia="Arial" w:ascii="Arial"/>
          <w:color w:val="2C2B2E"/>
          <w:spacing w:val="0"/>
          <w:w w:val="100"/>
          <w:position w:val="0"/>
          <w:sz w:val="12"/>
          <w:szCs w:val="12"/>
        </w:rPr>
        <w:t>                                                  </w:t>
      </w:r>
      <w:r>
        <w:rPr>
          <w:rFonts w:cs="Arial" w:hAnsi="Arial" w:eastAsia="Arial" w:ascii="Arial"/>
          <w:color w:val="2C2B2E"/>
          <w:spacing w:val="3"/>
          <w:w w:val="100"/>
          <w:position w:val="0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83"/>
          <w:position w:val="0"/>
          <w:sz w:val="12"/>
          <w:szCs w:val="12"/>
        </w:rPr>
        <w:t>N</w:t>
      </w:r>
      <w:r>
        <w:rPr>
          <w:rFonts w:cs="Arial" w:hAnsi="Arial" w:eastAsia="Arial" w:ascii="Arial"/>
          <w:color w:val="404041"/>
          <w:spacing w:val="0"/>
          <w:w w:val="202"/>
          <w:position w:val="0"/>
          <w:sz w:val="12"/>
          <w:szCs w:val="12"/>
        </w:rPr>
        <w:t>/</w:t>
      </w:r>
      <w:r>
        <w:rPr>
          <w:rFonts w:cs="Arial" w:hAnsi="Arial" w:eastAsia="Arial" w:ascii="Arial"/>
          <w:color w:val="2C2B2E"/>
          <w:spacing w:val="0"/>
          <w:w w:val="90"/>
          <w:position w:val="0"/>
          <w:sz w:val="12"/>
          <w:szCs w:val="12"/>
        </w:rPr>
        <w:t>P</w:t>
      </w:r>
      <w:r>
        <w:rPr>
          <w:rFonts w:cs="Arial" w:hAnsi="Arial" w:eastAsia="Arial" w:ascii="Arial"/>
          <w:color w:val="2C2B2E"/>
          <w:spacing w:val="0"/>
          <w:w w:val="100"/>
          <w:position w:val="0"/>
          <w:sz w:val="12"/>
          <w:szCs w:val="12"/>
        </w:rPr>
        <w:t>                                         </w:t>
      </w:r>
      <w:r>
        <w:rPr>
          <w:rFonts w:cs="Arial" w:hAnsi="Arial" w:eastAsia="Arial" w:ascii="Arial"/>
          <w:color w:val="2C2B2E"/>
          <w:spacing w:val="10"/>
          <w:w w:val="100"/>
          <w:position w:val="0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83"/>
          <w:position w:val="0"/>
          <w:sz w:val="12"/>
          <w:szCs w:val="12"/>
        </w:rPr>
        <w:t>N</w:t>
      </w:r>
      <w:r>
        <w:rPr>
          <w:rFonts w:cs="Arial" w:hAnsi="Arial" w:eastAsia="Arial" w:ascii="Arial"/>
          <w:color w:val="404041"/>
          <w:spacing w:val="0"/>
          <w:w w:val="216"/>
          <w:position w:val="0"/>
          <w:sz w:val="12"/>
          <w:szCs w:val="12"/>
        </w:rPr>
        <w:t>/</w:t>
      </w:r>
      <w:r>
        <w:rPr>
          <w:rFonts w:cs="Arial" w:hAnsi="Arial" w:eastAsia="Arial" w:ascii="Arial"/>
          <w:color w:val="2C2B2E"/>
          <w:spacing w:val="0"/>
          <w:w w:val="90"/>
          <w:position w:val="0"/>
          <w:sz w:val="12"/>
          <w:szCs w:val="12"/>
        </w:rPr>
        <w:t>P</w:t>
      </w:r>
      <w:r>
        <w:rPr>
          <w:rFonts w:cs="Arial" w:hAnsi="Arial" w:eastAsia="Arial" w:ascii="Arial"/>
          <w:color w:val="2C2B2E"/>
          <w:spacing w:val="0"/>
          <w:w w:val="100"/>
          <w:position w:val="0"/>
          <w:sz w:val="12"/>
          <w:szCs w:val="12"/>
        </w:rPr>
        <w:t>                                    </w:t>
      </w:r>
      <w:r>
        <w:rPr>
          <w:rFonts w:cs="Arial" w:hAnsi="Arial" w:eastAsia="Arial" w:ascii="Arial"/>
          <w:color w:val="2C2B2E"/>
          <w:spacing w:val="-2"/>
          <w:w w:val="100"/>
          <w:position w:val="0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83"/>
          <w:position w:val="0"/>
          <w:sz w:val="12"/>
          <w:szCs w:val="12"/>
        </w:rPr>
        <w:t>N</w:t>
      </w:r>
      <w:r>
        <w:rPr>
          <w:rFonts w:cs="Arial" w:hAnsi="Arial" w:eastAsia="Arial" w:ascii="Arial"/>
          <w:color w:val="404041"/>
          <w:spacing w:val="0"/>
          <w:w w:val="202"/>
          <w:position w:val="0"/>
          <w:sz w:val="12"/>
          <w:szCs w:val="12"/>
        </w:rPr>
        <w:t>/</w:t>
      </w:r>
      <w:r>
        <w:rPr>
          <w:rFonts w:cs="Arial" w:hAnsi="Arial" w:eastAsia="Arial" w:ascii="Arial"/>
          <w:color w:val="404041"/>
          <w:spacing w:val="0"/>
          <w:w w:val="84"/>
          <w:position w:val="0"/>
          <w:sz w:val="12"/>
          <w:szCs w:val="12"/>
        </w:rPr>
        <w:t>P</w:t>
      </w:r>
      <w:r>
        <w:rPr>
          <w:rFonts w:cs="Arial" w:hAnsi="Arial" w:eastAsia="Arial" w:ascii="Arial"/>
          <w:color w:val="000000"/>
          <w:spacing w:val="0"/>
          <w:w w:val="100"/>
          <w:position w:val="0"/>
          <w:sz w:val="12"/>
          <w:szCs w:val="12"/>
        </w:rPr>
      </w:r>
    </w:p>
    <w:p>
      <w:pPr>
        <w:rPr>
          <w:rFonts w:cs="Arial" w:hAnsi="Arial" w:eastAsia="Arial" w:ascii="Arial"/>
          <w:sz w:val="12"/>
          <w:szCs w:val="12"/>
        </w:rPr>
        <w:jc w:val="left"/>
        <w:spacing w:before="39"/>
        <w:ind w:left="507"/>
      </w:pPr>
      <w:r>
        <w:rPr>
          <w:rFonts w:cs="Arial" w:hAnsi="Arial" w:eastAsia="Arial" w:ascii="Arial"/>
          <w:color w:val="2C2B2E"/>
          <w:spacing w:val="0"/>
          <w:w w:val="100"/>
          <w:position w:val="1"/>
          <w:sz w:val="12"/>
          <w:szCs w:val="12"/>
        </w:rPr>
        <w:t>8</w:t>
      </w:r>
      <w:r>
        <w:rPr>
          <w:rFonts w:cs="Arial" w:hAnsi="Arial" w:eastAsia="Arial" w:ascii="Arial"/>
          <w:color w:val="2C2B2E"/>
          <w:spacing w:val="0"/>
          <w:w w:val="100"/>
          <w:position w:val="1"/>
          <w:sz w:val="12"/>
          <w:szCs w:val="12"/>
        </w:rPr>
        <w:t>           </w:t>
      </w:r>
      <w:r>
        <w:rPr>
          <w:rFonts w:cs="Arial" w:hAnsi="Arial" w:eastAsia="Arial" w:ascii="Arial"/>
          <w:color w:val="2C2B2E"/>
          <w:spacing w:val="14"/>
          <w:w w:val="100"/>
          <w:position w:val="1"/>
          <w:sz w:val="12"/>
          <w:szCs w:val="12"/>
        </w:rPr>
        <w:t> </w:t>
      </w:r>
      <w:r>
        <w:rPr>
          <w:rFonts w:cs="Arial" w:hAnsi="Arial" w:eastAsia="Arial" w:ascii="Arial"/>
          <w:color w:val="404041"/>
          <w:spacing w:val="0"/>
          <w:w w:val="77"/>
          <w:position w:val="0"/>
          <w:sz w:val="12"/>
          <w:szCs w:val="12"/>
        </w:rPr>
        <w:t>C</w:t>
      </w:r>
      <w:r>
        <w:rPr>
          <w:rFonts w:cs="Arial" w:hAnsi="Arial" w:eastAsia="Arial" w:ascii="Arial"/>
          <w:color w:val="2C2B2E"/>
          <w:spacing w:val="0"/>
          <w:w w:val="100"/>
          <w:position w:val="0"/>
          <w:sz w:val="12"/>
          <w:szCs w:val="12"/>
        </w:rPr>
        <w:t>a</w:t>
      </w:r>
      <w:r>
        <w:rPr>
          <w:rFonts w:cs="Arial" w:hAnsi="Arial" w:eastAsia="Arial" w:ascii="Arial"/>
          <w:color w:val="2C2B2E"/>
          <w:spacing w:val="0"/>
          <w:w w:val="115"/>
          <w:position w:val="0"/>
          <w:sz w:val="12"/>
          <w:szCs w:val="12"/>
        </w:rPr>
        <w:t>m</w:t>
      </w:r>
      <w:r>
        <w:rPr>
          <w:rFonts w:cs="Arial" w:hAnsi="Arial" w:eastAsia="Arial" w:ascii="Arial"/>
          <w:color w:val="2C2B2E"/>
          <w:spacing w:val="0"/>
          <w:w w:val="126"/>
          <w:position w:val="0"/>
          <w:sz w:val="12"/>
          <w:szCs w:val="12"/>
        </w:rPr>
        <w:t>i</w:t>
      </w:r>
      <w:r>
        <w:rPr>
          <w:rFonts w:cs="Arial" w:hAnsi="Arial" w:eastAsia="Arial" w:ascii="Arial"/>
          <w:color w:val="404041"/>
          <w:spacing w:val="0"/>
          <w:w w:val="122"/>
          <w:position w:val="0"/>
          <w:sz w:val="12"/>
          <w:szCs w:val="12"/>
        </w:rPr>
        <w:t>o</w:t>
      </w:r>
      <w:r>
        <w:rPr>
          <w:rFonts w:cs="Arial" w:hAnsi="Arial" w:eastAsia="Arial" w:ascii="Arial"/>
          <w:color w:val="2C2B2E"/>
          <w:spacing w:val="0"/>
          <w:w w:val="115"/>
          <w:position w:val="0"/>
          <w:sz w:val="12"/>
          <w:szCs w:val="12"/>
        </w:rPr>
        <w:t>n</w:t>
      </w:r>
      <w:r>
        <w:rPr>
          <w:rFonts w:cs="Arial" w:hAnsi="Arial" w:eastAsia="Arial" w:ascii="Arial"/>
          <w:color w:val="2C2B2E"/>
          <w:spacing w:val="0"/>
          <w:w w:val="107"/>
          <w:position w:val="0"/>
          <w:sz w:val="12"/>
          <w:szCs w:val="12"/>
        </w:rPr>
        <w:t>e</w:t>
      </w:r>
      <w:r>
        <w:rPr>
          <w:rFonts w:cs="Arial" w:hAnsi="Arial" w:eastAsia="Arial" w:ascii="Arial"/>
          <w:color w:val="404041"/>
          <w:spacing w:val="0"/>
          <w:w w:val="144"/>
          <w:position w:val="0"/>
          <w:sz w:val="12"/>
          <w:szCs w:val="12"/>
        </w:rPr>
        <w:t>r</w:t>
      </w:r>
      <w:r>
        <w:rPr>
          <w:rFonts w:cs="Arial" w:hAnsi="Arial" w:eastAsia="Arial" w:ascii="Arial"/>
          <w:color w:val="2C2B2E"/>
          <w:spacing w:val="0"/>
          <w:w w:val="93"/>
          <w:position w:val="0"/>
          <w:sz w:val="12"/>
          <w:szCs w:val="12"/>
        </w:rPr>
        <w:t>a</w:t>
      </w:r>
      <w:r>
        <w:rPr>
          <w:rFonts w:cs="Arial" w:hAnsi="Arial" w:eastAsia="Arial" w:ascii="Arial"/>
          <w:color w:val="2C2B2E"/>
          <w:spacing w:val="15"/>
          <w:w w:val="100"/>
          <w:position w:val="0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100"/>
          <w:position w:val="0"/>
          <w:sz w:val="12"/>
          <w:szCs w:val="12"/>
        </w:rPr>
        <w:t>d</w:t>
      </w:r>
      <w:r>
        <w:rPr>
          <w:rFonts w:cs="Arial" w:hAnsi="Arial" w:eastAsia="Arial" w:ascii="Arial"/>
          <w:color w:val="2C2B2E"/>
          <w:spacing w:val="0"/>
          <w:w w:val="100"/>
          <w:position w:val="0"/>
          <w:sz w:val="12"/>
          <w:szCs w:val="12"/>
        </w:rPr>
        <w:t>e</w:t>
      </w:r>
      <w:r>
        <w:rPr>
          <w:rFonts w:cs="Arial" w:hAnsi="Arial" w:eastAsia="Arial" w:ascii="Arial"/>
          <w:color w:val="2C2B2E"/>
          <w:spacing w:val="15"/>
          <w:w w:val="100"/>
          <w:position w:val="0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55"/>
          <w:position w:val="0"/>
          <w:sz w:val="12"/>
          <w:szCs w:val="12"/>
        </w:rPr>
        <w:t>J</w:t>
      </w:r>
      <w:r>
        <w:rPr>
          <w:rFonts w:cs="Arial" w:hAnsi="Arial" w:eastAsia="Arial" w:ascii="Arial"/>
          <w:color w:val="404041"/>
          <w:spacing w:val="0"/>
          <w:w w:val="107"/>
          <w:position w:val="0"/>
          <w:sz w:val="12"/>
          <w:szCs w:val="12"/>
        </w:rPr>
        <w:t>a</w:t>
      </w:r>
      <w:r>
        <w:rPr>
          <w:rFonts w:cs="Arial" w:hAnsi="Arial" w:eastAsia="Arial" w:ascii="Arial"/>
          <w:color w:val="404041"/>
          <w:spacing w:val="0"/>
          <w:w w:val="144"/>
          <w:position w:val="0"/>
          <w:sz w:val="12"/>
          <w:szCs w:val="12"/>
        </w:rPr>
        <w:t>l</w:t>
      </w:r>
      <w:r>
        <w:rPr>
          <w:rFonts w:cs="Arial" w:hAnsi="Arial" w:eastAsia="Arial" w:ascii="Arial"/>
          <w:color w:val="404041"/>
          <w:spacing w:val="0"/>
          <w:w w:val="126"/>
          <w:position w:val="0"/>
          <w:sz w:val="12"/>
          <w:szCs w:val="12"/>
        </w:rPr>
        <w:t>i</w:t>
      </w:r>
      <w:r>
        <w:rPr>
          <w:rFonts w:cs="Arial" w:hAnsi="Arial" w:eastAsia="Arial" w:ascii="Arial"/>
          <w:color w:val="404041"/>
          <w:spacing w:val="0"/>
          <w:w w:val="95"/>
          <w:position w:val="0"/>
          <w:sz w:val="12"/>
          <w:szCs w:val="12"/>
        </w:rPr>
        <w:t>s</w:t>
      </w:r>
      <w:r>
        <w:rPr>
          <w:rFonts w:cs="Arial" w:hAnsi="Arial" w:eastAsia="Arial" w:ascii="Arial"/>
          <w:color w:val="2C2B2E"/>
          <w:spacing w:val="0"/>
          <w:w w:val="103"/>
          <w:position w:val="0"/>
          <w:sz w:val="12"/>
          <w:szCs w:val="12"/>
        </w:rPr>
        <w:t>c</w:t>
      </w:r>
      <w:r>
        <w:rPr>
          <w:rFonts w:cs="Arial" w:hAnsi="Arial" w:eastAsia="Arial" w:ascii="Arial"/>
          <w:color w:val="2C2B2E"/>
          <w:spacing w:val="0"/>
          <w:w w:val="115"/>
          <w:position w:val="0"/>
          <w:sz w:val="12"/>
          <w:szCs w:val="12"/>
        </w:rPr>
        <w:t>o</w:t>
      </w:r>
      <w:r>
        <w:rPr>
          <w:rFonts w:cs="Arial" w:hAnsi="Arial" w:eastAsia="Arial" w:ascii="Arial"/>
          <w:color w:val="2C2B2E"/>
          <w:spacing w:val="15"/>
          <w:w w:val="100"/>
          <w:position w:val="0"/>
          <w:sz w:val="12"/>
          <w:szCs w:val="12"/>
        </w:rPr>
        <w:t> </w:t>
      </w:r>
      <w:r>
        <w:rPr>
          <w:rFonts w:cs="Arial" w:hAnsi="Arial" w:eastAsia="Arial" w:ascii="Arial"/>
          <w:color w:val="404041"/>
          <w:spacing w:val="0"/>
          <w:w w:val="71"/>
          <w:position w:val="0"/>
          <w:sz w:val="12"/>
          <w:szCs w:val="12"/>
        </w:rPr>
        <w:t>s</w:t>
      </w:r>
      <w:r>
        <w:rPr>
          <w:rFonts w:cs="Arial" w:hAnsi="Arial" w:eastAsia="Arial" w:ascii="Arial"/>
          <w:color w:val="2C2B2E"/>
          <w:spacing w:val="0"/>
          <w:w w:val="107"/>
          <w:position w:val="0"/>
          <w:sz w:val="12"/>
          <w:szCs w:val="12"/>
        </w:rPr>
        <w:t>a</w:t>
      </w:r>
      <w:r>
        <w:rPr>
          <w:rFonts w:cs="Arial" w:hAnsi="Arial" w:eastAsia="Arial" w:ascii="Arial"/>
          <w:color w:val="2C2B2E"/>
          <w:spacing w:val="15"/>
          <w:w w:val="100"/>
          <w:position w:val="0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100"/>
          <w:position w:val="0"/>
          <w:sz w:val="12"/>
          <w:szCs w:val="12"/>
        </w:rPr>
        <w:t>d</w:t>
      </w:r>
      <w:r>
        <w:rPr>
          <w:rFonts w:cs="Arial" w:hAnsi="Arial" w:eastAsia="Arial" w:ascii="Arial"/>
          <w:color w:val="2C2B2E"/>
          <w:spacing w:val="0"/>
          <w:w w:val="100"/>
          <w:position w:val="0"/>
          <w:sz w:val="12"/>
          <w:szCs w:val="12"/>
        </w:rPr>
        <w:t>e</w:t>
      </w:r>
      <w:r>
        <w:rPr>
          <w:rFonts w:cs="Arial" w:hAnsi="Arial" w:eastAsia="Arial" w:ascii="Arial"/>
          <w:color w:val="2C2B2E"/>
          <w:spacing w:val="15"/>
          <w:w w:val="100"/>
          <w:position w:val="0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100"/>
          <w:position w:val="0"/>
          <w:sz w:val="12"/>
          <w:szCs w:val="12"/>
        </w:rPr>
        <w:t>c</w:t>
      </w:r>
      <w:r>
        <w:rPr>
          <w:rFonts w:cs="Arial" w:hAnsi="Arial" w:eastAsia="Arial" w:ascii="Arial"/>
          <w:color w:val="2C2B2E"/>
          <w:spacing w:val="0"/>
          <w:w w:val="100"/>
          <w:position w:val="0"/>
          <w:sz w:val="12"/>
          <w:szCs w:val="12"/>
        </w:rPr>
        <w:t>v</w:t>
      </w:r>
      <w:r>
        <w:rPr>
          <w:rFonts w:cs="Arial" w:hAnsi="Arial" w:eastAsia="Arial" w:ascii="Arial"/>
          <w:color w:val="2C2B2E"/>
          <w:spacing w:val="0"/>
          <w:w w:val="100"/>
          <w:position w:val="0"/>
          <w:sz w:val="12"/>
          <w:szCs w:val="12"/>
        </w:rPr>
        <w:t>                                          </w:t>
      </w:r>
      <w:r>
        <w:rPr>
          <w:rFonts w:cs="Arial" w:hAnsi="Arial" w:eastAsia="Arial" w:ascii="Arial"/>
          <w:color w:val="2C2B2E"/>
          <w:spacing w:val="18"/>
          <w:w w:val="100"/>
          <w:position w:val="0"/>
          <w:sz w:val="12"/>
          <w:szCs w:val="12"/>
        </w:rPr>
        <w:t> </w:t>
      </w:r>
      <w:r>
        <w:rPr>
          <w:rFonts w:cs="Arial" w:hAnsi="Arial" w:eastAsia="Arial" w:ascii="Arial"/>
          <w:color w:val="404041"/>
          <w:spacing w:val="0"/>
          <w:w w:val="77"/>
          <w:position w:val="0"/>
          <w:sz w:val="12"/>
          <w:szCs w:val="12"/>
        </w:rPr>
        <w:t>C</w:t>
      </w:r>
      <w:r>
        <w:rPr>
          <w:rFonts w:cs="Arial" w:hAnsi="Arial" w:eastAsia="Arial" w:ascii="Arial"/>
          <w:color w:val="2C2B2E"/>
          <w:spacing w:val="0"/>
          <w:w w:val="71"/>
          <w:position w:val="0"/>
          <w:sz w:val="12"/>
          <w:szCs w:val="12"/>
        </w:rPr>
        <w:t>J</w:t>
      </w:r>
      <w:r>
        <w:rPr>
          <w:rFonts w:cs="Arial" w:hAnsi="Arial" w:eastAsia="Arial" w:ascii="Arial"/>
          <w:color w:val="2C2B2E"/>
          <w:spacing w:val="0"/>
          <w:w w:val="114"/>
          <w:position w:val="0"/>
          <w:sz w:val="12"/>
          <w:szCs w:val="12"/>
        </w:rPr>
        <w:t>A</w:t>
      </w:r>
      <w:r>
        <w:rPr>
          <w:rFonts w:cs="Arial" w:hAnsi="Arial" w:eastAsia="Arial" w:ascii="Arial"/>
          <w:color w:val="2C2B2E"/>
          <w:spacing w:val="0"/>
          <w:w w:val="107"/>
          <w:position w:val="0"/>
          <w:sz w:val="12"/>
          <w:szCs w:val="12"/>
        </w:rPr>
        <w:t>0</w:t>
      </w:r>
      <w:r>
        <w:rPr>
          <w:rFonts w:cs="Arial" w:hAnsi="Arial" w:eastAsia="Arial" w:ascii="Arial"/>
          <w:color w:val="2C2B2E"/>
          <w:spacing w:val="0"/>
          <w:w w:val="115"/>
          <w:position w:val="0"/>
          <w:sz w:val="12"/>
          <w:szCs w:val="12"/>
        </w:rPr>
        <w:t>6</w:t>
      </w:r>
      <w:r>
        <w:rPr>
          <w:rFonts w:cs="Arial" w:hAnsi="Arial" w:eastAsia="Arial" w:ascii="Arial"/>
          <w:color w:val="2C2B2E"/>
          <w:spacing w:val="0"/>
          <w:w w:val="100"/>
          <w:position w:val="0"/>
          <w:sz w:val="12"/>
          <w:szCs w:val="12"/>
        </w:rPr>
        <w:t>1</w:t>
      </w:r>
      <w:r>
        <w:rPr>
          <w:rFonts w:cs="Arial" w:hAnsi="Arial" w:eastAsia="Arial" w:ascii="Arial"/>
          <w:color w:val="2C2B2E"/>
          <w:spacing w:val="0"/>
          <w:w w:val="115"/>
          <w:position w:val="0"/>
          <w:sz w:val="12"/>
          <w:szCs w:val="12"/>
        </w:rPr>
        <w:t>0</w:t>
      </w:r>
      <w:r>
        <w:rPr>
          <w:rFonts w:cs="Arial" w:hAnsi="Arial" w:eastAsia="Arial" w:ascii="Arial"/>
          <w:color w:val="2C2B2E"/>
          <w:spacing w:val="0"/>
          <w:w w:val="107"/>
          <w:position w:val="0"/>
          <w:sz w:val="12"/>
          <w:szCs w:val="12"/>
        </w:rPr>
        <w:t>1</w:t>
      </w:r>
      <w:r>
        <w:rPr>
          <w:rFonts w:cs="Arial" w:hAnsi="Arial" w:eastAsia="Arial" w:ascii="Arial"/>
          <w:color w:val="2C2B2E"/>
          <w:spacing w:val="0"/>
          <w:w w:val="115"/>
          <w:position w:val="0"/>
          <w:sz w:val="12"/>
          <w:szCs w:val="12"/>
        </w:rPr>
        <w:t>6</w:t>
      </w:r>
      <w:r>
        <w:rPr>
          <w:rFonts w:cs="Arial" w:hAnsi="Arial" w:eastAsia="Arial" w:ascii="Arial"/>
          <w:color w:val="2C2B2E"/>
          <w:spacing w:val="0"/>
          <w:w w:val="114"/>
          <w:position w:val="0"/>
          <w:sz w:val="12"/>
          <w:szCs w:val="12"/>
        </w:rPr>
        <w:t>A</w:t>
      </w:r>
      <w:r>
        <w:rPr>
          <w:rFonts w:cs="Arial" w:hAnsi="Arial" w:eastAsia="Arial" w:ascii="Arial"/>
          <w:color w:val="2C2B2E"/>
          <w:spacing w:val="0"/>
          <w:w w:val="93"/>
          <w:position w:val="0"/>
          <w:sz w:val="12"/>
          <w:szCs w:val="12"/>
        </w:rPr>
        <w:t>L</w:t>
      </w:r>
      <w:r>
        <w:rPr>
          <w:rFonts w:cs="Arial" w:hAnsi="Arial" w:eastAsia="Arial" w:ascii="Arial"/>
          <w:color w:val="2C2B2E"/>
          <w:spacing w:val="0"/>
          <w:w w:val="102"/>
          <w:position w:val="0"/>
          <w:sz w:val="12"/>
          <w:szCs w:val="12"/>
        </w:rPr>
        <w:t>A</w:t>
      </w:r>
      <w:r>
        <w:rPr>
          <w:rFonts w:cs="Arial" w:hAnsi="Arial" w:eastAsia="Arial" w:ascii="Arial"/>
          <w:color w:val="2C2B2E"/>
          <w:spacing w:val="0"/>
          <w:w w:val="100"/>
          <w:position w:val="0"/>
          <w:sz w:val="12"/>
          <w:szCs w:val="12"/>
        </w:rPr>
        <w:t>                  </w:t>
      </w:r>
      <w:r>
        <w:rPr>
          <w:rFonts w:cs="Arial" w:hAnsi="Arial" w:eastAsia="Arial" w:ascii="Arial"/>
          <w:color w:val="2C2B2E"/>
          <w:spacing w:val="-3"/>
          <w:w w:val="100"/>
          <w:position w:val="0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78"/>
          <w:position w:val="0"/>
          <w:sz w:val="12"/>
          <w:szCs w:val="12"/>
        </w:rPr>
        <w:t>P</w:t>
      </w:r>
      <w:r>
        <w:rPr>
          <w:rFonts w:cs="Arial" w:hAnsi="Arial" w:eastAsia="Arial" w:ascii="Arial"/>
          <w:color w:val="2C2B2E"/>
          <w:spacing w:val="0"/>
          <w:w w:val="90"/>
          <w:position w:val="0"/>
          <w:sz w:val="12"/>
          <w:szCs w:val="12"/>
        </w:rPr>
        <w:t>E</w:t>
      </w:r>
      <w:r>
        <w:rPr>
          <w:rFonts w:cs="Arial" w:hAnsi="Arial" w:eastAsia="Arial" w:ascii="Arial"/>
          <w:color w:val="2C2B2E"/>
          <w:spacing w:val="0"/>
          <w:w w:val="94"/>
          <w:position w:val="0"/>
          <w:sz w:val="12"/>
          <w:szCs w:val="12"/>
        </w:rPr>
        <w:t>R</w:t>
      </w:r>
      <w:r>
        <w:rPr>
          <w:rFonts w:cs="Arial" w:hAnsi="Arial" w:eastAsia="Arial" w:ascii="Arial"/>
          <w:color w:val="2C2B2E"/>
          <w:spacing w:val="0"/>
          <w:w w:val="86"/>
          <w:position w:val="0"/>
          <w:sz w:val="12"/>
          <w:szCs w:val="12"/>
        </w:rPr>
        <w:t>I</w:t>
      </w:r>
      <w:r>
        <w:rPr>
          <w:rFonts w:cs="Arial" w:hAnsi="Arial" w:eastAsia="Arial" w:ascii="Arial"/>
          <w:color w:val="2C2B2E"/>
          <w:spacing w:val="0"/>
          <w:w w:val="98"/>
          <w:position w:val="0"/>
          <w:sz w:val="12"/>
          <w:szCs w:val="12"/>
        </w:rPr>
        <w:t>F</w:t>
      </w:r>
      <w:r>
        <w:rPr>
          <w:rFonts w:cs="Arial" w:hAnsi="Arial" w:eastAsia="Arial" w:ascii="Arial"/>
          <w:color w:val="2C2B2E"/>
          <w:spacing w:val="0"/>
          <w:w w:val="96"/>
          <w:position w:val="0"/>
          <w:sz w:val="12"/>
          <w:szCs w:val="12"/>
        </w:rPr>
        <w:t>E</w:t>
      </w:r>
      <w:r>
        <w:rPr>
          <w:rFonts w:cs="Arial" w:hAnsi="Arial" w:eastAsia="Arial" w:ascii="Arial"/>
          <w:color w:val="2C2B2E"/>
          <w:spacing w:val="0"/>
          <w:w w:val="88"/>
          <w:position w:val="0"/>
          <w:sz w:val="12"/>
          <w:szCs w:val="12"/>
        </w:rPr>
        <w:t>R</w:t>
      </w:r>
      <w:r>
        <w:rPr>
          <w:rFonts w:cs="Arial" w:hAnsi="Arial" w:eastAsia="Arial" w:ascii="Arial"/>
          <w:color w:val="2C2B2E"/>
          <w:spacing w:val="0"/>
          <w:w w:val="101"/>
          <w:position w:val="0"/>
          <w:sz w:val="12"/>
          <w:szCs w:val="12"/>
        </w:rPr>
        <w:t>I</w:t>
      </w:r>
      <w:r>
        <w:rPr>
          <w:rFonts w:cs="Arial" w:hAnsi="Arial" w:eastAsia="Arial" w:ascii="Arial"/>
          <w:color w:val="404041"/>
          <w:spacing w:val="0"/>
          <w:w w:val="99"/>
          <w:position w:val="0"/>
          <w:sz w:val="12"/>
          <w:szCs w:val="12"/>
        </w:rPr>
        <w:t>C</w:t>
      </w:r>
      <w:r>
        <w:rPr>
          <w:rFonts w:cs="Arial" w:hAnsi="Arial" w:eastAsia="Arial" w:ascii="Arial"/>
          <w:color w:val="2F3D53"/>
          <w:spacing w:val="0"/>
          <w:w w:val="101"/>
          <w:position w:val="0"/>
          <w:sz w:val="12"/>
          <w:szCs w:val="12"/>
        </w:rPr>
        <w:t>Q,6</w:t>
      </w:r>
      <w:r>
        <w:rPr>
          <w:rFonts w:cs="Arial" w:hAnsi="Arial" w:eastAsia="Arial" w:ascii="Arial"/>
          <w:color w:val="2F3D53"/>
          <w:spacing w:val="0"/>
          <w:w w:val="121"/>
          <w:position w:val="0"/>
          <w:sz w:val="12"/>
          <w:szCs w:val="12"/>
        </w:rPr>
        <w:t>U</w:t>
      </w:r>
      <w:r>
        <w:rPr>
          <w:rFonts w:cs="Arial" w:hAnsi="Arial" w:eastAsia="Arial" w:ascii="Arial"/>
          <w:color w:val="2F3D53"/>
          <w:spacing w:val="0"/>
          <w:w w:val="152"/>
          <w:position w:val="0"/>
          <w:sz w:val="12"/>
          <w:szCs w:val="12"/>
        </w:rPr>
        <w:t>fl</w:t>
      </w:r>
      <w:r>
        <w:rPr>
          <w:rFonts w:cs="Arial" w:hAnsi="Arial" w:eastAsia="Arial" w:ascii="Arial"/>
          <w:color w:val="7FA7D7"/>
          <w:spacing w:val="0"/>
          <w:w w:val="62"/>
          <w:position w:val="0"/>
          <w:sz w:val="12"/>
          <w:szCs w:val="12"/>
        </w:rPr>
        <w:t>_.</w:t>
      </w:r>
      <w:r>
        <w:rPr>
          <w:rFonts w:cs="Arial" w:hAnsi="Arial" w:eastAsia="Arial" w:ascii="Arial"/>
          <w:color w:val="7FA7D7"/>
          <w:spacing w:val="0"/>
          <w:w w:val="100"/>
          <w:position w:val="0"/>
          <w:sz w:val="12"/>
          <w:szCs w:val="12"/>
        </w:rPr>
        <w:t>                         </w:t>
      </w:r>
      <w:r>
        <w:rPr>
          <w:rFonts w:cs="Arial" w:hAnsi="Arial" w:eastAsia="Arial" w:ascii="Arial"/>
          <w:color w:val="7FA7D7"/>
          <w:spacing w:val="-5"/>
          <w:w w:val="100"/>
          <w:position w:val="0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100"/>
          <w:position w:val="0"/>
          <w:sz w:val="12"/>
          <w:szCs w:val="12"/>
        </w:rPr>
        <w:t>T</w:t>
      </w:r>
      <w:r>
        <w:rPr>
          <w:rFonts w:cs="Arial" w:hAnsi="Arial" w:eastAsia="Arial" w:ascii="Arial"/>
          <w:color w:val="2C2B2E"/>
          <w:spacing w:val="0"/>
          <w:w w:val="100"/>
          <w:position w:val="0"/>
          <w:sz w:val="12"/>
          <w:szCs w:val="12"/>
        </w:rPr>
        <w:t>L</w:t>
      </w:r>
      <w:r>
        <w:rPr>
          <w:rFonts w:cs="Arial" w:hAnsi="Arial" w:eastAsia="Arial" w:ascii="Arial"/>
          <w:color w:val="2C2B2E"/>
          <w:spacing w:val="0"/>
          <w:w w:val="100"/>
          <w:position w:val="0"/>
          <w:sz w:val="12"/>
          <w:szCs w:val="12"/>
        </w:rPr>
        <w:t>A</w:t>
      </w:r>
      <w:r>
        <w:rPr>
          <w:rFonts w:cs="Arial" w:hAnsi="Arial" w:eastAsia="Arial" w:ascii="Arial"/>
          <w:color w:val="2C2B2E"/>
          <w:spacing w:val="0"/>
          <w:w w:val="100"/>
          <w:position w:val="0"/>
          <w:sz w:val="12"/>
          <w:szCs w:val="12"/>
        </w:rPr>
        <w:t>Q</w:t>
      </w:r>
      <w:r>
        <w:rPr>
          <w:rFonts w:cs="Arial" w:hAnsi="Arial" w:eastAsia="Arial" w:ascii="Arial"/>
          <w:color w:val="2C2B2E"/>
          <w:spacing w:val="0"/>
          <w:w w:val="100"/>
          <w:position w:val="0"/>
          <w:sz w:val="12"/>
          <w:szCs w:val="12"/>
        </w:rPr>
        <w:t>U</w:t>
      </w:r>
      <w:r>
        <w:rPr>
          <w:rFonts w:cs="Arial" w:hAnsi="Arial" w:eastAsia="Arial" w:ascii="Arial"/>
          <w:color w:val="2C2B2E"/>
          <w:spacing w:val="0"/>
          <w:w w:val="100"/>
          <w:position w:val="0"/>
          <w:sz w:val="12"/>
          <w:szCs w:val="12"/>
        </w:rPr>
        <w:t>E</w:t>
      </w:r>
      <w:r>
        <w:rPr>
          <w:rFonts w:cs="Arial" w:hAnsi="Arial" w:eastAsia="Arial" w:ascii="Arial"/>
          <w:color w:val="2C2B2E"/>
          <w:spacing w:val="0"/>
          <w:w w:val="100"/>
          <w:position w:val="0"/>
          <w:sz w:val="12"/>
          <w:szCs w:val="12"/>
        </w:rPr>
        <w:t>P</w:t>
      </w:r>
      <w:r>
        <w:rPr>
          <w:rFonts w:cs="Arial" w:hAnsi="Arial" w:eastAsia="Arial" w:ascii="Arial"/>
          <w:color w:val="2C2B2E"/>
          <w:spacing w:val="0"/>
          <w:w w:val="100"/>
          <w:position w:val="0"/>
          <w:sz w:val="12"/>
          <w:szCs w:val="12"/>
        </w:rPr>
        <w:t>A</w:t>
      </w:r>
      <w:r>
        <w:rPr>
          <w:rFonts w:cs="Arial" w:hAnsi="Arial" w:eastAsia="Arial" w:ascii="Arial"/>
          <w:color w:val="2C2B2E"/>
          <w:spacing w:val="0"/>
          <w:w w:val="100"/>
          <w:position w:val="0"/>
          <w:sz w:val="12"/>
          <w:szCs w:val="12"/>
        </w:rPr>
        <w:t>Q</w:t>
      </w:r>
      <w:r>
        <w:rPr>
          <w:rFonts w:cs="Arial" w:hAnsi="Arial" w:eastAsia="Arial" w:ascii="Arial"/>
          <w:color w:val="2C2B2E"/>
          <w:spacing w:val="0"/>
          <w:w w:val="100"/>
          <w:position w:val="0"/>
          <w:sz w:val="12"/>
          <w:szCs w:val="12"/>
        </w:rPr>
        <w:t>U</w:t>
      </w:r>
      <w:r>
        <w:rPr>
          <w:rFonts w:cs="Arial" w:hAnsi="Arial" w:eastAsia="Arial" w:ascii="Arial"/>
          <w:color w:val="2C2B2E"/>
          <w:spacing w:val="0"/>
          <w:w w:val="100"/>
          <w:position w:val="0"/>
          <w:sz w:val="12"/>
          <w:szCs w:val="12"/>
        </w:rPr>
        <w:t>E</w:t>
      </w:r>
      <w:r>
        <w:rPr>
          <w:rFonts w:cs="Arial" w:hAnsi="Arial" w:eastAsia="Arial" w:ascii="Arial"/>
          <w:color w:val="2C2B2E"/>
          <w:spacing w:val="0"/>
          <w:w w:val="100"/>
          <w:position w:val="0"/>
          <w:sz w:val="12"/>
          <w:szCs w:val="12"/>
        </w:rPr>
        <w:t>                    </w:t>
      </w:r>
      <w:r>
        <w:rPr>
          <w:rFonts w:cs="Arial" w:hAnsi="Arial" w:eastAsia="Arial" w:ascii="Arial"/>
          <w:color w:val="2C2B2E"/>
          <w:spacing w:val="27"/>
          <w:w w:val="100"/>
          <w:position w:val="0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88"/>
          <w:position w:val="0"/>
          <w:sz w:val="12"/>
          <w:szCs w:val="12"/>
        </w:rPr>
        <w:t>N</w:t>
      </w:r>
      <w:r>
        <w:rPr>
          <w:rFonts w:cs="Arial" w:hAnsi="Arial" w:eastAsia="Arial" w:ascii="Arial"/>
          <w:color w:val="404041"/>
          <w:spacing w:val="0"/>
          <w:w w:val="202"/>
          <w:position w:val="0"/>
          <w:sz w:val="12"/>
          <w:szCs w:val="12"/>
        </w:rPr>
        <w:t>/</w:t>
      </w:r>
      <w:r>
        <w:rPr>
          <w:rFonts w:cs="Arial" w:hAnsi="Arial" w:eastAsia="Arial" w:ascii="Arial"/>
          <w:color w:val="2C2B2E"/>
          <w:spacing w:val="0"/>
          <w:w w:val="90"/>
          <w:position w:val="0"/>
          <w:sz w:val="12"/>
          <w:szCs w:val="12"/>
        </w:rPr>
        <w:t>P</w:t>
      </w:r>
      <w:r>
        <w:rPr>
          <w:rFonts w:cs="Arial" w:hAnsi="Arial" w:eastAsia="Arial" w:ascii="Arial"/>
          <w:color w:val="2C2B2E"/>
          <w:spacing w:val="0"/>
          <w:w w:val="100"/>
          <w:position w:val="0"/>
          <w:sz w:val="12"/>
          <w:szCs w:val="12"/>
        </w:rPr>
        <w:t>                                    </w:t>
      </w:r>
      <w:r>
        <w:rPr>
          <w:rFonts w:cs="Arial" w:hAnsi="Arial" w:eastAsia="Arial" w:ascii="Arial"/>
          <w:color w:val="2C2B2E"/>
          <w:spacing w:val="-2"/>
          <w:w w:val="100"/>
          <w:position w:val="0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83"/>
          <w:position w:val="0"/>
          <w:sz w:val="12"/>
          <w:szCs w:val="12"/>
        </w:rPr>
        <w:t>N</w:t>
      </w:r>
      <w:r>
        <w:rPr>
          <w:rFonts w:cs="Arial" w:hAnsi="Arial" w:eastAsia="Arial" w:ascii="Arial"/>
          <w:color w:val="404041"/>
          <w:spacing w:val="0"/>
          <w:w w:val="202"/>
          <w:position w:val="0"/>
          <w:sz w:val="12"/>
          <w:szCs w:val="12"/>
        </w:rPr>
        <w:t>/</w:t>
      </w:r>
      <w:r>
        <w:rPr>
          <w:rFonts w:cs="Arial" w:hAnsi="Arial" w:eastAsia="Arial" w:ascii="Arial"/>
          <w:color w:val="404041"/>
          <w:spacing w:val="0"/>
          <w:w w:val="84"/>
          <w:position w:val="0"/>
          <w:sz w:val="12"/>
          <w:szCs w:val="12"/>
        </w:rPr>
        <w:t>P</w:t>
      </w:r>
      <w:r>
        <w:rPr>
          <w:rFonts w:cs="Arial" w:hAnsi="Arial" w:eastAsia="Arial" w:ascii="Arial"/>
          <w:color w:val="000000"/>
          <w:spacing w:val="0"/>
          <w:w w:val="100"/>
          <w:position w:val="0"/>
          <w:sz w:val="12"/>
          <w:szCs w:val="12"/>
        </w:rPr>
      </w:r>
    </w:p>
    <w:p>
      <w:pPr>
        <w:rPr>
          <w:rFonts w:cs="Arial" w:hAnsi="Arial" w:eastAsia="Arial" w:ascii="Arial"/>
          <w:sz w:val="12"/>
          <w:szCs w:val="12"/>
        </w:rPr>
        <w:jc w:val="left"/>
        <w:spacing w:before="42"/>
        <w:ind w:left="507"/>
      </w:pPr>
      <w:r>
        <w:rPr>
          <w:rFonts w:cs="Arial" w:hAnsi="Arial" w:eastAsia="Arial" w:ascii="Arial"/>
          <w:color w:val="2C2B2E"/>
          <w:spacing w:val="0"/>
          <w:w w:val="100"/>
          <w:position w:val="1"/>
          <w:sz w:val="12"/>
          <w:szCs w:val="12"/>
        </w:rPr>
        <w:t>9</w:t>
      </w:r>
      <w:r>
        <w:rPr>
          <w:rFonts w:cs="Arial" w:hAnsi="Arial" w:eastAsia="Arial" w:ascii="Arial"/>
          <w:color w:val="2C2B2E"/>
          <w:spacing w:val="0"/>
          <w:w w:val="100"/>
          <w:position w:val="1"/>
          <w:sz w:val="12"/>
          <w:szCs w:val="12"/>
        </w:rPr>
        <w:t>           </w:t>
      </w:r>
      <w:r>
        <w:rPr>
          <w:rFonts w:cs="Arial" w:hAnsi="Arial" w:eastAsia="Arial" w:ascii="Arial"/>
          <w:color w:val="2C2B2E"/>
          <w:spacing w:val="14"/>
          <w:w w:val="100"/>
          <w:position w:val="1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77"/>
          <w:position w:val="1"/>
          <w:sz w:val="12"/>
          <w:szCs w:val="12"/>
        </w:rPr>
        <w:t>C</w:t>
      </w:r>
      <w:r>
        <w:rPr>
          <w:rFonts w:cs="Arial" w:hAnsi="Arial" w:eastAsia="Arial" w:ascii="Arial"/>
          <w:color w:val="2C2B2E"/>
          <w:spacing w:val="0"/>
          <w:w w:val="107"/>
          <w:position w:val="1"/>
          <w:sz w:val="12"/>
          <w:szCs w:val="12"/>
        </w:rPr>
        <w:t>e</w:t>
      </w:r>
      <w:r>
        <w:rPr>
          <w:rFonts w:cs="Arial" w:hAnsi="Arial" w:eastAsia="Arial" w:ascii="Arial"/>
          <w:color w:val="2C2B2E"/>
          <w:spacing w:val="0"/>
          <w:w w:val="115"/>
          <w:position w:val="1"/>
          <w:sz w:val="12"/>
          <w:szCs w:val="12"/>
        </w:rPr>
        <w:t>n</w:t>
      </w:r>
      <w:r>
        <w:rPr>
          <w:rFonts w:cs="Arial" w:hAnsi="Arial" w:eastAsia="Arial" w:ascii="Arial"/>
          <w:color w:val="2C2B2E"/>
          <w:spacing w:val="0"/>
          <w:w w:val="158"/>
          <w:position w:val="1"/>
          <w:sz w:val="12"/>
          <w:szCs w:val="12"/>
        </w:rPr>
        <w:t>t</w:t>
      </w:r>
      <w:r>
        <w:rPr>
          <w:rFonts w:cs="Arial" w:hAnsi="Arial" w:eastAsia="Arial" w:ascii="Arial"/>
          <w:color w:val="2C2B2E"/>
          <w:spacing w:val="0"/>
          <w:w w:val="132"/>
          <w:position w:val="1"/>
          <w:sz w:val="12"/>
          <w:szCs w:val="12"/>
        </w:rPr>
        <w:t>r</w:t>
      </w:r>
      <w:r>
        <w:rPr>
          <w:rFonts w:cs="Arial" w:hAnsi="Arial" w:eastAsia="Arial" w:ascii="Arial"/>
          <w:color w:val="2C2B2E"/>
          <w:spacing w:val="0"/>
          <w:w w:val="107"/>
          <w:position w:val="1"/>
          <w:sz w:val="12"/>
          <w:szCs w:val="12"/>
        </w:rPr>
        <w:t>o</w:t>
      </w:r>
      <w:r>
        <w:rPr>
          <w:rFonts w:cs="Arial" w:hAnsi="Arial" w:eastAsia="Arial" w:ascii="Arial"/>
          <w:color w:val="2C2B2E"/>
          <w:spacing w:val="0"/>
          <w:w w:val="100"/>
          <w:position w:val="1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-14"/>
          <w:w w:val="100"/>
          <w:position w:val="1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65"/>
          <w:position w:val="1"/>
          <w:sz w:val="12"/>
          <w:szCs w:val="12"/>
        </w:rPr>
        <w:t>F</w:t>
      </w:r>
      <w:r>
        <w:rPr>
          <w:rFonts w:cs="Arial" w:hAnsi="Arial" w:eastAsia="Arial" w:ascii="Arial"/>
          <w:color w:val="2C2B2E"/>
          <w:spacing w:val="0"/>
          <w:w w:val="115"/>
          <w:position w:val="1"/>
          <w:sz w:val="12"/>
          <w:szCs w:val="12"/>
        </w:rPr>
        <w:t>e</w:t>
      </w:r>
      <w:r>
        <w:rPr>
          <w:rFonts w:cs="Arial" w:hAnsi="Arial" w:eastAsia="Arial" w:ascii="Arial"/>
          <w:color w:val="2C2B2E"/>
          <w:spacing w:val="0"/>
          <w:w w:val="132"/>
          <w:position w:val="1"/>
          <w:sz w:val="12"/>
          <w:szCs w:val="12"/>
        </w:rPr>
        <w:t>rr</w:t>
      </w:r>
      <w:r>
        <w:rPr>
          <w:rFonts w:cs="Arial" w:hAnsi="Arial" w:eastAsia="Arial" w:ascii="Arial"/>
          <w:color w:val="404041"/>
          <w:spacing w:val="0"/>
          <w:w w:val="100"/>
          <w:position w:val="1"/>
          <w:sz w:val="12"/>
          <w:szCs w:val="12"/>
        </w:rPr>
        <w:t>e</w:t>
      </w:r>
      <w:r>
        <w:rPr>
          <w:rFonts w:cs="Arial" w:hAnsi="Arial" w:eastAsia="Arial" w:ascii="Arial"/>
          <w:color w:val="2C2B2E"/>
          <w:spacing w:val="0"/>
          <w:w w:val="158"/>
          <w:position w:val="1"/>
          <w:sz w:val="12"/>
          <w:szCs w:val="12"/>
        </w:rPr>
        <w:t>t</w:t>
      </w:r>
      <w:r>
        <w:rPr>
          <w:rFonts w:cs="Arial" w:hAnsi="Arial" w:eastAsia="Arial" w:ascii="Arial"/>
          <w:color w:val="2C2B2E"/>
          <w:spacing w:val="0"/>
          <w:w w:val="107"/>
          <w:position w:val="1"/>
          <w:sz w:val="12"/>
          <w:szCs w:val="12"/>
        </w:rPr>
        <w:t>e</w:t>
      </w:r>
      <w:r>
        <w:rPr>
          <w:rFonts w:cs="Arial" w:hAnsi="Arial" w:eastAsia="Arial" w:ascii="Arial"/>
          <w:color w:val="404041"/>
          <w:spacing w:val="0"/>
          <w:w w:val="144"/>
          <w:position w:val="1"/>
          <w:sz w:val="12"/>
          <w:szCs w:val="12"/>
        </w:rPr>
        <w:t>r</w:t>
      </w:r>
      <w:r>
        <w:rPr>
          <w:rFonts w:cs="Arial" w:hAnsi="Arial" w:eastAsia="Arial" w:ascii="Arial"/>
          <w:color w:val="404041"/>
          <w:spacing w:val="0"/>
          <w:w w:val="107"/>
          <w:position w:val="1"/>
          <w:sz w:val="12"/>
          <w:szCs w:val="12"/>
        </w:rPr>
        <w:t>o</w:t>
      </w:r>
      <w:r>
        <w:rPr>
          <w:rFonts w:cs="Arial" w:hAnsi="Arial" w:eastAsia="Arial" w:ascii="Arial"/>
          <w:color w:val="404041"/>
          <w:spacing w:val="10"/>
          <w:w w:val="100"/>
          <w:position w:val="1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100"/>
          <w:position w:val="1"/>
          <w:sz w:val="12"/>
          <w:szCs w:val="12"/>
        </w:rPr>
        <w:t>d</w:t>
      </w:r>
      <w:r>
        <w:rPr>
          <w:rFonts w:cs="Arial" w:hAnsi="Arial" w:eastAsia="Arial" w:ascii="Arial"/>
          <w:color w:val="2C2B2E"/>
          <w:spacing w:val="0"/>
          <w:w w:val="100"/>
          <w:position w:val="1"/>
          <w:sz w:val="12"/>
          <w:szCs w:val="12"/>
        </w:rPr>
        <w:t>e</w:t>
      </w:r>
      <w:r>
        <w:rPr>
          <w:rFonts w:cs="Arial" w:hAnsi="Arial" w:eastAsia="Arial" w:ascii="Arial"/>
          <w:color w:val="2C2B2E"/>
          <w:spacing w:val="20"/>
          <w:w w:val="100"/>
          <w:position w:val="1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92"/>
          <w:position w:val="1"/>
          <w:sz w:val="12"/>
          <w:szCs w:val="12"/>
        </w:rPr>
        <w:t>O</w:t>
      </w:r>
      <w:r>
        <w:rPr>
          <w:rFonts w:cs="Arial" w:hAnsi="Arial" w:eastAsia="Arial" w:ascii="Arial"/>
          <w:color w:val="2C2B2E"/>
          <w:spacing w:val="0"/>
          <w:w w:val="111"/>
          <w:position w:val="1"/>
          <w:sz w:val="12"/>
          <w:szCs w:val="12"/>
        </w:rPr>
        <w:t>c</w:t>
      </w:r>
      <w:r>
        <w:rPr>
          <w:rFonts w:cs="Arial" w:hAnsi="Arial" w:eastAsia="Arial" w:ascii="Arial"/>
          <w:color w:val="2C2B2E"/>
          <w:spacing w:val="0"/>
          <w:w w:val="103"/>
          <w:position w:val="1"/>
          <w:sz w:val="12"/>
          <w:szCs w:val="12"/>
        </w:rPr>
        <w:t>c</w:t>
      </w:r>
      <w:r>
        <w:rPr>
          <w:rFonts w:cs="Arial" w:hAnsi="Arial" w:eastAsia="Arial" w:ascii="Arial"/>
          <w:color w:val="2C2B2E"/>
          <w:spacing w:val="0"/>
          <w:w w:val="108"/>
          <w:position w:val="1"/>
          <w:sz w:val="12"/>
          <w:szCs w:val="12"/>
        </w:rPr>
        <w:t>i</w:t>
      </w:r>
      <w:r>
        <w:rPr>
          <w:rFonts w:cs="Arial" w:hAnsi="Arial" w:eastAsia="Arial" w:ascii="Arial"/>
          <w:color w:val="2C2B2E"/>
          <w:spacing w:val="0"/>
          <w:w w:val="115"/>
          <w:position w:val="1"/>
          <w:sz w:val="12"/>
          <w:szCs w:val="12"/>
        </w:rPr>
        <w:t>de</w:t>
      </w:r>
      <w:r>
        <w:rPr>
          <w:rFonts w:cs="Arial" w:hAnsi="Arial" w:eastAsia="Arial" w:ascii="Arial"/>
          <w:color w:val="2C2B2E"/>
          <w:spacing w:val="0"/>
          <w:w w:val="107"/>
          <w:position w:val="1"/>
          <w:sz w:val="12"/>
          <w:szCs w:val="12"/>
        </w:rPr>
        <w:t>n</w:t>
      </w:r>
      <w:r>
        <w:rPr>
          <w:rFonts w:cs="Arial" w:hAnsi="Arial" w:eastAsia="Arial" w:ascii="Arial"/>
          <w:color w:val="2C2B2E"/>
          <w:spacing w:val="0"/>
          <w:w w:val="173"/>
          <w:position w:val="1"/>
          <w:sz w:val="12"/>
          <w:szCs w:val="12"/>
        </w:rPr>
        <w:t>t</w:t>
      </w:r>
      <w:r>
        <w:rPr>
          <w:rFonts w:cs="Arial" w:hAnsi="Arial" w:eastAsia="Arial" w:ascii="Arial"/>
          <w:color w:val="2C2B2E"/>
          <w:spacing w:val="0"/>
          <w:w w:val="100"/>
          <w:position w:val="1"/>
          <w:sz w:val="12"/>
          <w:szCs w:val="12"/>
        </w:rPr>
        <w:t>e</w:t>
      </w:r>
      <w:r>
        <w:rPr>
          <w:rFonts w:cs="Arial" w:hAnsi="Arial" w:eastAsia="Arial" w:ascii="Arial"/>
          <w:color w:val="2C2B2E"/>
          <w:spacing w:val="0"/>
          <w:w w:val="100"/>
          <w:position w:val="1"/>
          <w:sz w:val="12"/>
          <w:szCs w:val="12"/>
        </w:rPr>
        <w:t>                                        </w:t>
      </w:r>
      <w:r>
        <w:rPr>
          <w:rFonts w:cs="Arial" w:hAnsi="Arial" w:eastAsia="Arial" w:ascii="Arial"/>
          <w:color w:val="2C2B2E"/>
          <w:spacing w:val="14"/>
          <w:w w:val="100"/>
          <w:position w:val="1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96"/>
          <w:position w:val="0"/>
          <w:sz w:val="12"/>
          <w:szCs w:val="12"/>
        </w:rPr>
        <w:t>V</w:t>
      </w:r>
      <w:r>
        <w:rPr>
          <w:rFonts w:cs="Arial" w:hAnsi="Arial" w:eastAsia="Arial" w:ascii="Arial"/>
          <w:color w:val="2C2B2E"/>
          <w:spacing w:val="0"/>
          <w:w w:val="102"/>
          <w:position w:val="0"/>
          <w:sz w:val="12"/>
          <w:szCs w:val="12"/>
        </w:rPr>
        <w:t>A</w:t>
      </w:r>
      <w:r>
        <w:rPr>
          <w:rFonts w:cs="Arial" w:hAnsi="Arial" w:eastAsia="Arial" w:ascii="Arial"/>
          <w:color w:val="2C2B2E"/>
          <w:spacing w:val="0"/>
          <w:w w:val="98"/>
          <w:position w:val="0"/>
          <w:sz w:val="12"/>
          <w:szCs w:val="12"/>
        </w:rPr>
        <w:t>T</w:t>
      </w:r>
      <w:r>
        <w:rPr>
          <w:rFonts w:cs="Arial" w:hAnsi="Arial" w:eastAsia="Arial" w:ascii="Arial"/>
          <w:color w:val="2C2B2E"/>
          <w:spacing w:val="0"/>
          <w:w w:val="88"/>
          <w:position w:val="0"/>
          <w:sz w:val="12"/>
          <w:szCs w:val="12"/>
        </w:rPr>
        <w:t>R</w:t>
      </w:r>
      <w:r>
        <w:rPr>
          <w:rFonts w:cs="Arial" w:hAnsi="Arial" w:eastAsia="Arial" w:ascii="Arial"/>
          <w:color w:val="2C2B2E"/>
          <w:spacing w:val="0"/>
          <w:w w:val="115"/>
          <w:position w:val="0"/>
          <w:sz w:val="12"/>
          <w:szCs w:val="12"/>
        </w:rPr>
        <w:t>6</w:t>
      </w:r>
      <w:r>
        <w:rPr>
          <w:rFonts w:cs="Arial" w:hAnsi="Arial" w:eastAsia="Arial" w:ascii="Arial"/>
          <w:color w:val="2C2B2E"/>
          <w:spacing w:val="0"/>
          <w:w w:val="107"/>
          <w:position w:val="0"/>
          <w:sz w:val="12"/>
          <w:szCs w:val="12"/>
        </w:rPr>
        <w:t>5</w:t>
      </w:r>
      <w:r>
        <w:rPr>
          <w:rFonts w:cs="Arial" w:hAnsi="Arial" w:eastAsia="Arial" w:ascii="Arial"/>
          <w:color w:val="2C2B2E"/>
          <w:spacing w:val="0"/>
          <w:w w:val="115"/>
          <w:position w:val="0"/>
          <w:sz w:val="12"/>
          <w:szCs w:val="12"/>
        </w:rPr>
        <w:t>0</w:t>
      </w:r>
      <w:r>
        <w:rPr>
          <w:rFonts w:cs="Arial" w:hAnsi="Arial" w:eastAsia="Arial" w:ascii="Arial"/>
          <w:color w:val="2C2B2E"/>
          <w:spacing w:val="0"/>
          <w:w w:val="107"/>
          <w:position w:val="0"/>
          <w:sz w:val="12"/>
          <w:szCs w:val="12"/>
        </w:rPr>
        <w:t>8</w:t>
      </w:r>
      <w:r>
        <w:rPr>
          <w:rFonts w:cs="Arial" w:hAnsi="Arial" w:eastAsia="Arial" w:ascii="Arial"/>
          <w:color w:val="2C2B2E"/>
          <w:spacing w:val="0"/>
          <w:w w:val="115"/>
          <w:position w:val="0"/>
          <w:sz w:val="12"/>
          <w:szCs w:val="12"/>
        </w:rPr>
        <w:t>0</w:t>
      </w:r>
      <w:r>
        <w:rPr>
          <w:rFonts w:cs="Arial" w:hAnsi="Arial" w:eastAsia="Arial" w:ascii="Arial"/>
          <w:color w:val="2C2B2E"/>
          <w:spacing w:val="0"/>
          <w:w w:val="107"/>
          <w:position w:val="0"/>
          <w:sz w:val="12"/>
          <w:szCs w:val="12"/>
        </w:rPr>
        <w:t>8</w:t>
      </w:r>
      <w:r>
        <w:rPr>
          <w:rFonts w:cs="Arial" w:hAnsi="Arial" w:eastAsia="Arial" w:ascii="Arial"/>
          <w:color w:val="2C2B2E"/>
          <w:spacing w:val="0"/>
          <w:w w:val="50"/>
          <w:position w:val="0"/>
          <w:sz w:val="12"/>
          <w:szCs w:val="12"/>
        </w:rPr>
        <w:t>1</w:t>
      </w:r>
      <w:r>
        <w:rPr>
          <w:rFonts w:cs="Arial" w:hAnsi="Arial" w:eastAsia="Arial" w:ascii="Arial"/>
          <w:color w:val="2C2B2E"/>
          <w:spacing w:val="0"/>
          <w:w w:val="115"/>
          <w:position w:val="0"/>
          <w:sz w:val="12"/>
          <w:szCs w:val="12"/>
        </w:rPr>
        <w:t>28</w:t>
      </w:r>
      <w:r>
        <w:rPr>
          <w:rFonts w:cs="Arial" w:hAnsi="Arial" w:eastAsia="Arial" w:ascii="Arial"/>
          <w:color w:val="2C2B2E"/>
          <w:spacing w:val="0"/>
          <w:w w:val="100"/>
          <w:position w:val="0"/>
          <w:sz w:val="12"/>
          <w:szCs w:val="12"/>
        </w:rPr>
        <w:t>                </w:t>
      </w:r>
      <w:r>
        <w:rPr>
          <w:rFonts w:cs="Arial" w:hAnsi="Arial" w:eastAsia="Arial" w:ascii="Arial"/>
          <w:color w:val="2C2B2E"/>
          <w:spacing w:val="6"/>
          <w:w w:val="100"/>
          <w:position w:val="0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71"/>
          <w:position w:val="0"/>
          <w:sz w:val="12"/>
          <w:szCs w:val="12"/>
        </w:rPr>
        <w:t>R</w:t>
      </w:r>
      <w:r>
        <w:rPr>
          <w:rFonts w:cs="Arial" w:hAnsi="Arial" w:eastAsia="Arial" w:ascii="Arial"/>
          <w:color w:val="404041"/>
          <w:spacing w:val="0"/>
          <w:w w:val="86"/>
          <w:position w:val="0"/>
          <w:sz w:val="12"/>
          <w:szCs w:val="12"/>
        </w:rPr>
        <w:t>I</w:t>
      </w:r>
      <w:r>
        <w:rPr>
          <w:rFonts w:cs="Arial" w:hAnsi="Arial" w:eastAsia="Arial" w:ascii="Arial"/>
          <w:color w:val="2C2B2E"/>
          <w:spacing w:val="0"/>
          <w:w w:val="113"/>
          <w:position w:val="0"/>
          <w:sz w:val="12"/>
          <w:szCs w:val="12"/>
        </w:rPr>
        <w:t>O</w:t>
      </w:r>
      <w:r>
        <w:rPr>
          <w:rFonts w:cs="Arial" w:hAnsi="Arial" w:eastAsia="Arial" w:ascii="Arial"/>
          <w:color w:val="2C2B2E"/>
          <w:spacing w:val="10"/>
          <w:w w:val="100"/>
          <w:position w:val="0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96"/>
          <w:position w:val="0"/>
          <w:sz w:val="12"/>
          <w:szCs w:val="12"/>
        </w:rPr>
        <w:t>A</w:t>
      </w:r>
      <w:r>
        <w:rPr>
          <w:rFonts w:cs="Segoe UI" w:hAnsi="Segoe UI" w:eastAsia="Segoe UI" w:ascii="Segoe UI"/>
          <w:color w:val="2F3D53"/>
          <w:spacing w:val="0"/>
          <w:w w:val="181"/>
          <w:position w:val="0"/>
          <w:sz w:val="12"/>
          <w:szCs w:val="12"/>
        </w:rPr>
        <w:t>�</w:t>
      </w:r>
      <w:r>
        <w:rPr>
          <w:rFonts w:cs="Arial" w:hAnsi="Arial" w:eastAsia="Arial" w:ascii="Arial"/>
          <w:color w:val="44546D"/>
          <w:spacing w:val="0"/>
          <w:w w:val="104"/>
          <w:position w:val="0"/>
          <w:sz w:val="12"/>
          <w:szCs w:val="12"/>
        </w:rPr>
        <w:t>(;</w:t>
      </w:r>
      <w:r>
        <w:rPr>
          <w:rFonts w:cs="Arial" w:hAnsi="Arial" w:eastAsia="Arial" w:ascii="Arial"/>
          <w:color w:val="2C2B2E"/>
          <w:spacing w:val="0"/>
          <w:w w:val="108"/>
          <w:position w:val="0"/>
          <w:sz w:val="12"/>
          <w:szCs w:val="12"/>
        </w:rPr>
        <w:t>A</w:t>
      </w:r>
      <w:r>
        <w:rPr>
          <w:rFonts w:cs="Arial" w:hAnsi="Arial" w:eastAsia="Arial" w:ascii="Arial"/>
          <w:color w:val="9BC0DE"/>
          <w:spacing w:val="0"/>
          <w:w w:val="169"/>
          <w:position w:val="0"/>
          <w:sz w:val="12"/>
          <w:szCs w:val="12"/>
        </w:rPr>
        <w:t>"</w:t>
      </w:r>
      <w:r>
        <w:rPr>
          <w:rFonts w:cs="Arial" w:hAnsi="Arial" w:eastAsia="Arial" w:ascii="Arial"/>
          <w:color w:val="9BC0DE"/>
          <w:spacing w:val="0"/>
          <w:w w:val="63"/>
          <w:position w:val="0"/>
          <w:sz w:val="12"/>
          <w:szCs w:val="12"/>
        </w:rPr>
        <w:t>'</w:t>
      </w:r>
      <w:r>
        <w:rPr>
          <w:rFonts w:cs="Arial" w:hAnsi="Arial" w:eastAsia="Arial" w:ascii="Arial"/>
          <w:color w:val="9BC0DE"/>
          <w:spacing w:val="0"/>
          <w:w w:val="168"/>
          <w:position w:val="0"/>
          <w:sz w:val="12"/>
          <w:szCs w:val="12"/>
        </w:rPr>
        <w:t>'</w:t>
      </w:r>
      <w:r>
        <w:rPr>
          <w:rFonts w:cs="Arial" w:hAnsi="Arial" w:eastAsia="Arial" w:ascii="Arial"/>
          <w:color w:val="B1CCE5"/>
          <w:spacing w:val="0"/>
          <w:w w:val="60"/>
          <w:position w:val="0"/>
          <w:sz w:val="12"/>
          <w:szCs w:val="12"/>
        </w:rPr>
        <w:t>·</w:t>
      </w:r>
      <w:r>
        <w:rPr>
          <w:rFonts w:cs="Arial" w:hAnsi="Arial" w:eastAsia="Arial" w:ascii="Arial"/>
          <w:color w:val="9BC0DE"/>
          <w:spacing w:val="0"/>
          <w:w w:val="168"/>
          <w:position w:val="0"/>
          <w:sz w:val="12"/>
          <w:szCs w:val="12"/>
        </w:rPr>
        <w:t>'</w:t>
      </w:r>
      <w:r>
        <w:rPr>
          <w:rFonts w:cs="Arial" w:hAnsi="Arial" w:eastAsia="Arial" w:ascii="Arial"/>
          <w:color w:val="9BC0DE"/>
          <w:spacing w:val="0"/>
          <w:w w:val="147"/>
          <w:position w:val="0"/>
          <w:sz w:val="12"/>
          <w:szCs w:val="12"/>
        </w:rPr>
        <w:t>'</w:t>
      </w:r>
      <w:r>
        <w:rPr>
          <w:rFonts w:cs="Arial" w:hAnsi="Arial" w:eastAsia="Arial" w:ascii="Arial"/>
          <w:color w:val="9BC0DE"/>
          <w:spacing w:val="0"/>
          <w:w w:val="57"/>
          <w:position w:val="0"/>
          <w:sz w:val="12"/>
          <w:szCs w:val="12"/>
        </w:rPr>
        <w:t>:</w:t>
      </w:r>
      <w:r>
        <w:rPr>
          <w:rFonts w:cs="Segoe UI" w:hAnsi="Segoe UI" w:eastAsia="Segoe UI" w:ascii="Segoe UI"/>
          <w:color w:val="9BC0DE"/>
          <w:spacing w:val="0"/>
          <w:w w:val="64"/>
          <w:position w:val="0"/>
          <w:sz w:val="12"/>
          <w:szCs w:val="12"/>
        </w:rPr>
        <w:t>�</w:t>
      </w:r>
      <w:r>
        <w:rPr>
          <w:rFonts w:cs="Arial" w:hAnsi="Arial" w:eastAsia="Arial" w:ascii="Arial"/>
          <w:color w:val="9BC0DE"/>
          <w:spacing w:val="0"/>
          <w:w w:val="67"/>
          <w:position w:val="0"/>
          <w:sz w:val="12"/>
          <w:szCs w:val="12"/>
        </w:rPr>
        <w:t>-...:'.</w:t>
      </w:r>
      <w:r>
        <w:rPr>
          <w:rFonts w:cs="Times New Roman" w:hAnsi="Times New Roman" w:eastAsia="Times New Roman" w:ascii="Times New Roman"/>
          <w:color w:val="7FA7D7"/>
          <w:spacing w:val="0"/>
          <w:w w:val="95"/>
          <w:position w:val="3"/>
          <w:sz w:val="9"/>
          <w:szCs w:val="9"/>
        </w:rPr>
        <w:t>1</w:t>
      </w:r>
      <w:r>
        <w:rPr>
          <w:rFonts w:cs="Times New Roman" w:hAnsi="Times New Roman" w:eastAsia="Times New Roman" w:ascii="Times New Roman"/>
          <w:color w:val="7FA7D7"/>
          <w:spacing w:val="0"/>
          <w:w w:val="79"/>
          <w:position w:val="0"/>
          <w:sz w:val="12"/>
          <w:szCs w:val="12"/>
        </w:rPr>
        <w:t>ó</w:t>
      </w:r>
      <w:r>
        <w:rPr>
          <w:rFonts w:cs="Times New Roman" w:hAnsi="Times New Roman" w:eastAsia="Times New Roman" w:ascii="Times New Roman"/>
          <w:color w:val="7FA7D7"/>
          <w:spacing w:val="0"/>
          <w:w w:val="100"/>
          <w:position w:val="0"/>
          <w:sz w:val="12"/>
          <w:szCs w:val="12"/>
        </w:rPr>
        <w:t>                     </w:t>
      </w:r>
      <w:r>
        <w:rPr>
          <w:rFonts w:cs="Times New Roman" w:hAnsi="Times New Roman" w:eastAsia="Times New Roman" w:ascii="Times New Roman"/>
          <w:color w:val="7FA7D7"/>
          <w:spacing w:val="7"/>
          <w:w w:val="100"/>
          <w:position w:val="0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82"/>
          <w:position w:val="1"/>
          <w:sz w:val="12"/>
          <w:szCs w:val="12"/>
        </w:rPr>
        <w:t>G</w:t>
      </w:r>
      <w:r>
        <w:rPr>
          <w:rFonts w:cs="Arial" w:hAnsi="Arial" w:eastAsia="Arial" w:ascii="Arial"/>
          <w:color w:val="2C2B2E"/>
          <w:spacing w:val="0"/>
          <w:w w:val="110"/>
          <w:position w:val="1"/>
          <w:sz w:val="12"/>
          <w:szCs w:val="12"/>
        </w:rPr>
        <w:t>U</w:t>
      </w:r>
      <w:r>
        <w:rPr>
          <w:rFonts w:cs="Arial" w:hAnsi="Arial" w:eastAsia="Arial" w:ascii="Arial"/>
          <w:color w:val="2C2B2E"/>
          <w:spacing w:val="0"/>
          <w:w w:val="114"/>
          <w:position w:val="1"/>
          <w:sz w:val="12"/>
          <w:szCs w:val="12"/>
        </w:rPr>
        <w:t>A</w:t>
      </w:r>
      <w:r>
        <w:rPr>
          <w:rFonts w:cs="Arial" w:hAnsi="Arial" w:eastAsia="Arial" w:ascii="Arial"/>
          <w:color w:val="2C2B2E"/>
          <w:spacing w:val="0"/>
          <w:w w:val="99"/>
          <w:position w:val="1"/>
          <w:sz w:val="12"/>
          <w:szCs w:val="12"/>
        </w:rPr>
        <w:t>D</w:t>
      </w:r>
      <w:r>
        <w:rPr>
          <w:rFonts w:cs="Arial" w:hAnsi="Arial" w:eastAsia="Arial" w:ascii="Arial"/>
          <w:color w:val="2C2B2E"/>
          <w:spacing w:val="0"/>
          <w:w w:val="114"/>
          <w:position w:val="1"/>
          <w:sz w:val="12"/>
          <w:szCs w:val="12"/>
        </w:rPr>
        <w:t>A</w:t>
      </w:r>
      <w:r>
        <w:rPr>
          <w:rFonts w:cs="Arial" w:hAnsi="Arial" w:eastAsia="Arial" w:ascii="Arial"/>
          <w:color w:val="2C2B2E"/>
          <w:spacing w:val="0"/>
          <w:w w:val="88"/>
          <w:position w:val="1"/>
          <w:sz w:val="12"/>
          <w:szCs w:val="12"/>
        </w:rPr>
        <w:t>LAJ</w:t>
      </w:r>
      <w:r>
        <w:rPr>
          <w:rFonts w:cs="Arial" w:hAnsi="Arial" w:eastAsia="Arial" w:ascii="Arial"/>
          <w:color w:val="2C2B2E"/>
          <w:spacing w:val="0"/>
          <w:w w:val="120"/>
          <w:position w:val="1"/>
          <w:sz w:val="12"/>
          <w:szCs w:val="12"/>
        </w:rPr>
        <w:t>A</w:t>
      </w:r>
      <w:r>
        <w:rPr>
          <w:rFonts w:cs="Arial" w:hAnsi="Arial" w:eastAsia="Arial" w:ascii="Arial"/>
          <w:color w:val="2C2B2E"/>
          <w:spacing w:val="0"/>
          <w:w w:val="88"/>
          <w:position w:val="1"/>
          <w:sz w:val="12"/>
          <w:szCs w:val="12"/>
        </w:rPr>
        <w:t>R</w:t>
      </w:r>
      <w:r>
        <w:rPr>
          <w:rFonts w:cs="Arial" w:hAnsi="Arial" w:eastAsia="Arial" w:ascii="Arial"/>
          <w:color w:val="2C2B2E"/>
          <w:spacing w:val="0"/>
          <w:w w:val="114"/>
          <w:position w:val="1"/>
          <w:sz w:val="12"/>
          <w:szCs w:val="12"/>
        </w:rPr>
        <w:t>A</w:t>
      </w:r>
      <w:r>
        <w:rPr>
          <w:rFonts w:cs="Arial" w:hAnsi="Arial" w:eastAsia="Arial" w:ascii="Arial"/>
          <w:color w:val="2C2B2E"/>
          <w:spacing w:val="0"/>
          <w:w w:val="100"/>
          <w:position w:val="1"/>
          <w:sz w:val="12"/>
          <w:szCs w:val="12"/>
        </w:rPr>
        <w:t>                     </w:t>
      </w:r>
      <w:r>
        <w:rPr>
          <w:rFonts w:cs="Arial" w:hAnsi="Arial" w:eastAsia="Arial" w:ascii="Arial"/>
          <w:color w:val="2C2B2E"/>
          <w:spacing w:val="8"/>
          <w:w w:val="100"/>
          <w:position w:val="1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83"/>
          <w:position w:val="0"/>
          <w:sz w:val="12"/>
          <w:szCs w:val="12"/>
        </w:rPr>
        <w:t>N</w:t>
      </w:r>
      <w:r>
        <w:rPr>
          <w:rFonts w:cs="Arial" w:hAnsi="Arial" w:eastAsia="Arial" w:ascii="Arial"/>
          <w:color w:val="404041"/>
          <w:spacing w:val="0"/>
          <w:w w:val="202"/>
          <w:position w:val="0"/>
          <w:sz w:val="12"/>
          <w:szCs w:val="12"/>
        </w:rPr>
        <w:t>/</w:t>
      </w:r>
      <w:r>
        <w:rPr>
          <w:rFonts w:cs="Arial" w:hAnsi="Arial" w:eastAsia="Arial" w:ascii="Arial"/>
          <w:color w:val="2C2B2E"/>
          <w:spacing w:val="0"/>
          <w:w w:val="90"/>
          <w:position w:val="0"/>
          <w:sz w:val="12"/>
          <w:szCs w:val="12"/>
        </w:rPr>
        <w:t>P</w:t>
      </w:r>
      <w:r>
        <w:rPr>
          <w:rFonts w:cs="Arial" w:hAnsi="Arial" w:eastAsia="Arial" w:ascii="Arial"/>
          <w:color w:val="2C2B2E"/>
          <w:spacing w:val="0"/>
          <w:w w:val="100"/>
          <w:position w:val="0"/>
          <w:sz w:val="12"/>
          <w:szCs w:val="12"/>
        </w:rPr>
        <w:t>                                    </w:t>
      </w:r>
      <w:r>
        <w:rPr>
          <w:rFonts w:cs="Arial" w:hAnsi="Arial" w:eastAsia="Arial" w:ascii="Arial"/>
          <w:color w:val="2C2B2E"/>
          <w:spacing w:val="-2"/>
          <w:w w:val="100"/>
          <w:position w:val="0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83"/>
          <w:position w:val="1"/>
          <w:sz w:val="12"/>
          <w:szCs w:val="12"/>
        </w:rPr>
        <w:t>N</w:t>
      </w:r>
      <w:r>
        <w:rPr>
          <w:rFonts w:cs="Arial" w:hAnsi="Arial" w:eastAsia="Arial" w:ascii="Arial"/>
          <w:color w:val="404041"/>
          <w:spacing w:val="0"/>
          <w:w w:val="202"/>
          <w:position w:val="1"/>
          <w:sz w:val="12"/>
          <w:szCs w:val="12"/>
        </w:rPr>
        <w:t>/</w:t>
      </w:r>
      <w:r>
        <w:rPr>
          <w:rFonts w:cs="Arial" w:hAnsi="Arial" w:eastAsia="Arial" w:ascii="Arial"/>
          <w:color w:val="404041"/>
          <w:spacing w:val="0"/>
          <w:w w:val="84"/>
          <w:position w:val="1"/>
          <w:sz w:val="12"/>
          <w:szCs w:val="12"/>
        </w:rPr>
        <w:t>P</w:t>
      </w:r>
      <w:r>
        <w:rPr>
          <w:rFonts w:cs="Arial" w:hAnsi="Arial" w:eastAsia="Arial" w:ascii="Arial"/>
          <w:color w:val="000000"/>
          <w:spacing w:val="0"/>
          <w:w w:val="100"/>
          <w:position w:val="0"/>
          <w:sz w:val="12"/>
          <w:szCs w:val="12"/>
        </w:rPr>
      </w:r>
    </w:p>
    <w:p>
      <w:pPr>
        <w:rPr>
          <w:rFonts w:cs="Arial" w:hAnsi="Arial" w:eastAsia="Arial" w:ascii="Arial"/>
          <w:sz w:val="12"/>
          <w:szCs w:val="12"/>
        </w:rPr>
        <w:jc w:val="left"/>
        <w:spacing w:lineRule="exact" w:line="180"/>
        <w:ind w:left="478"/>
      </w:pPr>
      <w:r>
        <w:rPr>
          <w:rFonts w:cs="Arial" w:hAnsi="Arial" w:eastAsia="Arial" w:ascii="Arial"/>
          <w:color w:val="2C2B2E"/>
          <w:w w:val="79"/>
          <w:position w:val="1"/>
          <w:sz w:val="12"/>
          <w:szCs w:val="12"/>
        </w:rPr>
        <w:t>1</w:t>
      </w:r>
      <w:r>
        <w:rPr>
          <w:rFonts w:cs="Arial" w:hAnsi="Arial" w:eastAsia="Arial" w:ascii="Arial"/>
          <w:color w:val="2C2B2E"/>
          <w:w w:val="122"/>
          <w:position w:val="1"/>
          <w:sz w:val="12"/>
          <w:szCs w:val="12"/>
        </w:rPr>
        <w:t>0</w:t>
      </w:r>
      <w:r>
        <w:rPr>
          <w:rFonts w:cs="Arial" w:hAnsi="Arial" w:eastAsia="Arial" w:ascii="Arial"/>
          <w:color w:val="2C2B2E"/>
          <w:w w:val="100"/>
          <w:position w:val="1"/>
          <w:sz w:val="12"/>
          <w:szCs w:val="12"/>
        </w:rPr>
        <w:t>          </w:t>
      </w:r>
      <w:r>
        <w:rPr>
          <w:rFonts w:cs="Arial" w:hAnsi="Arial" w:eastAsia="Arial" w:ascii="Arial"/>
          <w:color w:val="2C2B2E"/>
          <w:spacing w:val="9"/>
          <w:w w:val="100"/>
          <w:position w:val="1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85"/>
          <w:position w:val="1"/>
          <w:sz w:val="12"/>
          <w:szCs w:val="12"/>
        </w:rPr>
        <w:t>C</w:t>
      </w:r>
      <w:r>
        <w:rPr>
          <w:rFonts w:cs="Arial" w:hAnsi="Arial" w:eastAsia="Arial" w:ascii="Arial"/>
          <w:color w:val="2C2B2E"/>
          <w:spacing w:val="0"/>
          <w:w w:val="85"/>
          <w:position w:val="1"/>
          <w:sz w:val="12"/>
          <w:szCs w:val="12"/>
        </w:rPr>
        <w:t>F</w:t>
      </w:r>
      <w:r>
        <w:rPr>
          <w:rFonts w:cs="Arial" w:hAnsi="Arial" w:eastAsia="Arial" w:ascii="Arial"/>
          <w:color w:val="2C2B2E"/>
          <w:spacing w:val="0"/>
          <w:w w:val="85"/>
          <w:position w:val="1"/>
          <w:sz w:val="12"/>
          <w:szCs w:val="12"/>
        </w:rPr>
        <w:t>E</w:t>
      </w:r>
      <w:r>
        <w:rPr>
          <w:rFonts w:cs="Arial" w:hAnsi="Arial" w:eastAsia="Arial" w:ascii="Arial"/>
          <w:color w:val="2C2B2E"/>
          <w:spacing w:val="16"/>
          <w:w w:val="85"/>
          <w:position w:val="1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72"/>
          <w:position w:val="1"/>
          <w:sz w:val="12"/>
          <w:szCs w:val="12"/>
        </w:rPr>
        <w:t>S</w:t>
      </w:r>
      <w:r>
        <w:rPr>
          <w:rFonts w:cs="Arial" w:hAnsi="Arial" w:eastAsia="Arial" w:ascii="Arial"/>
          <w:color w:val="2C2B2E"/>
          <w:spacing w:val="0"/>
          <w:w w:val="107"/>
          <w:position w:val="1"/>
          <w:sz w:val="12"/>
          <w:szCs w:val="12"/>
        </w:rPr>
        <w:t>u</w:t>
      </w:r>
      <w:r>
        <w:rPr>
          <w:rFonts w:cs="Arial" w:hAnsi="Arial" w:eastAsia="Arial" w:ascii="Arial"/>
          <w:color w:val="2C2B2E"/>
          <w:spacing w:val="0"/>
          <w:w w:val="120"/>
          <w:position w:val="1"/>
          <w:sz w:val="12"/>
          <w:szCs w:val="12"/>
        </w:rPr>
        <w:t>m</w:t>
      </w:r>
      <w:r>
        <w:rPr>
          <w:rFonts w:cs="Arial" w:hAnsi="Arial" w:eastAsia="Arial" w:ascii="Arial"/>
          <w:color w:val="2C2B2E"/>
          <w:spacing w:val="0"/>
          <w:w w:val="126"/>
          <w:position w:val="1"/>
          <w:sz w:val="12"/>
          <w:szCs w:val="12"/>
        </w:rPr>
        <w:t>i</w:t>
      </w:r>
      <w:r>
        <w:rPr>
          <w:rFonts w:cs="Arial" w:hAnsi="Arial" w:eastAsia="Arial" w:ascii="Arial"/>
          <w:color w:val="2C2B2E"/>
          <w:spacing w:val="0"/>
          <w:w w:val="115"/>
          <w:position w:val="1"/>
          <w:sz w:val="12"/>
          <w:szCs w:val="12"/>
        </w:rPr>
        <w:t>n</w:t>
      </w:r>
      <w:r>
        <w:rPr>
          <w:rFonts w:cs="Arial" w:hAnsi="Arial" w:eastAsia="Arial" w:ascii="Arial"/>
          <w:color w:val="2C2B2E"/>
          <w:spacing w:val="0"/>
          <w:w w:val="126"/>
          <w:position w:val="1"/>
          <w:sz w:val="12"/>
          <w:szCs w:val="12"/>
        </w:rPr>
        <w:t>i</w:t>
      </w:r>
      <w:r>
        <w:rPr>
          <w:rFonts w:cs="Arial" w:hAnsi="Arial" w:eastAsia="Arial" w:ascii="Arial"/>
          <w:color w:val="404041"/>
          <w:spacing w:val="0"/>
          <w:w w:val="95"/>
          <w:position w:val="1"/>
          <w:sz w:val="12"/>
          <w:szCs w:val="12"/>
        </w:rPr>
        <w:t>s</w:t>
      </w:r>
      <w:r>
        <w:rPr>
          <w:rFonts w:cs="Arial" w:hAnsi="Arial" w:eastAsia="Arial" w:ascii="Arial"/>
          <w:color w:val="2C2B2E"/>
          <w:spacing w:val="0"/>
          <w:w w:val="158"/>
          <w:position w:val="1"/>
          <w:sz w:val="12"/>
          <w:szCs w:val="12"/>
        </w:rPr>
        <w:t>t</w:t>
      </w:r>
      <w:r>
        <w:rPr>
          <w:rFonts w:cs="Arial" w:hAnsi="Arial" w:eastAsia="Arial" w:ascii="Arial"/>
          <w:color w:val="2C2B2E"/>
          <w:spacing w:val="0"/>
          <w:w w:val="144"/>
          <w:position w:val="1"/>
          <w:sz w:val="12"/>
          <w:szCs w:val="12"/>
        </w:rPr>
        <w:t>r</w:t>
      </w:r>
      <w:r>
        <w:rPr>
          <w:rFonts w:cs="Arial" w:hAnsi="Arial" w:eastAsia="Arial" w:ascii="Arial"/>
          <w:color w:val="2C2B2E"/>
          <w:spacing w:val="0"/>
          <w:w w:val="93"/>
          <w:position w:val="1"/>
          <w:sz w:val="12"/>
          <w:szCs w:val="12"/>
        </w:rPr>
        <w:t>a</w:t>
      </w:r>
      <w:r>
        <w:rPr>
          <w:rFonts w:cs="Arial" w:hAnsi="Arial" w:eastAsia="Arial" w:ascii="Arial"/>
          <w:color w:val="2C2B2E"/>
          <w:spacing w:val="0"/>
          <w:w w:val="115"/>
          <w:position w:val="1"/>
          <w:sz w:val="12"/>
          <w:szCs w:val="12"/>
        </w:rPr>
        <w:t>d</w:t>
      </w:r>
      <w:r>
        <w:rPr>
          <w:rFonts w:cs="Arial" w:hAnsi="Arial" w:eastAsia="Arial" w:ascii="Arial"/>
          <w:color w:val="404041"/>
          <w:spacing w:val="0"/>
          <w:w w:val="122"/>
          <w:position w:val="1"/>
          <w:sz w:val="12"/>
          <w:szCs w:val="12"/>
        </w:rPr>
        <w:t>o</w:t>
      </w:r>
      <w:r>
        <w:rPr>
          <w:rFonts w:cs="Arial" w:hAnsi="Arial" w:eastAsia="Arial" w:ascii="Arial"/>
          <w:color w:val="2C2B2E"/>
          <w:spacing w:val="0"/>
          <w:w w:val="144"/>
          <w:position w:val="1"/>
          <w:sz w:val="12"/>
          <w:szCs w:val="12"/>
        </w:rPr>
        <w:t>r</w:t>
      </w:r>
      <w:r>
        <w:rPr>
          <w:rFonts w:cs="Arial" w:hAnsi="Arial" w:eastAsia="Arial" w:ascii="Arial"/>
          <w:color w:val="2C2B2E"/>
          <w:spacing w:val="5"/>
          <w:w w:val="100"/>
          <w:position w:val="1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100"/>
          <w:position w:val="1"/>
          <w:sz w:val="12"/>
          <w:szCs w:val="12"/>
        </w:rPr>
        <w:t>d</w:t>
      </w:r>
      <w:r>
        <w:rPr>
          <w:rFonts w:cs="Arial" w:hAnsi="Arial" w:eastAsia="Arial" w:ascii="Arial"/>
          <w:color w:val="2C2B2E"/>
          <w:spacing w:val="0"/>
          <w:w w:val="100"/>
          <w:position w:val="1"/>
          <w:sz w:val="12"/>
          <w:szCs w:val="12"/>
        </w:rPr>
        <w:t>e</w:t>
      </w:r>
      <w:r>
        <w:rPr>
          <w:rFonts w:cs="Arial" w:hAnsi="Arial" w:eastAsia="Arial" w:ascii="Arial"/>
          <w:color w:val="2C2B2E"/>
          <w:spacing w:val="20"/>
          <w:w w:val="100"/>
          <w:position w:val="1"/>
          <w:sz w:val="12"/>
          <w:szCs w:val="12"/>
        </w:rPr>
        <w:t> </w:t>
      </w:r>
      <w:r>
        <w:rPr>
          <w:rFonts w:cs="Arial" w:hAnsi="Arial" w:eastAsia="Arial" w:ascii="Arial"/>
          <w:color w:val="404041"/>
          <w:spacing w:val="0"/>
          <w:w w:val="72"/>
          <w:position w:val="1"/>
          <w:sz w:val="12"/>
          <w:szCs w:val="12"/>
        </w:rPr>
        <w:t>S</w:t>
      </w:r>
      <w:r>
        <w:rPr>
          <w:rFonts w:cs="Arial" w:hAnsi="Arial" w:eastAsia="Arial" w:ascii="Arial"/>
          <w:color w:val="2C2B2E"/>
          <w:spacing w:val="0"/>
          <w:w w:val="107"/>
          <w:position w:val="1"/>
          <w:sz w:val="12"/>
          <w:szCs w:val="12"/>
        </w:rPr>
        <w:t>e</w:t>
      </w:r>
      <w:r>
        <w:rPr>
          <w:rFonts w:cs="Arial" w:hAnsi="Arial" w:eastAsia="Arial" w:ascii="Arial"/>
          <w:color w:val="2C2B2E"/>
          <w:spacing w:val="0"/>
          <w:w w:val="120"/>
          <w:position w:val="1"/>
          <w:sz w:val="12"/>
          <w:szCs w:val="12"/>
        </w:rPr>
        <w:t>rv</w:t>
      </w:r>
      <w:r>
        <w:rPr>
          <w:rFonts w:cs="Arial" w:hAnsi="Arial" w:eastAsia="Arial" w:ascii="Arial"/>
          <w:color w:val="2C2B2E"/>
          <w:spacing w:val="0"/>
          <w:w w:val="108"/>
          <w:position w:val="1"/>
          <w:sz w:val="12"/>
          <w:szCs w:val="12"/>
        </w:rPr>
        <w:t>i</w:t>
      </w:r>
      <w:r>
        <w:rPr>
          <w:rFonts w:cs="Arial" w:hAnsi="Arial" w:eastAsia="Arial" w:ascii="Arial"/>
          <w:color w:val="404041"/>
          <w:spacing w:val="0"/>
          <w:w w:val="111"/>
          <w:position w:val="1"/>
          <w:sz w:val="12"/>
          <w:szCs w:val="12"/>
        </w:rPr>
        <w:t>c</w:t>
      </w:r>
      <w:r>
        <w:rPr>
          <w:rFonts w:cs="Arial" w:hAnsi="Arial" w:eastAsia="Arial" w:ascii="Arial"/>
          <w:color w:val="2C2B2E"/>
          <w:spacing w:val="0"/>
          <w:w w:val="108"/>
          <w:position w:val="1"/>
          <w:sz w:val="12"/>
          <w:szCs w:val="12"/>
        </w:rPr>
        <w:t>i</w:t>
      </w:r>
      <w:r>
        <w:rPr>
          <w:rFonts w:cs="Arial" w:hAnsi="Arial" w:eastAsia="Arial" w:ascii="Arial"/>
          <w:color w:val="2C2B2E"/>
          <w:spacing w:val="0"/>
          <w:w w:val="122"/>
          <w:position w:val="1"/>
          <w:sz w:val="12"/>
          <w:szCs w:val="12"/>
        </w:rPr>
        <w:t>o</w:t>
      </w:r>
      <w:r>
        <w:rPr>
          <w:rFonts w:cs="Arial" w:hAnsi="Arial" w:eastAsia="Arial" w:ascii="Arial"/>
          <w:color w:val="2C2B2E"/>
          <w:spacing w:val="0"/>
          <w:w w:val="95"/>
          <w:position w:val="1"/>
          <w:sz w:val="12"/>
          <w:szCs w:val="12"/>
        </w:rPr>
        <w:t>s</w:t>
      </w:r>
      <w:r>
        <w:rPr>
          <w:rFonts w:cs="Arial" w:hAnsi="Arial" w:eastAsia="Arial" w:ascii="Arial"/>
          <w:color w:val="2C2B2E"/>
          <w:spacing w:val="0"/>
          <w:w w:val="100"/>
          <w:position w:val="1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-14"/>
          <w:w w:val="100"/>
          <w:position w:val="1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78"/>
          <w:position w:val="1"/>
          <w:sz w:val="12"/>
          <w:szCs w:val="12"/>
        </w:rPr>
        <w:t>B</w:t>
      </w:r>
      <w:r>
        <w:rPr>
          <w:rFonts w:cs="Arial" w:hAnsi="Arial" w:eastAsia="Arial" w:ascii="Arial"/>
          <w:color w:val="2C2B2E"/>
          <w:spacing w:val="0"/>
          <w:w w:val="100"/>
          <w:position w:val="1"/>
          <w:sz w:val="12"/>
          <w:szCs w:val="12"/>
        </w:rPr>
        <w:t>a</w:t>
      </w:r>
      <w:r>
        <w:rPr>
          <w:rFonts w:cs="Arial" w:hAnsi="Arial" w:eastAsia="Arial" w:ascii="Arial"/>
          <w:color w:val="2C2B2E"/>
          <w:spacing w:val="0"/>
          <w:w w:val="103"/>
          <w:position w:val="1"/>
          <w:sz w:val="12"/>
          <w:szCs w:val="12"/>
        </w:rPr>
        <w:t>s</w:t>
      </w:r>
      <w:r>
        <w:rPr>
          <w:rFonts w:cs="Arial" w:hAnsi="Arial" w:eastAsia="Arial" w:ascii="Arial"/>
          <w:color w:val="2C2B2E"/>
          <w:spacing w:val="0"/>
          <w:w w:val="108"/>
          <w:position w:val="1"/>
          <w:sz w:val="12"/>
          <w:szCs w:val="12"/>
        </w:rPr>
        <w:t>i</w:t>
      </w:r>
      <w:r>
        <w:rPr>
          <w:rFonts w:cs="Arial" w:hAnsi="Arial" w:eastAsia="Arial" w:ascii="Arial"/>
          <w:color w:val="2C2B2E"/>
          <w:spacing w:val="0"/>
          <w:w w:val="111"/>
          <w:position w:val="1"/>
          <w:sz w:val="12"/>
          <w:szCs w:val="12"/>
        </w:rPr>
        <w:t>c</w:t>
      </w:r>
      <w:r>
        <w:rPr>
          <w:rFonts w:cs="Arial" w:hAnsi="Arial" w:eastAsia="Arial" w:ascii="Arial"/>
          <w:color w:val="2C2B2E"/>
          <w:spacing w:val="0"/>
          <w:w w:val="115"/>
          <w:position w:val="1"/>
          <w:sz w:val="12"/>
          <w:szCs w:val="12"/>
        </w:rPr>
        <w:t>o</w:t>
      </w:r>
      <w:r>
        <w:rPr>
          <w:rFonts w:cs="Arial" w:hAnsi="Arial" w:eastAsia="Arial" w:ascii="Arial"/>
          <w:color w:val="404041"/>
          <w:spacing w:val="0"/>
          <w:w w:val="95"/>
          <w:position w:val="1"/>
          <w:sz w:val="12"/>
          <w:szCs w:val="12"/>
        </w:rPr>
        <w:t>s</w:t>
      </w:r>
      <w:r>
        <w:rPr>
          <w:rFonts w:cs="Arial" w:hAnsi="Arial" w:eastAsia="Arial" w:ascii="Arial"/>
          <w:color w:val="404041"/>
          <w:spacing w:val="0"/>
          <w:w w:val="100"/>
          <w:position w:val="1"/>
          <w:sz w:val="12"/>
          <w:szCs w:val="12"/>
        </w:rPr>
        <w:t>                           </w:t>
      </w:r>
      <w:r>
        <w:rPr>
          <w:rFonts w:cs="Arial" w:hAnsi="Arial" w:eastAsia="Arial" w:ascii="Arial"/>
          <w:color w:val="2C2B2E"/>
          <w:spacing w:val="0"/>
          <w:w w:val="99"/>
          <w:position w:val="0"/>
          <w:sz w:val="12"/>
          <w:szCs w:val="12"/>
        </w:rPr>
        <w:t>C</w:t>
      </w:r>
      <w:r>
        <w:rPr>
          <w:rFonts w:cs="Arial" w:hAnsi="Arial" w:eastAsia="Arial" w:ascii="Arial"/>
          <w:color w:val="2C2B2E"/>
          <w:spacing w:val="0"/>
          <w:w w:val="99"/>
          <w:position w:val="0"/>
          <w:sz w:val="12"/>
          <w:szCs w:val="12"/>
        </w:rPr>
        <w:t>SS</w:t>
      </w:r>
      <w:r>
        <w:rPr>
          <w:rFonts w:cs="Arial" w:hAnsi="Arial" w:eastAsia="Arial" w:ascii="Arial"/>
          <w:color w:val="2C2B2E"/>
          <w:spacing w:val="0"/>
          <w:w w:val="99"/>
          <w:position w:val="0"/>
          <w:sz w:val="12"/>
          <w:szCs w:val="12"/>
        </w:rPr>
        <w:t>1</w:t>
      </w:r>
      <w:r>
        <w:rPr>
          <w:rFonts w:cs="Arial" w:hAnsi="Arial" w:eastAsia="Arial" w:ascii="Arial"/>
          <w:color w:val="2C2B2E"/>
          <w:spacing w:val="0"/>
          <w:w w:val="99"/>
          <w:position w:val="0"/>
          <w:sz w:val="12"/>
          <w:szCs w:val="12"/>
        </w:rPr>
        <w:t>60</w:t>
      </w:r>
      <w:r>
        <w:rPr>
          <w:rFonts w:cs="Arial" w:hAnsi="Arial" w:eastAsia="Arial" w:ascii="Arial"/>
          <w:color w:val="2C2B2E"/>
          <w:spacing w:val="0"/>
          <w:w w:val="99"/>
          <w:position w:val="0"/>
          <w:sz w:val="12"/>
          <w:szCs w:val="12"/>
        </w:rPr>
        <w:t>33</w:t>
      </w:r>
      <w:r>
        <w:rPr>
          <w:rFonts w:cs="Arial" w:hAnsi="Arial" w:eastAsia="Arial" w:ascii="Arial"/>
          <w:color w:val="2C2B2E"/>
          <w:spacing w:val="0"/>
          <w:w w:val="99"/>
          <w:position w:val="0"/>
          <w:sz w:val="12"/>
          <w:szCs w:val="12"/>
        </w:rPr>
        <w:t>0</w:t>
      </w:r>
      <w:r>
        <w:rPr>
          <w:rFonts w:cs="Arial" w:hAnsi="Arial" w:eastAsia="Arial" w:ascii="Arial"/>
          <w:color w:val="404041"/>
          <w:spacing w:val="0"/>
          <w:w w:val="99"/>
          <w:position w:val="0"/>
          <w:sz w:val="12"/>
          <w:szCs w:val="12"/>
        </w:rPr>
        <w:t>C</w:t>
      </w:r>
      <w:r>
        <w:rPr>
          <w:rFonts w:cs="Arial" w:hAnsi="Arial" w:eastAsia="Arial" w:ascii="Arial"/>
          <w:color w:val="2C2B2E"/>
          <w:spacing w:val="0"/>
          <w:w w:val="99"/>
          <w:position w:val="0"/>
          <w:sz w:val="12"/>
          <w:szCs w:val="12"/>
        </w:rPr>
        <w:t>P</w:t>
      </w:r>
      <w:r>
        <w:rPr>
          <w:rFonts w:cs="Arial" w:hAnsi="Arial" w:eastAsia="Arial" w:ascii="Arial"/>
          <w:color w:val="2C2B2E"/>
          <w:spacing w:val="0"/>
          <w:w w:val="99"/>
          <w:position w:val="0"/>
          <w:sz w:val="12"/>
          <w:szCs w:val="12"/>
        </w:rPr>
        <w:t>7</w:t>
      </w:r>
      <w:r>
        <w:rPr>
          <w:rFonts w:cs="Arial" w:hAnsi="Arial" w:eastAsia="Arial" w:ascii="Arial"/>
          <w:color w:val="2C2B2E"/>
          <w:spacing w:val="0"/>
          <w:w w:val="99"/>
          <w:position w:val="0"/>
          <w:sz w:val="12"/>
          <w:szCs w:val="12"/>
        </w:rPr>
        <w:t>                  </w:t>
      </w:r>
      <w:r>
        <w:rPr>
          <w:rFonts w:cs="Arial" w:hAnsi="Arial" w:eastAsia="Arial" w:ascii="Arial"/>
          <w:color w:val="2C2B2E"/>
          <w:spacing w:val="2"/>
          <w:w w:val="99"/>
          <w:position w:val="0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102"/>
          <w:position w:val="0"/>
          <w:sz w:val="12"/>
          <w:szCs w:val="12"/>
        </w:rPr>
        <w:t>A</w:t>
      </w:r>
      <w:r>
        <w:rPr>
          <w:rFonts w:cs="Arial" w:hAnsi="Arial" w:eastAsia="Arial" w:ascii="Arial"/>
          <w:color w:val="2C2B2E"/>
          <w:spacing w:val="-24"/>
          <w:w w:val="100"/>
          <w:position w:val="0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96"/>
          <w:position w:val="0"/>
          <w:sz w:val="12"/>
          <w:szCs w:val="12"/>
        </w:rPr>
        <w:t>V</w:t>
      </w:r>
      <w:r>
        <w:rPr>
          <w:rFonts w:cs="Arial" w:hAnsi="Arial" w:eastAsia="Arial" w:ascii="Arial"/>
          <w:color w:val="2C2B2E"/>
          <w:spacing w:val="0"/>
          <w:w w:val="72"/>
          <w:position w:val="0"/>
          <w:sz w:val="12"/>
          <w:szCs w:val="12"/>
        </w:rPr>
        <w:t>.</w:t>
      </w:r>
      <w:r>
        <w:rPr>
          <w:rFonts w:cs="Arial" w:hAnsi="Arial" w:eastAsia="Arial" w:ascii="Arial"/>
          <w:color w:val="2C2B2E"/>
          <w:spacing w:val="0"/>
          <w:w w:val="100"/>
          <w:position w:val="0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-9"/>
          <w:w w:val="100"/>
          <w:position w:val="0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72"/>
          <w:position w:val="0"/>
          <w:sz w:val="12"/>
          <w:szCs w:val="12"/>
        </w:rPr>
        <w:t>P</w:t>
      </w:r>
      <w:r>
        <w:rPr>
          <w:rFonts w:cs="Arial" w:hAnsi="Arial" w:eastAsia="Arial" w:ascii="Arial"/>
          <w:color w:val="2C2B2E"/>
          <w:spacing w:val="-24"/>
          <w:w w:val="100"/>
          <w:position w:val="0"/>
          <w:sz w:val="12"/>
          <w:szCs w:val="12"/>
        </w:rPr>
        <w:t> </w:t>
      </w:r>
      <w:r>
        <w:rPr>
          <w:rFonts w:cs="Arial" w:hAnsi="Arial" w:eastAsia="Arial" w:ascii="Arial"/>
          <w:i/>
          <w:color w:val="2F3D53"/>
          <w:spacing w:val="0"/>
          <w:w w:val="76"/>
          <w:position w:val="0"/>
          <w:sz w:val="17"/>
          <w:szCs w:val="17"/>
        </w:rPr>
        <w:t>/\$</w:t>
      </w:r>
      <w:r>
        <w:rPr>
          <w:rFonts w:cs="Arial" w:hAnsi="Arial" w:eastAsia="Arial" w:ascii="Arial"/>
          <w:i/>
          <w:color w:val="2F3D53"/>
          <w:spacing w:val="-28"/>
          <w:w w:val="100"/>
          <w:position w:val="0"/>
          <w:sz w:val="17"/>
          <w:szCs w:val="17"/>
        </w:rPr>
        <w:t> </w:t>
      </w:r>
      <w:r>
        <w:rPr>
          <w:rFonts w:cs="Times New Roman" w:hAnsi="Times New Roman" w:eastAsia="Times New Roman" w:ascii="Times New Roman"/>
          <w:color w:val="2F3D53"/>
          <w:spacing w:val="0"/>
          <w:w w:val="57"/>
          <w:position w:val="0"/>
          <w:sz w:val="15"/>
          <w:szCs w:val="15"/>
        </w:rPr>
        <w:t>E</w:t>
      </w:r>
      <w:r>
        <w:rPr>
          <w:rFonts w:cs="Times New Roman" w:hAnsi="Times New Roman" w:eastAsia="Times New Roman" w:ascii="Times New Roman"/>
          <w:color w:val="44546D"/>
          <w:spacing w:val="0"/>
          <w:w w:val="88"/>
          <w:position w:val="0"/>
          <w:sz w:val="15"/>
          <w:szCs w:val="15"/>
        </w:rPr>
        <w:t>IJ</w:t>
      </w:r>
      <w:r>
        <w:rPr>
          <w:rFonts w:cs="Times New Roman" w:hAnsi="Times New Roman" w:eastAsia="Times New Roman" w:ascii="Times New Roman"/>
          <w:color w:val="B1CCE5"/>
          <w:spacing w:val="0"/>
          <w:w w:val="127"/>
          <w:position w:val="0"/>
          <w:sz w:val="15"/>
          <w:szCs w:val="15"/>
        </w:rPr>
        <w:t>;</w:t>
      </w:r>
      <w:r>
        <w:rPr>
          <w:rFonts w:cs="Times New Roman" w:hAnsi="Times New Roman" w:eastAsia="Times New Roman" w:ascii="Times New Roman"/>
          <w:color w:val="2F3D53"/>
          <w:spacing w:val="0"/>
          <w:w w:val="57"/>
          <w:position w:val="0"/>
          <w:sz w:val="15"/>
          <w:szCs w:val="15"/>
        </w:rPr>
        <w:t>D:</w:t>
      </w:r>
      <w:r>
        <w:rPr>
          <w:rFonts w:cs="Times New Roman" w:hAnsi="Times New Roman" w:eastAsia="Times New Roman" w:ascii="Times New Roman"/>
          <w:color w:val="2F3D53"/>
          <w:spacing w:val="0"/>
          <w:w w:val="56"/>
          <w:position w:val="0"/>
          <w:sz w:val="15"/>
          <w:szCs w:val="15"/>
        </w:rPr>
        <w:t>[1'</w:t>
      </w:r>
      <w:r>
        <w:rPr>
          <w:rFonts w:cs="Times New Roman" w:hAnsi="Times New Roman" w:eastAsia="Times New Roman" w:ascii="Times New Roman"/>
          <w:color w:val="44546D"/>
          <w:spacing w:val="0"/>
          <w:w w:val="74"/>
          <w:position w:val="0"/>
          <w:sz w:val="15"/>
          <w:szCs w:val="15"/>
        </w:rPr>
        <w:t>t1</w:t>
      </w:r>
      <w:r>
        <w:rPr>
          <w:rFonts w:cs="Times New Roman" w:hAnsi="Times New Roman" w:eastAsia="Times New Roman" w:ascii="Times New Roman"/>
          <w:color w:val="2F3D53"/>
          <w:spacing w:val="0"/>
          <w:w w:val="49"/>
          <w:position w:val="0"/>
          <w:sz w:val="15"/>
          <w:szCs w:val="15"/>
        </w:rPr>
        <w:t>J</w:t>
      </w:r>
      <w:r>
        <w:rPr>
          <w:rFonts w:cs="Times New Roman" w:hAnsi="Times New Roman" w:eastAsia="Times New Roman" w:ascii="Times New Roman"/>
          <w:color w:val="627489"/>
          <w:spacing w:val="0"/>
          <w:w w:val="172"/>
          <w:position w:val="0"/>
          <w:sz w:val="15"/>
          <w:szCs w:val="15"/>
        </w:rPr>
        <w:t>f</w:t>
      </w:r>
      <w:r>
        <w:rPr>
          <w:rFonts w:cs="Times New Roman" w:hAnsi="Times New Roman" w:eastAsia="Times New Roman" w:ascii="Times New Roman"/>
          <w:color w:val="2F3D53"/>
          <w:spacing w:val="0"/>
          <w:w w:val="58"/>
          <w:position w:val="0"/>
          <w:sz w:val="15"/>
          <w:szCs w:val="15"/>
        </w:rPr>
        <w:t>1{</w:t>
      </w:r>
      <w:r>
        <w:rPr>
          <w:rFonts w:cs="Segoe UI" w:hAnsi="Segoe UI" w:eastAsia="Segoe UI" w:ascii="Segoe UI"/>
          <w:color w:val="2F3D53"/>
          <w:spacing w:val="0"/>
          <w:w w:val="34"/>
          <w:position w:val="0"/>
          <w:sz w:val="15"/>
          <w:szCs w:val="15"/>
        </w:rPr>
        <w:t>�</w:t>
      </w:r>
      <w:r>
        <w:rPr>
          <w:rFonts w:cs="Segoe UI" w:hAnsi="Segoe UI" w:eastAsia="Segoe UI" w:ascii="Segoe UI"/>
          <w:color w:val="2F3D53"/>
          <w:spacing w:val="-22"/>
          <w:w w:val="100"/>
          <w:position w:val="0"/>
          <w:sz w:val="15"/>
          <w:szCs w:val="15"/>
        </w:rPr>
        <w:t> </w:t>
      </w:r>
      <w:r>
        <w:rPr>
          <w:rFonts w:cs="Times New Roman" w:hAnsi="Times New Roman" w:eastAsia="Times New Roman" w:ascii="Times New Roman"/>
          <w:color w:val="44546D"/>
          <w:spacing w:val="0"/>
          <w:w w:val="117"/>
          <w:position w:val="0"/>
          <w:sz w:val="16"/>
          <w:szCs w:val="16"/>
        </w:rPr>
        <w:t>(</w:t>
      </w:r>
      <w:r>
        <w:rPr>
          <w:rFonts w:cs="Times New Roman" w:hAnsi="Times New Roman" w:eastAsia="Times New Roman" w:ascii="Times New Roman"/>
          <w:color w:val="44546D"/>
          <w:spacing w:val="0"/>
          <w:w w:val="39"/>
          <w:position w:val="0"/>
          <w:sz w:val="16"/>
          <w:szCs w:val="16"/>
        </w:rPr>
        <w:t>'.!')</w:t>
      </w:r>
      <w:r>
        <w:rPr>
          <w:rFonts w:cs="Times New Roman" w:hAnsi="Times New Roman" w:eastAsia="Times New Roman" w:ascii="Times New Roman"/>
          <w:color w:val="44546D"/>
          <w:spacing w:val="-21"/>
          <w:w w:val="100"/>
          <w:position w:val="0"/>
          <w:sz w:val="16"/>
          <w:szCs w:val="16"/>
        </w:rPr>
        <w:t> </w:t>
      </w:r>
      <w:r>
        <w:rPr>
          <w:rFonts w:cs="Arial" w:hAnsi="Arial" w:eastAsia="Arial" w:ascii="Arial"/>
          <w:color w:val="2C2B2E"/>
          <w:spacing w:val="0"/>
          <w:w w:val="71"/>
          <w:position w:val="0"/>
          <w:sz w:val="12"/>
          <w:szCs w:val="12"/>
        </w:rPr>
        <w:t>R</w:t>
      </w:r>
      <w:r>
        <w:rPr>
          <w:rFonts w:cs="Arial" w:hAnsi="Arial" w:eastAsia="Arial" w:ascii="Arial"/>
          <w:color w:val="2C2B2E"/>
          <w:spacing w:val="-14"/>
          <w:w w:val="100"/>
          <w:position w:val="0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105"/>
          <w:position w:val="0"/>
          <w:sz w:val="12"/>
          <w:szCs w:val="12"/>
        </w:rPr>
        <w:t>M</w:t>
      </w:r>
      <w:r>
        <w:rPr>
          <w:rFonts w:cs="Arial" w:hAnsi="Arial" w:eastAsia="Arial" w:ascii="Arial"/>
          <w:color w:val="2C2B2E"/>
          <w:spacing w:val="-19"/>
          <w:w w:val="100"/>
          <w:position w:val="0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100"/>
          <w:position w:val="0"/>
          <w:sz w:val="12"/>
          <w:szCs w:val="12"/>
        </w:rPr>
        <w:t>A</w:t>
      </w:r>
      <w:r>
        <w:rPr>
          <w:rFonts w:cs="Arial" w:hAnsi="Arial" w:eastAsia="Arial" w:ascii="Arial"/>
          <w:color w:val="2C2B2E"/>
          <w:spacing w:val="0"/>
          <w:w w:val="100"/>
          <w:position w:val="0"/>
          <w:sz w:val="12"/>
          <w:szCs w:val="12"/>
        </w:rPr>
        <w:t>       </w:t>
      </w:r>
      <w:r>
        <w:rPr>
          <w:rFonts w:cs="Arial" w:hAnsi="Arial" w:eastAsia="Arial" w:ascii="Arial"/>
          <w:color w:val="2C2B2E"/>
          <w:spacing w:val="5"/>
          <w:w w:val="100"/>
          <w:position w:val="0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100"/>
          <w:position w:val="0"/>
          <w:sz w:val="12"/>
          <w:szCs w:val="12"/>
        </w:rPr>
        <w:t>M</w:t>
      </w:r>
      <w:r>
        <w:rPr>
          <w:rFonts w:cs="Arial" w:hAnsi="Arial" w:eastAsia="Arial" w:ascii="Arial"/>
          <w:color w:val="2C2B2E"/>
          <w:spacing w:val="0"/>
          <w:w w:val="100"/>
          <w:position w:val="0"/>
          <w:sz w:val="12"/>
          <w:szCs w:val="12"/>
        </w:rPr>
        <w:t>EX</w:t>
      </w:r>
      <w:r>
        <w:rPr>
          <w:rFonts w:cs="Arial" w:hAnsi="Arial" w:eastAsia="Arial" w:ascii="Arial"/>
          <w:color w:val="2C2B2E"/>
          <w:spacing w:val="0"/>
          <w:w w:val="100"/>
          <w:position w:val="0"/>
          <w:sz w:val="12"/>
          <w:szCs w:val="12"/>
        </w:rPr>
        <w:t>I</w:t>
      </w:r>
      <w:r>
        <w:rPr>
          <w:rFonts w:cs="Arial" w:hAnsi="Arial" w:eastAsia="Arial" w:ascii="Arial"/>
          <w:color w:val="2C2B2E"/>
          <w:spacing w:val="0"/>
          <w:w w:val="100"/>
          <w:position w:val="0"/>
          <w:sz w:val="12"/>
          <w:szCs w:val="12"/>
        </w:rPr>
        <w:t>C</w:t>
      </w:r>
      <w:r>
        <w:rPr>
          <w:rFonts w:cs="Arial" w:hAnsi="Arial" w:eastAsia="Arial" w:ascii="Arial"/>
          <w:color w:val="2C2B2E"/>
          <w:spacing w:val="0"/>
          <w:w w:val="100"/>
          <w:position w:val="0"/>
          <w:sz w:val="12"/>
          <w:szCs w:val="12"/>
        </w:rPr>
        <w:t>O</w:t>
      </w:r>
      <w:r>
        <w:rPr>
          <w:rFonts w:cs="Arial" w:hAnsi="Arial" w:eastAsia="Arial" w:ascii="Arial"/>
          <w:color w:val="2C2B2E"/>
          <w:spacing w:val="9"/>
          <w:w w:val="100"/>
          <w:position w:val="0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89"/>
          <w:position w:val="0"/>
          <w:sz w:val="12"/>
          <w:szCs w:val="12"/>
        </w:rPr>
        <w:t>D</w:t>
      </w:r>
      <w:r>
        <w:rPr>
          <w:rFonts w:cs="Arial" w:hAnsi="Arial" w:eastAsia="Arial" w:ascii="Arial"/>
          <w:color w:val="2C2B2E"/>
          <w:spacing w:val="0"/>
          <w:w w:val="89"/>
          <w:position w:val="0"/>
          <w:sz w:val="12"/>
          <w:szCs w:val="12"/>
        </w:rPr>
        <w:t>F</w:t>
      </w:r>
      <w:r>
        <w:rPr>
          <w:rFonts w:cs="Arial" w:hAnsi="Arial" w:eastAsia="Arial" w:ascii="Arial"/>
          <w:color w:val="2C2B2E"/>
          <w:spacing w:val="0"/>
          <w:w w:val="89"/>
          <w:position w:val="0"/>
          <w:sz w:val="12"/>
          <w:szCs w:val="12"/>
        </w:rPr>
        <w:t>                               </w:t>
      </w:r>
      <w:r>
        <w:rPr>
          <w:rFonts w:cs="Arial" w:hAnsi="Arial" w:eastAsia="Arial" w:ascii="Arial"/>
          <w:color w:val="2C2B2E"/>
          <w:spacing w:val="10"/>
          <w:w w:val="89"/>
          <w:position w:val="0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83"/>
          <w:position w:val="0"/>
          <w:sz w:val="12"/>
          <w:szCs w:val="12"/>
        </w:rPr>
        <w:t>N</w:t>
      </w:r>
      <w:r>
        <w:rPr>
          <w:rFonts w:cs="Arial" w:hAnsi="Arial" w:eastAsia="Arial" w:ascii="Arial"/>
          <w:color w:val="404041"/>
          <w:spacing w:val="0"/>
          <w:w w:val="216"/>
          <w:position w:val="0"/>
          <w:sz w:val="12"/>
          <w:szCs w:val="12"/>
        </w:rPr>
        <w:t>/</w:t>
      </w:r>
      <w:r>
        <w:rPr>
          <w:rFonts w:cs="Arial" w:hAnsi="Arial" w:eastAsia="Arial" w:ascii="Arial"/>
          <w:color w:val="2C2B2E"/>
          <w:spacing w:val="0"/>
          <w:w w:val="84"/>
          <w:position w:val="0"/>
          <w:sz w:val="12"/>
          <w:szCs w:val="12"/>
        </w:rPr>
        <w:t>P</w:t>
      </w:r>
      <w:r>
        <w:rPr>
          <w:rFonts w:cs="Arial" w:hAnsi="Arial" w:eastAsia="Arial" w:ascii="Arial"/>
          <w:color w:val="2C2B2E"/>
          <w:spacing w:val="0"/>
          <w:w w:val="100"/>
          <w:position w:val="0"/>
          <w:sz w:val="12"/>
          <w:szCs w:val="12"/>
        </w:rPr>
        <w:t>                                    </w:t>
      </w:r>
      <w:r>
        <w:rPr>
          <w:rFonts w:cs="Arial" w:hAnsi="Arial" w:eastAsia="Arial" w:ascii="Arial"/>
          <w:color w:val="2C2B2E"/>
          <w:spacing w:val="-2"/>
          <w:w w:val="100"/>
          <w:position w:val="0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83"/>
          <w:position w:val="0"/>
          <w:sz w:val="12"/>
          <w:szCs w:val="12"/>
        </w:rPr>
        <w:t>N</w:t>
      </w:r>
      <w:r>
        <w:rPr>
          <w:rFonts w:cs="Arial" w:hAnsi="Arial" w:eastAsia="Arial" w:ascii="Arial"/>
          <w:color w:val="404041"/>
          <w:spacing w:val="0"/>
          <w:w w:val="216"/>
          <w:position w:val="0"/>
          <w:sz w:val="12"/>
          <w:szCs w:val="12"/>
        </w:rPr>
        <w:t>/</w:t>
      </w:r>
      <w:r>
        <w:rPr>
          <w:rFonts w:cs="Arial" w:hAnsi="Arial" w:eastAsia="Arial" w:ascii="Arial"/>
          <w:color w:val="404041"/>
          <w:spacing w:val="0"/>
          <w:w w:val="84"/>
          <w:position w:val="0"/>
          <w:sz w:val="12"/>
          <w:szCs w:val="12"/>
        </w:rPr>
        <w:t>P</w:t>
      </w:r>
      <w:r>
        <w:rPr>
          <w:rFonts w:cs="Arial" w:hAnsi="Arial" w:eastAsia="Arial" w:ascii="Arial"/>
          <w:color w:val="000000"/>
          <w:spacing w:val="0"/>
          <w:w w:val="100"/>
          <w:position w:val="0"/>
          <w:sz w:val="12"/>
          <w:szCs w:val="12"/>
        </w:rPr>
      </w:r>
    </w:p>
    <w:p>
      <w:pPr>
        <w:rPr>
          <w:rFonts w:cs="Arial" w:hAnsi="Arial" w:eastAsia="Arial" w:ascii="Arial"/>
          <w:sz w:val="12"/>
          <w:szCs w:val="12"/>
        </w:rPr>
        <w:jc w:val="left"/>
        <w:spacing w:before="8" w:lineRule="exact" w:line="240"/>
        <w:ind w:left="478"/>
      </w:pPr>
      <w:r>
        <w:rPr>
          <w:rFonts w:cs="Arial" w:hAnsi="Arial" w:eastAsia="Arial" w:ascii="Arial"/>
          <w:color w:val="2C2B2E"/>
          <w:w w:val="79"/>
          <w:position w:val="6"/>
          <w:sz w:val="12"/>
          <w:szCs w:val="12"/>
        </w:rPr>
        <w:t>1</w:t>
      </w:r>
      <w:r>
        <w:rPr>
          <w:rFonts w:cs="Arial" w:hAnsi="Arial" w:eastAsia="Arial" w:ascii="Arial"/>
          <w:color w:val="2C2B2E"/>
          <w:w w:val="115"/>
          <w:position w:val="6"/>
          <w:sz w:val="12"/>
          <w:szCs w:val="12"/>
        </w:rPr>
        <w:t>1</w:t>
      </w:r>
      <w:r>
        <w:rPr>
          <w:rFonts w:cs="Arial" w:hAnsi="Arial" w:eastAsia="Arial" w:ascii="Arial"/>
          <w:color w:val="2C2B2E"/>
          <w:w w:val="100"/>
          <w:position w:val="6"/>
          <w:sz w:val="12"/>
          <w:szCs w:val="12"/>
        </w:rPr>
        <w:t>          </w:t>
      </w:r>
      <w:r>
        <w:rPr>
          <w:rFonts w:cs="Arial" w:hAnsi="Arial" w:eastAsia="Arial" w:ascii="Arial"/>
          <w:color w:val="2C2B2E"/>
          <w:spacing w:val="13"/>
          <w:w w:val="100"/>
          <w:position w:val="6"/>
          <w:sz w:val="12"/>
          <w:szCs w:val="12"/>
        </w:rPr>
        <w:t> </w:t>
      </w:r>
      <w:r>
        <w:rPr>
          <w:rFonts w:cs="Arial" w:hAnsi="Arial" w:eastAsia="Arial" w:ascii="Arial"/>
          <w:color w:val="404041"/>
          <w:spacing w:val="0"/>
          <w:w w:val="85"/>
          <w:position w:val="6"/>
          <w:sz w:val="12"/>
          <w:szCs w:val="12"/>
        </w:rPr>
        <w:t>C</w:t>
      </w:r>
      <w:r>
        <w:rPr>
          <w:rFonts w:cs="Arial" w:hAnsi="Arial" w:eastAsia="Arial" w:ascii="Arial"/>
          <w:color w:val="2C2B2E"/>
          <w:spacing w:val="0"/>
          <w:w w:val="85"/>
          <w:position w:val="6"/>
          <w:sz w:val="12"/>
          <w:szCs w:val="12"/>
        </w:rPr>
        <w:t>R</w:t>
      </w:r>
      <w:r>
        <w:rPr>
          <w:rFonts w:cs="Arial" w:hAnsi="Arial" w:eastAsia="Arial" w:ascii="Arial"/>
          <w:color w:val="2C2B2E"/>
          <w:spacing w:val="21"/>
          <w:w w:val="85"/>
          <w:position w:val="6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65"/>
          <w:position w:val="6"/>
          <w:sz w:val="12"/>
          <w:szCs w:val="12"/>
        </w:rPr>
        <w:t>F</w:t>
      </w:r>
      <w:r>
        <w:rPr>
          <w:rFonts w:cs="Arial" w:hAnsi="Arial" w:eastAsia="Arial" w:ascii="Arial"/>
          <w:color w:val="2C2B2E"/>
          <w:spacing w:val="0"/>
          <w:w w:val="122"/>
          <w:position w:val="6"/>
          <w:sz w:val="12"/>
          <w:szCs w:val="12"/>
        </w:rPr>
        <w:t>o</w:t>
      </w:r>
      <w:r>
        <w:rPr>
          <w:rFonts w:cs="Arial" w:hAnsi="Arial" w:eastAsia="Arial" w:ascii="Arial"/>
          <w:color w:val="2C2B2E"/>
          <w:spacing w:val="0"/>
          <w:w w:val="144"/>
          <w:position w:val="6"/>
          <w:sz w:val="12"/>
          <w:szCs w:val="12"/>
        </w:rPr>
        <w:t>r</w:t>
      </w:r>
      <w:r>
        <w:rPr>
          <w:rFonts w:cs="Arial" w:hAnsi="Arial" w:eastAsia="Arial" w:ascii="Arial"/>
          <w:color w:val="2C2B2E"/>
          <w:spacing w:val="0"/>
          <w:w w:val="110"/>
          <w:position w:val="6"/>
          <w:sz w:val="12"/>
          <w:szCs w:val="12"/>
        </w:rPr>
        <w:t>m</w:t>
      </w:r>
      <w:r>
        <w:rPr>
          <w:rFonts w:cs="Arial" w:hAnsi="Arial" w:eastAsia="Arial" w:ascii="Arial"/>
          <w:color w:val="2C2B2E"/>
          <w:spacing w:val="0"/>
          <w:w w:val="100"/>
          <w:position w:val="6"/>
          <w:sz w:val="12"/>
          <w:szCs w:val="12"/>
        </w:rPr>
        <w:t>a</w:t>
      </w:r>
      <w:r>
        <w:rPr>
          <w:rFonts w:cs="Arial" w:hAnsi="Arial" w:eastAsia="Arial" w:ascii="Arial"/>
          <w:color w:val="404041"/>
          <w:spacing w:val="0"/>
          <w:w w:val="95"/>
          <w:position w:val="6"/>
          <w:sz w:val="12"/>
          <w:szCs w:val="12"/>
        </w:rPr>
        <w:t>s</w:t>
      </w:r>
      <w:r>
        <w:rPr>
          <w:rFonts w:cs="Arial" w:hAnsi="Arial" w:eastAsia="Arial" w:ascii="Arial"/>
          <w:color w:val="404041"/>
          <w:spacing w:val="15"/>
          <w:w w:val="100"/>
          <w:position w:val="6"/>
          <w:sz w:val="12"/>
          <w:szCs w:val="12"/>
        </w:rPr>
        <w:t> </w:t>
      </w:r>
      <w:r>
        <w:rPr>
          <w:rFonts w:cs="Arial" w:hAnsi="Arial" w:eastAsia="Arial" w:ascii="Arial"/>
          <w:color w:val="404041"/>
          <w:spacing w:val="0"/>
          <w:w w:val="72"/>
          <w:position w:val="6"/>
          <w:sz w:val="12"/>
          <w:szCs w:val="12"/>
        </w:rPr>
        <w:t>S</w:t>
      </w:r>
      <w:r>
        <w:rPr>
          <w:rFonts w:cs="Arial" w:hAnsi="Arial" w:eastAsia="Arial" w:ascii="Arial"/>
          <w:color w:val="2C2B2E"/>
          <w:spacing w:val="0"/>
          <w:w w:val="108"/>
          <w:position w:val="6"/>
          <w:sz w:val="12"/>
          <w:szCs w:val="12"/>
        </w:rPr>
        <w:t>A</w:t>
      </w:r>
      <w:r>
        <w:rPr>
          <w:rFonts w:cs="Arial" w:hAnsi="Arial" w:eastAsia="Arial" w:ascii="Arial"/>
          <w:color w:val="2C2B2E"/>
          <w:spacing w:val="0"/>
          <w:w w:val="100"/>
          <w:position w:val="6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10"/>
          <w:w w:val="100"/>
          <w:position w:val="6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100"/>
          <w:position w:val="6"/>
          <w:sz w:val="12"/>
          <w:szCs w:val="12"/>
        </w:rPr>
        <w:t>d</w:t>
      </w:r>
      <w:r>
        <w:rPr>
          <w:rFonts w:cs="Arial" w:hAnsi="Arial" w:eastAsia="Arial" w:ascii="Arial"/>
          <w:color w:val="2C2B2E"/>
          <w:spacing w:val="0"/>
          <w:w w:val="100"/>
          <w:position w:val="6"/>
          <w:sz w:val="12"/>
          <w:szCs w:val="12"/>
        </w:rPr>
        <w:t>e</w:t>
      </w:r>
      <w:r>
        <w:rPr>
          <w:rFonts w:cs="Arial" w:hAnsi="Arial" w:eastAsia="Arial" w:ascii="Arial"/>
          <w:color w:val="2C2B2E"/>
          <w:spacing w:val="20"/>
          <w:w w:val="100"/>
          <w:position w:val="6"/>
          <w:sz w:val="12"/>
          <w:szCs w:val="12"/>
        </w:rPr>
        <w:t> </w:t>
      </w:r>
      <w:r>
        <w:rPr>
          <w:rFonts w:cs="Arial" w:hAnsi="Arial" w:eastAsia="Arial" w:ascii="Arial"/>
          <w:color w:val="404041"/>
          <w:spacing w:val="0"/>
          <w:w w:val="91"/>
          <w:position w:val="6"/>
          <w:sz w:val="12"/>
          <w:szCs w:val="12"/>
        </w:rPr>
        <w:t>C</w:t>
      </w:r>
      <w:r>
        <w:rPr>
          <w:rFonts w:cs="Arial" w:hAnsi="Arial" w:eastAsia="Arial" w:ascii="Arial"/>
          <w:color w:val="2C2B2E"/>
          <w:spacing w:val="0"/>
          <w:w w:val="91"/>
          <w:position w:val="6"/>
          <w:sz w:val="12"/>
          <w:szCs w:val="12"/>
        </w:rPr>
        <w:t>V</w:t>
      </w:r>
      <w:r>
        <w:rPr>
          <w:rFonts w:cs="Arial" w:hAnsi="Arial" w:eastAsia="Arial" w:ascii="Arial"/>
          <w:color w:val="2C2B2E"/>
          <w:spacing w:val="0"/>
          <w:w w:val="91"/>
          <w:position w:val="6"/>
          <w:sz w:val="12"/>
          <w:szCs w:val="12"/>
        </w:rPr>
        <w:t>                                                                </w:t>
      </w:r>
      <w:r>
        <w:rPr>
          <w:rFonts w:cs="Arial" w:hAnsi="Arial" w:eastAsia="Arial" w:ascii="Arial"/>
          <w:color w:val="2C2B2E"/>
          <w:spacing w:val="7"/>
          <w:w w:val="91"/>
          <w:position w:val="6"/>
          <w:sz w:val="12"/>
          <w:szCs w:val="12"/>
        </w:rPr>
        <w:t> </w:t>
      </w:r>
      <w:r>
        <w:rPr>
          <w:rFonts w:cs="Arial" w:hAnsi="Arial" w:eastAsia="Arial" w:ascii="Arial"/>
          <w:color w:val="404041"/>
          <w:spacing w:val="0"/>
          <w:w w:val="83"/>
          <w:position w:val="6"/>
          <w:sz w:val="12"/>
          <w:szCs w:val="12"/>
        </w:rPr>
        <w:t>C</w:t>
      </w:r>
      <w:r>
        <w:rPr>
          <w:rFonts w:cs="Arial" w:hAnsi="Arial" w:eastAsia="Arial" w:ascii="Arial"/>
          <w:color w:val="161618"/>
          <w:spacing w:val="0"/>
          <w:w w:val="85"/>
          <w:position w:val="6"/>
          <w:sz w:val="12"/>
          <w:szCs w:val="12"/>
        </w:rPr>
        <w:t>F</w:t>
      </w:r>
      <w:r>
        <w:rPr>
          <w:rFonts w:cs="Arial" w:hAnsi="Arial" w:eastAsia="Arial" w:ascii="Arial"/>
          <w:color w:val="2C2B2E"/>
          <w:spacing w:val="0"/>
          <w:w w:val="143"/>
          <w:position w:val="6"/>
          <w:sz w:val="12"/>
          <w:szCs w:val="12"/>
        </w:rPr>
        <w:t>0</w:t>
      </w:r>
      <w:r>
        <w:rPr>
          <w:rFonts w:cs="Arial" w:hAnsi="Arial" w:eastAsia="Arial" w:ascii="Arial"/>
          <w:color w:val="404041"/>
          <w:spacing w:val="0"/>
          <w:w w:val="115"/>
          <w:position w:val="6"/>
          <w:sz w:val="12"/>
          <w:szCs w:val="12"/>
        </w:rPr>
        <w:t>1</w:t>
      </w:r>
      <w:r>
        <w:rPr>
          <w:rFonts w:cs="Arial" w:hAnsi="Arial" w:eastAsia="Arial" w:ascii="Arial"/>
          <w:color w:val="2C2B2E"/>
          <w:spacing w:val="0"/>
          <w:w w:val="115"/>
          <w:position w:val="6"/>
          <w:sz w:val="12"/>
          <w:szCs w:val="12"/>
        </w:rPr>
        <w:t>0</w:t>
      </w:r>
      <w:r>
        <w:rPr>
          <w:rFonts w:cs="Arial" w:hAnsi="Arial" w:eastAsia="Arial" w:ascii="Arial"/>
          <w:color w:val="2C2B2E"/>
          <w:spacing w:val="0"/>
          <w:w w:val="100"/>
          <w:position w:val="6"/>
          <w:sz w:val="12"/>
          <w:szCs w:val="12"/>
        </w:rPr>
        <w:t>1</w:t>
      </w:r>
      <w:r>
        <w:rPr>
          <w:rFonts w:cs="Arial" w:hAnsi="Arial" w:eastAsia="Arial" w:ascii="Arial"/>
          <w:color w:val="2C2B2E"/>
          <w:spacing w:val="0"/>
          <w:w w:val="115"/>
          <w:position w:val="6"/>
          <w:sz w:val="12"/>
          <w:szCs w:val="12"/>
        </w:rPr>
        <w:t>2</w:t>
      </w:r>
      <w:r>
        <w:rPr>
          <w:rFonts w:cs="Arial" w:hAnsi="Arial" w:eastAsia="Arial" w:ascii="Arial"/>
          <w:color w:val="2C2B2E"/>
          <w:spacing w:val="0"/>
          <w:w w:val="122"/>
          <w:position w:val="6"/>
          <w:sz w:val="12"/>
          <w:szCs w:val="12"/>
        </w:rPr>
        <w:t>0</w:t>
      </w:r>
      <w:r>
        <w:rPr>
          <w:rFonts w:cs="Arial" w:hAnsi="Arial" w:eastAsia="Arial" w:ascii="Arial"/>
          <w:color w:val="404041"/>
          <w:spacing w:val="0"/>
          <w:w w:val="107"/>
          <w:position w:val="6"/>
          <w:sz w:val="12"/>
          <w:szCs w:val="12"/>
        </w:rPr>
        <w:t>6</w:t>
      </w:r>
      <w:r>
        <w:rPr>
          <w:rFonts w:cs="Arial" w:hAnsi="Arial" w:eastAsia="Arial" w:ascii="Arial"/>
          <w:color w:val="2C2B2E"/>
          <w:spacing w:val="0"/>
          <w:w w:val="99"/>
          <w:position w:val="6"/>
          <w:sz w:val="12"/>
          <w:szCs w:val="12"/>
        </w:rPr>
        <w:t>H</w:t>
      </w:r>
      <w:r>
        <w:rPr>
          <w:rFonts w:cs="Arial" w:hAnsi="Arial" w:eastAsia="Arial" w:ascii="Arial"/>
          <w:color w:val="404041"/>
          <w:spacing w:val="0"/>
          <w:w w:val="79"/>
          <w:position w:val="6"/>
          <w:sz w:val="12"/>
          <w:szCs w:val="12"/>
        </w:rPr>
        <w:t>J</w:t>
      </w:r>
      <w:r>
        <w:rPr>
          <w:rFonts w:cs="Arial" w:hAnsi="Arial" w:eastAsia="Arial" w:ascii="Arial"/>
          <w:color w:val="2C2B2E"/>
          <w:spacing w:val="0"/>
          <w:w w:val="115"/>
          <w:position w:val="6"/>
          <w:sz w:val="12"/>
          <w:szCs w:val="12"/>
        </w:rPr>
        <w:t>7</w:t>
      </w:r>
      <w:r>
        <w:rPr>
          <w:rFonts w:cs="Arial" w:hAnsi="Arial" w:eastAsia="Arial" w:ascii="Arial"/>
          <w:color w:val="2C2B2E"/>
          <w:spacing w:val="0"/>
          <w:w w:val="100"/>
          <w:position w:val="6"/>
          <w:sz w:val="12"/>
          <w:szCs w:val="12"/>
        </w:rPr>
        <w:t>                 </w:t>
      </w:r>
      <w:r>
        <w:rPr>
          <w:rFonts w:cs="Arial" w:hAnsi="Arial" w:eastAsia="Arial" w:ascii="Arial"/>
          <w:color w:val="2C2B2E"/>
          <w:spacing w:val="16"/>
          <w:w w:val="100"/>
          <w:position w:val="6"/>
          <w:sz w:val="12"/>
          <w:szCs w:val="12"/>
        </w:rPr>
        <w:t> </w:t>
      </w:r>
      <w:r>
        <w:rPr>
          <w:rFonts w:cs="Times New Roman" w:hAnsi="Times New Roman" w:eastAsia="Times New Roman" w:ascii="Times New Roman"/>
          <w:color w:val="2C2B2E"/>
          <w:spacing w:val="0"/>
          <w:w w:val="76"/>
          <w:position w:val="-2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color w:val="2C2B2E"/>
          <w:spacing w:val="0"/>
          <w:w w:val="91"/>
          <w:position w:val="-2"/>
          <w:sz w:val="20"/>
          <w:szCs w:val="20"/>
        </w:rPr>
        <w:t>o</w:t>
      </w:r>
      <w:r>
        <w:rPr>
          <w:rFonts w:cs="Segoe UI" w:hAnsi="Segoe UI" w:eastAsia="Segoe UI" w:ascii="Segoe UI"/>
          <w:color w:val="44546D"/>
          <w:spacing w:val="0"/>
          <w:w w:val="551"/>
          <w:position w:val="-2"/>
          <w:sz w:val="20"/>
          <w:szCs w:val="20"/>
        </w:rPr>
        <w:t>�</w:t>
      </w:r>
      <w:r>
        <w:rPr>
          <w:rFonts w:cs="Times New Roman" w:hAnsi="Times New Roman" w:eastAsia="Times New Roman" w:ascii="Times New Roman"/>
          <w:color w:val="7FA7D7"/>
          <w:spacing w:val="0"/>
          <w:w w:val="104"/>
          <w:position w:val="-2"/>
          <w:sz w:val="20"/>
          <w:szCs w:val="20"/>
        </w:rPr>
        <w:t>t.</w:t>
      </w:r>
      <w:r>
        <w:rPr>
          <w:rFonts w:cs="Times New Roman" w:hAnsi="Times New Roman" w:eastAsia="Times New Roman" w:ascii="Times New Roman"/>
          <w:color w:val="7FA7D7"/>
          <w:spacing w:val="0"/>
          <w:w w:val="100"/>
          <w:position w:val="-2"/>
          <w:sz w:val="20"/>
          <w:szCs w:val="20"/>
        </w:rPr>
        <w:t>           </w:t>
      </w:r>
      <w:r>
        <w:rPr>
          <w:rFonts w:cs="Times New Roman" w:hAnsi="Times New Roman" w:eastAsia="Times New Roman" w:ascii="Times New Roman"/>
          <w:color w:val="7FA7D7"/>
          <w:spacing w:val="9"/>
          <w:w w:val="100"/>
          <w:position w:val="-2"/>
          <w:sz w:val="20"/>
          <w:szCs w:val="20"/>
        </w:rPr>
        <w:t> </w:t>
      </w:r>
      <w:r>
        <w:rPr>
          <w:rFonts w:cs="Arial" w:hAnsi="Arial" w:eastAsia="Arial" w:ascii="Arial"/>
          <w:color w:val="2C2B2E"/>
          <w:spacing w:val="0"/>
          <w:w w:val="96"/>
          <w:position w:val="6"/>
          <w:sz w:val="12"/>
          <w:szCs w:val="12"/>
        </w:rPr>
        <w:t>Z</w:t>
      </w:r>
      <w:r>
        <w:rPr>
          <w:rFonts w:cs="Arial" w:hAnsi="Arial" w:eastAsia="Arial" w:ascii="Arial"/>
          <w:color w:val="2C2B2E"/>
          <w:spacing w:val="0"/>
          <w:w w:val="96"/>
          <w:position w:val="6"/>
          <w:sz w:val="12"/>
          <w:szCs w:val="12"/>
        </w:rPr>
        <w:t>A</w:t>
      </w:r>
      <w:r>
        <w:rPr>
          <w:rFonts w:cs="Arial" w:hAnsi="Arial" w:eastAsia="Arial" w:ascii="Arial"/>
          <w:color w:val="2C2B2E"/>
          <w:spacing w:val="0"/>
          <w:w w:val="96"/>
          <w:position w:val="6"/>
          <w:sz w:val="12"/>
          <w:szCs w:val="12"/>
        </w:rPr>
        <w:t>P</w:t>
      </w:r>
      <w:r>
        <w:rPr>
          <w:rFonts w:cs="Arial" w:hAnsi="Arial" w:eastAsia="Arial" w:ascii="Arial"/>
          <w:color w:val="2C2B2E"/>
          <w:spacing w:val="0"/>
          <w:w w:val="96"/>
          <w:position w:val="6"/>
          <w:sz w:val="12"/>
          <w:szCs w:val="12"/>
        </w:rPr>
        <w:t>O</w:t>
      </w:r>
      <w:r>
        <w:rPr>
          <w:rFonts w:cs="Arial" w:hAnsi="Arial" w:eastAsia="Arial" w:ascii="Arial"/>
          <w:color w:val="2C2B2E"/>
          <w:spacing w:val="-10"/>
          <w:w w:val="96"/>
          <w:position w:val="6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72"/>
          <w:position w:val="6"/>
          <w:sz w:val="12"/>
          <w:szCs w:val="12"/>
        </w:rPr>
        <w:t>P</w:t>
      </w:r>
      <w:r>
        <w:rPr>
          <w:rFonts w:cs="Arial" w:hAnsi="Arial" w:eastAsia="Arial" w:ascii="Arial"/>
          <w:color w:val="2C2B2E"/>
          <w:spacing w:val="0"/>
          <w:w w:val="114"/>
          <w:position w:val="6"/>
          <w:sz w:val="12"/>
          <w:szCs w:val="12"/>
        </w:rPr>
        <w:t>A</w:t>
      </w:r>
      <w:r>
        <w:rPr>
          <w:rFonts w:cs="Arial" w:hAnsi="Arial" w:eastAsia="Arial" w:ascii="Arial"/>
          <w:color w:val="2C2B2E"/>
          <w:spacing w:val="0"/>
          <w:w w:val="99"/>
          <w:position w:val="6"/>
          <w:sz w:val="12"/>
          <w:szCs w:val="12"/>
        </w:rPr>
        <w:t>N</w:t>
      </w:r>
      <w:r>
        <w:rPr>
          <w:rFonts w:cs="Arial" w:hAnsi="Arial" w:eastAsia="Arial" w:ascii="Arial"/>
          <w:color w:val="2C2B2E"/>
          <w:spacing w:val="0"/>
          <w:w w:val="100"/>
          <w:position w:val="6"/>
          <w:sz w:val="12"/>
          <w:szCs w:val="12"/>
        </w:rPr>
        <w:t>                               </w:t>
      </w:r>
      <w:r>
        <w:rPr>
          <w:rFonts w:cs="Arial" w:hAnsi="Arial" w:eastAsia="Arial" w:ascii="Arial"/>
          <w:color w:val="2C2B2E"/>
          <w:spacing w:val="-8"/>
          <w:w w:val="100"/>
          <w:position w:val="6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83"/>
          <w:position w:val="5"/>
          <w:sz w:val="12"/>
          <w:szCs w:val="12"/>
        </w:rPr>
        <w:t>N</w:t>
      </w:r>
      <w:r>
        <w:rPr>
          <w:rFonts w:cs="Arial" w:hAnsi="Arial" w:eastAsia="Arial" w:ascii="Arial"/>
          <w:color w:val="404041"/>
          <w:spacing w:val="0"/>
          <w:w w:val="202"/>
          <w:position w:val="5"/>
          <w:sz w:val="12"/>
          <w:szCs w:val="12"/>
        </w:rPr>
        <w:t>/</w:t>
      </w:r>
      <w:r>
        <w:rPr>
          <w:rFonts w:cs="Arial" w:hAnsi="Arial" w:eastAsia="Arial" w:ascii="Arial"/>
          <w:color w:val="2C2B2E"/>
          <w:spacing w:val="0"/>
          <w:w w:val="90"/>
          <w:position w:val="5"/>
          <w:sz w:val="12"/>
          <w:szCs w:val="12"/>
        </w:rPr>
        <w:t>P</w:t>
      </w:r>
      <w:r>
        <w:rPr>
          <w:rFonts w:cs="Arial" w:hAnsi="Arial" w:eastAsia="Arial" w:ascii="Arial"/>
          <w:color w:val="2C2B2E"/>
          <w:spacing w:val="0"/>
          <w:w w:val="100"/>
          <w:position w:val="5"/>
          <w:sz w:val="12"/>
          <w:szCs w:val="12"/>
        </w:rPr>
        <w:t>                                    </w:t>
      </w:r>
      <w:r>
        <w:rPr>
          <w:rFonts w:cs="Arial" w:hAnsi="Arial" w:eastAsia="Arial" w:ascii="Arial"/>
          <w:color w:val="2C2B2E"/>
          <w:spacing w:val="-2"/>
          <w:w w:val="100"/>
          <w:position w:val="5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88"/>
          <w:position w:val="6"/>
          <w:sz w:val="12"/>
          <w:szCs w:val="12"/>
        </w:rPr>
        <w:t>N</w:t>
      </w:r>
      <w:r>
        <w:rPr>
          <w:rFonts w:cs="Arial" w:hAnsi="Arial" w:eastAsia="Arial" w:ascii="Arial"/>
          <w:color w:val="404041"/>
          <w:spacing w:val="0"/>
          <w:w w:val="202"/>
          <w:position w:val="6"/>
          <w:sz w:val="12"/>
          <w:szCs w:val="12"/>
        </w:rPr>
        <w:t>/</w:t>
      </w:r>
      <w:r>
        <w:rPr>
          <w:rFonts w:cs="Arial" w:hAnsi="Arial" w:eastAsia="Arial" w:ascii="Arial"/>
          <w:color w:val="2C2B2E"/>
          <w:spacing w:val="0"/>
          <w:w w:val="84"/>
          <w:position w:val="6"/>
          <w:sz w:val="12"/>
          <w:szCs w:val="12"/>
        </w:rPr>
        <w:t>P</w:t>
      </w:r>
      <w:r>
        <w:rPr>
          <w:rFonts w:cs="Arial" w:hAnsi="Arial" w:eastAsia="Arial" w:ascii="Arial"/>
          <w:color w:val="000000"/>
          <w:spacing w:val="0"/>
          <w:w w:val="100"/>
          <w:position w:val="0"/>
          <w:sz w:val="12"/>
          <w:szCs w:val="12"/>
        </w:rPr>
      </w:r>
    </w:p>
    <w:p>
      <w:pPr>
        <w:rPr>
          <w:rFonts w:cs="Arial" w:hAnsi="Arial" w:eastAsia="Arial" w:ascii="Arial"/>
          <w:sz w:val="12"/>
          <w:szCs w:val="12"/>
        </w:rPr>
        <w:jc w:val="left"/>
        <w:spacing w:lineRule="exact" w:line="100"/>
        <w:ind w:left="478"/>
      </w:pPr>
      <w:r>
        <w:rPr>
          <w:rFonts w:cs="Arial" w:hAnsi="Arial" w:eastAsia="Arial" w:ascii="Arial"/>
          <w:color w:val="2C2B2E"/>
          <w:w w:val="79"/>
          <w:position w:val="1"/>
          <w:sz w:val="12"/>
          <w:szCs w:val="12"/>
        </w:rPr>
        <w:t>1</w:t>
      </w:r>
      <w:r>
        <w:rPr>
          <w:rFonts w:cs="Arial" w:hAnsi="Arial" w:eastAsia="Arial" w:ascii="Arial"/>
          <w:color w:val="2C2B2E"/>
          <w:w w:val="115"/>
          <w:position w:val="1"/>
          <w:sz w:val="12"/>
          <w:szCs w:val="12"/>
        </w:rPr>
        <w:t>2</w:t>
      </w:r>
      <w:r>
        <w:rPr>
          <w:rFonts w:cs="Arial" w:hAnsi="Arial" w:eastAsia="Arial" w:ascii="Arial"/>
          <w:color w:val="2C2B2E"/>
          <w:w w:val="100"/>
          <w:position w:val="1"/>
          <w:sz w:val="12"/>
          <w:szCs w:val="12"/>
        </w:rPr>
        <w:t>           </w:t>
      </w:r>
      <w:r>
        <w:rPr>
          <w:rFonts w:cs="Arial" w:hAnsi="Arial" w:eastAsia="Arial" w:ascii="Arial"/>
          <w:color w:val="2C2B2E"/>
          <w:spacing w:val="-15"/>
          <w:w w:val="100"/>
          <w:position w:val="1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72"/>
          <w:position w:val="1"/>
          <w:sz w:val="12"/>
          <w:szCs w:val="12"/>
        </w:rPr>
        <w:t>E</w:t>
      </w:r>
      <w:r>
        <w:rPr>
          <w:rFonts w:cs="Arial" w:hAnsi="Arial" w:eastAsia="Arial" w:ascii="Arial"/>
          <w:color w:val="2C2B2E"/>
          <w:spacing w:val="0"/>
          <w:w w:val="108"/>
          <w:position w:val="1"/>
          <w:sz w:val="12"/>
          <w:szCs w:val="12"/>
        </w:rPr>
        <w:t>l</w:t>
      </w:r>
      <w:r>
        <w:rPr>
          <w:rFonts w:cs="Arial" w:hAnsi="Arial" w:eastAsia="Arial" w:ascii="Arial"/>
          <w:color w:val="2C2B2E"/>
          <w:spacing w:val="0"/>
          <w:w w:val="126"/>
          <w:position w:val="1"/>
          <w:sz w:val="12"/>
          <w:szCs w:val="12"/>
        </w:rPr>
        <w:t>i</w:t>
      </w:r>
      <w:r>
        <w:rPr>
          <w:rFonts w:cs="Arial" w:hAnsi="Arial" w:eastAsia="Arial" w:ascii="Arial"/>
          <w:color w:val="2C2B2E"/>
          <w:spacing w:val="0"/>
          <w:w w:val="103"/>
          <w:position w:val="1"/>
          <w:sz w:val="12"/>
          <w:szCs w:val="12"/>
        </w:rPr>
        <w:t>z</w:t>
      </w:r>
      <w:r>
        <w:rPr>
          <w:rFonts w:cs="Arial" w:hAnsi="Arial" w:eastAsia="Arial" w:ascii="Arial"/>
          <w:color w:val="2C2B2E"/>
          <w:spacing w:val="0"/>
          <w:w w:val="100"/>
          <w:position w:val="1"/>
          <w:sz w:val="12"/>
          <w:szCs w:val="12"/>
        </w:rPr>
        <w:t>a</w:t>
      </w:r>
      <w:r>
        <w:rPr>
          <w:rFonts w:cs="Arial" w:hAnsi="Arial" w:eastAsia="Arial" w:ascii="Arial"/>
          <w:color w:val="2C2B2E"/>
          <w:spacing w:val="0"/>
          <w:w w:val="122"/>
          <w:position w:val="1"/>
          <w:sz w:val="12"/>
          <w:szCs w:val="12"/>
        </w:rPr>
        <w:t>b</w:t>
      </w:r>
      <w:r>
        <w:rPr>
          <w:rFonts w:cs="Arial" w:hAnsi="Arial" w:eastAsia="Arial" w:ascii="Arial"/>
          <w:color w:val="2C2B2E"/>
          <w:spacing w:val="0"/>
          <w:w w:val="107"/>
          <w:position w:val="1"/>
          <w:sz w:val="12"/>
          <w:szCs w:val="12"/>
        </w:rPr>
        <w:t>e</w:t>
      </w:r>
      <w:r>
        <w:rPr>
          <w:rFonts w:cs="Arial" w:hAnsi="Arial" w:eastAsia="Arial" w:ascii="Arial"/>
          <w:color w:val="2C2B2E"/>
          <w:spacing w:val="0"/>
          <w:w w:val="158"/>
          <w:position w:val="1"/>
          <w:sz w:val="12"/>
          <w:szCs w:val="12"/>
        </w:rPr>
        <w:t>t</w:t>
      </w:r>
      <w:r>
        <w:rPr>
          <w:rFonts w:cs="Arial" w:hAnsi="Arial" w:eastAsia="Arial" w:ascii="Arial"/>
          <w:color w:val="2C2B2E"/>
          <w:spacing w:val="0"/>
          <w:w w:val="100"/>
          <w:position w:val="1"/>
          <w:sz w:val="12"/>
          <w:szCs w:val="12"/>
        </w:rPr>
        <w:t>h</w:t>
      </w:r>
      <w:r>
        <w:rPr>
          <w:rFonts w:cs="Arial" w:hAnsi="Arial" w:eastAsia="Arial" w:ascii="Arial"/>
          <w:color w:val="2C2B2E"/>
          <w:spacing w:val="15"/>
          <w:w w:val="100"/>
          <w:position w:val="1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100"/>
          <w:position w:val="1"/>
          <w:sz w:val="12"/>
          <w:szCs w:val="12"/>
        </w:rPr>
        <w:t>A</w:t>
      </w:r>
      <w:r>
        <w:rPr>
          <w:rFonts w:cs="Arial" w:hAnsi="Arial" w:eastAsia="Arial" w:ascii="Arial"/>
          <w:color w:val="404041"/>
          <w:spacing w:val="0"/>
          <w:w w:val="100"/>
          <w:position w:val="1"/>
          <w:sz w:val="12"/>
          <w:szCs w:val="12"/>
        </w:rPr>
        <w:t>s</w:t>
      </w:r>
      <w:r>
        <w:rPr>
          <w:rFonts w:cs="Arial" w:hAnsi="Arial" w:eastAsia="Arial" w:ascii="Arial"/>
          <w:color w:val="2C2B2E"/>
          <w:spacing w:val="0"/>
          <w:w w:val="100"/>
          <w:position w:val="1"/>
          <w:sz w:val="12"/>
          <w:szCs w:val="12"/>
        </w:rPr>
        <w:t>c</w:t>
      </w:r>
      <w:r>
        <w:rPr>
          <w:rFonts w:cs="Arial" w:hAnsi="Arial" w:eastAsia="Arial" w:ascii="Arial"/>
          <w:color w:val="2C2B2E"/>
          <w:spacing w:val="0"/>
          <w:w w:val="100"/>
          <w:position w:val="1"/>
          <w:sz w:val="12"/>
          <w:szCs w:val="12"/>
        </w:rPr>
        <w:t>e</w:t>
      </w:r>
      <w:r>
        <w:rPr>
          <w:rFonts w:cs="Arial" w:hAnsi="Arial" w:eastAsia="Arial" w:ascii="Arial"/>
          <w:color w:val="2C2B2E"/>
          <w:spacing w:val="0"/>
          <w:w w:val="100"/>
          <w:position w:val="1"/>
          <w:sz w:val="12"/>
          <w:szCs w:val="12"/>
        </w:rPr>
        <w:t>n</w:t>
      </w:r>
      <w:r>
        <w:rPr>
          <w:rFonts w:cs="Arial" w:hAnsi="Arial" w:eastAsia="Arial" w:ascii="Arial"/>
          <w:color w:val="404041"/>
          <w:spacing w:val="0"/>
          <w:w w:val="100"/>
          <w:position w:val="1"/>
          <w:sz w:val="12"/>
          <w:szCs w:val="12"/>
        </w:rPr>
        <w:t>c</w:t>
      </w:r>
      <w:r>
        <w:rPr>
          <w:rFonts w:cs="Arial" w:hAnsi="Arial" w:eastAsia="Arial" w:ascii="Arial"/>
          <w:color w:val="2C2B2E"/>
          <w:spacing w:val="0"/>
          <w:w w:val="100"/>
          <w:position w:val="1"/>
          <w:sz w:val="12"/>
          <w:szCs w:val="12"/>
        </w:rPr>
        <w:t>i</w:t>
      </w:r>
      <w:r>
        <w:rPr>
          <w:rFonts w:cs="Arial" w:hAnsi="Arial" w:eastAsia="Arial" w:ascii="Arial"/>
          <w:color w:val="2C2B2E"/>
          <w:spacing w:val="0"/>
          <w:w w:val="100"/>
          <w:position w:val="1"/>
          <w:sz w:val="12"/>
          <w:szCs w:val="12"/>
        </w:rPr>
        <w:t>o</w:t>
      </w:r>
      <w:r>
        <w:rPr>
          <w:rFonts w:cs="Arial" w:hAnsi="Arial" w:eastAsia="Arial" w:ascii="Arial"/>
          <w:color w:val="2C2B2E"/>
          <w:spacing w:val="0"/>
          <w:w w:val="100"/>
          <w:position w:val="1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5"/>
          <w:w w:val="100"/>
          <w:position w:val="1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98"/>
          <w:position w:val="1"/>
          <w:sz w:val="12"/>
          <w:szCs w:val="12"/>
        </w:rPr>
        <w:t>T</w:t>
      </w:r>
      <w:r>
        <w:rPr>
          <w:rFonts w:cs="Arial" w:hAnsi="Arial" w:eastAsia="Arial" w:ascii="Arial"/>
          <w:color w:val="2C2B2E"/>
          <w:spacing w:val="0"/>
          <w:w w:val="107"/>
          <w:position w:val="1"/>
          <w:sz w:val="12"/>
          <w:szCs w:val="12"/>
        </w:rPr>
        <w:t>o</w:t>
      </w:r>
      <w:r>
        <w:rPr>
          <w:rFonts w:cs="Arial" w:hAnsi="Arial" w:eastAsia="Arial" w:ascii="Arial"/>
          <w:color w:val="2C2B2E"/>
          <w:spacing w:val="0"/>
          <w:w w:val="144"/>
          <w:position w:val="1"/>
          <w:sz w:val="12"/>
          <w:szCs w:val="12"/>
        </w:rPr>
        <w:t>r</w:t>
      </w:r>
      <w:r>
        <w:rPr>
          <w:rFonts w:cs="Arial" w:hAnsi="Arial" w:eastAsia="Arial" w:ascii="Arial"/>
          <w:color w:val="2C2B2E"/>
          <w:spacing w:val="0"/>
          <w:w w:val="132"/>
          <w:position w:val="1"/>
          <w:sz w:val="12"/>
          <w:szCs w:val="12"/>
        </w:rPr>
        <w:t>r</w:t>
      </w:r>
      <w:r>
        <w:rPr>
          <w:rFonts w:cs="Arial" w:hAnsi="Arial" w:eastAsia="Arial" w:ascii="Arial"/>
          <w:color w:val="2C2B2E"/>
          <w:spacing w:val="0"/>
          <w:w w:val="107"/>
          <w:position w:val="1"/>
          <w:sz w:val="12"/>
          <w:szCs w:val="12"/>
        </w:rPr>
        <w:t>e</w:t>
      </w:r>
      <w:r>
        <w:rPr>
          <w:rFonts w:cs="Arial" w:hAnsi="Arial" w:eastAsia="Arial" w:ascii="Arial"/>
          <w:color w:val="2C2B2E"/>
          <w:spacing w:val="0"/>
          <w:w w:val="87"/>
          <w:position w:val="1"/>
          <w:sz w:val="12"/>
          <w:szCs w:val="12"/>
        </w:rPr>
        <w:t>s</w:t>
      </w:r>
      <w:r>
        <w:rPr>
          <w:rFonts w:cs="Arial" w:hAnsi="Arial" w:eastAsia="Arial" w:ascii="Arial"/>
          <w:color w:val="2C2B2E"/>
          <w:spacing w:val="0"/>
          <w:w w:val="100"/>
          <w:position w:val="1"/>
          <w:sz w:val="12"/>
          <w:szCs w:val="12"/>
        </w:rPr>
        <w:t>                                                  </w:t>
      </w:r>
      <w:r>
        <w:rPr>
          <w:rFonts w:cs="Arial" w:hAnsi="Arial" w:eastAsia="Arial" w:ascii="Arial"/>
          <w:color w:val="2C2B2E"/>
          <w:spacing w:val="-11"/>
          <w:w w:val="100"/>
          <w:position w:val="1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96"/>
          <w:position w:val="1"/>
          <w:sz w:val="12"/>
          <w:szCs w:val="12"/>
        </w:rPr>
        <w:t>A</w:t>
      </w:r>
      <w:r>
        <w:rPr>
          <w:rFonts w:cs="Arial" w:hAnsi="Arial" w:eastAsia="Arial" w:ascii="Arial"/>
          <w:color w:val="2C2B2E"/>
          <w:spacing w:val="0"/>
          <w:w w:val="97"/>
          <w:position w:val="1"/>
          <w:sz w:val="12"/>
          <w:szCs w:val="12"/>
        </w:rPr>
        <w:t>ET</w:t>
      </w:r>
      <w:r>
        <w:rPr>
          <w:rFonts w:cs="Arial" w:hAnsi="Arial" w:eastAsia="Arial" w:ascii="Arial"/>
          <w:color w:val="2C2B2E"/>
          <w:spacing w:val="0"/>
          <w:w w:val="84"/>
          <w:position w:val="1"/>
          <w:sz w:val="12"/>
          <w:szCs w:val="12"/>
        </w:rPr>
        <w:t>E</w:t>
      </w:r>
      <w:r>
        <w:rPr>
          <w:rFonts w:cs="Arial" w:hAnsi="Arial" w:eastAsia="Arial" w:ascii="Arial"/>
          <w:color w:val="2C2B2E"/>
          <w:spacing w:val="0"/>
          <w:w w:val="107"/>
          <w:position w:val="1"/>
          <w:sz w:val="12"/>
          <w:szCs w:val="12"/>
        </w:rPr>
        <w:t>861</w:t>
      </w:r>
      <w:r>
        <w:rPr>
          <w:rFonts w:cs="Arial" w:hAnsi="Arial" w:eastAsia="Arial" w:ascii="Arial"/>
          <w:color w:val="2C2B2E"/>
          <w:spacing w:val="0"/>
          <w:w w:val="115"/>
          <w:position w:val="1"/>
          <w:sz w:val="12"/>
          <w:szCs w:val="12"/>
        </w:rPr>
        <w:t>1</w:t>
      </w:r>
      <w:r>
        <w:rPr>
          <w:rFonts w:cs="Arial" w:hAnsi="Arial" w:eastAsia="Arial" w:ascii="Arial"/>
          <w:color w:val="2C2B2E"/>
          <w:spacing w:val="0"/>
          <w:w w:val="122"/>
          <w:position w:val="1"/>
          <w:sz w:val="12"/>
          <w:szCs w:val="12"/>
        </w:rPr>
        <w:t>0</w:t>
      </w:r>
      <w:r>
        <w:rPr>
          <w:rFonts w:cs="Arial" w:hAnsi="Arial" w:eastAsia="Arial" w:ascii="Arial"/>
          <w:color w:val="2C2B2E"/>
          <w:spacing w:val="0"/>
          <w:w w:val="100"/>
          <w:position w:val="1"/>
          <w:sz w:val="12"/>
          <w:szCs w:val="12"/>
        </w:rPr>
        <w:t>1</w:t>
      </w:r>
      <w:r>
        <w:rPr>
          <w:rFonts w:cs="Arial" w:hAnsi="Arial" w:eastAsia="Arial" w:ascii="Arial"/>
          <w:color w:val="2C2B2E"/>
          <w:spacing w:val="0"/>
          <w:w w:val="105"/>
          <w:position w:val="1"/>
          <w:sz w:val="12"/>
          <w:szCs w:val="12"/>
        </w:rPr>
        <w:t>DU</w:t>
      </w:r>
      <w:r>
        <w:rPr>
          <w:rFonts w:cs="Arial" w:hAnsi="Arial" w:eastAsia="Arial" w:ascii="Arial"/>
          <w:color w:val="2C2B2E"/>
          <w:spacing w:val="0"/>
          <w:w w:val="122"/>
          <w:position w:val="1"/>
          <w:sz w:val="12"/>
          <w:szCs w:val="12"/>
        </w:rPr>
        <w:t>6</w:t>
      </w:r>
      <w:r>
        <w:rPr>
          <w:rFonts w:cs="Arial" w:hAnsi="Arial" w:eastAsia="Arial" w:ascii="Arial"/>
          <w:color w:val="2C2B2E"/>
          <w:spacing w:val="0"/>
          <w:w w:val="100"/>
          <w:position w:val="1"/>
          <w:sz w:val="12"/>
          <w:szCs w:val="12"/>
        </w:rPr>
        <w:t>              </w:t>
      </w:r>
      <w:r>
        <w:rPr>
          <w:rFonts w:cs="Arial" w:hAnsi="Arial" w:eastAsia="Arial" w:ascii="Arial"/>
          <w:color w:val="2C2B2E"/>
          <w:spacing w:val="10"/>
          <w:w w:val="100"/>
          <w:position w:val="1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72"/>
          <w:position w:val="1"/>
          <w:sz w:val="12"/>
          <w:szCs w:val="12"/>
        </w:rPr>
        <w:t>S</w:t>
      </w:r>
      <w:r>
        <w:rPr>
          <w:rFonts w:cs="Arial" w:hAnsi="Arial" w:eastAsia="Arial" w:ascii="Arial"/>
          <w:color w:val="2C2B2E"/>
          <w:spacing w:val="0"/>
          <w:w w:val="86"/>
          <w:position w:val="1"/>
          <w:sz w:val="12"/>
          <w:szCs w:val="12"/>
        </w:rPr>
        <w:t>I</w:t>
      </w:r>
      <w:r>
        <w:rPr>
          <w:rFonts w:cs="Arial" w:hAnsi="Arial" w:eastAsia="Arial" w:ascii="Arial"/>
          <w:color w:val="2C2B2E"/>
          <w:spacing w:val="0"/>
          <w:w w:val="110"/>
          <w:position w:val="1"/>
          <w:sz w:val="12"/>
          <w:szCs w:val="12"/>
        </w:rPr>
        <w:t>N</w:t>
      </w:r>
      <w:r>
        <w:rPr>
          <w:rFonts w:cs="Arial" w:hAnsi="Arial" w:eastAsia="Arial" w:ascii="Arial"/>
          <w:color w:val="2C2B2E"/>
          <w:spacing w:val="0"/>
          <w:w w:val="100"/>
          <w:position w:val="1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-14"/>
          <w:w w:val="100"/>
          <w:position w:val="1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92"/>
          <w:position w:val="1"/>
          <w:sz w:val="12"/>
          <w:szCs w:val="12"/>
        </w:rPr>
        <w:t>C</w:t>
      </w:r>
      <w:r>
        <w:rPr>
          <w:rFonts w:cs="Arial" w:hAnsi="Arial" w:eastAsia="Arial" w:ascii="Arial"/>
          <w:color w:val="2C2B2E"/>
          <w:spacing w:val="0"/>
          <w:w w:val="92"/>
          <w:position w:val="1"/>
          <w:sz w:val="12"/>
          <w:szCs w:val="12"/>
        </w:rPr>
        <w:t>A</w:t>
      </w:r>
      <w:r>
        <w:rPr>
          <w:rFonts w:cs="Arial" w:hAnsi="Arial" w:eastAsia="Arial" w:ascii="Arial"/>
          <w:color w:val="2C2B2E"/>
          <w:spacing w:val="0"/>
          <w:w w:val="92"/>
          <w:position w:val="1"/>
          <w:sz w:val="12"/>
          <w:szCs w:val="12"/>
        </w:rPr>
        <w:t>                       </w:t>
      </w:r>
      <w:r>
        <w:rPr>
          <w:rFonts w:cs="Arial" w:hAnsi="Arial" w:eastAsia="Arial" w:ascii="Arial"/>
          <w:color w:val="2C2B2E"/>
          <w:spacing w:val="1"/>
          <w:w w:val="92"/>
          <w:position w:val="1"/>
          <w:sz w:val="12"/>
          <w:szCs w:val="12"/>
        </w:rPr>
        <w:t> </w:t>
      </w:r>
      <w:r>
        <w:rPr>
          <w:rFonts w:cs="Arial" w:hAnsi="Arial" w:eastAsia="Arial" w:ascii="Arial"/>
          <w:color w:val="9BC0DE"/>
          <w:spacing w:val="0"/>
          <w:w w:val="75"/>
          <w:position w:val="1"/>
          <w:sz w:val="12"/>
          <w:szCs w:val="12"/>
        </w:rPr>
        <w:t>"-</w:t>
      </w:r>
      <w:r>
        <w:rPr>
          <w:rFonts w:cs="Arial" w:hAnsi="Arial" w:eastAsia="Arial" w:ascii="Arial"/>
          <w:color w:val="7FA7D7"/>
          <w:spacing w:val="0"/>
          <w:w w:val="231"/>
          <w:position w:val="1"/>
          <w:sz w:val="12"/>
          <w:szCs w:val="12"/>
        </w:rPr>
        <w:t>'</w:t>
      </w:r>
      <w:r>
        <w:rPr>
          <w:rFonts w:cs="Arial" w:hAnsi="Arial" w:eastAsia="Arial" w:ascii="Arial"/>
          <w:color w:val="7FA7D7"/>
          <w:spacing w:val="0"/>
          <w:w w:val="100"/>
          <w:position w:val="1"/>
          <w:sz w:val="12"/>
          <w:szCs w:val="12"/>
        </w:rPr>
        <w:t>                   </w:t>
      </w:r>
      <w:r>
        <w:rPr>
          <w:rFonts w:cs="Arial" w:hAnsi="Arial" w:eastAsia="Arial" w:ascii="Arial"/>
          <w:color w:val="7FA7D7"/>
          <w:spacing w:val="17"/>
          <w:w w:val="100"/>
          <w:position w:val="1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43"/>
          <w:position w:val="1"/>
          <w:sz w:val="12"/>
          <w:szCs w:val="12"/>
        </w:rPr>
        <w:t>I</w:t>
      </w:r>
      <w:r>
        <w:rPr>
          <w:rFonts w:cs="Arial" w:hAnsi="Arial" w:eastAsia="Arial" w:ascii="Arial"/>
          <w:color w:val="2C2B2E"/>
          <w:spacing w:val="0"/>
          <w:w w:val="102"/>
          <w:position w:val="1"/>
          <w:sz w:val="12"/>
          <w:szCs w:val="12"/>
        </w:rPr>
        <w:t>X</w:t>
      </w:r>
      <w:r>
        <w:rPr>
          <w:rFonts w:cs="Arial" w:hAnsi="Arial" w:eastAsia="Arial" w:ascii="Arial"/>
          <w:color w:val="2C2B2E"/>
          <w:spacing w:val="0"/>
          <w:w w:val="98"/>
          <w:position w:val="1"/>
          <w:sz w:val="12"/>
          <w:szCs w:val="12"/>
        </w:rPr>
        <w:t>T</w:t>
      </w:r>
      <w:r>
        <w:rPr>
          <w:rFonts w:cs="Arial" w:hAnsi="Arial" w:eastAsia="Arial" w:ascii="Arial"/>
          <w:color w:val="2C2B2E"/>
          <w:spacing w:val="0"/>
          <w:w w:val="101"/>
          <w:position w:val="1"/>
          <w:sz w:val="12"/>
          <w:szCs w:val="12"/>
        </w:rPr>
        <w:t>LA</w:t>
      </w:r>
      <w:r>
        <w:rPr>
          <w:rFonts w:cs="Arial" w:hAnsi="Arial" w:eastAsia="Arial" w:ascii="Arial"/>
          <w:color w:val="2C2B2E"/>
          <w:spacing w:val="0"/>
          <w:w w:val="94"/>
          <w:position w:val="1"/>
          <w:sz w:val="12"/>
          <w:szCs w:val="12"/>
        </w:rPr>
        <w:t>H</w:t>
      </w:r>
      <w:r>
        <w:rPr>
          <w:rFonts w:cs="Arial" w:hAnsi="Arial" w:eastAsia="Arial" w:ascii="Arial"/>
          <w:color w:val="2C2B2E"/>
          <w:spacing w:val="0"/>
          <w:w w:val="110"/>
          <w:position w:val="1"/>
          <w:sz w:val="12"/>
          <w:szCs w:val="12"/>
        </w:rPr>
        <w:t>U</w:t>
      </w:r>
      <w:r>
        <w:rPr>
          <w:rFonts w:cs="Arial" w:hAnsi="Arial" w:eastAsia="Arial" w:ascii="Arial"/>
          <w:color w:val="2C2B2E"/>
          <w:spacing w:val="0"/>
          <w:w w:val="114"/>
          <w:position w:val="1"/>
          <w:sz w:val="12"/>
          <w:szCs w:val="12"/>
        </w:rPr>
        <w:t>A</w:t>
      </w:r>
      <w:r>
        <w:rPr>
          <w:rFonts w:cs="Arial" w:hAnsi="Arial" w:eastAsia="Arial" w:ascii="Arial"/>
          <w:color w:val="404041"/>
          <w:spacing w:val="0"/>
          <w:w w:val="94"/>
          <w:position w:val="1"/>
          <w:sz w:val="12"/>
          <w:szCs w:val="12"/>
        </w:rPr>
        <w:t>C</w:t>
      </w:r>
      <w:r>
        <w:rPr>
          <w:rFonts w:cs="Arial" w:hAnsi="Arial" w:eastAsia="Arial" w:ascii="Arial"/>
          <w:color w:val="2C2B2E"/>
          <w:spacing w:val="0"/>
          <w:w w:val="108"/>
          <w:position w:val="1"/>
          <w:sz w:val="12"/>
          <w:szCs w:val="12"/>
        </w:rPr>
        <w:t>A</w:t>
      </w:r>
      <w:r>
        <w:rPr>
          <w:rFonts w:cs="Arial" w:hAnsi="Arial" w:eastAsia="Arial" w:ascii="Arial"/>
          <w:color w:val="2C2B2E"/>
          <w:spacing w:val="0"/>
          <w:w w:val="99"/>
          <w:position w:val="1"/>
          <w:sz w:val="12"/>
          <w:szCs w:val="12"/>
        </w:rPr>
        <w:t>N</w:t>
      </w:r>
      <w:r>
        <w:rPr>
          <w:rFonts w:cs="Arial" w:hAnsi="Arial" w:eastAsia="Arial" w:ascii="Arial"/>
          <w:color w:val="2C2B2E"/>
          <w:spacing w:val="0"/>
          <w:w w:val="100"/>
          <w:position w:val="1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-9"/>
          <w:w w:val="100"/>
          <w:position w:val="1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86"/>
          <w:position w:val="1"/>
          <w:sz w:val="12"/>
          <w:szCs w:val="12"/>
        </w:rPr>
        <w:t>D</w:t>
      </w:r>
      <w:r>
        <w:rPr>
          <w:rFonts w:cs="Arial" w:hAnsi="Arial" w:eastAsia="Arial" w:ascii="Arial"/>
          <w:color w:val="2C2B2E"/>
          <w:spacing w:val="0"/>
          <w:w w:val="86"/>
          <w:position w:val="1"/>
          <w:sz w:val="12"/>
          <w:szCs w:val="12"/>
        </w:rPr>
        <w:t>E</w:t>
      </w:r>
      <w:r>
        <w:rPr>
          <w:rFonts w:cs="Arial" w:hAnsi="Arial" w:eastAsia="Arial" w:ascii="Arial"/>
          <w:color w:val="2C2B2E"/>
          <w:spacing w:val="24"/>
          <w:w w:val="86"/>
          <w:position w:val="1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71"/>
          <w:position w:val="1"/>
          <w:sz w:val="12"/>
          <w:szCs w:val="12"/>
        </w:rPr>
        <w:t>L</w:t>
      </w:r>
      <w:r>
        <w:rPr>
          <w:rFonts w:cs="Arial" w:hAnsi="Arial" w:eastAsia="Arial" w:ascii="Arial"/>
          <w:color w:val="2C2B2E"/>
          <w:spacing w:val="0"/>
          <w:w w:val="97"/>
          <w:position w:val="1"/>
          <w:sz w:val="12"/>
          <w:szCs w:val="12"/>
        </w:rPr>
        <w:t>O</w:t>
      </w:r>
      <w:r>
        <w:rPr>
          <w:rFonts w:cs="Arial" w:hAnsi="Arial" w:eastAsia="Arial" w:ascii="Arial"/>
          <w:color w:val="2C2B2E"/>
          <w:spacing w:val="0"/>
          <w:w w:val="90"/>
          <w:position w:val="1"/>
          <w:sz w:val="12"/>
          <w:szCs w:val="12"/>
        </w:rPr>
        <w:t>S</w:t>
      </w:r>
      <w:r>
        <w:rPr>
          <w:rFonts w:cs="Arial" w:hAnsi="Arial" w:eastAsia="Arial" w:ascii="Arial"/>
          <w:color w:val="2C2B2E"/>
          <w:spacing w:val="15"/>
          <w:w w:val="100"/>
          <w:position w:val="1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100"/>
          <w:position w:val="1"/>
          <w:sz w:val="12"/>
          <w:szCs w:val="12"/>
        </w:rPr>
        <w:t>M</w:t>
      </w:r>
      <w:r>
        <w:rPr>
          <w:rFonts w:cs="Arial" w:hAnsi="Arial" w:eastAsia="Arial" w:ascii="Arial"/>
          <w:color w:val="161618"/>
          <w:spacing w:val="0"/>
          <w:w w:val="100"/>
          <w:position w:val="1"/>
          <w:sz w:val="12"/>
          <w:szCs w:val="12"/>
        </w:rPr>
        <w:t>E</w:t>
      </w:r>
      <w:r>
        <w:rPr>
          <w:rFonts w:cs="Arial" w:hAnsi="Arial" w:eastAsia="Arial" w:ascii="Arial"/>
          <w:color w:val="161618"/>
          <w:spacing w:val="0"/>
          <w:w w:val="100"/>
          <w:position w:val="1"/>
          <w:sz w:val="12"/>
          <w:szCs w:val="12"/>
        </w:rPr>
        <w:t> </w:t>
      </w:r>
      <w:r>
        <w:rPr>
          <w:rFonts w:cs="Arial" w:hAnsi="Arial" w:eastAsia="Arial" w:ascii="Arial"/>
          <w:color w:val="161618"/>
          <w:spacing w:val="17"/>
          <w:w w:val="100"/>
          <w:position w:val="1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83"/>
          <w:position w:val="0"/>
          <w:sz w:val="12"/>
          <w:szCs w:val="12"/>
        </w:rPr>
        <w:t>N</w:t>
      </w:r>
      <w:r>
        <w:rPr>
          <w:rFonts w:cs="Arial" w:hAnsi="Arial" w:eastAsia="Arial" w:ascii="Arial"/>
          <w:color w:val="404041"/>
          <w:spacing w:val="0"/>
          <w:w w:val="216"/>
          <w:position w:val="0"/>
          <w:sz w:val="12"/>
          <w:szCs w:val="12"/>
        </w:rPr>
        <w:t>/</w:t>
      </w:r>
      <w:r>
        <w:rPr>
          <w:rFonts w:cs="Arial" w:hAnsi="Arial" w:eastAsia="Arial" w:ascii="Arial"/>
          <w:color w:val="2C2B2E"/>
          <w:spacing w:val="0"/>
          <w:w w:val="84"/>
          <w:position w:val="0"/>
          <w:sz w:val="12"/>
          <w:szCs w:val="12"/>
        </w:rPr>
        <w:t>P</w:t>
      </w:r>
      <w:r>
        <w:rPr>
          <w:rFonts w:cs="Arial" w:hAnsi="Arial" w:eastAsia="Arial" w:ascii="Arial"/>
          <w:color w:val="2C2B2E"/>
          <w:spacing w:val="0"/>
          <w:w w:val="100"/>
          <w:position w:val="0"/>
          <w:sz w:val="12"/>
          <w:szCs w:val="12"/>
        </w:rPr>
        <w:t>                                             </w:t>
      </w:r>
      <w:r>
        <w:rPr>
          <w:rFonts w:cs="Arial" w:hAnsi="Arial" w:eastAsia="Arial" w:ascii="Arial"/>
          <w:color w:val="2C2B2E"/>
          <w:spacing w:val="16"/>
          <w:w w:val="100"/>
          <w:position w:val="0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100"/>
          <w:position w:val="1"/>
          <w:sz w:val="12"/>
          <w:szCs w:val="12"/>
        </w:rPr>
        <w:t>4</w:t>
      </w:r>
      <w:r>
        <w:rPr>
          <w:rFonts w:cs="Arial" w:hAnsi="Arial" w:eastAsia="Arial" w:ascii="Arial"/>
          <w:color w:val="404041"/>
          <w:spacing w:val="0"/>
          <w:w w:val="100"/>
          <w:position w:val="1"/>
          <w:sz w:val="12"/>
          <w:szCs w:val="12"/>
        </w:rPr>
        <w:t>5</w:t>
      </w:r>
      <w:r>
        <w:rPr>
          <w:rFonts w:cs="Arial" w:hAnsi="Arial" w:eastAsia="Arial" w:ascii="Arial"/>
          <w:color w:val="2C2B2E"/>
          <w:spacing w:val="0"/>
          <w:w w:val="115"/>
          <w:position w:val="1"/>
          <w:sz w:val="12"/>
          <w:szCs w:val="12"/>
        </w:rPr>
        <w:t>8</w:t>
      </w:r>
      <w:r>
        <w:rPr>
          <w:rFonts w:cs="Arial" w:hAnsi="Arial" w:eastAsia="Arial" w:ascii="Arial"/>
          <w:color w:val="2C2B2E"/>
          <w:spacing w:val="0"/>
          <w:w w:val="107"/>
          <w:position w:val="1"/>
          <w:sz w:val="12"/>
          <w:szCs w:val="12"/>
        </w:rPr>
        <w:t>5</w:t>
      </w:r>
      <w:r>
        <w:rPr>
          <w:rFonts w:cs="Arial" w:hAnsi="Arial" w:eastAsia="Arial" w:ascii="Arial"/>
          <w:color w:val="2C2B2E"/>
          <w:spacing w:val="0"/>
          <w:w w:val="122"/>
          <w:position w:val="1"/>
          <w:sz w:val="12"/>
          <w:szCs w:val="12"/>
        </w:rPr>
        <w:t>0</w:t>
      </w:r>
      <w:r>
        <w:rPr>
          <w:rFonts w:cs="Arial" w:hAnsi="Arial" w:eastAsia="Arial" w:ascii="Arial"/>
          <w:color w:val="000000"/>
          <w:spacing w:val="0"/>
          <w:w w:val="100"/>
          <w:position w:val="0"/>
          <w:sz w:val="12"/>
          <w:szCs w:val="12"/>
        </w:rPr>
      </w:r>
    </w:p>
    <w:p>
      <w:pPr>
        <w:rPr>
          <w:rFonts w:cs="Arial" w:hAnsi="Arial" w:eastAsia="Arial" w:ascii="Arial"/>
          <w:sz w:val="12"/>
          <w:szCs w:val="12"/>
        </w:rPr>
        <w:jc w:val="left"/>
        <w:spacing w:before="8"/>
        <w:ind w:left="478"/>
      </w:pPr>
      <w:r>
        <w:rPr>
          <w:rFonts w:cs="Arial" w:hAnsi="Arial" w:eastAsia="Arial" w:ascii="Arial"/>
          <w:color w:val="404041"/>
          <w:spacing w:val="0"/>
          <w:w w:val="100"/>
          <w:position w:val="2"/>
          <w:sz w:val="12"/>
          <w:szCs w:val="12"/>
        </w:rPr>
        <w:t>1</w:t>
      </w:r>
      <w:r>
        <w:rPr>
          <w:rFonts w:cs="Arial" w:hAnsi="Arial" w:eastAsia="Arial" w:ascii="Arial"/>
          <w:color w:val="2C2B2E"/>
          <w:spacing w:val="0"/>
          <w:w w:val="100"/>
          <w:position w:val="2"/>
          <w:sz w:val="12"/>
          <w:szCs w:val="12"/>
        </w:rPr>
        <w:t>3</w:t>
      </w:r>
      <w:r>
        <w:rPr>
          <w:rFonts w:cs="Arial" w:hAnsi="Arial" w:eastAsia="Arial" w:ascii="Arial"/>
          <w:color w:val="2C2B2E"/>
          <w:spacing w:val="0"/>
          <w:w w:val="100"/>
          <w:position w:val="2"/>
          <w:sz w:val="12"/>
          <w:szCs w:val="12"/>
        </w:rPr>
        <w:t>          </w:t>
      </w:r>
      <w:r>
        <w:rPr>
          <w:rFonts w:cs="Arial" w:hAnsi="Arial" w:eastAsia="Arial" w:ascii="Arial"/>
          <w:color w:val="2C2B2E"/>
          <w:spacing w:val="14"/>
          <w:w w:val="100"/>
          <w:position w:val="2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72"/>
          <w:position w:val="2"/>
          <w:sz w:val="12"/>
          <w:szCs w:val="12"/>
        </w:rPr>
        <w:t>E</w:t>
      </w:r>
      <w:r>
        <w:rPr>
          <w:rFonts w:cs="Arial" w:hAnsi="Arial" w:eastAsia="Arial" w:ascii="Arial"/>
          <w:color w:val="2C2B2E"/>
          <w:spacing w:val="0"/>
          <w:w w:val="144"/>
          <w:position w:val="2"/>
          <w:sz w:val="12"/>
          <w:szCs w:val="12"/>
        </w:rPr>
        <w:t>r</w:t>
      </w:r>
      <w:r>
        <w:rPr>
          <w:rFonts w:cs="Arial" w:hAnsi="Arial" w:eastAsia="Arial" w:ascii="Arial"/>
          <w:color w:val="2C2B2E"/>
          <w:spacing w:val="0"/>
          <w:w w:val="100"/>
          <w:position w:val="2"/>
          <w:sz w:val="12"/>
          <w:szCs w:val="12"/>
        </w:rPr>
        <w:t>n</w:t>
      </w:r>
      <w:r>
        <w:rPr>
          <w:rFonts w:cs="Arial" w:hAnsi="Arial" w:eastAsia="Arial" w:ascii="Arial"/>
          <w:color w:val="2C2B2E"/>
          <w:spacing w:val="0"/>
          <w:w w:val="115"/>
          <w:position w:val="2"/>
          <w:sz w:val="12"/>
          <w:szCs w:val="12"/>
        </w:rPr>
        <w:t>e</w:t>
      </w:r>
      <w:r>
        <w:rPr>
          <w:rFonts w:cs="Arial" w:hAnsi="Arial" w:eastAsia="Arial" w:ascii="Arial"/>
          <w:color w:val="404041"/>
          <w:spacing w:val="0"/>
          <w:w w:val="95"/>
          <w:position w:val="2"/>
          <w:sz w:val="12"/>
          <w:szCs w:val="12"/>
        </w:rPr>
        <w:t>s</w:t>
      </w:r>
      <w:r>
        <w:rPr>
          <w:rFonts w:cs="Arial" w:hAnsi="Arial" w:eastAsia="Arial" w:ascii="Arial"/>
          <w:color w:val="2C2B2E"/>
          <w:spacing w:val="0"/>
          <w:w w:val="158"/>
          <w:position w:val="2"/>
          <w:sz w:val="12"/>
          <w:szCs w:val="12"/>
        </w:rPr>
        <w:t>t</w:t>
      </w:r>
      <w:r>
        <w:rPr>
          <w:rFonts w:cs="Arial" w:hAnsi="Arial" w:eastAsia="Arial" w:ascii="Arial"/>
          <w:color w:val="2C2B2E"/>
          <w:spacing w:val="0"/>
          <w:w w:val="107"/>
          <w:position w:val="2"/>
          <w:sz w:val="12"/>
          <w:szCs w:val="12"/>
        </w:rPr>
        <w:t>o</w:t>
      </w:r>
      <w:r>
        <w:rPr>
          <w:rFonts w:cs="Arial" w:hAnsi="Arial" w:eastAsia="Arial" w:ascii="Arial"/>
          <w:color w:val="2C2B2E"/>
          <w:spacing w:val="15"/>
          <w:w w:val="100"/>
          <w:position w:val="2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90"/>
          <w:position w:val="2"/>
          <w:sz w:val="12"/>
          <w:szCs w:val="12"/>
        </w:rPr>
        <w:t>V</w:t>
      </w:r>
      <w:r>
        <w:rPr>
          <w:rFonts w:cs="Arial" w:hAnsi="Arial" w:eastAsia="Arial" w:ascii="Arial"/>
          <w:color w:val="2C2B2E"/>
          <w:spacing w:val="0"/>
          <w:w w:val="108"/>
          <w:position w:val="2"/>
          <w:sz w:val="12"/>
          <w:szCs w:val="12"/>
        </w:rPr>
        <w:t>i</w:t>
      </w:r>
      <w:r>
        <w:rPr>
          <w:rFonts w:cs="Arial" w:hAnsi="Arial" w:eastAsia="Arial" w:ascii="Arial"/>
          <w:color w:val="2C2B2E"/>
          <w:spacing w:val="0"/>
          <w:w w:val="126"/>
          <w:position w:val="2"/>
          <w:sz w:val="12"/>
          <w:szCs w:val="12"/>
        </w:rPr>
        <w:t>ll</w:t>
      </w:r>
      <w:r>
        <w:rPr>
          <w:rFonts w:cs="Arial" w:hAnsi="Arial" w:eastAsia="Arial" w:ascii="Arial"/>
          <w:color w:val="2C2B2E"/>
          <w:spacing w:val="0"/>
          <w:w w:val="107"/>
          <w:position w:val="2"/>
          <w:sz w:val="12"/>
          <w:szCs w:val="12"/>
        </w:rPr>
        <w:t>a</w:t>
      </w:r>
      <w:r>
        <w:rPr>
          <w:rFonts w:cs="Arial" w:hAnsi="Arial" w:eastAsia="Arial" w:ascii="Arial"/>
          <w:color w:val="2C2B2E"/>
          <w:spacing w:val="0"/>
          <w:w w:val="126"/>
          <w:position w:val="2"/>
          <w:sz w:val="12"/>
          <w:szCs w:val="12"/>
        </w:rPr>
        <w:t>l</w:t>
      </w:r>
      <w:r>
        <w:rPr>
          <w:rFonts w:cs="Arial" w:hAnsi="Arial" w:eastAsia="Arial" w:ascii="Arial"/>
          <w:color w:val="2C2B2E"/>
          <w:spacing w:val="0"/>
          <w:w w:val="122"/>
          <w:position w:val="2"/>
          <w:sz w:val="12"/>
          <w:szCs w:val="12"/>
        </w:rPr>
        <w:t>o</w:t>
      </w:r>
      <w:r>
        <w:rPr>
          <w:rFonts w:cs="Arial" w:hAnsi="Arial" w:eastAsia="Arial" w:ascii="Arial"/>
          <w:color w:val="2C2B2E"/>
          <w:spacing w:val="0"/>
          <w:w w:val="115"/>
          <w:position w:val="2"/>
          <w:sz w:val="12"/>
          <w:szCs w:val="12"/>
        </w:rPr>
        <w:t>bo</w:t>
      </w:r>
      <w:r>
        <w:rPr>
          <w:rFonts w:cs="Arial" w:hAnsi="Arial" w:eastAsia="Arial" w:ascii="Arial"/>
          <w:color w:val="404041"/>
          <w:spacing w:val="0"/>
          <w:w w:val="95"/>
          <w:position w:val="2"/>
          <w:sz w:val="12"/>
          <w:szCs w:val="12"/>
        </w:rPr>
        <w:t>s</w:t>
      </w:r>
      <w:r>
        <w:rPr>
          <w:rFonts w:cs="Arial" w:hAnsi="Arial" w:eastAsia="Arial" w:ascii="Arial"/>
          <w:color w:val="404041"/>
          <w:spacing w:val="15"/>
          <w:w w:val="100"/>
          <w:position w:val="2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82"/>
          <w:position w:val="2"/>
          <w:sz w:val="12"/>
          <w:szCs w:val="12"/>
        </w:rPr>
        <w:t>G</w:t>
      </w:r>
      <w:r>
        <w:rPr>
          <w:rFonts w:cs="Arial" w:hAnsi="Arial" w:eastAsia="Arial" w:ascii="Arial"/>
          <w:color w:val="2C2B2E"/>
          <w:spacing w:val="0"/>
          <w:w w:val="107"/>
          <w:position w:val="2"/>
          <w:sz w:val="12"/>
          <w:szCs w:val="12"/>
        </w:rPr>
        <w:t>a</w:t>
      </w:r>
      <w:r>
        <w:rPr>
          <w:rFonts w:cs="Arial" w:hAnsi="Arial" w:eastAsia="Arial" w:ascii="Arial"/>
          <w:color w:val="2C2B2E"/>
          <w:spacing w:val="0"/>
          <w:w w:val="156"/>
          <w:position w:val="2"/>
          <w:sz w:val="12"/>
          <w:szCs w:val="12"/>
        </w:rPr>
        <w:t>r</w:t>
      </w:r>
      <w:r>
        <w:rPr>
          <w:rFonts w:cs="Arial" w:hAnsi="Arial" w:eastAsia="Arial" w:ascii="Arial"/>
          <w:color w:val="404041"/>
          <w:spacing w:val="0"/>
          <w:w w:val="95"/>
          <w:position w:val="2"/>
          <w:sz w:val="12"/>
          <w:szCs w:val="12"/>
        </w:rPr>
        <w:t>c</w:t>
      </w:r>
      <w:r>
        <w:rPr>
          <w:rFonts w:cs="Arial" w:hAnsi="Arial" w:eastAsia="Arial" w:ascii="Arial"/>
          <w:color w:val="2C2B2E"/>
          <w:spacing w:val="0"/>
          <w:w w:val="86"/>
          <w:position w:val="2"/>
          <w:sz w:val="12"/>
          <w:szCs w:val="12"/>
        </w:rPr>
        <w:t>í</w:t>
      </w:r>
      <w:r>
        <w:rPr>
          <w:rFonts w:cs="Arial" w:hAnsi="Arial" w:eastAsia="Arial" w:ascii="Arial"/>
          <w:color w:val="2C2B2E"/>
          <w:spacing w:val="0"/>
          <w:w w:val="107"/>
          <w:position w:val="2"/>
          <w:sz w:val="12"/>
          <w:szCs w:val="12"/>
        </w:rPr>
        <w:t>a</w:t>
      </w:r>
      <w:r>
        <w:rPr>
          <w:rFonts w:cs="Arial" w:hAnsi="Arial" w:eastAsia="Arial" w:ascii="Arial"/>
          <w:color w:val="2C2B2E"/>
          <w:spacing w:val="0"/>
          <w:w w:val="100"/>
          <w:position w:val="2"/>
          <w:sz w:val="12"/>
          <w:szCs w:val="12"/>
        </w:rPr>
        <w:t>                                                   </w:t>
      </w:r>
      <w:r>
        <w:rPr>
          <w:rFonts w:cs="Arial" w:hAnsi="Arial" w:eastAsia="Arial" w:ascii="Arial"/>
          <w:color w:val="2C2B2E"/>
          <w:spacing w:val="-6"/>
          <w:w w:val="100"/>
          <w:position w:val="2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100"/>
          <w:position w:val="1"/>
          <w:sz w:val="12"/>
          <w:szCs w:val="12"/>
        </w:rPr>
        <w:t>V</w:t>
      </w:r>
      <w:r>
        <w:rPr>
          <w:rFonts w:cs="Arial" w:hAnsi="Arial" w:eastAsia="Arial" w:ascii="Arial"/>
          <w:color w:val="161618"/>
          <w:spacing w:val="0"/>
          <w:w w:val="100"/>
          <w:position w:val="1"/>
          <w:sz w:val="12"/>
          <w:szCs w:val="12"/>
        </w:rPr>
        <w:t>I</w:t>
      </w:r>
      <w:r>
        <w:rPr>
          <w:rFonts w:cs="Arial" w:hAnsi="Arial" w:eastAsia="Arial" w:ascii="Arial"/>
          <w:color w:val="2C2B2E"/>
          <w:spacing w:val="0"/>
          <w:w w:val="100"/>
          <w:position w:val="1"/>
          <w:sz w:val="12"/>
          <w:szCs w:val="12"/>
        </w:rPr>
        <w:t>G</w:t>
      </w:r>
      <w:r>
        <w:rPr>
          <w:rFonts w:cs="Arial" w:hAnsi="Arial" w:eastAsia="Arial" w:ascii="Arial"/>
          <w:color w:val="2C2B2E"/>
          <w:spacing w:val="0"/>
          <w:w w:val="100"/>
          <w:position w:val="1"/>
          <w:sz w:val="12"/>
          <w:szCs w:val="12"/>
        </w:rPr>
        <w:t>E</w:t>
      </w:r>
      <w:r>
        <w:rPr>
          <w:rFonts w:cs="Arial" w:hAnsi="Arial" w:eastAsia="Arial" w:ascii="Arial"/>
          <w:color w:val="2C2B2E"/>
          <w:spacing w:val="0"/>
          <w:w w:val="100"/>
          <w:position w:val="1"/>
          <w:sz w:val="12"/>
          <w:szCs w:val="12"/>
        </w:rPr>
        <w:t>681</w:t>
      </w:r>
      <w:r>
        <w:rPr>
          <w:rFonts w:cs="Arial" w:hAnsi="Arial" w:eastAsia="Arial" w:ascii="Arial"/>
          <w:color w:val="2C2B2E"/>
          <w:spacing w:val="0"/>
          <w:w w:val="100"/>
          <w:position w:val="1"/>
          <w:sz w:val="12"/>
          <w:szCs w:val="12"/>
        </w:rPr>
        <w:t>107</w:t>
      </w:r>
      <w:r>
        <w:rPr>
          <w:rFonts w:cs="Arial" w:hAnsi="Arial" w:eastAsia="Arial" w:ascii="Arial"/>
          <w:color w:val="404041"/>
          <w:spacing w:val="0"/>
          <w:w w:val="100"/>
          <w:position w:val="1"/>
          <w:sz w:val="12"/>
          <w:szCs w:val="12"/>
        </w:rPr>
        <w:t>3</w:t>
      </w:r>
      <w:r>
        <w:rPr>
          <w:rFonts w:cs="Arial" w:hAnsi="Arial" w:eastAsia="Arial" w:ascii="Arial"/>
          <w:color w:val="2C2B2E"/>
          <w:spacing w:val="0"/>
          <w:w w:val="100"/>
          <w:position w:val="1"/>
          <w:sz w:val="12"/>
          <w:szCs w:val="12"/>
        </w:rPr>
        <w:t>R</w:t>
      </w:r>
      <w:r>
        <w:rPr>
          <w:rFonts w:cs="Arial" w:hAnsi="Arial" w:eastAsia="Arial" w:ascii="Arial"/>
          <w:color w:val="2C2B2E"/>
          <w:spacing w:val="0"/>
          <w:w w:val="100"/>
          <w:position w:val="1"/>
          <w:sz w:val="12"/>
          <w:szCs w:val="12"/>
        </w:rPr>
        <w:t>S</w:t>
      </w:r>
      <w:r>
        <w:rPr>
          <w:rFonts w:cs="Arial" w:hAnsi="Arial" w:eastAsia="Arial" w:ascii="Arial"/>
          <w:color w:val="2C2B2E"/>
          <w:spacing w:val="0"/>
          <w:w w:val="100"/>
          <w:position w:val="1"/>
          <w:sz w:val="12"/>
          <w:szCs w:val="12"/>
        </w:rPr>
        <w:t>                </w:t>
      </w:r>
      <w:r>
        <w:rPr>
          <w:rFonts w:cs="Arial" w:hAnsi="Arial" w:eastAsia="Arial" w:ascii="Arial"/>
          <w:color w:val="2C2B2E"/>
          <w:spacing w:val="18"/>
          <w:w w:val="100"/>
          <w:position w:val="1"/>
          <w:sz w:val="12"/>
          <w:szCs w:val="12"/>
        </w:rPr>
        <w:t> </w:t>
      </w:r>
      <w:r>
        <w:rPr>
          <w:rFonts w:cs="Arial" w:hAnsi="Arial" w:eastAsia="Arial" w:ascii="Arial"/>
          <w:color w:val="404041"/>
          <w:spacing w:val="0"/>
          <w:w w:val="72"/>
          <w:position w:val="0"/>
          <w:sz w:val="12"/>
          <w:szCs w:val="12"/>
        </w:rPr>
        <w:t>S</w:t>
      </w:r>
      <w:r>
        <w:rPr>
          <w:rFonts w:cs="Arial" w:hAnsi="Arial" w:eastAsia="Arial" w:ascii="Arial"/>
          <w:color w:val="2C2B2E"/>
          <w:spacing w:val="0"/>
          <w:w w:val="86"/>
          <w:position w:val="0"/>
          <w:sz w:val="12"/>
          <w:szCs w:val="12"/>
        </w:rPr>
        <w:t>I</w:t>
      </w:r>
      <w:r>
        <w:rPr>
          <w:rFonts w:cs="Arial" w:hAnsi="Arial" w:eastAsia="Arial" w:ascii="Arial"/>
          <w:color w:val="2C2B2E"/>
          <w:spacing w:val="0"/>
          <w:w w:val="116"/>
          <w:position w:val="0"/>
          <w:sz w:val="12"/>
          <w:szCs w:val="12"/>
        </w:rPr>
        <w:t>N</w:t>
      </w:r>
      <w:r>
        <w:rPr>
          <w:rFonts w:cs="Arial" w:hAnsi="Arial" w:eastAsia="Arial" w:ascii="Arial"/>
          <w:color w:val="2C2B2E"/>
          <w:spacing w:val="15"/>
          <w:w w:val="100"/>
          <w:position w:val="0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91"/>
          <w:position w:val="0"/>
          <w:sz w:val="12"/>
          <w:szCs w:val="12"/>
        </w:rPr>
        <w:t>C</w:t>
      </w:r>
      <w:r>
        <w:rPr>
          <w:rFonts w:cs="Arial" w:hAnsi="Arial" w:eastAsia="Arial" w:ascii="Arial"/>
          <w:color w:val="2C2B2E"/>
          <w:spacing w:val="0"/>
          <w:w w:val="91"/>
          <w:position w:val="0"/>
          <w:sz w:val="12"/>
          <w:szCs w:val="12"/>
        </w:rPr>
        <w:t>A</w:t>
      </w:r>
      <w:r>
        <w:rPr>
          <w:rFonts w:cs="Arial" w:hAnsi="Arial" w:eastAsia="Arial" w:ascii="Arial"/>
          <w:color w:val="404041"/>
          <w:spacing w:val="0"/>
          <w:w w:val="91"/>
          <w:position w:val="0"/>
          <w:sz w:val="12"/>
          <w:szCs w:val="12"/>
        </w:rPr>
        <w:t>L</w:t>
      </w:r>
      <w:r>
        <w:rPr>
          <w:rFonts w:cs="Arial" w:hAnsi="Arial" w:eastAsia="Arial" w:ascii="Arial"/>
          <w:color w:val="2C2B2E"/>
          <w:spacing w:val="0"/>
          <w:w w:val="91"/>
          <w:position w:val="0"/>
          <w:sz w:val="12"/>
          <w:szCs w:val="12"/>
        </w:rPr>
        <w:t>L</w:t>
      </w:r>
      <w:r>
        <w:rPr>
          <w:rFonts w:cs="Arial" w:hAnsi="Arial" w:eastAsia="Arial" w:ascii="Arial"/>
          <w:color w:val="2C2B2E"/>
          <w:spacing w:val="0"/>
          <w:w w:val="91"/>
          <w:position w:val="0"/>
          <w:sz w:val="12"/>
          <w:szCs w:val="12"/>
        </w:rPr>
        <w:t>E</w:t>
      </w:r>
      <w:r>
        <w:rPr>
          <w:rFonts w:cs="Arial" w:hAnsi="Arial" w:eastAsia="Arial" w:ascii="Arial"/>
          <w:color w:val="2C2B2E"/>
          <w:spacing w:val="0"/>
          <w:w w:val="91"/>
          <w:position w:val="0"/>
          <w:sz w:val="12"/>
          <w:szCs w:val="12"/>
        </w:rPr>
        <w:t>     </w:t>
      </w:r>
      <w:r>
        <w:rPr>
          <w:rFonts w:cs="Arial" w:hAnsi="Arial" w:eastAsia="Arial" w:ascii="Arial"/>
          <w:color w:val="2C2B2E"/>
          <w:spacing w:val="10"/>
          <w:w w:val="91"/>
          <w:position w:val="0"/>
          <w:sz w:val="12"/>
          <w:szCs w:val="12"/>
        </w:rPr>
        <w:t> </w:t>
      </w:r>
      <w:r>
        <w:rPr>
          <w:rFonts w:cs="Arial" w:hAnsi="Arial" w:eastAsia="Arial" w:ascii="Arial"/>
          <w:color w:val="7FA7D7"/>
          <w:spacing w:val="0"/>
          <w:w w:val="100"/>
          <w:position w:val="0"/>
          <w:sz w:val="12"/>
          <w:szCs w:val="12"/>
        </w:rPr>
        <w:t>_</w:t>
      </w:r>
      <w:r>
        <w:rPr>
          <w:rFonts w:cs="Arial" w:hAnsi="Arial" w:eastAsia="Arial" w:ascii="Arial"/>
          <w:color w:val="7FA7D7"/>
          <w:spacing w:val="10"/>
          <w:w w:val="100"/>
          <w:position w:val="0"/>
          <w:sz w:val="12"/>
          <w:szCs w:val="12"/>
        </w:rPr>
        <w:t> </w:t>
      </w:r>
      <w:r>
        <w:rPr>
          <w:rFonts w:cs="Arial" w:hAnsi="Arial" w:eastAsia="Arial" w:ascii="Arial"/>
          <w:color w:val="7FA7D7"/>
          <w:spacing w:val="0"/>
          <w:w w:val="190"/>
          <w:position w:val="0"/>
          <w:sz w:val="12"/>
          <w:szCs w:val="12"/>
        </w:rPr>
        <w:t>'</w:t>
      </w:r>
      <w:r>
        <w:rPr>
          <w:rFonts w:cs="Arial" w:hAnsi="Arial" w:eastAsia="Arial" w:ascii="Arial"/>
          <w:color w:val="7FA7D7"/>
          <w:spacing w:val="0"/>
          <w:w w:val="190"/>
          <w:position w:val="0"/>
          <w:sz w:val="12"/>
          <w:szCs w:val="12"/>
        </w:rPr>
        <w:t>"</w:t>
      </w:r>
      <w:r>
        <w:rPr>
          <w:rFonts w:cs="Arial" w:hAnsi="Arial" w:eastAsia="Arial" w:ascii="Arial"/>
          <w:color w:val="7FA7D7"/>
          <w:spacing w:val="-38"/>
          <w:w w:val="190"/>
          <w:position w:val="0"/>
          <w:sz w:val="12"/>
          <w:szCs w:val="12"/>
        </w:rPr>
        <w:t> </w:t>
      </w:r>
      <w:r>
        <w:rPr>
          <w:rFonts w:cs="Arial" w:hAnsi="Arial" w:eastAsia="Arial" w:ascii="Arial"/>
          <w:color w:val="7FA7D7"/>
          <w:spacing w:val="0"/>
          <w:w w:val="35"/>
          <w:position w:val="0"/>
          <w:sz w:val="12"/>
          <w:szCs w:val="12"/>
        </w:rPr>
        <w:t>1</w:t>
      </w:r>
      <w:r>
        <w:rPr>
          <w:rFonts w:cs="Arial" w:hAnsi="Arial" w:eastAsia="Arial" w:ascii="Arial"/>
          <w:color w:val="7FA7D7"/>
          <w:spacing w:val="0"/>
          <w:w w:val="55"/>
          <w:position w:val="0"/>
          <w:sz w:val="12"/>
          <w:szCs w:val="12"/>
        </w:rPr>
        <w:t>1'1</w:t>
      </w:r>
      <w:r>
        <w:rPr>
          <w:rFonts w:cs="Arial" w:hAnsi="Arial" w:eastAsia="Arial" w:ascii="Arial"/>
          <w:color w:val="7FA7D7"/>
          <w:spacing w:val="0"/>
          <w:w w:val="86"/>
          <w:position w:val="0"/>
          <w:sz w:val="12"/>
          <w:szCs w:val="12"/>
        </w:rPr>
        <w:t>\</w:t>
      </w:r>
      <w:r>
        <w:rPr>
          <w:rFonts w:cs="Arial" w:hAnsi="Arial" w:eastAsia="Arial" w:ascii="Arial"/>
          <w:color w:val="7FA7D7"/>
          <w:spacing w:val="0"/>
          <w:w w:val="94"/>
          <w:position w:val="0"/>
          <w:sz w:val="12"/>
          <w:szCs w:val="12"/>
        </w:rPr>
        <w:t>C</w:t>
      </w:r>
      <w:r>
        <w:rPr>
          <w:rFonts w:cs="Arial" w:hAnsi="Arial" w:eastAsia="Arial" w:ascii="Arial"/>
          <w:color w:val="7FA7D7"/>
          <w:spacing w:val="0"/>
          <w:w w:val="101"/>
          <w:position w:val="0"/>
          <w:sz w:val="12"/>
          <w:szCs w:val="12"/>
        </w:rPr>
        <w:t>\</w:t>
      </w:r>
      <w:r>
        <w:rPr>
          <w:rFonts w:cs="Arial" w:hAnsi="Arial" w:eastAsia="Arial" w:ascii="Arial"/>
          <w:color w:val="7FA7D7"/>
          <w:spacing w:val="0"/>
          <w:w w:val="96"/>
          <w:position w:val="0"/>
          <w:sz w:val="12"/>
          <w:szCs w:val="12"/>
        </w:rPr>
        <w:t>P</w:t>
      </w:r>
      <w:r>
        <w:rPr>
          <w:rFonts w:cs="Arial" w:hAnsi="Arial" w:eastAsia="Arial" w:ascii="Arial"/>
          <w:color w:val="7FA7D7"/>
          <w:spacing w:val="0"/>
          <w:w w:val="67"/>
          <w:position w:val="0"/>
          <w:sz w:val="12"/>
          <w:szCs w:val="12"/>
        </w:rPr>
        <w:t>P.</w:t>
      </w:r>
      <w:r>
        <w:rPr>
          <w:rFonts w:cs="Arial" w:hAnsi="Arial" w:eastAsia="Arial" w:ascii="Arial"/>
          <w:color w:val="7FA7D7"/>
          <w:spacing w:val="0"/>
          <w:w w:val="86"/>
          <w:position w:val="0"/>
          <w:sz w:val="12"/>
          <w:szCs w:val="12"/>
        </w:rPr>
        <w:t>L</w:t>
      </w:r>
      <w:r>
        <w:rPr>
          <w:rFonts w:cs="Arial" w:hAnsi="Arial" w:eastAsia="Arial" w:ascii="Arial"/>
          <w:color w:val="7FA7D7"/>
          <w:spacing w:val="0"/>
          <w:w w:val="100"/>
          <w:position w:val="0"/>
          <w:sz w:val="12"/>
          <w:szCs w:val="12"/>
        </w:rPr>
        <w:t> </w:t>
      </w:r>
      <w:r>
        <w:rPr>
          <w:rFonts w:cs="Times New Roman" w:hAnsi="Times New Roman" w:eastAsia="Times New Roman" w:ascii="Times New Roman"/>
          <w:color w:val="7FA7D7"/>
          <w:spacing w:val="0"/>
          <w:w w:val="87"/>
          <w:position w:val="0"/>
          <w:sz w:val="18"/>
          <w:szCs w:val="18"/>
        </w:rPr>
        <w:t>:'</w:t>
      </w:r>
      <w:r>
        <w:rPr>
          <w:rFonts w:cs="Times New Roman" w:hAnsi="Times New Roman" w:eastAsia="Times New Roman" w:ascii="Times New Roman"/>
          <w:color w:val="7FA7D7"/>
          <w:spacing w:val="0"/>
          <w:w w:val="46"/>
          <w:position w:val="0"/>
          <w:sz w:val="18"/>
          <w:szCs w:val="18"/>
        </w:rPr>
        <w:t>'.::</w:t>
      </w:r>
      <w:r>
        <w:rPr>
          <w:rFonts w:cs="Times New Roman" w:hAnsi="Times New Roman" w:eastAsia="Times New Roman" w:ascii="Times New Roman"/>
          <w:color w:val="7FA7D7"/>
          <w:spacing w:val="0"/>
          <w:w w:val="85"/>
          <w:position w:val="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color w:val="7FA7D7"/>
          <w:spacing w:val="0"/>
          <w:w w:val="127"/>
          <w:position w:val="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7FA7D7"/>
          <w:spacing w:val="-2"/>
          <w:w w:val="100"/>
          <w:position w:val="0"/>
          <w:sz w:val="18"/>
          <w:szCs w:val="18"/>
        </w:rPr>
        <w:t> </w:t>
      </w:r>
      <w:r>
        <w:rPr>
          <w:rFonts w:cs="Arial" w:hAnsi="Arial" w:eastAsia="Arial" w:ascii="Arial"/>
          <w:color w:val="2F3D53"/>
          <w:spacing w:val="0"/>
          <w:w w:val="56"/>
          <w:position w:val="1"/>
          <w:sz w:val="12"/>
          <w:szCs w:val="12"/>
        </w:rPr>
        <w:t>tJ,</w:t>
      </w:r>
      <w:r>
        <w:rPr>
          <w:rFonts w:cs="Arial" w:hAnsi="Arial" w:eastAsia="Arial" w:ascii="Arial"/>
          <w:color w:val="2F3D53"/>
          <w:spacing w:val="0"/>
          <w:w w:val="104"/>
          <w:position w:val="1"/>
          <w:sz w:val="12"/>
          <w:szCs w:val="12"/>
        </w:rPr>
        <w:t>lIT</w:t>
      </w:r>
      <w:r>
        <w:rPr>
          <w:rFonts w:cs="Arial" w:hAnsi="Arial" w:eastAsia="Arial" w:ascii="Arial"/>
          <w:color w:val="161618"/>
          <w:spacing w:val="0"/>
          <w:w w:val="93"/>
          <w:position w:val="1"/>
          <w:sz w:val="12"/>
          <w:szCs w:val="12"/>
        </w:rPr>
        <w:t>L</w:t>
      </w:r>
      <w:r>
        <w:rPr>
          <w:rFonts w:cs="Arial" w:hAnsi="Arial" w:eastAsia="Arial" w:ascii="Arial"/>
          <w:color w:val="2C2B2E"/>
          <w:spacing w:val="0"/>
          <w:w w:val="102"/>
          <w:position w:val="1"/>
          <w:sz w:val="12"/>
          <w:szCs w:val="12"/>
        </w:rPr>
        <w:t>A</w:t>
      </w:r>
      <w:r>
        <w:rPr>
          <w:rFonts w:cs="Arial" w:hAnsi="Arial" w:eastAsia="Arial" w:ascii="Arial"/>
          <w:color w:val="2C2B2E"/>
          <w:spacing w:val="0"/>
          <w:w w:val="99"/>
          <w:position w:val="1"/>
          <w:sz w:val="12"/>
          <w:szCs w:val="12"/>
        </w:rPr>
        <w:t>H</w:t>
      </w:r>
      <w:r>
        <w:rPr>
          <w:rFonts w:cs="Arial" w:hAnsi="Arial" w:eastAsia="Arial" w:ascii="Arial"/>
          <w:color w:val="2C2B2E"/>
          <w:spacing w:val="0"/>
          <w:w w:val="105"/>
          <w:position w:val="1"/>
          <w:sz w:val="12"/>
          <w:szCs w:val="12"/>
        </w:rPr>
        <w:t>U</w:t>
      </w:r>
      <w:r>
        <w:rPr>
          <w:rFonts w:cs="Arial" w:hAnsi="Arial" w:eastAsia="Arial" w:ascii="Arial"/>
          <w:color w:val="2C2B2E"/>
          <w:spacing w:val="0"/>
          <w:w w:val="120"/>
          <w:position w:val="1"/>
          <w:sz w:val="12"/>
          <w:szCs w:val="12"/>
        </w:rPr>
        <w:t>A</w:t>
      </w:r>
      <w:r>
        <w:rPr>
          <w:rFonts w:cs="Arial" w:hAnsi="Arial" w:eastAsia="Arial" w:ascii="Arial"/>
          <w:color w:val="404041"/>
          <w:spacing w:val="0"/>
          <w:w w:val="88"/>
          <w:position w:val="1"/>
          <w:sz w:val="12"/>
          <w:szCs w:val="12"/>
        </w:rPr>
        <w:t>C</w:t>
      </w:r>
      <w:r>
        <w:rPr>
          <w:rFonts w:cs="Arial" w:hAnsi="Arial" w:eastAsia="Arial" w:ascii="Arial"/>
          <w:color w:val="2C2B2E"/>
          <w:spacing w:val="0"/>
          <w:w w:val="108"/>
          <w:position w:val="1"/>
          <w:sz w:val="12"/>
          <w:szCs w:val="12"/>
        </w:rPr>
        <w:t>A</w:t>
      </w:r>
      <w:r>
        <w:rPr>
          <w:rFonts w:cs="Arial" w:hAnsi="Arial" w:eastAsia="Arial" w:ascii="Arial"/>
          <w:color w:val="2C2B2E"/>
          <w:spacing w:val="0"/>
          <w:w w:val="99"/>
          <w:position w:val="1"/>
          <w:sz w:val="12"/>
          <w:szCs w:val="12"/>
        </w:rPr>
        <w:t>N</w:t>
      </w:r>
      <w:r>
        <w:rPr>
          <w:rFonts w:cs="Arial" w:hAnsi="Arial" w:eastAsia="Arial" w:ascii="Arial"/>
          <w:color w:val="2C2B2E"/>
          <w:spacing w:val="0"/>
          <w:w w:val="100"/>
          <w:position w:val="1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-9"/>
          <w:w w:val="100"/>
          <w:position w:val="1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88"/>
          <w:position w:val="1"/>
          <w:sz w:val="12"/>
          <w:szCs w:val="12"/>
        </w:rPr>
        <w:t>D</w:t>
      </w:r>
      <w:r>
        <w:rPr>
          <w:rFonts w:cs="Arial" w:hAnsi="Arial" w:eastAsia="Arial" w:ascii="Arial"/>
          <w:color w:val="2C2B2E"/>
          <w:spacing w:val="0"/>
          <w:w w:val="88"/>
          <w:position w:val="1"/>
          <w:sz w:val="12"/>
          <w:szCs w:val="12"/>
        </w:rPr>
        <w:t>E</w:t>
      </w:r>
      <w:r>
        <w:rPr>
          <w:rFonts w:cs="Arial" w:hAnsi="Arial" w:eastAsia="Arial" w:ascii="Arial"/>
          <w:color w:val="2C2B2E"/>
          <w:spacing w:val="21"/>
          <w:w w:val="88"/>
          <w:position w:val="1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88"/>
          <w:position w:val="1"/>
          <w:sz w:val="12"/>
          <w:szCs w:val="12"/>
        </w:rPr>
        <w:t>L</w:t>
      </w:r>
      <w:r>
        <w:rPr>
          <w:rFonts w:cs="Arial" w:hAnsi="Arial" w:eastAsia="Arial" w:ascii="Arial"/>
          <w:color w:val="2C2B2E"/>
          <w:spacing w:val="0"/>
          <w:w w:val="88"/>
          <w:position w:val="1"/>
          <w:sz w:val="12"/>
          <w:szCs w:val="12"/>
        </w:rPr>
        <w:t>O</w:t>
      </w:r>
      <w:r>
        <w:rPr>
          <w:rFonts w:cs="Arial" w:hAnsi="Arial" w:eastAsia="Arial" w:ascii="Arial"/>
          <w:color w:val="404041"/>
          <w:spacing w:val="0"/>
          <w:w w:val="88"/>
          <w:position w:val="1"/>
          <w:sz w:val="12"/>
          <w:szCs w:val="12"/>
        </w:rPr>
        <w:t>S</w:t>
      </w:r>
      <w:r>
        <w:rPr>
          <w:rFonts w:cs="Arial" w:hAnsi="Arial" w:eastAsia="Arial" w:ascii="Arial"/>
          <w:color w:val="404041"/>
          <w:spacing w:val="18"/>
          <w:w w:val="88"/>
          <w:position w:val="1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100"/>
          <w:position w:val="1"/>
          <w:sz w:val="12"/>
          <w:szCs w:val="12"/>
        </w:rPr>
        <w:t>M</w:t>
      </w:r>
      <w:r>
        <w:rPr>
          <w:rFonts w:cs="Arial" w:hAnsi="Arial" w:eastAsia="Arial" w:ascii="Arial"/>
          <w:color w:val="2C2B2E"/>
          <w:spacing w:val="0"/>
          <w:w w:val="100"/>
          <w:position w:val="1"/>
          <w:sz w:val="12"/>
          <w:szCs w:val="12"/>
        </w:rPr>
        <w:t>E</w:t>
      </w:r>
      <w:r>
        <w:rPr>
          <w:rFonts w:cs="Arial" w:hAnsi="Arial" w:eastAsia="Arial" w:ascii="Arial"/>
          <w:color w:val="2C2B2E"/>
          <w:spacing w:val="0"/>
          <w:w w:val="100"/>
          <w:position w:val="1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17"/>
          <w:w w:val="100"/>
          <w:position w:val="1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83"/>
          <w:position w:val="1"/>
          <w:sz w:val="12"/>
          <w:szCs w:val="12"/>
        </w:rPr>
        <w:t>N</w:t>
      </w:r>
      <w:r>
        <w:rPr>
          <w:rFonts w:cs="Arial" w:hAnsi="Arial" w:eastAsia="Arial" w:ascii="Arial"/>
          <w:color w:val="404041"/>
          <w:spacing w:val="0"/>
          <w:w w:val="216"/>
          <w:position w:val="1"/>
          <w:sz w:val="12"/>
          <w:szCs w:val="12"/>
        </w:rPr>
        <w:t>/</w:t>
      </w:r>
      <w:r>
        <w:rPr>
          <w:rFonts w:cs="Arial" w:hAnsi="Arial" w:eastAsia="Arial" w:ascii="Arial"/>
          <w:color w:val="2C2B2E"/>
          <w:spacing w:val="0"/>
          <w:w w:val="90"/>
          <w:position w:val="1"/>
          <w:sz w:val="12"/>
          <w:szCs w:val="12"/>
        </w:rPr>
        <w:t>P</w:t>
      </w:r>
      <w:r>
        <w:rPr>
          <w:rFonts w:cs="Arial" w:hAnsi="Arial" w:eastAsia="Arial" w:ascii="Arial"/>
          <w:color w:val="2C2B2E"/>
          <w:spacing w:val="0"/>
          <w:w w:val="100"/>
          <w:position w:val="1"/>
          <w:sz w:val="12"/>
          <w:szCs w:val="12"/>
        </w:rPr>
        <w:t>                                             </w:t>
      </w:r>
      <w:r>
        <w:rPr>
          <w:rFonts w:cs="Arial" w:hAnsi="Arial" w:eastAsia="Arial" w:ascii="Arial"/>
          <w:color w:val="2C2B2E"/>
          <w:spacing w:val="11"/>
          <w:w w:val="100"/>
          <w:position w:val="1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100"/>
          <w:position w:val="2"/>
          <w:sz w:val="12"/>
          <w:szCs w:val="12"/>
        </w:rPr>
        <w:t>45</w:t>
      </w:r>
      <w:r>
        <w:rPr>
          <w:rFonts w:cs="Arial" w:hAnsi="Arial" w:eastAsia="Arial" w:ascii="Arial"/>
          <w:color w:val="2C2B2E"/>
          <w:spacing w:val="0"/>
          <w:w w:val="115"/>
          <w:position w:val="2"/>
          <w:sz w:val="12"/>
          <w:szCs w:val="12"/>
        </w:rPr>
        <w:t>8</w:t>
      </w:r>
      <w:r>
        <w:rPr>
          <w:rFonts w:cs="Arial" w:hAnsi="Arial" w:eastAsia="Arial" w:ascii="Arial"/>
          <w:color w:val="2C2B2E"/>
          <w:spacing w:val="0"/>
          <w:w w:val="107"/>
          <w:position w:val="2"/>
          <w:sz w:val="12"/>
          <w:szCs w:val="12"/>
        </w:rPr>
        <w:t>5</w:t>
      </w:r>
      <w:r>
        <w:rPr>
          <w:rFonts w:cs="Arial" w:hAnsi="Arial" w:eastAsia="Arial" w:ascii="Arial"/>
          <w:color w:val="2C2B2E"/>
          <w:spacing w:val="0"/>
          <w:w w:val="122"/>
          <w:position w:val="2"/>
          <w:sz w:val="12"/>
          <w:szCs w:val="12"/>
        </w:rPr>
        <w:t>0</w:t>
      </w:r>
      <w:r>
        <w:rPr>
          <w:rFonts w:cs="Arial" w:hAnsi="Arial" w:eastAsia="Arial" w:ascii="Arial"/>
          <w:color w:val="000000"/>
          <w:spacing w:val="0"/>
          <w:w w:val="100"/>
          <w:position w:val="0"/>
          <w:sz w:val="12"/>
          <w:szCs w:val="12"/>
        </w:rPr>
      </w:r>
    </w:p>
    <w:p>
      <w:pPr>
        <w:rPr>
          <w:rFonts w:cs="Arial" w:hAnsi="Arial" w:eastAsia="Arial" w:ascii="Arial"/>
          <w:sz w:val="12"/>
          <w:szCs w:val="12"/>
        </w:rPr>
        <w:jc w:val="left"/>
        <w:spacing w:before="14"/>
        <w:ind w:left="478"/>
      </w:pPr>
      <w:r>
        <w:rPr>
          <w:rFonts w:cs="Arial" w:hAnsi="Arial" w:eastAsia="Arial" w:ascii="Arial"/>
          <w:color w:val="2C2B2E"/>
          <w:spacing w:val="0"/>
          <w:w w:val="100"/>
          <w:position w:val="1"/>
          <w:sz w:val="12"/>
          <w:szCs w:val="12"/>
        </w:rPr>
        <w:t>1</w:t>
      </w:r>
      <w:r>
        <w:rPr>
          <w:rFonts w:cs="Arial" w:hAnsi="Arial" w:eastAsia="Arial" w:ascii="Arial"/>
          <w:color w:val="2C2B2E"/>
          <w:spacing w:val="0"/>
          <w:w w:val="100"/>
          <w:position w:val="1"/>
          <w:sz w:val="12"/>
          <w:szCs w:val="12"/>
        </w:rPr>
        <w:t>4</w:t>
      </w:r>
      <w:r>
        <w:rPr>
          <w:rFonts w:cs="Arial" w:hAnsi="Arial" w:eastAsia="Arial" w:ascii="Arial"/>
          <w:color w:val="2C2B2E"/>
          <w:spacing w:val="0"/>
          <w:w w:val="100"/>
          <w:position w:val="1"/>
          <w:sz w:val="12"/>
          <w:szCs w:val="12"/>
        </w:rPr>
        <w:t>          </w:t>
      </w:r>
      <w:r>
        <w:rPr>
          <w:rFonts w:cs="Arial" w:hAnsi="Arial" w:eastAsia="Arial" w:ascii="Arial"/>
          <w:color w:val="2C2B2E"/>
          <w:spacing w:val="14"/>
          <w:w w:val="100"/>
          <w:position w:val="1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72"/>
          <w:position w:val="1"/>
          <w:sz w:val="12"/>
          <w:szCs w:val="12"/>
        </w:rPr>
        <w:t>F</w:t>
      </w:r>
      <w:r>
        <w:rPr>
          <w:rFonts w:cs="Arial" w:hAnsi="Arial" w:eastAsia="Arial" w:ascii="Arial"/>
          <w:color w:val="2C2B2E"/>
          <w:spacing w:val="0"/>
          <w:w w:val="107"/>
          <w:position w:val="1"/>
          <w:sz w:val="12"/>
          <w:szCs w:val="12"/>
        </w:rPr>
        <w:t>e</w:t>
      </w:r>
      <w:r>
        <w:rPr>
          <w:rFonts w:cs="Arial" w:hAnsi="Arial" w:eastAsia="Arial" w:ascii="Arial"/>
          <w:color w:val="2C2B2E"/>
          <w:spacing w:val="0"/>
          <w:w w:val="126"/>
          <w:position w:val="1"/>
          <w:sz w:val="12"/>
          <w:szCs w:val="12"/>
        </w:rPr>
        <w:t>l</w:t>
      </w:r>
      <w:r>
        <w:rPr>
          <w:rFonts w:cs="Arial" w:hAnsi="Arial" w:eastAsia="Arial" w:ascii="Arial"/>
          <w:color w:val="161618"/>
          <w:spacing w:val="0"/>
          <w:w w:val="126"/>
          <w:position w:val="1"/>
          <w:sz w:val="12"/>
          <w:szCs w:val="12"/>
        </w:rPr>
        <w:t>i</w:t>
      </w:r>
      <w:r>
        <w:rPr>
          <w:rFonts w:cs="Arial" w:hAnsi="Arial" w:eastAsia="Arial" w:ascii="Arial"/>
          <w:color w:val="2C2B2E"/>
          <w:spacing w:val="0"/>
          <w:w w:val="122"/>
          <w:position w:val="1"/>
          <w:sz w:val="12"/>
          <w:szCs w:val="12"/>
        </w:rPr>
        <w:t>p</w:t>
      </w:r>
      <w:r>
        <w:rPr>
          <w:rFonts w:cs="Arial" w:hAnsi="Arial" w:eastAsia="Arial" w:ascii="Arial"/>
          <w:color w:val="2C2B2E"/>
          <w:spacing w:val="0"/>
          <w:w w:val="107"/>
          <w:position w:val="1"/>
          <w:sz w:val="12"/>
          <w:szCs w:val="12"/>
        </w:rPr>
        <w:t>e</w:t>
      </w:r>
      <w:r>
        <w:rPr>
          <w:rFonts w:cs="Arial" w:hAnsi="Arial" w:eastAsia="Arial" w:ascii="Arial"/>
          <w:color w:val="2C2B2E"/>
          <w:spacing w:val="15"/>
          <w:w w:val="100"/>
          <w:position w:val="1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83"/>
          <w:position w:val="1"/>
          <w:sz w:val="12"/>
          <w:szCs w:val="12"/>
        </w:rPr>
        <w:t>H</w:t>
      </w:r>
      <w:r>
        <w:rPr>
          <w:rFonts w:cs="Arial" w:hAnsi="Arial" w:eastAsia="Arial" w:ascii="Arial"/>
          <w:color w:val="2C2B2E"/>
          <w:spacing w:val="0"/>
          <w:w w:val="115"/>
          <w:position w:val="1"/>
          <w:sz w:val="12"/>
          <w:szCs w:val="12"/>
        </w:rPr>
        <w:t>e</w:t>
      </w:r>
      <w:r>
        <w:rPr>
          <w:rFonts w:cs="Arial" w:hAnsi="Arial" w:eastAsia="Arial" w:ascii="Arial"/>
          <w:color w:val="2C2B2E"/>
          <w:spacing w:val="0"/>
          <w:w w:val="132"/>
          <w:position w:val="1"/>
          <w:sz w:val="12"/>
          <w:szCs w:val="12"/>
        </w:rPr>
        <w:t>r</w:t>
      </w:r>
      <w:r>
        <w:rPr>
          <w:rFonts w:cs="Arial" w:hAnsi="Arial" w:eastAsia="Arial" w:ascii="Arial"/>
          <w:color w:val="2C2B2E"/>
          <w:spacing w:val="0"/>
          <w:w w:val="144"/>
          <w:position w:val="1"/>
          <w:sz w:val="12"/>
          <w:szCs w:val="12"/>
        </w:rPr>
        <w:t>r</w:t>
      </w:r>
      <w:r>
        <w:rPr>
          <w:rFonts w:cs="Arial" w:hAnsi="Arial" w:eastAsia="Arial" w:ascii="Arial"/>
          <w:color w:val="2C2B2E"/>
          <w:spacing w:val="0"/>
          <w:w w:val="100"/>
          <w:position w:val="1"/>
          <w:sz w:val="12"/>
          <w:szCs w:val="12"/>
        </w:rPr>
        <w:t>e</w:t>
      </w:r>
      <w:r>
        <w:rPr>
          <w:rFonts w:cs="Arial" w:hAnsi="Arial" w:eastAsia="Arial" w:ascii="Arial"/>
          <w:color w:val="2C2B2E"/>
          <w:spacing w:val="0"/>
          <w:w w:val="132"/>
          <w:position w:val="1"/>
          <w:sz w:val="12"/>
          <w:szCs w:val="12"/>
        </w:rPr>
        <w:t>r</w:t>
      </w:r>
      <w:r>
        <w:rPr>
          <w:rFonts w:cs="Arial" w:hAnsi="Arial" w:eastAsia="Arial" w:ascii="Arial"/>
          <w:color w:val="2C2B2E"/>
          <w:spacing w:val="0"/>
          <w:w w:val="93"/>
          <w:position w:val="1"/>
          <w:sz w:val="12"/>
          <w:szCs w:val="12"/>
        </w:rPr>
        <w:t>a</w:t>
      </w:r>
      <w:r>
        <w:rPr>
          <w:rFonts w:cs="Arial" w:hAnsi="Arial" w:eastAsia="Arial" w:ascii="Arial"/>
          <w:color w:val="2C2B2E"/>
          <w:spacing w:val="0"/>
          <w:w w:val="100"/>
          <w:position w:val="1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-14"/>
          <w:w w:val="100"/>
          <w:position w:val="1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72"/>
          <w:position w:val="1"/>
          <w:sz w:val="12"/>
          <w:szCs w:val="12"/>
        </w:rPr>
        <w:t>E</w:t>
      </w:r>
      <w:r>
        <w:rPr>
          <w:rFonts w:cs="Arial" w:hAnsi="Arial" w:eastAsia="Arial" w:ascii="Arial"/>
          <w:color w:val="2C2B2E"/>
          <w:spacing w:val="0"/>
          <w:w w:val="115"/>
          <w:position w:val="1"/>
          <w:sz w:val="12"/>
          <w:szCs w:val="12"/>
        </w:rPr>
        <w:t>n</w:t>
      </w:r>
      <w:r>
        <w:rPr>
          <w:rFonts w:cs="Arial" w:hAnsi="Arial" w:eastAsia="Arial" w:ascii="Arial"/>
          <w:color w:val="2C2B2E"/>
          <w:spacing w:val="0"/>
          <w:w w:val="111"/>
          <w:position w:val="1"/>
          <w:sz w:val="12"/>
          <w:szCs w:val="12"/>
        </w:rPr>
        <w:t>c</w:t>
      </w:r>
      <w:r>
        <w:rPr>
          <w:rFonts w:cs="Arial" w:hAnsi="Arial" w:eastAsia="Arial" w:ascii="Arial"/>
          <w:color w:val="2C2B2E"/>
          <w:spacing w:val="0"/>
          <w:w w:val="108"/>
          <w:position w:val="1"/>
          <w:sz w:val="12"/>
          <w:szCs w:val="12"/>
        </w:rPr>
        <w:t>i</w:t>
      </w:r>
      <w:r>
        <w:rPr>
          <w:rFonts w:cs="Arial" w:hAnsi="Arial" w:eastAsia="Arial" w:ascii="Arial"/>
          <w:color w:val="404041"/>
          <w:spacing w:val="0"/>
          <w:w w:val="103"/>
          <w:position w:val="1"/>
          <w:sz w:val="12"/>
          <w:szCs w:val="12"/>
        </w:rPr>
        <w:t>s</w:t>
      </w:r>
      <w:r>
        <w:rPr>
          <w:rFonts w:cs="Arial" w:hAnsi="Arial" w:eastAsia="Arial" w:ascii="Arial"/>
          <w:color w:val="2C2B2E"/>
          <w:spacing w:val="0"/>
          <w:w w:val="115"/>
          <w:position w:val="1"/>
          <w:sz w:val="12"/>
          <w:szCs w:val="12"/>
        </w:rPr>
        <w:t>o</w:t>
      </w:r>
      <w:r>
        <w:rPr>
          <w:rFonts w:cs="Arial" w:hAnsi="Arial" w:eastAsia="Arial" w:ascii="Arial"/>
          <w:color w:val="2C2B2E"/>
          <w:spacing w:val="0"/>
          <w:w w:val="100"/>
          <w:position w:val="1"/>
          <w:sz w:val="12"/>
          <w:szCs w:val="12"/>
        </w:rPr>
        <w:t>                                                          </w:t>
      </w:r>
      <w:r>
        <w:rPr>
          <w:rFonts w:cs="Arial" w:hAnsi="Arial" w:eastAsia="Arial" w:ascii="Arial"/>
          <w:color w:val="2C2B2E"/>
          <w:spacing w:val="-13"/>
          <w:w w:val="100"/>
          <w:position w:val="1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77"/>
          <w:position w:val="0"/>
          <w:sz w:val="12"/>
          <w:szCs w:val="12"/>
        </w:rPr>
        <w:t>H</w:t>
      </w:r>
      <w:r>
        <w:rPr>
          <w:rFonts w:cs="Arial" w:hAnsi="Arial" w:eastAsia="Arial" w:ascii="Arial"/>
          <w:color w:val="2C2B2E"/>
          <w:spacing w:val="0"/>
          <w:w w:val="96"/>
          <w:position w:val="0"/>
          <w:sz w:val="12"/>
          <w:szCs w:val="12"/>
        </w:rPr>
        <w:t>E</w:t>
      </w:r>
      <w:r>
        <w:rPr>
          <w:rFonts w:cs="Arial" w:hAnsi="Arial" w:eastAsia="Arial" w:ascii="Arial"/>
          <w:color w:val="161618"/>
          <w:spacing w:val="0"/>
          <w:w w:val="90"/>
          <w:position w:val="0"/>
          <w:sz w:val="12"/>
          <w:szCs w:val="12"/>
        </w:rPr>
        <w:t>E</w:t>
      </w:r>
      <w:r>
        <w:rPr>
          <w:rFonts w:cs="Arial" w:hAnsi="Arial" w:eastAsia="Arial" w:ascii="Arial"/>
          <w:color w:val="2C2B2E"/>
          <w:spacing w:val="0"/>
          <w:w w:val="91"/>
          <w:position w:val="0"/>
          <w:sz w:val="12"/>
          <w:szCs w:val="12"/>
        </w:rPr>
        <w:t>F</w:t>
      </w:r>
      <w:r>
        <w:rPr>
          <w:rFonts w:cs="Arial" w:hAnsi="Arial" w:eastAsia="Arial" w:ascii="Arial"/>
          <w:color w:val="2C2B2E"/>
          <w:spacing w:val="0"/>
          <w:w w:val="115"/>
          <w:position w:val="0"/>
          <w:sz w:val="12"/>
          <w:szCs w:val="12"/>
        </w:rPr>
        <w:t>8</w:t>
      </w:r>
      <w:r>
        <w:rPr>
          <w:rFonts w:cs="Arial" w:hAnsi="Arial" w:eastAsia="Arial" w:ascii="Arial"/>
          <w:color w:val="2C2B2E"/>
          <w:spacing w:val="0"/>
          <w:w w:val="107"/>
          <w:position w:val="0"/>
          <w:sz w:val="12"/>
          <w:szCs w:val="12"/>
        </w:rPr>
        <w:t>2</w:t>
      </w:r>
      <w:r>
        <w:rPr>
          <w:rFonts w:cs="Arial" w:hAnsi="Arial" w:eastAsia="Arial" w:ascii="Arial"/>
          <w:color w:val="2C2B2E"/>
          <w:spacing w:val="0"/>
          <w:w w:val="115"/>
          <w:position w:val="0"/>
          <w:sz w:val="12"/>
          <w:szCs w:val="12"/>
        </w:rPr>
        <w:t>0</w:t>
      </w:r>
      <w:r>
        <w:rPr>
          <w:rFonts w:cs="Arial" w:hAnsi="Arial" w:eastAsia="Arial" w:ascii="Arial"/>
          <w:color w:val="2C2B2E"/>
          <w:spacing w:val="0"/>
          <w:w w:val="107"/>
          <w:position w:val="0"/>
          <w:sz w:val="12"/>
          <w:szCs w:val="12"/>
        </w:rPr>
        <w:t>9</w:t>
      </w:r>
      <w:r>
        <w:rPr>
          <w:rFonts w:cs="Arial" w:hAnsi="Arial" w:eastAsia="Arial" w:ascii="Arial"/>
          <w:color w:val="2C2B2E"/>
          <w:spacing w:val="0"/>
          <w:w w:val="122"/>
          <w:position w:val="0"/>
          <w:sz w:val="12"/>
          <w:szCs w:val="12"/>
        </w:rPr>
        <w:t>0</w:t>
      </w:r>
      <w:r>
        <w:rPr>
          <w:rFonts w:cs="Arial" w:hAnsi="Arial" w:eastAsia="Arial" w:ascii="Arial"/>
          <w:color w:val="2C2B2E"/>
          <w:spacing w:val="0"/>
          <w:w w:val="107"/>
          <w:position w:val="0"/>
          <w:sz w:val="12"/>
          <w:szCs w:val="12"/>
        </w:rPr>
        <w:t>6</w:t>
      </w:r>
      <w:r>
        <w:rPr>
          <w:rFonts w:cs="Arial" w:hAnsi="Arial" w:eastAsia="Arial" w:ascii="Arial"/>
          <w:color w:val="2C2B2E"/>
          <w:spacing w:val="0"/>
          <w:w w:val="100"/>
          <w:position w:val="0"/>
          <w:sz w:val="12"/>
          <w:szCs w:val="12"/>
        </w:rPr>
        <w:t>1</w:t>
      </w:r>
      <w:r>
        <w:rPr>
          <w:rFonts w:cs="Arial" w:hAnsi="Arial" w:eastAsia="Arial" w:ascii="Arial"/>
          <w:color w:val="2C2B2E"/>
          <w:spacing w:val="0"/>
          <w:w w:val="99"/>
          <w:position w:val="0"/>
          <w:sz w:val="12"/>
          <w:szCs w:val="12"/>
        </w:rPr>
        <w:t>C</w:t>
      </w:r>
      <w:r>
        <w:rPr>
          <w:rFonts w:cs="Arial" w:hAnsi="Arial" w:eastAsia="Arial" w:ascii="Arial"/>
          <w:color w:val="2C2B2E"/>
          <w:spacing w:val="0"/>
          <w:w w:val="90"/>
          <w:position w:val="0"/>
          <w:sz w:val="12"/>
          <w:szCs w:val="12"/>
        </w:rPr>
        <w:t>S</w:t>
      </w:r>
      <w:r>
        <w:rPr>
          <w:rFonts w:cs="Arial" w:hAnsi="Arial" w:eastAsia="Arial" w:ascii="Arial"/>
          <w:color w:val="2C2B2E"/>
          <w:spacing w:val="0"/>
          <w:w w:val="100"/>
          <w:position w:val="0"/>
          <w:sz w:val="12"/>
          <w:szCs w:val="12"/>
        </w:rPr>
        <w:t>               </w:t>
      </w:r>
      <w:r>
        <w:rPr>
          <w:rFonts w:cs="Arial" w:hAnsi="Arial" w:eastAsia="Arial" w:ascii="Arial"/>
          <w:color w:val="2C2B2E"/>
          <w:spacing w:val="6"/>
          <w:w w:val="100"/>
          <w:position w:val="0"/>
          <w:sz w:val="12"/>
          <w:szCs w:val="12"/>
        </w:rPr>
        <w:t> </w:t>
      </w:r>
      <w:r>
        <w:rPr>
          <w:rFonts w:cs="Arial" w:hAnsi="Arial" w:eastAsia="Arial" w:ascii="Arial"/>
          <w:color w:val="404041"/>
          <w:spacing w:val="0"/>
          <w:w w:val="83"/>
          <w:position w:val="0"/>
          <w:sz w:val="12"/>
          <w:szCs w:val="12"/>
        </w:rPr>
        <w:t>C</w:t>
      </w:r>
      <w:r>
        <w:rPr>
          <w:rFonts w:cs="Arial" w:hAnsi="Arial" w:eastAsia="Arial" w:ascii="Arial"/>
          <w:color w:val="2C2B2E"/>
          <w:spacing w:val="0"/>
          <w:w w:val="99"/>
          <w:position w:val="0"/>
          <w:sz w:val="12"/>
          <w:szCs w:val="12"/>
        </w:rPr>
        <w:t>U</w:t>
      </w:r>
      <w:r>
        <w:rPr>
          <w:rFonts w:cs="Arial" w:hAnsi="Arial" w:eastAsia="Arial" w:ascii="Arial"/>
          <w:color w:val="2F3D53"/>
          <w:spacing w:val="0"/>
          <w:w w:val="125"/>
          <w:position w:val="0"/>
          <w:sz w:val="12"/>
          <w:szCs w:val="12"/>
        </w:rPr>
        <w:t>Atr</w:t>
      </w:r>
      <w:r>
        <w:rPr>
          <w:rFonts w:cs="Arial" w:hAnsi="Arial" w:eastAsia="Arial" w:ascii="Arial"/>
          <w:color w:val="44546D"/>
          <w:spacing w:val="0"/>
          <w:w w:val="87"/>
          <w:position w:val="0"/>
          <w:sz w:val="12"/>
          <w:szCs w:val="12"/>
        </w:rPr>
        <w:t>nw.</w:t>
      </w:r>
      <w:r>
        <w:rPr>
          <w:rFonts w:cs="Arial" w:hAnsi="Arial" w:eastAsia="Arial" w:ascii="Arial"/>
          <w:color w:val="2C2B2E"/>
          <w:spacing w:val="0"/>
          <w:w w:val="108"/>
          <w:position w:val="0"/>
          <w:sz w:val="12"/>
          <w:szCs w:val="12"/>
        </w:rPr>
        <w:t>l</w:t>
      </w:r>
      <w:r>
        <w:rPr>
          <w:rFonts w:cs="Arial" w:hAnsi="Arial" w:eastAsia="Arial" w:ascii="Arial"/>
          <w:color w:val="44546D"/>
          <w:spacing w:val="0"/>
          <w:w w:val="144"/>
          <w:position w:val="0"/>
          <w:sz w:val="12"/>
          <w:szCs w:val="12"/>
        </w:rPr>
        <w:t>;</w:t>
      </w:r>
      <w:r>
        <w:rPr>
          <w:rFonts w:cs="Arial" w:hAnsi="Arial" w:eastAsia="Arial" w:ascii="Arial"/>
          <w:color w:val="44546D"/>
          <w:spacing w:val="0"/>
          <w:w w:val="78"/>
          <w:position w:val="0"/>
          <w:sz w:val="12"/>
          <w:szCs w:val="12"/>
        </w:rPr>
        <w:t>ft.l,</w:t>
      </w:r>
      <w:r>
        <w:rPr>
          <w:rFonts w:cs="Arial" w:hAnsi="Arial" w:eastAsia="Arial" w:ascii="Arial"/>
          <w:color w:val="44546D"/>
          <w:spacing w:val="0"/>
          <w:w w:val="92"/>
          <w:position w:val="0"/>
          <w:sz w:val="12"/>
          <w:szCs w:val="12"/>
        </w:rPr>
        <w:t>Q</w:t>
      </w:r>
      <w:r>
        <w:rPr>
          <w:rFonts w:cs="Arial" w:hAnsi="Arial" w:eastAsia="Arial" w:ascii="Arial"/>
          <w:color w:val="44546D"/>
          <w:spacing w:val="0"/>
          <w:w w:val="107"/>
          <w:position w:val="0"/>
          <w:sz w:val="12"/>
          <w:szCs w:val="12"/>
        </w:rPr>
        <w:t>"f</w:t>
      </w:r>
      <w:r>
        <w:rPr>
          <w:rFonts w:cs="Segoe UI" w:hAnsi="Segoe UI" w:eastAsia="Segoe UI" w:ascii="Segoe UI"/>
          <w:color w:val="7094C0"/>
          <w:spacing w:val="0"/>
          <w:w w:val="25"/>
          <w:position w:val="0"/>
          <w:sz w:val="12"/>
          <w:szCs w:val="12"/>
        </w:rPr>
        <w:t>�</w:t>
      </w:r>
      <w:r>
        <w:rPr>
          <w:rFonts w:cs="Segoe UI" w:hAnsi="Segoe UI" w:eastAsia="Segoe UI" w:ascii="Segoe UI"/>
          <w:color w:val="7FA7D7"/>
          <w:spacing w:val="0"/>
          <w:w w:val="60"/>
          <w:position w:val="0"/>
          <w:sz w:val="12"/>
          <w:szCs w:val="12"/>
        </w:rPr>
        <w:t>�</w:t>
      </w:r>
      <w:r>
        <w:rPr>
          <w:rFonts w:cs="Segoe UI" w:hAnsi="Segoe UI" w:eastAsia="Segoe UI" w:ascii="Segoe UI"/>
          <w:color w:val="7FA7D7"/>
          <w:spacing w:val="-4"/>
          <w:w w:val="100"/>
          <w:position w:val="0"/>
          <w:sz w:val="12"/>
          <w:szCs w:val="12"/>
        </w:rPr>
        <w:t> </w:t>
      </w:r>
      <w:r>
        <w:rPr>
          <w:rFonts w:cs="Arial" w:hAnsi="Arial" w:eastAsia="Arial" w:ascii="Arial"/>
          <w:color w:val="7FA7D7"/>
          <w:spacing w:val="0"/>
          <w:w w:val="54"/>
          <w:position w:val="0"/>
          <w:sz w:val="12"/>
          <w:szCs w:val="12"/>
        </w:rPr>
        <w:t>1.,</w:t>
      </w:r>
      <w:r>
        <w:rPr>
          <w:rFonts w:cs="Arial" w:hAnsi="Arial" w:eastAsia="Arial" w:ascii="Arial"/>
          <w:color w:val="7FA7D7"/>
          <w:spacing w:val="0"/>
          <w:w w:val="122"/>
          <w:position w:val="0"/>
          <w:sz w:val="12"/>
          <w:szCs w:val="12"/>
        </w:rPr>
        <w:t>0</w:t>
      </w:r>
      <w:r>
        <w:rPr>
          <w:rFonts w:cs="Arial" w:hAnsi="Arial" w:eastAsia="Arial" w:ascii="Arial"/>
          <w:color w:val="7FA7D7"/>
          <w:spacing w:val="0"/>
          <w:w w:val="78"/>
          <w:position w:val="0"/>
          <w:sz w:val="12"/>
          <w:szCs w:val="12"/>
        </w:rPr>
        <w:t>S</w:t>
      </w:r>
      <w:r>
        <w:rPr>
          <w:rFonts w:cs="Arial" w:hAnsi="Arial" w:eastAsia="Arial" w:ascii="Arial"/>
          <w:color w:val="7FA7D7"/>
          <w:spacing w:val="15"/>
          <w:w w:val="100"/>
          <w:position w:val="0"/>
          <w:sz w:val="12"/>
          <w:szCs w:val="12"/>
        </w:rPr>
        <w:t> </w:t>
      </w:r>
      <w:r>
        <w:rPr>
          <w:rFonts w:cs="Segoe UI" w:hAnsi="Segoe UI" w:eastAsia="Segoe UI" w:ascii="Segoe UI"/>
          <w:color w:val="9BC0DE"/>
          <w:spacing w:val="0"/>
          <w:w w:val="60"/>
          <w:position w:val="0"/>
          <w:sz w:val="12"/>
          <w:szCs w:val="12"/>
        </w:rPr>
        <w:t>�</w:t>
      </w:r>
      <w:r>
        <w:rPr>
          <w:rFonts w:cs="Arial" w:hAnsi="Arial" w:eastAsia="Arial" w:ascii="Arial"/>
          <w:color w:val="9BC0DE"/>
          <w:spacing w:val="0"/>
          <w:w w:val="203"/>
          <w:position w:val="0"/>
          <w:sz w:val="12"/>
          <w:szCs w:val="12"/>
        </w:rPr>
        <w:t>"</w:t>
      </w:r>
      <w:r>
        <w:rPr>
          <w:rFonts w:cs="Arial" w:hAnsi="Arial" w:eastAsia="Arial" w:ascii="Arial"/>
          <w:color w:val="9BC0DE"/>
          <w:spacing w:val="0"/>
          <w:w w:val="63"/>
          <w:position w:val="0"/>
          <w:sz w:val="12"/>
          <w:szCs w:val="12"/>
        </w:rPr>
        <w:t>'</w:t>
      </w:r>
      <w:r>
        <w:rPr>
          <w:rFonts w:cs="Arial" w:hAnsi="Arial" w:eastAsia="Arial" w:ascii="Arial"/>
          <w:color w:val="7FA7D7"/>
          <w:spacing w:val="0"/>
          <w:w w:val="136"/>
          <w:position w:val="0"/>
          <w:sz w:val="12"/>
          <w:szCs w:val="12"/>
        </w:rPr>
        <w:t>'..:.-,--</w:t>
      </w:r>
      <w:r>
        <w:rPr>
          <w:rFonts w:cs="Arial" w:hAnsi="Arial" w:eastAsia="Arial" w:ascii="Arial"/>
          <w:color w:val="7FA7D7"/>
          <w:spacing w:val="5"/>
          <w:w w:val="100"/>
          <w:position w:val="0"/>
          <w:sz w:val="12"/>
          <w:szCs w:val="12"/>
        </w:rPr>
        <w:t> </w:t>
      </w:r>
      <w:r>
        <w:rPr>
          <w:rFonts w:cs="Arial" w:hAnsi="Arial" w:eastAsia="Arial" w:ascii="Arial"/>
          <w:color w:val="2F3D53"/>
          <w:spacing w:val="0"/>
          <w:w w:val="100"/>
          <w:position w:val="0"/>
          <w:sz w:val="12"/>
          <w:szCs w:val="12"/>
        </w:rPr>
        <w:t>1XT</w:t>
      </w:r>
      <w:r>
        <w:rPr>
          <w:rFonts w:cs="Arial" w:hAnsi="Arial" w:eastAsia="Arial" w:ascii="Arial"/>
          <w:color w:val="2C2B2E"/>
          <w:spacing w:val="0"/>
          <w:w w:val="100"/>
          <w:position w:val="0"/>
          <w:sz w:val="12"/>
          <w:szCs w:val="12"/>
        </w:rPr>
        <w:t>LA</w:t>
      </w:r>
      <w:r>
        <w:rPr>
          <w:rFonts w:cs="Arial" w:hAnsi="Arial" w:eastAsia="Arial" w:ascii="Arial"/>
          <w:color w:val="2C2B2E"/>
          <w:spacing w:val="0"/>
          <w:w w:val="100"/>
          <w:position w:val="0"/>
          <w:sz w:val="12"/>
          <w:szCs w:val="12"/>
        </w:rPr>
        <w:t>H</w:t>
      </w:r>
      <w:r>
        <w:rPr>
          <w:rFonts w:cs="Arial" w:hAnsi="Arial" w:eastAsia="Arial" w:ascii="Arial"/>
          <w:color w:val="2C2B2E"/>
          <w:spacing w:val="0"/>
          <w:w w:val="100"/>
          <w:position w:val="0"/>
          <w:sz w:val="12"/>
          <w:szCs w:val="12"/>
        </w:rPr>
        <w:t>U</w:t>
      </w:r>
      <w:r>
        <w:rPr>
          <w:rFonts w:cs="Arial" w:hAnsi="Arial" w:eastAsia="Arial" w:ascii="Arial"/>
          <w:color w:val="2C2B2E"/>
          <w:spacing w:val="0"/>
          <w:w w:val="100"/>
          <w:position w:val="0"/>
          <w:sz w:val="12"/>
          <w:szCs w:val="12"/>
        </w:rPr>
        <w:t>A</w:t>
      </w:r>
      <w:r>
        <w:rPr>
          <w:rFonts w:cs="Arial" w:hAnsi="Arial" w:eastAsia="Arial" w:ascii="Arial"/>
          <w:color w:val="404041"/>
          <w:spacing w:val="0"/>
          <w:w w:val="100"/>
          <w:position w:val="0"/>
          <w:sz w:val="12"/>
          <w:szCs w:val="12"/>
        </w:rPr>
        <w:t>C</w:t>
      </w:r>
      <w:r>
        <w:rPr>
          <w:rFonts w:cs="Arial" w:hAnsi="Arial" w:eastAsia="Arial" w:ascii="Arial"/>
          <w:color w:val="2C2B2E"/>
          <w:spacing w:val="0"/>
          <w:w w:val="100"/>
          <w:position w:val="0"/>
          <w:sz w:val="12"/>
          <w:szCs w:val="12"/>
        </w:rPr>
        <w:t>A</w:t>
      </w:r>
      <w:r>
        <w:rPr>
          <w:rFonts w:cs="Arial" w:hAnsi="Arial" w:eastAsia="Arial" w:ascii="Arial"/>
          <w:color w:val="2C2B2E"/>
          <w:spacing w:val="0"/>
          <w:w w:val="100"/>
          <w:position w:val="0"/>
          <w:sz w:val="12"/>
          <w:szCs w:val="12"/>
        </w:rPr>
        <w:t>N</w:t>
      </w:r>
      <w:r>
        <w:rPr>
          <w:rFonts w:cs="Arial" w:hAnsi="Arial" w:eastAsia="Arial" w:ascii="Arial"/>
          <w:color w:val="2C2B2E"/>
          <w:spacing w:val="7"/>
          <w:w w:val="100"/>
          <w:position w:val="0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88"/>
          <w:position w:val="0"/>
          <w:sz w:val="12"/>
          <w:szCs w:val="12"/>
        </w:rPr>
        <w:t>D</w:t>
      </w:r>
      <w:r>
        <w:rPr>
          <w:rFonts w:cs="Arial" w:hAnsi="Arial" w:eastAsia="Arial" w:ascii="Arial"/>
          <w:color w:val="2C2B2E"/>
          <w:spacing w:val="0"/>
          <w:w w:val="88"/>
          <w:position w:val="0"/>
          <w:sz w:val="12"/>
          <w:szCs w:val="12"/>
        </w:rPr>
        <w:t>E</w:t>
      </w:r>
      <w:r>
        <w:rPr>
          <w:rFonts w:cs="Arial" w:hAnsi="Arial" w:eastAsia="Arial" w:ascii="Arial"/>
          <w:color w:val="2C2B2E"/>
          <w:spacing w:val="21"/>
          <w:w w:val="88"/>
          <w:position w:val="0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88"/>
          <w:position w:val="0"/>
          <w:sz w:val="12"/>
          <w:szCs w:val="12"/>
        </w:rPr>
        <w:t>L</w:t>
      </w:r>
      <w:r>
        <w:rPr>
          <w:rFonts w:cs="Arial" w:hAnsi="Arial" w:eastAsia="Arial" w:ascii="Arial"/>
          <w:color w:val="2C2B2E"/>
          <w:spacing w:val="0"/>
          <w:w w:val="88"/>
          <w:position w:val="0"/>
          <w:sz w:val="12"/>
          <w:szCs w:val="12"/>
        </w:rPr>
        <w:t>O</w:t>
      </w:r>
      <w:r>
        <w:rPr>
          <w:rFonts w:cs="Arial" w:hAnsi="Arial" w:eastAsia="Arial" w:ascii="Arial"/>
          <w:color w:val="404041"/>
          <w:spacing w:val="0"/>
          <w:w w:val="88"/>
          <w:position w:val="0"/>
          <w:sz w:val="12"/>
          <w:szCs w:val="12"/>
        </w:rPr>
        <w:t>S</w:t>
      </w:r>
      <w:r>
        <w:rPr>
          <w:rFonts w:cs="Arial" w:hAnsi="Arial" w:eastAsia="Arial" w:ascii="Arial"/>
          <w:color w:val="404041"/>
          <w:spacing w:val="18"/>
          <w:w w:val="88"/>
          <w:position w:val="0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100"/>
          <w:position w:val="0"/>
          <w:sz w:val="12"/>
          <w:szCs w:val="12"/>
        </w:rPr>
        <w:t>M</w:t>
      </w:r>
      <w:r>
        <w:rPr>
          <w:rFonts w:cs="Arial" w:hAnsi="Arial" w:eastAsia="Arial" w:ascii="Arial"/>
          <w:color w:val="2C2B2E"/>
          <w:spacing w:val="0"/>
          <w:w w:val="100"/>
          <w:position w:val="0"/>
          <w:sz w:val="12"/>
          <w:szCs w:val="12"/>
        </w:rPr>
        <w:t>E</w:t>
      </w:r>
      <w:r>
        <w:rPr>
          <w:rFonts w:cs="Arial" w:hAnsi="Arial" w:eastAsia="Arial" w:ascii="Arial"/>
          <w:color w:val="2C2B2E"/>
          <w:spacing w:val="0"/>
          <w:w w:val="100"/>
          <w:position w:val="0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17"/>
          <w:w w:val="100"/>
          <w:position w:val="0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83"/>
          <w:position w:val="0"/>
          <w:sz w:val="12"/>
          <w:szCs w:val="12"/>
        </w:rPr>
        <w:t>N</w:t>
      </w:r>
      <w:r>
        <w:rPr>
          <w:rFonts w:cs="Arial" w:hAnsi="Arial" w:eastAsia="Arial" w:ascii="Arial"/>
          <w:color w:val="404041"/>
          <w:spacing w:val="0"/>
          <w:w w:val="216"/>
          <w:position w:val="0"/>
          <w:sz w:val="12"/>
          <w:szCs w:val="12"/>
        </w:rPr>
        <w:t>/</w:t>
      </w:r>
      <w:r>
        <w:rPr>
          <w:rFonts w:cs="Arial" w:hAnsi="Arial" w:eastAsia="Arial" w:ascii="Arial"/>
          <w:color w:val="2C2B2E"/>
          <w:spacing w:val="0"/>
          <w:w w:val="90"/>
          <w:position w:val="0"/>
          <w:sz w:val="12"/>
          <w:szCs w:val="12"/>
        </w:rPr>
        <w:t>P</w:t>
      </w:r>
      <w:r>
        <w:rPr>
          <w:rFonts w:cs="Arial" w:hAnsi="Arial" w:eastAsia="Arial" w:ascii="Arial"/>
          <w:color w:val="2C2B2E"/>
          <w:spacing w:val="0"/>
          <w:w w:val="100"/>
          <w:position w:val="0"/>
          <w:sz w:val="12"/>
          <w:szCs w:val="12"/>
        </w:rPr>
        <w:t>                                             </w:t>
      </w:r>
      <w:r>
        <w:rPr>
          <w:rFonts w:cs="Arial" w:hAnsi="Arial" w:eastAsia="Arial" w:ascii="Arial"/>
          <w:color w:val="2C2B2E"/>
          <w:spacing w:val="11"/>
          <w:w w:val="100"/>
          <w:position w:val="0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100"/>
          <w:position w:val="1"/>
          <w:sz w:val="12"/>
          <w:szCs w:val="12"/>
        </w:rPr>
        <w:t>4</w:t>
      </w:r>
      <w:r>
        <w:rPr>
          <w:rFonts w:cs="Arial" w:hAnsi="Arial" w:eastAsia="Arial" w:ascii="Arial"/>
          <w:color w:val="2C2B2E"/>
          <w:spacing w:val="0"/>
          <w:w w:val="107"/>
          <w:position w:val="1"/>
          <w:sz w:val="12"/>
          <w:szCs w:val="12"/>
        </w:rPr>
        <w:t>5</w:t>
      </w:r>
      <w:r>
        <w:rPr>
          <w:rFonts w:cs="Arial" w:hAnsi="Arial" w:eastAsia="Arial" w:ascii="Arial"/>
          <w:color w:val="2C2B2E"/>
          <w:spacing w:val="0"/>
          <w:w w:val="115"/>
          <w:position w:val="1"/>
          <w:sz w:val="12"/>
          <w:szCs w:val="12"/>
        </w:rPr>
        <w:t>8</w:t>
      </w:r>
      <w:r>
        <w:rPr>
          <w:rFonts w:cs="Arial" w:hAnsi="Arial" w:eastAsia="Arial" w:ascii="Arial"/>
          <w:color w:val="2C2B2E"/>
          <w:spacing w:val="0"/>
          <w:w w:val="107"/>
          <w:position w:val="1"/>
          <w:sz w:val="12"/>
          <w:szCs w:val="12"/>
        </w:rPr>
        <w:t>5</w:t>
      </w:r>
      <w:r>
        <w:rPr>
          <w:rFonts w:cs="Arial" w:hAnsi="Arial" w:eastAsia="Arial" w:ascii="Arial"/>
          <w:color w:val="2C2B2E"/>
          <w:spacing w:val="0"/>
          <w:w w:val="115"/>
          <w:position w:val="1"/>
          <w:sz w:val="12"/>
          <w:szCs w:val="12"/>
        </w:rPr>
        <w:t>0</w:t>
      </w:r>
      <w:r>
        <w:rPr>
          <w:rFonts w:cs="Arial" w:hAnsi="Arial" w:eastAsia="Arial" w:ascii="Arial"/>
          <w:color w:val="000000"/>
          <w:spacing w:val="0"/>
          <w:w w:val="100"/>
          <w:position w:val="0"/>
          <w:sz w:val="12"/>
          <w:szCs w:val="12"/>
        </w:rPr>
      </w:r>
    </w:p>
    <w:p>
      <w:pPr>
        <w:rPr>
          <w:rFonts w:cs="Arial" w:hAnsi="Arial" w:eastAsia="Arial" w:ascii="Arial"/>
          <w:sz w:val="12"/>
          <w:szCs w:val="12"/>
        </w:rPr>
        <w:jc w:val="left"/>
        <w:spacing w:before="12"/>
        <w:ind w:left="483"/>
      </w:pPr>
      <w:r>
        <w:rPr>
          <w:rFonts w:cs="Arial" w:hAnsi="Arial" w:eastAsia="Arial" w:ascii="Arial"/>
          <w:color w:val="2C2B2E"/>
          <w:spacing w:val="0"/>
          <w:w w:val="93"/>
          <w:position w:val="1"/>
          <w:sz w:val="12"/>
          <w:szCs w:val="12"/>
        </w:rPr>
        <w:t>1</w:t>
      </w:r>
      <w:r>
        <w:rPr>
          <w:rFonts w:cs="Arial" w:hAnsi="Arial" w:eastAsia="Arial" w:ascii="Arial"/>
          <w:color w:val="2C2B2E"/>
          <w:spacing w:val="0"/>
          <w:w w:val="93"/>
          <w:position w:val="1"/>
          <w:sz w:val="12"/>
          <w:szCs w:val="12"/>
        </w:rPr>
        <w:t>5</w:t>
      </w:r>
      <w:r>
        <w:rPr>
          <w:rFonts w:cs="Arial" w:hAnsi="Arial" w:eastAsia="Arial" w:ascii="Arial"/>
          <w:color w:val="2C2B2E"/>
          <w:spacing w:val="0"/>
          <w:w w:val="93"/>
          <w:position w:val="1"/>
          <w:sz w:val="12"/>
          <w:szCs w:val="12"/>
        </w:rPr>
        <w:t>           </w:t>
      </w:r>
      <w:r>
        <w:rPr>
          <w:rFonts w:cs="Arial" w:hAnsi="Arial" w:eastAsia="Arial" w:ascii="Arial"/>
          <w:color w:val="2C2B2E"/>
          <w:spacing w:val="18"/>
          <w:w w:val="93"/>
          <w:position w:val="1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65"/>
          <w:position w:val="0"/>
          <w:sz w:val="12"/>
          <w:szCs w:val="12"/>
        </w:rPr>
        <w:t>F</w:t>
      </w:r>
      <w:r>
        <w:rPr>
          <w:rFonts w:cs="Arial" w:hAnsi="Arial" w:eastAsia="Arial" w:ascii="Arial"/>
          <w:color w:val="2C2B2E"/>
          <w:spacing w:val="0"/>
          <w:w w:val="115"/>
          <w:position w:val="0"/>
          <w:sz w:val="12"/>
          <w:szCs w:val="12"/>
        </w:rPr>
        <w:t>o</w:t>
      </w:r>
      <w:r>
        <w:rPr>
          <w:rFonts w:cs="Arial" w:hAnsi="Arial" w:eastAsia="Arial" w:ascii="Arial"/>
          <w:color w:val="2C2B2E"/>
          <w:spacing w:val="0"/>
          <w:w w:val="119"/>
          <w:position w:val="0"/>
          <w:sz w:val="12"/>
          <w:szCs w:val="12"/>
        </w:rPr>
        <w:t>v</w:t>
      </w:r>
      <w:r>
        <w:rPr>
          <w:rFonts w:cs="Arial" w:hAnsi="Arial" w:eastAsia="Arial" w:ascii="Arial"/>
          <w:color w:val="2C2B2E"/>
          <w:spacing w:val="0"/>
          <w:w w:val="93"/>
          <w:position w:val="0"/>
          <w:sz w:val="12"/>
          <w:szCs w:val="12"/>
        </w:rPr>
        <w:t>a</w:t>
      </w:r>
      <w:r>
        <w:rPr>
          <w:rFonts w:cs="Arial" w:hAnsi="Arial" w:eastAsia="Arial" w:ascii="Arial"/>
          <w:color w:val="2C2B2E"/>
          <w:spacing w:val="15"/>
          <w:w w:val="100"/>
          <w:position w:val="0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72"/>
          <w:position w:val="0"/>
          <w:sz w:val="12"/>
          <w:szCs w:val="12"/>
        </w:rPr>
        <w:t>S</w:t>
      </w:r>
      <w:r>
        <w:rPr>
          <w:rFonts w:cs="Arial" w:hAnsi="Arial" w:eastAsia="Arial" w:ascii="Arial"/>
          <w:color w:val="2C2B2E"/>
          <w:spacing w:val="0"/>
          <w:w w:val="107"/>
          <w:position w:val="0"/>
          <w:sz w:val="12"/>
          <w:szCs w:val="12"/>
        </w:rPr>
        <w:t>e</w:t>
      </w:r>
      <w:r>
        <w:rPr>
          <w:rFonts w:cs="Arial" w:hAnsi="Arial" w:eastAsia="Arial" w:ascii="Arial"/>
          <w:color w:val="2C2B2E"/>
          <w:spacing w:val="0"/>
          <w:w w:val="144"/>
          <w:position w:val="0"/>
          <w:sz w:val="12"/>
          <w:szCs w:val="12"/>
        </w:rPr>
        <w:t>r</w:t>
      </w:r>
      <w:r>
        <w:rPr>
          <w:rFonts w:cs="Arial" w:hAnsi="Arial" w:eastAsia="Arial" w:ascii="Arial"/>
          <w:color w:val="2C2B2E"/>
          <w:spacing w:val="0"/>
          <w:w w:val="103"/>
          <w:position w:val="0"/>
          <w:sz w:val="12"/>
          <w:szCs w:val="12"/>
        </w:rPr>
        <w:t>v</w:t>
      </w:r>
      <w:r>
        <w:rPr>
          <w:rFonts w:cs="Arial" w:hAnsi="Arial" w:eastAsia="Arial" w:ascii="Arial"/>
          <w:color w:val="2C2B2E"/>
          <w:spacing w:val="0"/>
          <w:w w:val="108"/>
          <w:position w:val="0"/>
          <w:sz w:val="12"/>
          <w:szCs w:val="12"/>
        </w:rPr>
        <w:t>i</w:t>
      </w:r>
      <w:r>
        <w:rPr>
          <w:rFonts w:cs="Arial" w:hAnsi="Arial" w:eastAsia="Arial" w:ascii="Arial"/>
          <w:color w:val="404041"/>
          <w:spacing w:val="0"/>
          <w:w w:val="111"/>
          <w:position w:val="0"/>
          <w:sz w:val="12"/>
          <w:szCs w:val="12"/>
        </w:rPr>
        <w:t>c</w:t>
      </w:r>
      <w:r>
        <w:rPr>
          <w:rFonts w:cs="Arial" w:hAnsi="Arial" w:eastAsia="Arial" w:ascii="Arial"/>
          <w:color w:val="2C2B2E"/>
          <w:spacing w:val="0"/>
          <w:w w:val="108"/>
          <w:position w:val="0"/>
          <w:sz w:val="12"/>
          <w:szCs w:val="12"/>
        </w:rPr>
        <w:t>i</w:t>
      </w:r>
      <w:r>
        <w:rPr>
          <w:rFonts w:cs="Arial" w:hAnsi="Arial" w:eastAsia="Arial" w:ascii="Arial"/>
          <w:color w:val="2C2B2E"/>
          <w:spacing w:val="0"/>
          <w:w w:val="122"/>
          <w:position w:val="0"/>
          <w:sz w:val="12"/>
          <w:szCs w:val="12"/>
        </w:rPr>
        <w:t>o</w:t>
      </w:r>
      <w:r>
        <w:rPr>
          <w:rFonts w:cs="Arial" w:hAnsi="Arial" w:eastAsia="Arial" w:ascii="Arial"/>
          <w:color w:val="2C2B2E"/>
          <w:spacing w:val="0"/>
          <w:w w:val="95"/>
          <w:position w:val="0"/>
          <w:sz w:val="12"/>
          <w:szCs w:val="12"/>
        </w:rPr>
        <w:t>s</w:t>
      </w:r>
      <w:r>
        <w:rPr>
          <w:rFonts w:cs="Arial" w:hAnsi="Arial" w:eastAsia="Arial" w:ascii="Arial"/>
          <w:color w:val="2C2B2E"/>
          <w:spacing w:val="10"/>
          <w:w w:val="100"/>
          <w:position w:val="0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100"/>
          <w:position w:val="0"/>
          <w:sz w:val="12"/>
          <w:szCs w:val="12"/>
        </w:rPr>
        <w:t>y</w:t>
      </w:r>
      <w:r>
        <w:rPr>
          <w:rFonts w:cs="Arial" w:hAnsi="Arial" w:eastAsia="Arial" w:ascii="Arial"/>
          <w:color w:val="2C2B2E"/>
          <w:spacing w:val="17"/>
          <w:w w:val="100"/>
          <w:position w:val="0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72"/>
          <w:position w:val="0"/>
          <w:sz w:val="12"/>
          <w:szCs w:val="12"/>
        </w:rPr>
        <w:t>P</w:t>
      </w:r>
      <w:r>
        <w:rPr>
          <w:rFonts w:cs="Arial" w:hAnsi="Arial" w:eastAsia="Arial" w:ascii="Arial"/>
          <w:color w:val="2C2B2E"/>
          <w:spacing w:val="0"/>
          <w:w w:val="144"/>
          <w:position w:val="0"/>
          <w:sz w:val="12"/>
          <w:szCs w:val="12"/>
        </w:rPr>
        <w:t>r</w:t>
      </w:r>
      <w:r>
        <w:rPr>
          <w:rFonts w:cs="Arial" w:hAnsi="Arial" w:eastAsia="Arial" w:ascii="Arial"/>
          <w:color w:val="2C2B2E"/>
          <w:spacing w:val="0"/>
          <w:w w:val="107"/>
          <w:position w:val="0"/>
          <w:sz w:val="12"/>
          <w:szCs w:val="12"/>
        </w:rPr>
        <w:t>o</w:t>
      </w:r>
      <w:r>
        <w:rPr>
          <w:rFonts w:cs="Arial" w:hAnsi="Arial" w:eastAsia="Arial" w:ascii="Arial"/>
          <w:color w:val="2C2B2E"/>
          <w:spacing w:val="0"/>
          <w:w w:val="115"/>
          <w:position w:val="0"/>
          <w:sz w:val="12"/>
          <w:szCs w:val="12"/>
        </w:rPr>
        <w:t>d</w:t>
      </w:r>
      <w:r>
        <w:rPr>
          <w:rFonts w:cs="Arial" w:hAnsi="Arial" w:eastAsia="Arial" w:ascii="Arial"/>
          <w:color w:val="2C2B2E"/>
          <w:spacing w:val="0"/>
          <w:w w:val="107"/>
          <w:position w:val="0"/>
          <w:sz w:val="12"/>
          <w:szCs w:val="12"/>
        </w:rPr>
        <w:t>u</w:t>
      </w:r>
      <w:r>
        <w:rPr>
          <w:rFonts w:cs="Arial" w:hAnsi="Arial" w:eastAsia="Arial" w:ascii="Arial"/>
          <w:color w:val="2C2B2E"/>
          <w:spacing w:val="0"/>
          <w:w w:val="119"/>
          <w:position w:val="0"/>
          <w:sz w:val="12"/>
          <w:szCs w:val="12"/>
        </w:rPr>
        <w:t>c</w:t>
      </w:r>
      <w:r>
        <w:rPr>
          <w:rFonts w:cs="Arial" w:hAnsi="Arial" w:eastAsia="Arial" w:ascii="Arial"/>
          <w:color w:val="2C2B2E"/>
          <w:spacing w:val="0"/>
          <w:w w:val="158"/>
          <w:position w:val="0"/>
          <w:sz w:val="12"/>
          <w:szCs w:val="12"/>
        </w:rPr>
        <w:t>t</w:t>
      </w:r>
      <w:r>
        <w:rPr>
          <w:rFonts w:cs="Arial" w:hAnsi="Arial" w:eastAsia="Arial" w:ascii="Arial"/>
          <w:color w:val="2C2B2E"/>
          <w:spacing w:val="0"/>
          <w:w w:val="115"/>
          <w:position w:val="0"/>
          <w:sz w:val="12"/>
          <w:szCs w:val="12"/>
        </w:rPr>
        <w:t>o</w:t>
      </w:r>
      <w:r>
        <w:rPr>
          <w:rFonts w:cs="Arial" w:hAnsi="Arial" w:eastAsia="Arial" w:ascii="Arial"/>
          <w:color w:val="404041"/>
          <w:spacing w:val="0"/>
          <w:w w:val="87"/>
          <w:position w:val="0"/>
          <w:sz w:val="12"/>
          <w:szCs w:val="12"/>
        </w:rPr>
        <w:t>s</w:t>
      </w:r>
      <w:r>
        <w:rPr>
          <w:rFonts w:cs="Arial" w:hAnsi="Arial" w:eastAsia="Arial" w:ascii="Arial"/>
          <w:color w:val="404041"/>
          <w:spacing w:val="10"/>
          <w:w w:val="100"/>
          <w:position w:val="0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72"/>
          <w:position w:val="0"/>
          <w:sz w:val="12"/>
          <w:szCs w:val="12"/>
        </w:rPr>
        <w:t>S</w:t>
      </w:r>
      <w:r>
        <w:rPr>
          <w:rFonts w:cs="Arial" w:hAnsi="Arial" w:eastAsia="Arial" w:ascii="Arial"/>
          <w:color w:val="2C2B2E"/>
          <w:spacing w:val="0"/>
          <w:w w:val="108"/>
          <w:position w:val="0"/>
          <w:sz w:val="12"/>
          <w:szCs w:val="12"/>
        </w:rPr>
        <w:t>A</w:t>
      </w:r>
      <w:r>
        <w:rPr>
          <w:rFonts w:cs="Arial" w:hAnsi="Arial" w:eastAsia="Arial" w:ascii="Arial"/>
          <w:color w:val="2C2B2E"/>
          <w:spacing w:val="10"/>
          <w:w w:val="100"/>
          <w:position w:val="0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100"/>
          <w:position w:val="0"/>
          <w:sz w:val="12"/>
          <w:szCs w:val="12"/>
        </w:rPr>
        <w:t>d</w:t>
      </w:r>
      <w:r>
        <w:rPr>
          <w:rFonts w:cs="Arial" w:hAnsi="Arial" w:eastAsia="Arial" w:ascii="Arial"/>
          <w:color w:val="2C2B2E"/>
          <w:spacing w:val="0"/>
          <w:w w:val="100"/>
          <w:position w:val="0"/>
          <w:sz w:val="12"/>
          <w:szCs w:val="12"/>
        </w:rPr>
        <w:t>e</w:t>
      </w:r>
      <w:r>
        <w:rPr>
          <w:rFonts w:cs="Arial" w:hAnsi="Arial" w:eastAsia="Arial" w:ascii="Arial"/>
          <w:color w:val="2C2B2E"/>
          <w:spacing w:val="25"/>
          <w:w w:val="100"/>
          <w:position w:val="0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91"/>
          <w:position w:val="0"/>
          <w:sz w:val="12"/>
          <w:szCs w:val="12"/>
        </w:rPr>
        <w:t>C</w:t>
      </w:r>
      <w:r>
        <w:rPr>
          <w:rFonts w:cs="Arial" w:hAnsi="Arial" w:eastAsia="Arial" w:ascii="Arial"/>
          <w:color w:val="2C2B2E"/>
          <w:spacing w:val="0"/>
          <w:w w:val="91"/>
          <w:position w:val="0"/>
          <w:sz w:val="12"/>
          <w:szCs w:val="12"/>
        </w:rPr>
        <w:t>V</w:t>
      </w:r>
      <w:r>
        <w:rPr>
          <w:rFonts w:cs="Arial" w:hAnsi="Arial" w:eastAsia="Arial" w:ascii="Arial"/>
          <w:color w:val="2C2B2E"/>
          <w:spacing w:val="0"/>
          <w:w w:val="91"/>
          <w:position w:val="0"/>
          <w:sz w:val="12"/>
          <w:szCs w:val="12"/>
        </w:rPr>
        <w:t>                                  </w:t>
      </w:r>
      <w:r>
        <w:rPr>
          <w:rFonts w:cs="Arial" w:hAnsi="Arial" w:eastAsia="Arial" w:ascii="Arial"/>
          <w:color w:val="2C2B2E"/>
          <w:spacing w:val="3"/>
          <w:w w:val="91"/>
          <w:position w:val="0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65"/>
          <w:position w:val="0"/>
          <w:sz w:val="12"/>
          <w:szCs w:val="12"/>
        </w:rPr>
        <w:t>F</w:t>
      </w:r>
      <w:r>
        <w:rPr>
          <w:rFonts w:cs="Arial" w:hAnsi="Arial" w:eastAsia="Arial" w:ascii="Arial"/>
          <w:color w:val="2C2B2E"/>
          <w:spacing w:val="0"/>
          <w:w w:val="90"/>
          <w:position w:val="0"/>
          <w:sz w:val="12"/>
          <w:szCs w:val="12"/>
        </w:rPr>
        <w:t>SP</w:t>
      </w:r>
      <w:r>
        <w:rPr>
          <w:rFonts w:cs="Arial" w:hAnsi="Arial" w:eastAsia="Arial" w:ascii="Arial"/>
          <w:color w:val="2C2B2E"/>
          <w:spacing w:val="0"/>
          <w:w w:val="115"/>
          <w:position w:val="0"/>
          <w:sz w:val="12"/>
          <w:szCs w:val="12"/>
        </w:rPr>
        <w:t>0</w:t>
      </w:r>
      <w:r>
        <w:rPr>
          <w:rFonts w:cs="Arial" w:hAnsi="Arial" w:eastAsia="Arial" w:ascii="Arial"/>
          <w:color w:val="2C2B2E"/>
          <w:spacing w:val="0"/>
          <w:w w:val="107"/>
          <w:position w:val="0"/>
          <w:sz w:val="12"/>
          <w:szCs w:val="12"/>
        </w:rPr>
        <w:t>5</w:t>
      </w:r>
      <w:r>
        <w:rPr>
          <w:rFonts w:cs="Arial" w:hAnsi="Arial" w:eastAsia="Arial" w:ascii="Arial"/>
          <w:color w:val="2C2B2E"/>
          <w:spacing w:val="0"/>
          <w:w w:val="122"/>
          <w:position w:val="0"/>
          <w:sz w:val="12"/>
          <w:szCs w:val="12"/>
        </w:rPr>
        <w:t>0</w:t>
      </w:r>
      <w:r>
        <w:rPr>
          <w:rFonts w:cs="Arial" w:hAnsi="Arial" w:eastAsia="Arial" w:ascii="Arial"/>
          <w:color w:val="2C2B2E"/>
          <w:spacing w:val="0"/>
          <w:w w:val="100"/>
          <w:position w:val="0"/>
          <w:sz w:val="12"/>
          <w:szCs w:val="12"/>
        </w:rPr>
        <w:t>3</w:t>
      </w:r>
      <w:r>
        <w:rPr>
          <w:rFonts w:cs="Arial" w:hAnsi="Arial" w:eastAsia="Arial" w:ascii="Arial"/>
          <w:color w:val="2C2B2E"/>
          <w:spacing w:val="0"/>
          <w:w w:val="107"/>
          <w:position w:val="0"/>
          <w:sz w:val="12"/>
          <w:szCs w:val="12"/>
        </w:rPr>
        <w:t>1</w:t>
      </w:r>
      <w:r>
        <w:rPr>
          <w:rFonts w:cs="Arial" w:hAnsi="Arial" w:eastAsia="Arial" w:ascii="Arial"/>
          <w:color w:val="404041"/>
          <w:spacing w:val="0"/>
          <w:w w:val="115"/>
          <w:position w:val="0"/>
          <w:sz w:val="12"/>
          <w:szCs w:val="12"/>
        </w:rPr>
        <w:t>7</w:t>
      </w:r>
      <w:r>
        <w:rPr>
          <w:rFonts w:cs="Arial" w:hAnsi="Arial" w:eastAsia="Arial" w:ascii="Arial"/>
          <w:color w:val="2C2B2E"/>
          <w:spacing w:val="0"/>
          <w:w w:val="90"/>
          <w:position w:val="0"/>
          <w:sz w:val="12"/>
          <w:szCs w:val="12"/>
        </w:rPr>
        <w:t>S</w:t>
      </w:r>
      <w:r>
        <w:rPr>
          <w:rFonts w:cs="Arial" w:hAnsi="Arial" w:eastAsia="Arial" w:ascii="Arial"/>
          <w:color w:val="2C2B2E"/>
          <w:spacing w:val="0"/>
          <w:w w:val="114"/>
          <w:position w:val="0"/>
          <w:sz w:val="12"/>
          <w:szCs w:val="12"/>
        </w:rPr>
        <w:t>W</w:t>
      </w:r>
      <w:r>
        <w:rPr>
          <w:rFonts w:cs="Arial" w:hAnsi="Arial" w:eastAsia="Arial" w:ascii="Arial"/>
          <w:color w:val="2C2B2E"/>
          <w:spacing w:val="0"/>
          <w:w w:val="107"/>
          <w:position w:val="0"/>
          <w:sz w:val="12"/>
          <w:szCs w:val="12"/>
        </w:rPr>
        <w:t>1</w:t>
      </w:r>
      <w:r>
        <w:rPr>
          <w:rFonts w:cs="Arial" w:hAnsi="Arial" w:eastAsia="Arial" w:ascii="Arial"/>
          <w:color w:val="2C2B2E"/>
          <w:spacing w:val="0"/>
          <w:w w:val="100"/>
          <w:position w:val="0"/>
          <w:sz w:val="12"/>
          <w:szCs w:val="12"/>
        </w:rPr>
        <w:t>                </w:t>
      </w:r>
      <w:r>
        <w:rPr>
          <w:rFonts w:cs="Arial" w:hAnsi="Arial" w:eastAsia="Arial" w:ascii="Arial"/>
          <w:color w:val="2C2B2E"/>
          <w:spacing w:val="1"/>
          <w:w w:val="100"/>
          <w:position w:val="0"/>
          <w:sz w:val="12"/>
          <w:szCs w:val="12"/>
        </w:rPr>
        <w:t> </w:t>
      </w:r>
      <w:r>
        <w:rPr>
          <w:rFonts w:cs="Arial" w:hAnsi="Arial" w:eastAsia="Arial" w:ascii="Arial"/>
          <w:color w:val="2F3D53"/>
          <w:spacing w:val="0"/>
          <w:w w:val="108"/>
          <w:position w:val="0"/>
          <w:sz w:val="16"/>
          <w:szCs w:val="16"/>
        </w:rPr>
        <w:t>it0</w:t>
      </w:r>
      <w:r>
        <w:rPr>
          <w:rFonts w:cs="Arial" w:hAnsi="Arial" w:eastAsia="Arial" w:ascii="Arial"/>
          <w:color w:val="2F3D53"/>
          <w:spacing w:val="0"/>
          <w:w w:val="55"/>
          <w:position w:val="0"/>
          <w:sz w:val="16"/>
          <w:szCs w:val="16"/>
        </w:rPr>
        <w:t>!1iITT'</w:t>
      </w:r>
      <w:r>
        <w:rPr>
          <w:rFonts w:cs="Arial" w:hAnsi="Arial" w:eastAsia="Arial" w:ascii="Arial"/>
          <w:color w:val="2F3D53"/>
          <w:spacing w:val="0"/>
          <w:w w:val="54"/>
          <w:position w:val="0"/>
          <w:sz w:val="16"/>
          <w:szCs w:val="16"/>
        </w:rPr>
        <w:t>c;l</w:t>
      </w:r>
      <w:r>
        <w:rPr>
          <w:rFonts w:cs="Arial" w:hAnsi="Arial" w:eastAsia="Arial" w:ascii="Arial"/>
          <w:color w:val="7094C0"/>
          <w:spacing w:val="0"/>
          <w:w w:val="73"/>
          <w:position w:val="0"/>
          <w:sz w:val="16"/>
          <w:szCs w:val="16"/>
        </w:rPr>
        <w:t>_;:;</w:t>
      </w:r>
      <w:r>
        <w:rPr>
          <w:rFonts w:cs="Arial" w:hAnsi="Arial" w:eastAsia="Arial" w:ascii="Arial"/>
          <w:color w:val="7FA7D7"/>
          <w:spacing w:val="0"/>
          <w:w w:val="124"/>
          <w:position w:val="0"/>
          <w:sz w:val="16"/>
          <w:szCs w:val="16"/>
        </w:rPr>
        <w:t>2</w:t>
      </w:r>
      <w:r>
        <w:rPr>
          <w:rFonts w:cs="Arial" w:hAnsi="Arial" w:eastAsia="Arial" w:ascii="Arial"/>
          <w:color w:val="7FA7D7"/>
          <w:spacing w:val="0"/>
          <w:w w:val="95"/>
          <w:position w:val="0"/>
          <w:sz w:val="16"/>
          <w:szCs w:val="16"/>
        </w:rPr>
        <w:t>c</w:t>
      </w:r>
      <w:r>
        <w:rPr>
          <w:rFonts w:cs="Arial" w:hAnsi="Arial" w:eastAsia="Arial" w:ascii="Arial"/>
          <w:color w:val="7FA7D7"/>
          <w:spacing w:val="0"/>
          <w:w w:val="94"/>
          <w:position w:val="0"/>
          <w:sz w:val="16"/>
          <w:szCs w:val="16"/>
        </w:rPr>
        <w:t>'l</w:t>
      </w:r>
      <w:r>
        <w:rPr>
          <w:rFonts w:cs="Arial" w:hAnsi="Arial" w:eastAsia="Arial" w:ascii="Arial"/>
          <w:color w:val="7FA7D7"/>
          <w:spacing w:val="0"/>
          <w:w w:val="87"/>
          <w:position w:val="0"/>
          <w:sz w:val="16"/>
          <w:szCs w:val="16"/>
        </w:rPr>
        <w:t>!'l</w:t>
      </w:r>
      <w:r>
        <w:rPr>
          <w:rFonts w:cs="Arial" w:hAnsi="Arial" w:eastAsia="Arial" w:ascii="Arial"/>
          <w:color w:val="7FA7D7"/>
          <w:spacing w:val="0"/>
          <w:w w:val="81"/>
          <w:position w:val="0"/>
          <w:sz w:val="16"/>
          <w:szCs w:val="16"/>
        </w:rPr>
        <w:t>·</w:t>
      </w:r>
      <w:r>
        <w:rPr>
          <w:rFonts w:cs="Arial" w:hAnsi="Arial" w:eastAsia="Arial" w:ascii="Arial"/>
          <w:color w:val="7094C0"/>
          <w:spacing w:val="0"/>
          <w:w w:val="45"/>
          <w:position w:val="0"/>
          <w:sz w:val="16"/>
          <w:szCs w:val="16"/>
        </w:rPr>
        <w:t>·</w:t>
      </w:r>
      <w:r>
        <w:rPr>
          <w:rFonts w:cs="Arial" w:hAnsi="Arial" w:eastAsia="Arial" w:ascii="Arial"/>
          <w:color w:val="5D8BD4"/>
          <w:spacing w:val="0"/>
          <w:w w:val="37"/>
          <w:position w:val="0"/>
          <w:sz w:val="16"/>
          <w:szCs w:val="16"/>
        </w:rPr>
        <w:t>.r.</w:t>
      </w:r>
      <w:r>
        <w:rPr>
          <w:rFonts w:cs="Arial" w:hAnsi="Arial" w:eastAsia="Arial" w:ascii="Arial"/>
          <w:color w:val="7FA7D7"/>
          <w:spacing w:val="0"/>
          <w:w w:val="89"/>
          <w:position w:val="0"/>
          <w:sz w:val="16"/>
          <w:szCs w:val="16"/>
        </w:rPr>
        <w:t>v</w:t>
      </w:r>
      <w:r>
        <w:rPr>
          <w:rFonts w:cs="Arial" w:hAnsi="Arial" w:eastAsia="Arial" w:ascii="Arial"/>
          <w:color w:val="7FA7D7"/>
          <w:spacing w:val="0"/>
          <w:w w:val="118"/>
          <w:position w:val="0"/>
          <w:sz w:val="16"/>
          <w:szCs w:val="16"/>
        </w:rPr>
        <w:t>_:</w:t>
      </w:r>
      <w:r>
        <w:rPr>
          <w:rFonts w:cs="Arial" w:hAnsi="Arial" w:eastAsia="Arial" w:ascii="Arial"/>
          <w:color w:val="7FA7D7"/>
          <w:spacing w:val="0"/>
          <w:w w:val="100"/>
          <w:position w:val="0"/>
          <w:sz w:val="16"/>
          <w:szCs w:val="16"/>
        </w:rPr>
        <w:t> </w:t>
      </w:r>
      <w:r>
        <w:rPr>
          <w:rFonts w:cs="Arial" w:hAnsi="Arial" w:eastAsia="Arial" w:ascii="Arial"/>
          <w:color w:val="7FA7D7"/>
          <w:spacing w:val="-17"/>
          <w:w w:val="100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color w:val="7FA7D7"/>
          <w:spacing w:val="0"/>
          <w:w w:val="82"/>
          <w:position w:val="0"/>
          <w:sz w:val="14"/>
          <w:szCs w:val="14"/>
        </w:rPr>
        <w:t>,</w:t>
      </w:r>
      <w:r>
        <w:rPr>
          <w:rFonts w:cs="Times New Roman" w:hAnsi="Times New Roman" w:eastAsia="Times New Roman" w:ascii="Times New Roman"/>
          <w:color w:val="7FA7D7"/>
          <w:spacing w:val="0"/>
          <w:w w:val="154"/>
          <w:position w:val="0"/>
          <w:sz w:val="14"/>
          <w:szCs w:val="14"/>
        </w:rPr>
        <w:t>P</w:t>
      </w:r>
      <w:r>
        <w:rPr>
          <w:rFonts w:cs="Times New Roman" w:hAnsi="Times New Roman" w:eastAsia="Times New Roman" w:ascii="Times New Roman"/>
          <w:color w:val="7FA7D7"/>
          <w:spacing w:val="0"/>
          <w:w w:val="114"/>
          <w:position w:val="0"/>
          <w:sz w:val="14"/>
          <w:szCs w:val="14"/>
        </w:rPr>
        <w:t>J</w:t>
      </w:r>
      <w:r>
        <w:rPr>
          <w:rFonts w:cs="Times New Roman" w:hAnsi="Times New Roman" w:eastAsia="Times New Roman" w:ascii="Times New Roman"/>
          <w:color w:val="7FA7D7"/>
          <w:spacing w:val="0"/>
          <w:w w:val="100"/>
          <w:position w:val="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7FA7D7"/>
          <w:spacing w:val="7"/>
          <w:w w:val="100"/>
          <w:position w:val="0"/>
          <w:sz w:val="14"/>
          <w:szCs w:val="14"/>
        </w:rPr>
        <w:t> </w:t>
      </w:r>
      <w:r>
        <w:rPr>
          <w:rFonts w:cs="Arial" w:hAnsi="Arial" w:eastAsia="Arial" w:ascii="Arial"/>
          <w:color w:val="5D8BD4"/>
          <w:spacing w:val="0"/>
          <w:w w:val="100"/>
          <w:position w:val="0"/>
          <w:sz w:val="16"/>
          <w:szCs w:val="16"/>
        </w:rPr>
        <w:t>\</w:t>
      </w:r>
      <w:r>
        <w:rPr>
          <w:rFonts w:cs="Arial" w:hAnsi="Arial" w:eastAsia="Arial" w:ascii="Arial"/>
          <w:color w:val="5D8BD4"/>
          <w:spacing w:val="0"/>
          <w:w w:val="100"/>
          <w:position w:val="0"/>
          <w:sz w:val="16"/>
          <w:szCs w:val="16"/>
        </w:rPr>
        <w:t>C</w:t>
      </w:r>
      <w:r>
        <w:rPr>
          <w:rFonts w:cs="Arial" w:hAnsi="Arial" w:eastAsia="Arial" w:ascii="Arial"/>
          <w:color w:val="5D8BD4"/>
          <w:spacing w:val="-4"/>
          <w:w w:val="100"/>
          <w:position w:val="0"/>
          <w:sz w:val="16"/>
          <w:szCs w:val="16"/>
        </w:rPr>
        <w:t> </w:t>
      </w:r>
      <w:r>
        <w:rPr>
          <w:rFonts w:cs="Arial" w:hAnsi="Arial" w:eastAsia="Arial" w:ascii="Arial"/>
          <w:color w:val="2F3D53"/>
          <w:spacing w:val="0"/>
          <w:w w:val="126"/>
          <w:position w:val="0"/>
          <w:sz w:val="12"/>
          <w:szCs w:val="12"/>
        </w:rPr>
        <w:t>Bli</w:t>
      </w:r>
      <w:r>
        <w:rPr>
          <w:rFonts w:cs="Arial" w:hAnsi="Arial" w:eastAsia="Arial" w:ascii="Arial"/>
          <w:color w:val="2C2B2E"/>
          <w:spacing w:val="0"/>
          <w:w w:val="120"/>
          <w:position w:val="0"/>
          <w:sz w:val="12"/>
          <w:szCs w:val="12"/>
        </w:rPr>
        <w:t>A</w:t>
      </w:r>
      <w:r>
        <w:rPr>
          <w:rFonts w:cs="Arial" w:hAnsi="Arial" w:eastAsia="Arial" w:ascii="Arial"/>
          <w:color w:val="2C2B2E"/>
          <w:spacing w:val="0"/>
          <w:w w:val="99"/>
          <w:position w:val="0"/>
          <w:sz w:val="12"/>
          <w:szCs w:val="12"/>
        </w:rPr>
        <w:t>D</w:t>
      </w:r>
      <w:r>
        <w:rPr>
          <w:rFonts w:cs="Arial" w:hAnsi="Arial" w:eastAsia="Arial" w:ascii="Arial"/>
          <w:color w:val="2C2B2E"/>
          <w:spacing w:val="0"/>
          <w:w w:val="108"/>
          <w:position w:val="0"/>
          <w:sz w:val="12"/>
          <w:szCs w:val="12"/>
        </w:rPr>
        <w:t>A</w:t>
      </w:r>
      <w:r>
        <w:rPr>
          <w:rFonts w:cs="Arial" w:hAnsi="Arial" w:eastAsia="Arial" w:ascii="Arial"/>
          <w:color w:val="2C2B2E"/>
          <w:spacing w:val="0"/>
          <w:w w:val="100"/>
          <w:position w:val="0"/>
          <w:sz w:val="12"/>
          <w:szCs w:val="12"/>
        </w:rPr>
        <w:t>L</w:t>
      </w:r>
      <w:r>
        <w:rPr>
          <w:rFonts w:cs="Arial" w:hAnsi="Arial" w:eastAsia="Arial" w:ascii="Arial"/>
          <w:color w:val="2C2B2E"/>
          <w:spacing w:val="0"/>
          <w:w w:val="85"/>
          <w:position w:val="0"/>
          <w:sz w:val="12"/>
          <w:szCs w:val="12"/>
        </w:rPr>
        <w:t>AJ</w:t>
      </w:r>
      <w:r>
        <w:rPr>
          <w:rFonts w:cs="Arial" w:hAnsi="Arial" w:eastAsia="Arial" w:ascii="Arial"/>
          <w:color w:val="2C2B2E"/>
          <w:spacing w:val="0"/>
          <w:w w:val="120"/>
          <w:position w:val="0"/>
          <w:sz w:val="12"/>
          <w:szCs w:val="12"/>
        </w:rPr>
        <w:t>A</w:t>
      </w:r>
      <w:r>
        <w:rPr>
          <w:rFonts w:cs="Arial" w:hAnsi="Arial" w:eastAsia="Arial" w:ascii="Arial"/>
          <w:color w:val="2C2B2E"/>
          <w:spacing w:val="0"/>
          <w:w w:val="88"/>
          <w:position w:val="0"/>
          <w:sz w:val="12"/>
          <w:szCs w:val="12"/>
        </w:rPr>
        <w:t>R</w:t>
      </w:r>
      <w:r>
        <w:rPr>
          <w:rFonts w:cs="Arial" w:hAnsi="Arial" w:eastAsia="Arial" w:ascii="Arial"/>
          <w:color w:val="2C2B2E"/>
          <w:spacing w:val="0"/>
          <w:w w:val="114"/>
          <w:position w:val="0"/>
          <w:sz w:val="12"/>
          <w:szCs w:val="12"/>
        </w:rPr>
        <w:t>A</w:t>
      </w:r>
      <w:r>
        <w:rPr>
          <w:rFonts w:cs="Arial" w:hAnsi="Arial" w:eastAsia="Arial" w:ascii="Arial"/>
          <w:color w:val="2C2B2E"/>
          <w:spacing w:val="0"/>
          <w:w w:val="100"/>
          <w:position w:val="0"/>
          <w:sz w:val="12"/>
          <w:szCs w:val="12"/>
        </w:rPr>
        <w:t>                     </w:t>
      </w:r>
      <w:r>
        <w:rPr>
          <w:rFonts w:cs="Arial" w:hAnsi="Arial" w:eastAsia="Arial" w:ascii="Arial"/>
          <w:color w:val="2C2B2E"/>
          <w:spacing w:val="8"/>
          <w:w w:val="100"/>
          <w:position w:val="0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83"/>
          <w:position w:val="0"/>
          <w:sz w:val="12"/>
          <w:szCs w:val="12"/>
        </w:rPr>
        <w:t>N</w:t>
      </w:r>
      <w:r>
        <w:rPr>
          <w:rFonts w:cs="Arial" w:hAnsi="Arial" w:eastAsia="Arial" w:ascii="Arial"/>
          <w:color w:val="404041"/>
          <w:spacing w:val="0"/>
          <w:w w:val="202"/>
          <w:position w:val="0"/>
          <w:sz w:val="12"/>
          <w:szCs w:val="12"/>
        </w:rPr>
        <w:t>/</w:t>
      </w:r>
      <w:r>
        <w:rPr>
          <w:rFonts w:cs="Arial" w:hAnsi="Arial" w:eastAsia="Arial" w:ascii="Arial"/>
          <w:color w:val="2C2B2E"/>
          <w:spacing w:val="0"/>
          <w:w w:val="90"/>
          <w:position w:val="0"/>
          <w:sz w:val="12"/>
          <w:szCs w:val="12"/>
        </w:rPr>
        <w:t>P</w:t>
      </w:r>
      <w:r>
        <w:rPr>
          <w:rFonts w:cs="Arial" w:hAnsi="Arial" w:eastAsia="Arial" w:ascii="Arial"/>
          <w:color w:val="2C2B2E"/>
          <w:spacing w:val="0"/>
          <w:w w:val="100"/>
          <w:position w:val="0"/>
          <w:sz w:val="12"/>
          <w:szCs w:val="12"/>
        </w:rPr>
        <w:t>                                    </w:t>
      </w:r>
      <w:r>
        <w:rPr>
          <w:rFonts w:cs="Arial" w:hAnsi="Arial" w:eastAsia="Arial" w:ascii="Arial"/>
          <w:color w:val="2C2B2E"/>
          <w:spacing w:val="-2"/>
          <w:w w:val="100"/>
          <w:position w:val="0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83"/>
          <w:position w:val="0"/>
          <w:sz w:val="12"/>
          <w:szCs w:val="12"/>
        </w:rPr>
        <w:t>N</w:t>
      </w:r>
      <w:r>
        <w:rPr>
          <w:rFonts w:cs="Arial" w:hAnsi="Arial" w:eastAsia="Arial" w:ascii="Arial"/>
          <w:color w:val="404041"/>
          <w:spacing w:val="0"/>
          <w:w w:val="202"/>
          <w:position w:val="0"/>
          <w:sz w:val="12"/>
          <w:szCs w:val="12"/>
        </w:rPr>
        <w:t>/</w:t>
      </w:r>
      <w:r>
        <w:rPr>
          <w:rFonts w:cs="Arial" w:hAnsi="Arial" w:eastAsia="Arial" w:ascii="Arial"/>
          <w:color w:val="2C2B2E"/>
          <w:spacing w:val="0"/>
          <w:w w:val="84"/>
          <w:position w:val="0"/>
          <w:sz w:val="12"/>
          <w:szCs w:val="12"/>
        </w:rPr>
        <w:t>P</w:t>
      </w:r>
      <w:r>
        <w:rPr>
          <w:rFonts w:cs="Arial" w:hAnsi="Arial" w:eastAsia="Arial" w:ascii="Arial"/>
          <w:color w:val="000000"/>
          <w:spacing w:val="0"/>
          <w:w w:val="100"/>
          <w:position w:val="0"/>
          <w:sz w:val="12"/>
          <w:szCs w:val="12"/>
        </w:rPr>
      </w:r>
    </w:p>
    <w:p>
      <w:pPr>
        <w:rPr>
          <w:rFonts w:cs="Arial" w:hAnsi="Arial" w:eastAsia="Arial" w:ascii="Arial"/>
          <w:sz w:val="12"/>
          <w:szCs w:val="12"/>
        </w:rPr>
        <w:jc w:val="left"/>
        <w:spacing w:lineRule="exact" w:line="200"/>
        <w:ind w:left="483"/>
      </w:pPr>
      <w:r>
        <w:rPr>
          <w:rFonts w:cs="Arial" w:hAnsi="Arial" w:eastAsia="Arial" w:ascii="Arial"/>
          <w:color w:val="2C2B2E"/>
          <w:w w:val="79"/>
          <w:position w:val="2"/>
          <w:sz w:val="12"/>
          <w:szCs w:val="12"/>
        </w:rPr>
        <w:t>1</w:t>
      </w:r>
      <w:r>
        <w:rPr>
          <w:rFonts w:cs="Arial" w:hAnsi="Arial" w:eastAsia="Arial" w:ascii="Arial"/>
          <w:color w:val="2C2B2E"/>
          <w:w w:val="115"/>
          <w:position w:val="2"/>
          <w:sz w:val="12"/>
          <w:szCs w:val="12"/>
        </w:rPr>
        <w:t>6</w:t>
      </w:r>
      <w:r>
        <w:rPr>
          <w:rFonts w:cs="Arial" w:hAnsi="Arial" w:eastAsia="Arial" w:ascii="Arial"/>
          <w:color w:val="2C2B2E"/>
          <w:w w:val="100"/>
          <w:position w:val="2"/>
          <w:sz w:val="12"/>
          <w:szCs w:val="12"/>
        </w:rPr>
        <w:t>          </w:t>
      </w:r>
      <w:r>
        <w:rPr>
          <w:rFonts w:cs="Arial" w:hAnsi="Arial" w:eastAsia="Arial" w:ascii="Arial"/>
          <w:color w:val="2C2B2E"/>
          <w:spacing w:val="13"/>
          <w:w w:val="100"/>
          <w:position w:val="2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92"/>
          <w:position w:val="2"/>
          <w:sz w:val="12"/>
          <w:szCs w:val="12"/>
        </w:rPr>
        <w:t>G</w:t>
      </w:r>
      <w:r>
        <w:rPr>
          <w:rFonts w:cs="Arial" w:hAnsi="Arial" w:eastAsia="Arial" w:ascii="Arial"/>
          <w:color w:val="2C2B2E"/>
          <w:spacing w:val="0"/>
          <w:w w:val="92"/>
          <w:position w:val="2"/>
          <w:sz w:val="12"/>
          <w:szCs w:val="12"/>
        </w:rPr>
        <w:t>A</w:t>
      </w:r>
      <w:r>
        <w:rPr>
          <w:rFonts w:cs="Arial" w:hAnsi="Arial" w:eastAsia="Arial" w:ascii="Arial"/>
          <w:color w:val="2C2B2E"/>
          <w:spacing w:val="0"/>
          <w:w w:val="92"/>
          <w:position w:val="2"/>
          <w:sz w:val="12"/>
          <w:szCs w:val="12"/>
        </w:rPr>
        <w:t>S</w:t>
      </w:r>
      <w:r>
        <w:rPr>
          <w:rFonts w:cs="Arial" w:hAnsi="Arial" w:eastAsia="Arial" w:ascii="Arial"/>
          <w:color w:val="2C2B2E"/>
          <w:spacing w:val="20"/>
          <w:w w:val="92"/>
          <w:position w:val="2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71"/>
          <w:position w:val="2"/>
          <w:sz w:val="12"/>
          <w:szCs w:val="12"/>
        </w:rPr>
        <w:t>L</w:t>
      </w:r>
      <w:r>
        <w:rPr>
          <w:rFonts w:cs="Arial" w:hAnsi="Arial" w:eastAsia="Arial" w:ascii="Arial"/>
          <w:color w:val="2C2B2E"/>
          <w:spacing w:val="0"/>
          <w:w w:val="86"/>
          <w:position w:val="2"/>
          <w:sz w:val="12"/>
          <w:szCs w:val="12"/>
        </w:rPr>
        <w:t>I</w:t>
      </w:r>
      <w:r>
        <w:rPr>
          <w:rFonts w:cs="Arial" w:hAnsi="Arial" w:eastAsia="Arial" w:ascii="Arial"/>
          <w:color w:val="404041"/>
          <w:spacing w:val="0"/>
          <w:w w:val="99"/>
          <w:position w:val="2"/>
          <w:sz w:val="12"/>
          <w:szCs w:val="12"/>
        </w:rPr>
        <w:t>C</w:t>
      </w:r>
      <w:r>
        <w:rPr>
          <w:rFonts w:cs="Arial" w:hAnsi="Arial" w:eastAsia="Arial" w:ascii="Arial"/>
          <w:color w:val="2C2B2E"/>
          <w:spacing w:val="0"/>
          <w:w w:val="99"/>
          <w:position w:val="2"/>
          <w:sz w:val="12"/>
          <w:szCs w:val="12"/>
        </w:rPr>
        <w:t>U</w:t>
      </w:r>
      <w:r>
        <w:rPr>
          <w:rFonts w:cs="Arial" w:hAnsi="Arial" w:eastAsia="Arial" w:ascii="Arial"/>
          <w:color w:val="2C2B2E"/>
          <w:spacing w:val="0"/>
          <w:w w:val="114"/>
          <w:position w:val="2"/>
          <w:sz w:val="12"/>
          <w:szCs w:val="12"/>
        </w:rPr>
        <w:t>A</w:t>
      </w:r>
      <w:r>
        <w:rPr>
          <w:rFonts w:cs="Arial" w:hAnsi="Arial" w:eastAsia="Arial" w:ascii="Arial"/>
          <w:color w:val="2C2B2E"/>
          <w:spacing w:val="0"/>
          <w:w w:val="105"/>
          <w:position w:val="2"/>
          <w:sz w:val="12"/>
          <w:szCs w:val="12"/>
        </w:rPr>
        <w:t>D</w:t>
      </w:r>
      <w:r>
        <w:rPr>
          <w:rFonts w:cs="Arial" w:hAnsi="Arial" w:eastAsia="Arial" w:ascii="Arial"/>
          <w:color w:val="2C2B2E"/>
          <w:spacing w:val="0"/>
          <w:w w:val="102"/>
          <w:position w:val="2"/>
          <w:sz w:val="12"/>
          <w:szCs w:val="12"/>
        </w:rPr>
        <w:t>O</w:t>
      </w:r>
      <w:r>
        <w:rPr>
          <w:rFonts w:cs="Arial" w:hAnsi="Arial" w:eastAsia="Arial" w:ascii="Arial"/>
          <w:color w:val="2C2B2E"/>
          <w:spacing w:val="15"/>
          <w:w w:val="100"/>
          <w:position w:val="2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72"/>
          <w:position w:val="2"/>
          <w:sz w:val="12"/>
          <w:szCs w:val="12"/>
        </w:rPr>
        <w:t>S</w:t>
      </w:r>
      <w:r>
        <w:rPr>
          <w:rFonts w:cs="Arial" w:hAnsi="Arial" w:eastAsia="Arial" w:ascii="Arial"/>
          <w:color w:val="404041"/>
          <w:spacing w:val="0"/>
          <w:w w:val="86"/>
          <w:position w:val="2"/>
          <w:sz w:val="12"/>
          <w:szCs w:val="12"/>
        </w:rPr>
        <w:t>.</w:t>
      </w:r>
      <w:r>
        <w:rPr>
          <w:rFonts w:cs="Arial" w:hAnsi="Arial" w:eastAsia="Arial" w:ascii="Arial"/>
          <w:color w:val="2C2B2E"/>
          <w:spacing w:val="0"/>
          <w:w w:val="114"/>
          <w:position w:val="2"/>
          <w:sz w:val="12"/>
          <w:szCs w:val="12"/>
        </w:rPr>
        <w:t>A</w:t>
      </w:r>
      <w:r>
        <w:rPr>
          <w:rFonts w:cs="Arial" w:hAnsi="Arial" w:eastAsia="Arial" w:ascii="Arial"/>
          <w:color w:val="2C2B2E"/>
          <w:spacing w:val="15"/>
          <w:w w:val="100"/>
          <w:position w:val="2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100"/>
          <w:position w:val="2"/>
          <w:sz w:val="12"/>
          <w:szCs w:val="12"/>
        </w:rPr>
        <w:t>D</w:t>
      </w:r>
      <w:r>
        <w:rPr>
          <w:rFonts w:cs="Arial" w:hAnsi="Arial" w:eastAsia="Arial" w:ascii="Arial"/>
          <w:color w:val="2C2B2E"/>
          <w:spacing w:val="0"/>
          <w:w w:val="100"/>
          <w:position w:val="2"/>
          <w:sz w:val="12"/>
          <w:szCs w:val="12"/>
        </w:rPr>
        <w:t>E</w:t>
      </w:r>
      <w:r>
        <w:rPr>
          <w:rFonts w:cs="Arial" w:hAnsi="Arial" w:eastAsia="Arial" w:ascii="Arial"/>
          <w:color w:val="2C2B2E"/>
          <w:spacing w:val="-8"/>
          <w:w w:val="100"/>
          <w:position w:val="2"/>
          <w:sz w:val="12"/>
          <w:szCs w:val="12"/>
        </w:rPr>
        <w:t> </w:t>
      </w:r>
      <w:r>
        <w:rPr>
          <w:rFonts w:cs="Arial" w:hAnsi="Arial" w:eastAsia="Arial" w:ascii="Arial"/>
          <w:color w:val="404041"/>
          <w:spacing w:val="0"/>
          <w:w w:val="96"/>
          <w:position w:val="2"/>
          <w:sz w:val="12"/>
          <w:szCs w:val="12"/>
        </w:rPr>
        <w:t>C</w:t>
      </w:r>
      <w:r>
        <w:rPr>
          <w:rFonts w:cs="Arial" w:hAnsi="Arial" w:eastAsia="Arial" w:ascii="Arial"/>
          <w:color w:val="404041"/>
          <w:spacing w:val="0"/>
          <w:w w:val="96"/>
          <w:position w:val="2"/>
          <w:sz w:val="12"/>
          <w:szCs w:val="12"/>
        </w:rPr>
        <w:t>.</w:t>
      </w:r>
      <w:r>
        <w:rPr>
          <w:rFonts w:cs="Arial" w:hAnsi="Arial" w:eastAsia="Arial" w:ascii="Arial"/>
          <w:color w:val="2C2B2E"/>
          <w:spacing w:val="0"/>
          <w:w w:val="96"/>
          <w:position w:val="2"/>
          <w:sz w:val="12"/>
          <w:szCs w:val="12"/>
        </w:rPr>
        <w:t>V</w:t>
      </w:r>
      <w:r>
        <w:rPr>
          <w:rFonts w:cs="Arial" w:hAnsi="Arial" w:eastAsia="Arial" w:ascii="Arial"/>
          <w:color w:val="161618"/>
          <w:spacing w:val="0"/>
          <w:w w:val="96"/>
          <w:position w:val="2"/>
          <w:sz w:val="12"/>
          <w:szCs w:val="12"/>
        </w:rPr>
        <w:t>.</w:t>
      </w:r>
      <w:r>
        <w:rPr>
          <w:rFonts w:cs="Arial" w:hAnsi="Arial" w:eastAsia="Arial" w:ascii="Arial"/>
          <w:color w:val="161618"/>
          <w:spacing w:val="0"/>
          <w:w w:val="96"/>
          <w:position w:val="2"/>
          <w:sz w:val="12"/>
          <w:szCs w:val="12"/>
        </w:rPr>
        <w:t>                                                    </w:t>
      </w:r>
      <w:r>
        <w:rPr>
          <w:rFonts w:cs="Arial" w:hAnsi="Arial" w:eastAsia="Arial" w:ascii="Arial"/>
          <w:color w:val="161618"/>
          <w:spacing w:val="8"/>
          <w:w w:val="96"/>
          <w:position w:val="2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82"/>
          <w:position w:val="2"/>
          <w:sz w:val="12"/>
          <w:szCs w:val="12"/>
        </w:rPr>
        <w:t>G</w:t>
      </w:r>
      <w:r>
        <w:rPr>
          <w:rFonts w:cs="Arial" w:hAnsi="Arial" w:eastAsia="Arial" w:ascii="Arial"/>
          <w:color w:val="2C2B2E"/>
          <w:spacing w:val="0"/>
          <w:w w:val="107"/>
          <w:position w:val="2"/>
          <w:sz w:val="12"/>
          <w:szCs w:val="12"/>
        </w:rPr>
        <w:t>L</w:t>
      </w:r>
      <w:r>
        <w:rPr>
          <w:rFonts w:cs="Arial" w:hAnsi="Arial" w:eastAsia="Arial" w:ascii="Arial"/>
          <w:color w:val="161618"/>
          <w:spacing w:val="0"/>
          <w:w w:val="90"/>
          <w:position w:val="2"/>
          <w:sz w:val="12"/>
          <w:szCs w:val="12"/>
        </w:rPr>
        <w:t>l</w:t>
      </w:r>
      <w:r>
        <w:rPr>
          <w:rFonts w:cs="Arial" w:hAnsi="Arial" w:eastAsia="Arial" w:ascii="Arial"/>
          <w:color w:val="2C2B2E"/>
          <w:spacing w:val="0"/>
          <w:w w:val="122"/>
          <w:position w:val="2"/>
          <w:sz w:val="12"/>
          <w:szCs w:val="12"/>
        </w:rPr>
        <w:t>8</w:t>
      </w:r>
      <w:r>
        <w:rPr>
          <w:rFonts w:cs="Arial" w:hAnsi="Arial" w:eastAsia="Arial" w:ascii="Arial"/>
          <w:color w:val="2C2B2E"/>
          <w:spacing w:val="0"/>
          <w:w w:val="115"/>
          <w:position w:val="2"/>
          <w:sz w:val="12"/>
          <w:szCs w:val="12"/>
        </w:rPr>
        <w:t>00</w:t>
      </w:r>
      <w:r>
        <w:rPr>
          <w:rFonts w:cs="Arial" w:hAnsi="Arial" w:eastAsia="Arial" w:ascii="Arial"/>
          <w:color w:val="2C2B2E"/>
          <w:spacing w:val="0"/>
          <w:w w:val="100"/>
          <w:position w:val="2"/>
          <w:sz w:val="12"/>
          <w:szCs w:val="12"/>
        </w:rPr>
        <w:t>2</w:t>
      </w:r>
      <w:r>
        <w:rPr>
          <w:rFonts w:cs="Arial" w:hAnsi="Arial" w:eastAsia="Arial" w:ascii="Arial"/>
          <w:color w:val="2C2B2E"/>
          <w:spacing w:val="0"/>
          <w:w w:val="107"/>
          <w:position w:val="2"/>
          <w:sz w:val="12"/>
          <w:szCs w:val="12"/>
        </w:rPr>
        <w:t>1</w:t>
      </w:r>
      <w:r>
        <w:rPr>
          <w:rFonts w:cs="Arial" w:hAnsi="Arial" w:eastAsia="Arial" w:ascii="Arial"/>
          <w:color w:val="404041"/>
          <w:spacing w:val="0"/>
          <w:w w:val="115"/>
          <w:position w:val="2"/>
          <w:sz w:val="12"/>
          <w:szCs w:val="12"/>
        </w:rPr>
        <w:t>3</w:t>
      </w:r>
      <w:r>
        <w:rPr>
          <w:rFonts w:cs="Arial" w:hAnsi="Arial" w:eastAsia="Arial" w:ascii="Arial"/>
          <w:color w:val="2C2B2E"/>
          <w:spacing w:val="0"/>
          <w:w w:val="124"/>
          <w:position w:val="2"/>
          <w:sz w:val="12"/>
          <w:szCs w:val="12"/>
        </w:rPr>
        <w:t>M</w:t>
      </w:r>
      <w:r>
        <w:rPr>
          <w:rFonts w:cs="Arial" w:hAnsi="Arial" w:eastAsia="Arial" w:ascii="Arial"/>
          <w:color w:val="2C2B2E"/>
          <w:spacing w:val="0"/>
          <w:w w:val="114"/>
          <w:position w:val="2"/>
          <w:sz w:val="12"/>
          <w:szCs w:val="12"/>
        </w:rPr>
        <w:t>A</w:t>
      </w:r>
      <w:r>
        <w:rPr>
          <w:rFonts w:cs="Arial" w:hAnsi="Arial" w:eastAsia="Arial" w:ascii="Arial"/>
          <w:color w:val="2C2B2E"/>
          <w:spacing w:val="0"/>
          <w:w w:val="90"/>
          <w:position w:val="2"/>
          <w:sz w:val="12"/>
          <w:szCs w:val="12"/>
        </w:rPr>
        <w:t>S</w:t>
      </w:r>
      <w:r>
        <w:rPr>
          <w:rFonts w:cs="Arial" w:hAnsi="Arial" w:eastAsia="Arial" w:ascii="Arial"/>
          <w:color w:val="2C2B2E"/>
          <w:spacing w:val="0"/>
          <w:w w:val="100"/>
          <w:position w:val="2"/>
          <w:sz w:val="12"/>
          <w:szCs w:val="12"/>
        </w:rPr>
        <w:t>                </w:t>
      </w:r>
      <w:r>
        <w:rPr>
          <w:rFonts w:cs="Arial" w:hAnsi="Arial" w:eastAsia="Arial" w:ascii="Arial"/>
          <w:color w:val="2C2B2E"/>
          <w:spacing w:val="6"/>
          <w:w w:val="100"/>
          <w:position w:val="2"/>
          <w:sz w:val="12"/>
          <w:szCs w:val="12"/>
        </w:rPr>
        <w:t> </w:t>
      </w:r>
      <w:r>
        <w:rPr>
          <w:rFonts w:cs="Arial" w:hAnsi="Arial" w:eastAsia="Arial" w:ascii="Arial"/>
          <w:color w:val="2F3D53"/>
          <w:spacing w:val="0"/>
          <w:w w:val="110"/>
          <w:position w:val="-1"/>
          <w:sz w:val="12"/>
          <w:szCs w:val="12"/>
        </w:rPr>
        <w:t>-e:ilI</w:t>
      </w:r>
      <w:r>
        <w:rPr>
          <w:rFonts w:cs="Arial" w:hAnsi="Arial" w:eastAsia="Arial" w:ascii="Arial"/>
          <w:color w:val="161618"/>
          <w:spacing w:val="0"/>
          <w:w w:val="86"/>
          <w:position w:val="-1"/>
          <w:sz w:val="12"/>
          <w:szCs w:val="12"/>
        </w:rPr>
        <w:t>L</w:t>
      </w:r>
      <w:r>
        <w:rPr>
          <w:rFonts w:cs="Arial" w:hAnsi="Arial" w:eastAsia="Arial" w:ascii="Arial"/>
          <w:color w:val="2C2B2E"/>
          <w:spacing w:val="0"/>
          <w:w w:val="78"/>
          <w:position w:val="-1"/>
          <w:sz w:val="12"/>
          <w:szCs w:val="12"/>
        </w:rPr>
        <w:t>E</w:t>
      </w:r>
      <w:r>
        <w:rPr>
          <w:rFonts w:cs="Arial" w:hAnsi="Arial" w:eastAsia="Arial" w:ascii="Arial"/>
          <w:color w:val="44546D"/>
          <w:spacing w:val="0"/>
          <w:w w:val="110"/>
          <w:position w:val="-1"/>
          <w:sz w:val="12"/>
          <w:szCs w:val="12"/>
        </w:rPr>
        <w:t>,1</w:t>
      </w:r>
      <w:r>
        <w:rPr>
          <w:rFonts w:cs="Arial" w:hAnsi="Arial" w:eastAsia="Arial" w:ascii="Arial"/>
          <w:color w:val="5D8BD4"/>
          <w:spacing w:val="0"/>
          <w:w w:val="79"/>
          <w:position w:val="-1"/>
          <w:sz w:val="12"/>
          <w:szCs w:val="12"/>
        </w:rPr>
        <w:t>1</w:t>
      </w:r>
      <w:r>
        <w:rPr>
          <w:rFonts w:cs="Arial" w:hAnsi="Arial" w:eastAsia="Arial" w:ascii="Arial"/>
          <w:color w:val="9BC0DE"/>
          <w:spacing w:val="0"/>
          <w:w w:val="86"/>
          <w:position w:val="-1"/>
          <w:sz w:val="12"/>
          <w:szCs w:val="12"/>
        </w:rPr>
        <w:t>1</w:t>
      </w:r>
      <w:r>
        <w:rPr>
          <w:rFonts w:cs="Arial" w:hAnsi="Arial" w:eastAsia="Arial" w:ascii="Arial"/>
          <w:color w:val="7FA7D7"/>
          <w:spacing w:val="0"/>
          <w:w w:val="108"/>
          <w:position w:val="-1"/>
          <w:sz w:val="12"/>
          <w:szCs w:val="12"/>
        </w:rPr>
        <w:t>::</w:t>
      </w:r>
      <w:r>
        <w:rPr>
          <w:rFonts w:cs="Arial" w:hAnsi="Arial" w:eastAsia="Arial" w:ascii="Arial"/>
          <w:color w:val="7FA7D7"/>
          <w:spacing w:val="0"/>
          <w:w w:val="177"/>
          <w:position w:val="-1"/>
          <w:sz w:val="12"/>
          <w:szCs w:val="12"/>
        </w:rPr>
        <w:t>N</w:t>
      </w:r>
      <w:r>
        <w:rPr>
          <w:rFonts w:cs="Arial" w:hAnsi="Arial" w:eastAsia="Arial" w:ascii="Arial"/>
          <w:color w:val="5D8BD4"/>
          <w:spacing w:val="0"/>
          <w:w w:val="149"/>
          <w:position w:val="-1"/>
          <w:sz w:val="12"/>
          <w:szCs w:val="12"/>
        </w:rPr>
        <w:t>O</w:t>
      </w:r>
      <w:r>
        <w:rPr>
          <w:rFonts w:cs="Arial" w:hAnsi="Arial" w:eastAsia="Arial" w:ascii="Arial"/>
          <w:color w:val="5D8BD4"/>
          <w:spacing w:val="0"/>
          <w:w w:val="105"/>
          <w:position w:val="-1"/>
          <w:sz w:val="12"/>
          <w:szCs w:val="12"/>
        </w:rPr>
        <w:t>F'-</w:t>
      </w:r>
      <w:r>
        <w:rPr>
          <w:rFonts w:cs="Arial" w:hAnsi="Arial" w:eastAsia="Arial" w:ascii="Arial"/>
          <w:color w:val="5D8BD4"/>
          <w:spacing w:val="0"/>
          <w:w w:val="100"/>
          <w:position w:val="-1"/>
          <w:sz w:val="12"/>
          <w:szCs w:val="12"/>
        </w:rPr>
        <w:t>   </w:t>
      </w:r>
      <w:r>
        <w:rPr>
          <w:rFonts w:cs="Arial" w:hAnsi="Arial" w:eastAsia="Arial" w:ascii="Arial"/>
          <w:color w:val="5D8BD4"/>
          <w:spacing w:val="1"/>
          <w:w w:val="100"/>
          <w:position w:val="-1"/>
          <w:sz w:val="12"/>
          <w:szCs w:val="12"/>
        </w:rPr>
        <w:t> </w:t>
      </w:r>
      <w:r>
        <w:rPr>
          <w:rFonts w:cs="Times New Roman" w:hAnsi="Times New Roman" w:eastAsia="Times New Roman" w:ascii="Times New Roman"/>
          <w:color w:val="7FA7D7"/>
          <w:spacing w:val="0"/>
          <w:w w:val="74"/>
          <w:position w:val="7"/>
          <w:sz w:val="9"/>
          <w:szCs w:val="9"/>
        </w:rPr>
        <w:t>1</w:t>
      </w:r>
      <w:r>
        <w:rPr>
          <w:rFonts w:cs="Times New Roman" w:hAnsi="Times New Roman" w:eastAsia="Times New Roman" w:ascii="Times New Roman"/>
          <w:color w:val="7FA7D7"/>
          <w:spacing w:val="0"/>
          <w:w w:val="74"/>
          <w:position w:val="7"/>
          <w:sz w:val="9"/>
          <w:szCs w:val="9"/>
        </w:rPr>
        <w:t>  </w:t>
      </w:r>
      <w:r>
        <w:rPr>
          <w:rFonts w:cs="Times New Roman" w:hAnsi="Times New Roman" w:eastAsia="Times New Roman" w:ascii="Times New Roman"/>
          <w:color w:val="7FA7D7"/>
          <w:spacing w:val="8"/>
          <w:w w:val="74"/>
          <w:position w:val="7"/>
          <w:sz w:val="9"/>
          <w:szCs w:val="9"/>
        </w:rPr>
        <w:t> </w:t>
      </w:r>
      <w:r>
        <w:rPr>
          <w:rFonts w:cs="Arial" w:hAnsi="Arial" w:eastAsia="Arial" w:ascii="Arial"/>
          <w:color w:val="9BC0DE"/>
          <w:spacing w:val="0"/>
          <w:w w:val="43"/>
          <w:position w:val="-1"/>
          <w:sz w:val="20"/>
          <w:szCs w:val="20"/>
        </w:rPr>
        <w:t>.</w:t>
      </w:r>
      <w:r>
        <w:rPr>
          <w:rFonts w:cs="Arial" w:hAnsi="Arial" w:eastAsia="Arial" w:ascii="Arial"/>
          <w:color w:val="7FA7D7"/>
          <w:spacing w:val="0"/>
          <w:w w:val="129"/>
          <w:position w:val="-1"/>
          <w:sz w:val="20"/>
          <w:szCs w:val="20"/>
        </w:rPr>
        <w:t>:</w:t>
      </w:r>
      <w:r>
        <w:rPr>
          <w:rFonts w:cs="Arial" w:hAnsi="Arial" w:eastAsia="Arial" w:ascii="Arial"/>
          <w:color w:val="7FA7D7"/>
          <w:spacing w:val="0"/>
          <w:w w:val="190"/>
          <w:position w:val="-1"/>
          <w:sz w:val="20"/>
          <w:szCs w:val="20"/>
        </w:rPr>
        <w:t>\</w:t>
      </w:r>
      <w:r>
        <w:rPr>
          <w:rFonts w:cs="Arial" w:hAnsi="Arial" w:eastAsia="Arial" w:ascii="Arial"/>
          <w:color w:val="7FA7D7"/>
          <w:spacing w:val="0"/>
          <w:w w:val="93"/>
          <w:position w:val="-1"/>
          <w:sz w:val="20"/>
          <w:szCs w:val="20"/>
        </w:rPr>
        <w:t>r-</w:t>
      </w:r>
      <w:r>
        <w:rPr>
          <w:rFonts w:cs="Arial" w:hAnsi="Arial" w:eastAsia="Arial" w:ascii="Arial"/>
          <w:color w:val="5D8BD4"/>
          <w:spacing w:val="0"/>
          <w:w w:val="109"/>
          <w:position w:val="-1"/>
          <w:sz w:val="20"/>
          <w:szCs w:val="20"/>
        </w:rPr>
        <w:t>N</w:t>
      </w:r>
      <w:r>
        <w:rPr>
          <w:rFonts w:cs="Arial" w:hAnsi="Arial" w:eastAsia="Arial" w:ascii="Arial"/>
          <w:color w:val="7FA7D7"/>
          <w:spacing w:val="0"/>
          <w:w w:val="189"/>
          <w:position w:val="-1"/>
          <w:sz w:val="20"/>
          <w:szCs w:val="20"/>
        </w:rPr>
        <w:t>'</w:t>
      </w:r>
      <w:r>
        <w:rPr>
          <w:rFonts w:cs="Arial" w:hAnsi="Arial" w:eastAsia="Arial" w:ascii="Arial"/>
          <w:color w:val="7FA7D7"/>
          <w:spacing w:val="-3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2F3D53"/>
          <w:spacing w:val="0"/>
          <w:w w:val="144"/>
          <w:position w:val="2"/>
          <w:sz w:val="12"/>
          <w:szCs w:val="12"/>
        </w:rPr>
        <w:t>!;</w:t>
      </w:r>
      <w:r>
        <w:rPr>
          <w:rFonts w:cs="Arial" w:hAnsi="Arial" w:eastAsia="Arial" w:ascii="Arial"/>
          <w:color w:val="44546D"/>
          <w:spacing w:val="0"/>
          <w:w w:val="39"/>
          <w:position w:val="2"/>
          <w:sz w:val="12"/>
          <w:szCs w:val="12"/>
        </w:rPr>
        <w:t>11J</w:t>
      </w:r>
      <w:r>
        <w:rPr>
          <w:rFonts w:cs="Arial" w:hAnsi="Arial" w:eastAsia="Arial" w:ascii="Arial"/>
          <w:color w:val="2C2B2E"/>
          <w:spacing w:val="0"/>
          <w:w w:val="114"/>
          <w:position w:val="2"/>
          <w:sz w:val="12"/>
          <w:szCs w:val="12"/>
        </w:rPr>
        <w:t>A</w:t>
      </w:r>
      <w:r>
        <w:rPr>
          <w:rFonts w:cs="Arial" w:hAnsi="Arial" w:eastAsia="Arial" w:ascii="Arial"/>
          <w:color w:val="2C2B2E"/>
          <w:spacing w:val="0"/>
          <w:w w:val="99"/>
          <w:position w:val="2"/>
          <w:sz w:val="12"/>
          <w:szCs w:val="12"/>
        </w:rPr>
        <w:t>D</w:t>
      </w:r>
      <w:r>
        <w:rPr>
          <w:rFonts w:cs="Arial" w:hAnsi="Arial" w:eastAsia="Arial" w:ascii="Arial"/>
          <w:color w:val="2C2B2E"/>
          <w:spacing w:val="0"/>
          <w:w w:val="114"/>
          <w:position w:val="2"/>
          <w:sz w:val="12"/>
          <w:szCs w:val="12"/>
        </w:rPr>
        <w:t>A</w:t>
      </w:r>
      <w:r>
        <w:rPr>
          <w:rFonts w:cs="Arial" w:hAnsi="Arial" w:eastAsia="Arial" w:ascii="Arial"/>
          <w:color w:val="2C2B2E"/>
          <w:spacing w:val="0"/>
          <w:w w:val="88"/>
          <w:position w:val="2"/>
          <w:sz w:val="12"/>
          <w:szCs w:val="12"/>
        </w:rPr>
        <w:t>LAJ</w:t>
      </w:r>
      <w:r>
        <w:rPr>
          <w:rFonts w:cs="Arial" w:hAnsi="Arial" w:eastAsia="Arial" w:ascii="Arial"/>
          <w:color w:val="2C2B2E"/>
          <w:spacing w:val="0"/>
          <w:w w:val="120"/>
          <w:position w:val="2"/>
          <w:sz w:val="12"/>
          <w:szCs w:val="12"/>
        </w:rPr>
        <w:t>A</w:t>
      </w:r>
      <w:r>
        <w:rPr>
          <w:rFonts w:cs="Arial" w:hAnsi="Arial" w:eastAsia="Arial" w:ascii="Arial"/>
          <w:color w:val="2C2B2E"/>
          <w:spacing w:val="0"/>
          <w:w w:val="88"/>
          <w:position w:val="2"/>
          <w:sz w:val="12"/>
          <w:szCs w:val="12"/>
        </w:rPr>
        <w:t>R</w:t>
      </w:r>
      <w:r>
        <w:rPr>
          <w:rFonts w:cs="Arial" w:hAnsi="Arial" w:eastAsia="Arial" w:ascii="Arial"/>
          <w:color w:val="2C2B2E"/>
          <w:spacing w:val="0"/>
          <w:w w:val="114"/>
          <w:position w:val="2"/>
          <w:sz w:val="12"/>
          <w:szCs w:val="12"/>
        </w:rPr>
        <w:t>A</w:t>
      </w:r>
      <w:r>
        <w:rPr>
          <w:rFonts w:cs="Arial" w:hAnsi="Arial" w:eastAsia="Arial" w:ascii="Arial"/>
          <w:color w:val="2C2B2E"/>
          <w:spacing w:val="0"/>
          <w:w w:val="100"/>
          <w:position w:val="2"/>
          <w:sz w:val="12"/>
          <w:szCs w:val="12"/>
        </w:rPr>
        <w:t>                     </w:t>
      </w:r>
      <w:r>
        <w:rPr>
          <w:rFonts w:cs="Arial" w:hAnsi="Arial" w:eastAsia="Arial" w:ascii="Arial"/>
          <w:color w:val="2C2B2E"/>
          <w:spacing w:val="8"/>
          <w:w w:val="100"/>
          <w:position w:val="2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83"/>
          <w:position w:val="2"/>
          <w:sz w:val="12"/>
          <w:szCs w:val="12"/>
        </w:rPr>
        <w:t>N</w:t>
      </w:r>
      <w:r>
        <w:rPr>
          <w:rFonts w:cs="Arial" w:hAnsi="Arial" w:eastAsia="Arial" w:ascii="Arial"/>
          <w:color w:val="404041"/>
          <w:spacing w:val="0"/>
          <w:w w:val="202"/>
          <w:position w:val="2"/>
          <w:sz w:val="12"/>
          <w:szCs w:val="12"/>
        </w:rPr>
        <w:t>/</w:t>
      </w:r>
      <w:r>
        <w:rPr>
          <w:rFonts w:cs="Arial" w:hAnsi="Arial" w:eastAsia="Arial" w:ascii="Arial"/>
          <w:color w:val="2C2B2E"/>
          <w:spacing w:val="0"/>
          <w:w w:val="90"/>
          <w:position w:val="2"/>
          <w:sz w:val="12"/>
          <w:szCs w:val="12"/>
        </w:rPr>
        <w:t>P</w:t>
      </w:r>
      <w:r>
        <w:rPr>
          <w:rFonts w:cs="Arial" w:hAnsi="Arial" w:eastAsia="Arial" w:ascii="Arial"/>
          <w:color w:val="2C2B2E"/>
          <w:spacing w:val="0"/>
          <w:w w:val="100"/>
          <w:position w:val="2"/>
          <w:sz w:val="12"/>
          <w:szCs w:val="12"/>
        </w:rPr>
        <w:t>                                    </w:t>
      </w:r>
      <w:r>
        <w:rPr>
          <w:rFonts w:cs="Arial" w:hAnsi="Arial" w:eastAsia="Arial" w:ascii="Arial"/>
          <w:color w:val="2C2B2E"/>
          <w:spacing w:val="-2"/>
          <w:w w:val="100"/>
          <w:position w:val="2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83"/>
          <w:position w:val="2"/>
          <w:sz w:val="12"/>
          <w:szCs w:val="12"/>
        </w:rPr>
        <w:t>N</w:t>
      </w:r>
      <w:r>
        <w:rPr>
          <w:rFonts w:cs="Arial" w:hAnsi="Arial" w:eastAsia="Arial" w:ascii="Arial"/>
          <w:color w:val="404041"/>
          <w:spacing w:val="0"/>
          <w:w w:val="202"/>
          <w:position w:val="2"/>
          <w:sz w:val="12"/>
          <w:szCs w:val="12"/>
        </w:rPr>
        <w:t>/</w:t>
      </w:r>
      <w:r>
        <w:rPr>
          <w:rFonts w:cs="Arial" w:hAnsi="Arial" w:eastAsia="Arial" w:ascii="Arial"/>
          <w:color w:val="2C2B2E"/>
          <w:spacing w:val="0"/>
          <w:w w:val="90"/>
          <w:position w:val="2"/>
          <w:sz w:val="12"/>
          <w:szCs w:val="12"/>
        </w:rPr>
        <w:t>P</w:t>
      </w:r>
      <w:r>
        <w:rPr>
          <w:rFonts w:cs="Arial" w:hAnsi="Arial" w:eastAsia="Arial" w:ascii="Arial"/>
          <w:color w:val="000000"/>
          <w:spacing w:val="0"/>
          <w:w w:val="100"/>
          <w:position w:val="0"/>
          <w:sz w:val="12"/>
          <w:szCs w:val="12"/>
        </w:rPr>
      </w:r>
    </w:p>
    <w:p>
      <w:pPr>
        <w:rPr>
          <w:rFonts w:cs="Arial" w:hAnsi="Arial" w:eastAsia="Arial" w:ascii="Arial"/>
          <w:sz w:val="12"/>
          <w:szCs w:val="12"/>
        </w:rPr>
        <w:jc w:val="left"/>
        <w:spacing w:lineRule="exact" w:line="160"/>
        <w:ind w:left="483"/>
      </w:pPr>
      <w:r>
        <w:rPr>
          <w:rFonts w:cs="Arial" w:hAnsi="Arial" w:eastAsia="Arial" w:ascii="Arial"/>
          <w:color w:val="2C2B2E"/>
          <w:w w:val="79"/>
          <w:position w:val="1"/>
          <w:sz w:val="12"/>
          <w:szCs w:val="12"/>
        </w:rPr>
        <w:t>1</w:t>
      </w:r>
      <w:r>
        <w:rPr>
          <w:rFonts w:cs="Arial" w:hAnsi="Arial" w:eastAsia="Arial" w:ascii="Arial"/>
          <w:color w:val="2C2B2E"/>
          <w:w w:val="115"/>
          <w:position w:val="1"/>
          <w:sz w:val="12"/>
          <w:szCs w:val="12"/>
        </w:rPr>
        <w:t>7</w:t>
      </w:r>
      <w:r>
        <w:rPr>
          <w:rFonts w:cs="Arial" w:hAnsi="Arial" w:eastAsia="Arial" w:ascii="Arial"/>
          <w:color w:val="2C2B2E"/>
          <w:w w:val="100"/>
          <w:position w:val="1"/>
          <w:sz w:val="12"/>
          <w:szCs w:val="12"/>
        </w:rPr>
        <w:t>          </w:t>
      </w:r>
      <w:r>
        <w:rPr>
          <w:rFonts w:cs="Arial" w:hAnsi="Arial" w:eastAsia="Arial" w:ascii="Arial"/>
          <w:color w:val="2C2B2E"/>
          <w:spacing w:val="13"/>
          <w:w w:val="100"/>
          <w:position w:val="1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82"/>
          <w:position w:val="0"/>
          <w:sz w:val="12"/>
          <w:szCs w:val="12"/>
        </w:rPr>
        <w:t>G</w:t>
      </w:r>
      <w:r>
        <w:rPr>
          <w:rFonts w:cs="Arial" w:hAnsi="Arial" w:eastAsia="Arial" w:ascii="Arial"/>
          <w:color w:val="2C2B2E"/>
          <w:spacing w:val="0"/>
          <w:w w:val="122"/>
          <w:position w:val="0"/>
          <w:sz w:val="12"/>
          <w:szCs w:val="12"/>
        </w:rPr>
        <w:t>o</w:t>
      </w:r>
      <w:r>
        <w:rPr>
          <w:rFonts w:cs="Arial" w:hAnsi="Arial" w:eastAsia="Arial" w:ascii="Arial"/>
          <w:color w:val="2C2B2E"/>
          <w:spacing w:val="0"/>
          <w:w w:val="107"/>
          <w:position w:val="0"/>
          <w:sz w:val="12"/>
          <w:szCs w:val="12"/>
        </w:rPr>
        <w:t>n</w:t>
      </w:r>
      <w:r>
        <w:rPr>
          <w:rFonts w:cs="Arial" w:hAnsi="Arial" w:eastAsia="Arial" w:ascii="Arial"/>
          <w:color w:val="2C2B2E"/>
          <w:spacing w:val="0"/>
          <w:w w:val="103"/>
          <w:position w:val="0"/>
          <w:sz w:val="12"/>
          <w:szCs w:val="12"/>
        </w:rPr>
        <w:t>z</w:t>
      </w:r>
      <w:r>
        <w:rPr>
          <w:rFonts w:cs="Arial" w:hAnsi="Arial" w:eastAsia="Arial" w:ascii="Arial"/>
          <w:color w:val="2C2B2E"/>
          <w:spacing w:val="0"/>
          <w:w w:val="100"/>
          <w:position w:val="0"/>
          <w:sz w:val="12"/>
          <w:szCs w:val="12"/>
        </w:rPr>
        <w:t>a</w:t>
      </w:r>
      <w:r>
        <w:rPr>
          <w:rFonts w:cs="Arial" w:hAnsi="Arial" w:eastAsia="Arial" w:ascii="Arial"/>
          <w:color w:val="2C2B2E"/>
          <w:spacing w:val="0"/>
          <w:w w:val="126"/>
          <w:position w:val="0"/>
          <w:sz w:val="12"/>
          <w:szCs w:val="12"/>
        </w:rPr>
        <w:t>l</w:t>
      </w:r>
      <w:r>
        <w:rPr>
          <w:rFonts w:cs="Arial" w:hAnsi="Arial" w:eastAsia="Arial" w:ascii="Arial"/>
          <w:color w:val="2C2B2E"/>
          <w:spacing w:val="0"/>
          <w:w w:val="122"/>
          <w:position w:val="0"/>
          <w:sz w:val="12"/>
          <w:szCs w:val="12"/>
        </w:rPr>
        <w:t>o</w:t>
      </w:r>
      <w:r>
        <w:rPr>
          <w:rFonts w:cs="Arial" w:hAnsi="Arial" w:eastAsia="Arial" w:ascii="Arial"/>
          <w:color w:val="2C2B2E"/>
          <w:spacing w:val="0"/>
          <w:w w:val="100"/>
          <w:position w:val="0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-14"/>
          <w:w w:val="100"/>
          <w:position w:val="0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72"/>
          <w:position w:val="0"/>
          <w:sz w:val="12"/>
          <w:szCs w:val="12"/>
        </w:rPr>
        <w:t>B</w:t>
      </w:r>
      <w:r>
        <w:rPr>
          <w:rFonts w:cs="Arial" w:hAnsi="Arial" w:eastAsia="Arial" w:ascii="Arial"/>
          <w:color w:val="2C2B2E"/>
          <w:spacing w:val="0"/>
          <w:w w:val="115"/>
          <w:position w:val="0"/>
          <w:sz w:val="12"/>
          <w:szCs w:val="12"/>
        </w:rPr>
        <w:t>e</w:t>
      </w:r>
      <w:r>
        <w:rPr>
          <w:rFonts w:cs="Arial" w:hAnsi="Arial" w:eastAsia="Arial" w:ascii="Arial"/>
          <w:color w:val="2C2B2E"/>
          <w:spacing w:val="0"/>
          <w:w w:val="108"/>
          <w:position w:val="0"/>
          <w:sz w:val="12"/>
          <w:szCs w:val="12"/>
        </w:rPr>
        <w:t>j</w:t>
      </w:r>
      <w:r>
        <w:rPr>
          <w:rFonts w:cs="Arial" w:hAnsi="Arial" w:eastAsia="Arial" w:ascii="Arial"/>
          <w:color w:val="2C2B2E"/>
          <w:spacing w:val="0"/>
          <w:w w:val="107"/>
          <w:position w:val="0"/>
          <w:sz w:val="12"/>
          <w:szCs w:val="12"/>
        </w:rPr>
        <w:t>a</w:t>
      </w:r>
      <w:r>
        <w:rPr>
          <w:rFonts w:cs="Arial" w:hAnsi="Arial" w:eastAsia="Arial" w:ascii="Arial"/>
          <w:color w:val="2C2B2E"/>
          <w:spacing w:val="0"/>
          <w:w w:val="156"/>
          <w:position w:val="0"/>
          <w:sz w:val="12"/>
          <w:szCs w:val="12"/>
        </w:rPr>
        <w:t>r</w:t>
      </w:r>
      <w:r>
        <w:rPr>
          <w:rFonts w:cs="Arial" w:hAnsi="Arial" w:eastAsia="Arial" w:ascii="Arial"/>
          <w:color w:val="2C2B2E"/>
          <w:spacing w:val="0"/>
          <w:w w:val="93"/>
          <w:position w:val="0"/>
          <w:sz w:val="12"/>
          <w:szCs w:val="12"/>
        </w:rPr>
        <w:t>a</w:t>
      </w:r>
      <w:r>
        <w:rPr>
          <w:rFonts w:cs="Arial" w:hAnsi="Arial" w:eastAsia="Arial" w:ascii="Arial"/>
          <w:color w:val="2C2B2E"/>
          <w:spacing w:val="0"/>
          <w:w w:val="115"/>
          <w:position w:val="0"/>
          <w:sz w:val="12"/>
          <w:szCs w:val="12"/>
        </w:rPr>
        <w:t>n</w:t>
      </w:r>
      <w:r>
        <w:rPr>
          <w:rFonts w:cs="Arial" w:hAnsi="Arial" w:eastAsia="Arial" w:ascii="Arial"/>
          <w:color w:val="2C2B2E"/>
          <w:spacing w:val="0"/>
          <w:w w:val="122"/>
          <w:position w:val="0"/>
          <w:sz w:val="12"/>
          <w:szCs w:val="12"/>
        </w:rPr>
        <w:t>o</w:t>
      </w:r>
      <w:r>
        <w:rPr>
          <w:rFonts w:cs="Arial" w:hAnsi="Arial" w:eastAsia="Arial" w:ascii="Arial"/>
          <w:color w:val="2C2B2E"/>
          <w:spacing w:val="0"/>
          <w:w w:val="100"/>
          <w:position w:val="0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-14"/>
          <w:w w:val="100"/>
          <w:position w:val="0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71"/>
          <w:position w:val="0"/>
          <w:sz w:val="12"/>
          <w:szCs w:val="12"/>
        </w:rPr>
        <w:t>L</w:t>
      </w:r>
      <w:r>
        <w:rPr>
          <w:rFonts w:cs="Arial" w:hAnsi="Arial" w:eastAsia="Arial" w:ascii="Arial"/>
          <w:color w:val="2C2B2E"/>
          <w:spacing w:val="0"/>
          <w:w w:val="107"/>
          <w:position w:val="0"/>
          <w:sz w:val="12"/>
          <w:szCs w:val="12"/>
        </w:rPr>
        <w:t>e</w:t>
      </w:r>
      <w:r>
        <w:rPr>
          <w:rFonts w:cs="Arial" w:hAnsi="Arial" w:eastAsia="Arial" w:ascii="Arial"/>
          <w:color w:val="2C2B2E"/>
          <w:spacing w:val="0"/>
          <w:w w:val="103"/>
          <w:position w:val="0"/>
          <w:sz w:val="12"/>
          <w:szCs w:val="12"/>
        </w:rPr>
        <w:t>c</w:t>
      </w:r>
      <w:r>
        <w:rPr>
          <w:rFonts w:cs="Arial" w:hAnsi="Arial" w:eastAsia="Arial" w:ascii="Arial"/>
          <w:color w:val="2C2B2E"/>
          <w:spacing w:val="0"/>
          <w:w w:val="107"/>
          <w:position w:val="0"/>
          <w:sz w:val="12"/>
          <w:szCs w:val="12"/>
        </w:rPr>
        <w:t>h</w:t>
      </w:r>
      <w:r>
        <w:rPr>
          <w:rFonts w:cs="Arial" w:hAnsi="Arial" w:eastAsia="Arial" w:ascii="Arial"/>
          <w:color w:val="2C2B2E"/>
          <w:spacing w:val="0"/>
          <w:w w:val="115"/>
          <w:position w:val="0"/>
          <w:sz w:val="12"/>
          <w:szCs w:val="12"/>
        </w:rPr>
        <w:t>ug</w:t>
      </w:r>
      <w:r>
        <w:rPr>
          <w:rFonts w:cs="Arial" w:hAnsi="Arial" w:eastAsia="Arial" w:ascii="Arial"/>
          <w:color w:val="2C2B2E"/>
          <w:spacing w:val="0"/>
          <w:w w:val="93"/>
          <w:position w:val="0"/>
          <w:sz w:val="12"/>
          <w:szCs w:val="12"/>
        </w:rPr>
        <w:t>a</w:t>
      </w:r>
      <w:r>
        <w:rPr>
          <w:rFonts w:cs="Arial" w:hAnsi="Arial" w:eastAsia="Arial" w:ascii="Arial"/>
          <w:color w:val="2C2B2E"/>
          <w:spacing w:val="0"/>
          <w:w w:val="100"/>
          <w:position w:val="0"/>
          <w:sz w:val="12"/>
          <w:szCs w:val="12"/>
        </w:rPr>
        <w:t>                                                </w:t>
      </w:r>
      <w:r>
        <w:rPr>
          <w:rFonts w:cs="Arial" w:hAnsi="Arial" w:eastAsia="Arial" w:ascii="Arial"/>
          <w:color w:val="2C2B2E"/>
          <w:spacing w:val="7"/>
          <w:w w:val="100"/>
          <w:position w:val="0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78"/>
          <w:position w:val="0"/>
          <w:sz w:val="12"/>
          <w:szCs w:val="12"/>
        </w:rPr>
        <w:t>B</w:t>
      </w:r>
      <w:r>
        <w:rPr>
          <w:rFonts w:cs="Arial" w:hAnsi="Arial" w:eastAsia="Arial" w:ascii="Arial"/>
          <w:color w:val="2C2B2E"/>
          <w:spacing w:val="0"/>
          <w:w w:val="96"/>
          <w:position w:val="0"/>
          <w:sz w:val="12"/>
          <w:szCs w:val="12"/>
        </w:rPr>
        <w:t>E</w:t>
      </w:r>
      <w:r>
        <w:rPr>
          <w:rFonts w:cs="Arial" w:hAnsi="Arial" w:eastAsia="Arial" w:ascii="Arial"/>
          <w:color w:val="161618"/>
          <w:spacing w:val="0"/>
          <w:w w:val="93"/>
          <w:position w:val="0"/>
          <w:sz w:val="12"/>
          <w:szCs w:val="12"/>
        </w:rPr>
        <w:t>L</w:t>
      </w:r>
      <w:r>
        <w:rPr>
          <w:rFonts w:cs="Arial" w:hAnsi="Arial" w:eastAsia="Arial" w:ascii="Arial"/>
          <w:color w:val="2C2B2E"/>
          <w:spacing w:val="0"/>
          <w:w w:val="92"/>
          <w:position w:val="0"/>
          <w:sz w:val="12"/>
          <w:szCs w:val="12"/>
        </w:rPr>
        <w:t>G</w:t>
      </w:r>
      <w:r>
        <w:rPr>
          <w:rFonts w:cs="Arial" w:hAnsi="Arial" w:eastAsia="Arial" w:ascii="Arial"/>
          <w:color w:val="2C2B2E"/>
          <w:spacing w:val="0"/>
          <w:w w:val="115"/>
          <w:position w:val="0"/>
          <w:sz w:val="12"/>
          <w:szCs w:val="12"/>
        </w:rPr>
        <w:t>8</w:t>
      </w:r>
      <w:r>
        <w:rPr>
          <w:rFonts w:cs="Arial" w:hAnsi="Arial" w:eastAsia="Arial" w:ascii="Arial"/>
          <w:color w:val="2C2B2E"/>
          <w:spacing w:val="0"/>
          <w:w w:val="107"/>
          <w:position w:val="0"/>
          <w:sz w:val="12"/>
          <w:szCs w:val="12"/>
        </w:rPr>
        <w:t>2</w:t>
      </w:r>
      <w:r>
        <w:rPr>
          <w:rFonts w:cs="Arial" w:hAnsi="Arial" w:eastAsia="Arial" w:ascii="Arial"/>
          <w:color w:val="2C2B2E"/>
          <w:spacing w:val="0"/>
          <w:w w:val="115"/>
          <w:position w:val="0"/>
          <w:sz w:val="12"/>
          <w:szCs w:val="12"/>
        </w:rPr>
        <w:t>0</w:t>
      </w:r>
      <w:r>
        <w:rPr>
          <w:rFonts w:cs="Arial" w:hAnsi="Arial" w:eastAsia="Arial" w:ascii="Arial"/>
          <w:color w:val="2C2B2E"/>
          <w:spacing w:val="0"/>
          <w:w w:val="107"/>
          <w:position w:val="0"/>
          <w:sz w:val="12"/>
          <w:szCs w:val="12"/>
        </w:rPr>
        <w:t>32</w:t>
      </w:r>
      <w:r>
        <w:rPr>
          <w:rFonts w:cs="Arial" w:hAnsi="Arial" w:eastAsia="Arial" w:ascii="Arial"/>
          <w:color w:val="2C2B2E"/>
          <w:spacing w:val="0"/>
          <w:w w:val="115"/>
          <w:position w:val="0"/>
          <w:sz w:val="12"/>
          <w:szCs w:val="12"/>
        </w:rPr>
        <w:t>7</w:t>
      </w:r>
      <w:r>
        <w:rPr>
          <w:rFonts w:cs="Arial" w:hAnsi="Arial" w:eastAsia="Arial" w:ascii="Arial"/>
          <w:color w:val="2C2B2E"/>
          <w:spacing w:val="0"/>
          <w:w w:val="124"/>
          <w:position w:val="0"/>
          <w:sz w:val="12"/>
          <w:szCs w:val="12"/>
        </w:rPr>
        <w:t>M</w:t>
      </w:r>
      <w:r>
        <w:rPr>
          <w:rFonts w:cs="Arial" w:hAnsi="Arial" w:eastAsia="Arial" w:ascii="Arial"/>
          <w:color w:val="2C2B2E"/>
          <w:spacing w:val="0"/>
          <w:w w:val="102"/>
          <w:position w:val="0"/>
          <w:sz w:val="12"/>
          <w:szCs w:val="12"/>
        </w:rPr>
        <w:t>G</w:t>
      </w:r>
      <w:r>
        <w:rPr>
          <w:rFonts w:cs="Arial" w:hAnsi="Arial" w:eastAsia="Arial" w:ascii="Arial"/>
          <w:color w:val="404041"/>
          <w:spacing w:val="0"/>
          <w:w w:val="115"/>
          <w:position w:val="0"/>
          <w:sz w:val="12"/>
          <w:szCs w:val="12"/>
        </w:rPr>
        <w:t>2</w:t>
      </w:r>
      <w:r>
        <w:rPr>
          <w:rFonts w:cs="Arial" w:hAnsi="Arial" w:eastAsia="Arial" w:ascii="Arial"/>
          <w:color w:val="404041"/>
          <w:spacing w:val="0"/>
          <w:w w:val="100"/>
          <w:position w:val="0"/>
          <w:sz w:val="12"/>
          <w:szCs w:val="12"/>
        </w:rPr>
        <w:t>              </w:t>
      </w:r>
      <w:r>
        <w:rPr>
          <w:rFonts w:cs="Arial" w:hAnsi="Arial" w:eastAsia="Arial" w:ascii="Arial"/>
          <w:color w:val="2C2B2E"/>
          <w:spacing w:val="0"/>
          <w:w w:val="102"/>
          <w:position w:val="-1"/>
          <w:sz w:val="12"/>
          <w:szCs w:val="12"/>
        </w:rPr>
        <w:t>A</w:t>
      </w:r>
      <w:r>
        <w:rPr>
          <w:rFonts w:cs="Arial" w:hAnsi="Arial" w:eastAsia="Arial" w:ascii="Arial"/>
          <w:color w:val="30497F"/>
          <w:spacing w:val="0"/>
          <w:w w:val="78"/>
          <w:position w:val="-1"/>
          <w:sz w:val="12"/>
          <w:szCs w:val="12"/>
        </w:rPr>
        <w:t>ll7!</w:t>
      </w:r>
      <w:r>
        <w:rPr>
          <w:rFonts w:cs="Arial" w:hAnsi="Arial" w:eastAsia="Arial" w:ascii="Arial"/>
          <w:color w:val="2F3D53"/>
          <w:spacing w:val="0"/>
          <w:w w:val="126"/>
          <w:position w:val="-1"/>
          <w:sz w:val="12"/>
          <w:szCs w:val="12"/>
        </w:rPr>
        <w:t>@</w:t>
      </w:r>
      <w:r>
        <w:rPr>
          <w:rFonts w:cs="Segoe UI" w:hAnsi="Segoe UI" w:eastAsia="Segoe UI" w:ascii="Segoe UI"/>
          <w:color w:val="44546D"/>
          <w:spacing w:val="0"/>
          <w:w w:val="159"/>
          <w:position w:val="-1"/>
          <w:sz w:val="12"/>
          <w:szCs w:val="12"/>
        </w:rPr>
        <w:t>�</w:t>
      </w:r>
      <w:r>
        <w:rPr>
          <w:rFonts w:cs="Arial" w:hAnsi="Arial" w:eastAsia="Arial" w:ascii="Arial"/>
          <w:color w:val="2F3D53"/>
          <w:spacing w:val="0"/>
          <w:w w:val="77"/>
          <w:position w:val="-1"/>
          <w:sz w:val="12"/>
          <w:szCs w:val="12"/>
        </w:rPr>
        <w:t>J;</w:t>
      </w:r>
      <w:r>
        <w:rPr>
          <w:rFonts w:cs="Arial" w:hAnsi="Arial" w:eastAsia="Arial" w:ascii="Arial"/>
          <w:color w:val="2C2B2E"/>
          <w:spacing w:val="0"/>
          <w:w w:val="88"/>
          <w:position w:val="-1"/>
          <w:sz w:val="12"/>
          <w:szCs w:val="12"/>
        </w:rPr>
        <w:t>U</w:t>
      </w:r>
      <w:r>
        <w:rPr>
          <w:rFonts w:cs="Arial" w:hAnsi="Arial" w:eastAsia="Arial" w:ascii="Arial"/>
          <w:color w:val="44546D"/>
          <w:spacing w:val="0"/>
          <w:w w:val="144"/>
          <w:position w:val="-1"/>
          <w:sz w:val="12"/>
          <w:szCs w:val="12"/>
        </w:rPr>
        <w:t>(W</w:t>
      </w:r>
      <w:r>
        <w:rPr>
          <w:rFonts w:cs="Arial" w:hAnsi="Arial" w:eastAsia="Arial" w:ascii="Arial"/>
          <w:color w:val="44546D"/>
          <w:spacing w:val="0"/>
          <w:w w:val="101"/>
          <w:position w:val="-1"/>
          <w:sz w:val="12"/>
          <w:szCs w:val="12"/>
        </w:rPr>
        <w:t>W1'</w:t>
      </w:r>
      <w:r>
        <w:rPr>
          <w:rFonts w:cs="Arial" w:hAnsi="Arial" w:eastAsia="Arial" w:ascii="Arial"/>
          <w:color w:val="2F3D53"/>
          <w:spacing w:val="0"/>
          <w:w w:val="107"/>
          <w:position w:val="-1"/>
          <w:sz w:val="12"/>
          <w:szCs w:val="12"/>
        </w:rPr>
        <w:t>6</w:t>
      </w:r>
      <w:r>
        <w:rPr>
          <w:rFonts w:cs="Arial" w:hAnsi="Arial" w:eastAsia="Arial" w:ascii="Arial"/>
          <w:color w:val="2F3D53"/>
          <w:spacing w:val="0"/>
          <w:w w:val="122"/>
          <w:position w:val="-1"/>
          <w:sz w:val="12"/>
          <w:szCs w:val="12"/>
        </w:rPr>
        <w:t>9</w:t>
      </w:r>
      <w:r>
        <w:rPr>
          <w:rFonts w:cs="Arial" w:hAnsi="Arial" w:eastAsia="Arial" w:ascii="Arial"/>
          <w:color w:val="44546D"/>
          <w:spacing w:val="0"/>
          <w:w w:val="151"/>
          <w:position w:val="-1"/>
          <w:sz w:val="12"/>
          <w:szCs w:val="12"/>
        </w:rPr>
        <w:t>t.</w:t>
      </w:r>
      <w:r>
        <w:rPr>
          <w:rFonts w:cs="Arial" w:hAnsi="Arial" w:eastAsia="Arial" w:ascii="Arial"/>
          <w:color w:val="7FA7D7"/>
          <w:spacing w:val="0"/>
          <w:w w:val="93"/>
          <w:position w:val="-1"/>
          <w:sz w:val="12"/>
          <w:szCs w:val="12"/>
        </w:rPr>
        <w:t>::'.</w:t>
      </w:r>
      <w:r>
        <w:rPr>
          <w:rFonts w:cs="Arial" w:hAnsi="Arial" w:eastAsia="Arial" w:ascii="Arial"/>
          <w:color w:val="7FA7D7"/>
          <w:spacing w:val="0"/>
          <w:w w:val="100"/>
          <w:position w:val="-1"/>
          <w:sz w:val="12"/>
          <w:szCs w:val="12"/>
        </w:rPr>
        <w:t> </w:t>
      </w:r>
      <w:r>
        <w:rPr>
          <w:rFonts w:cs="Arial" w:hAnsi="Arial" w:eastAsia="Arial" w:ascii="Arial"/>
          <w:color w:val="7FA7D7"/>
          <w:spacing w:val="10"/>
          <w:w w:val="100"/>
          <w:position w:val="-1"/>
          <w:sz w:val="12"/>
          <w:szCs w:val="12"/>
        </w:rPr>
        <w:t> </w:t>
      </w:r>
      <w:r>
        <w:rPr>
          <w:rFonts w:cs="Times New Roman" w:hAnsi="Times New Roman" w:eastAsia="Times New Roman" w:ascii="Times New Roman"/>
          <w:color w:val="5D8BD4"/>
          <w:spacing w:val="0"/>
          <w:w w:val="143"/>
          <w:position w:val="-1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5D8BD4"/>
          <w:spacing w:val="0"/>
          <w:w w:val="89"/>
          <w:position w:val="-1"/>
          <w:sz w:val="18"/>
          <w:szCs w:val="18"/>
        </w:rPr>
        <w:t>E.</w:t>
      </w:r>
      <w:r>
        <w:rPr>
          <w:rFonts w:cs="Times New Roman" w:hAnsi="Times New Roman" w:eastAsia="Times New Roman" w:ascii="Times New Roman"/>
          <w:color w:val="5D8BD4"/>
          <w:spacing w:val="0"/>
          <w:w w:val="100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5D8BD4"/>
          <w:spacing w:val="6"/>
          <w:w w:val="100"/>
          <w:position w:val="-1"/>
          <w:sz w:val="18"/>
          <w:szCs w:val="18"/>
        </w:rPr>
        <w:t> </w:t>
      </w:r>
      <w:r>
        <w:rPr>
          <w:rFonts w:cs="Arial" w:hAnsi="Arial" w:eastAsia="Arial" w:ascii="Arial"/>
          <w:color w:val="2F3D53"/>
          <w:spacing w:val="0"/>
          <w:w w:val="100"/>
          <w:position w:val="0"/>
          <w:sz w:val="12"/>
          <w:szCs w:val="12"/>
        </w:rPr>
        <w:t>GSI\</w:t>
      </w:r>
      <w:r>
        <w:rPr>
          <w:rFonts w:cs="Arial" w:hAnsi="Arial" w:eastAsia="Arial" w:ascii="Arial"/>
          <w:color w:val="2C2B2E"/>
          <w:spacing w:val="0"/>
          <w:w w:val="100"/>
          <w:position w:val="0"/>
          <w:sz w:val="12"/>
          <w:szCs w:val="12"/>
        </w:rPr>
        <w:t>D</w:t>
      </w:r>
      <w:r>
        <w:rPr>
          <w:rFonts w:cs="Arial" w:hAnsi="Arial" w:eastAsia="Arial" w:ascii="Arial"/>
          <w:color w:val="2C2B2E"/>
          <w:spacing w:val="0"/>
          <w:w w:val="100"/>
          <w:position w:val="0"/>
          <w:sz w:val="12"/>
          <w:szCs w:val="12"/>
        </w:rPr>
        <w:t>A</w:t>
      </w:r>
      <w:r>
        <w:rPr>
          <w:rFonts w:cs="Arial" w:hAnsi="Arial" w:eastAsia="Arial" w:ascii="Arial"/>
          <w:color w:val="2C2B2E"/>
          <w:spacing w:val="0"/>
          <w:w w:val="100"/>
          <w:position w:val="0"/>
          <w:sz w:val="12"/>
          <w:szCs w:val="12"/>
        </w:rPr>
        <w:t>L</w:t>
      </w:r>
      <w:r>
        <w:rPr>
          <w:rFonts w:cs="Arial" w:hAnsi="Arial" w:eastAsia="Arial" w:ascii="Arial"/>
          <w:color w:val="2C2B2E"/>
          <w:spacing w:val="0"/>
          <w:w w:val="100"/>
          <w:position w:val="0"/>
          <w:sz w:val="12"/>
          <w:szCs w:val="12"/>
        </w:rPr>
        <w:t>AJ</w:t>
      </w:r>
      <w:r>
        <w:rPr>
          <w:rFonts w:cs="Arial" w:hAnsi="Arial" w:eastAsia="Arial" w:ascii="Arial"/>
          <w:color w:val="2C2B2E"/>
          <w:spacing w:val="0"/>
          <w:w w:val="100"/>
          <w:position w:val="0"/>
          <w:sz w:val="12"/>
          <w:szCs w:val="12"/>
        </w:rPr>
        <w:t>A</w:t>
      </w:r>
      <w:r>
        <w:rPr>
          <w:rFonts w:cs="Arial" w:hAnsi="Arial" w:eastAsia="Arial" w:ascii="Arial"/>
          <w:color w:val="2C2B2E"/>
          <w:spacing w:val="0"/>
          <w:w w:val="100"/>
          <w:position w:val="0"/>
          <w:sz w:val="12"/>
          <w:szCs w:val="12"/>
        </w:rPr>
        <w:t>R</w:t>
      </w:r>
      <w:r>
        <w:rPr>
          <w:rFonts w:cs="Arial" w:hAnsi="Arial" w:eastAsia="Arial" w:ascii="Arial"/>
          <w:color w:val="2C2B2E"/>
          <w:spacing w:val="0"/>
          <w:w w:val="100"/>
          <w:position w:val="0"/>
          <w:sz w:val="12"/>
          <w:szCs w:val="12"/>
        </w:rPr>
        <w:t>A</w:t>
      </w:r>
      <w:r>
        <w:rPr>
          <w:rFonts w:cs="Arial" w:hAnsi="Arial" w:eastAsia="Arial" w:ascii="Arial"/>
          <w:color w:val="2C2B2E"/>
          <w:spacing w:val="0"/>
          <w:w w:val="100"/>
          <w:position w:val="0"/>
          <w:sz w:val="12"/>
          <w:szCs w:val="12"/>
        </w:rPr>
        <w:t>                     </w:t>
      </w:r>
      <w:r>
        <w:rPr>
          <w:rFonts w:cs="Arial" w:hAnsi="Arial" w:eastAsia="Arial" w:ascii="Arial"/>
          <w:color w:val="2C2B2E"/>
          <w:spacing w:val="29"/>
          <w:w w:val="100"/>
          <w:position w:val="0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83"/>
          <w:position w:val="0"/>
          <w:sz w:val="12"/>
          <w:szCs w:val="12"/>
        </w:rPr>
        <w:t>N</w:t>
      </w:r>
      <w:r>
        <w:rPr>
          <w:rFonts w:cs="Arial" w:hAnsi="Arial" w:eastAsia="Arial" w:ascii="Arial"/>
          <w:color w:val="404041"/>
          <w:spacing w:val="0"/>
          <w:w w:val="202"/>
          <w:position w:val="0"/>
          <w:sz w:val="12"/>
          <w:szCs w:val="12"/>
        </w:rPr>
        <w:t>/</w:t>
      </w:r>
      <w:r>
        <w:rPr>
          <w:rFonts w:cs="Arial" w:hAnsi="Arial" w:eastAsia="Arial" w:ascii="Arial"/>
          <w:color w:val="2C2B2E"/>
          <w:spacing w:val="0"/>
          <w:w w:val="90"/>
          <w:position w:val="0"/>
          <w:sz w:val="12"/>
          <w:szCs w:val="12"/>
        </w:rPr>
        <w:t>P</w:t>
      </w:r>
      <w:r>
        <w:rPr>
          <w:rFonts w:cs="Arial" w:hAnsi="Arial" w:eastAsia="Arial" w:ascii="Arial"/>
          <w:color w:val="2C2B2E"/>
          <w:spacing w:val="0"/>
          <w:w w:val="100"/>
          <w:position w:val="0"/>
          <w:sz w:val="12"/>
          <w:szCs w:val="12"/>
        </w:rPr>
        <w:t>                                             </w:t>
      </w:r>
      <w:r>
        <w:rPr>
          <w:rFonts w:cs="Arial" w:hAnsi="Arial" w:eastAsia="Arial" w:ascii="Arial"/>
          <w:color w:val="2C2B2E"/>
          <w:spacing w:val="16"/>
          <w:w w:val="100"/>
          <w:position w:val="0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109"/>
          <w:position w:val="1"/>
          <w:sz w:val="12"/>
          <w:szCs w:val="12"/>
        </w:rPr>
        <w:t>4</w:t>
      </w:r>
      <w:r>
        <w:rPr>
          <w:rFonts w:cs="Arial" w:hAnsi="Arial" w:eastAsia="Arial" w:ascii="Arial"/>
          <w:color w:val="2C2B2E"/>
          <w:spacing w:val="0"/>
          <w:w w:val="109"/>
          <w:position w:val="1"/>
          <w:sz w:val="12"/>
          <w:szCs w:val="12"/>
        </w:rPr>
        <w:t>44</w:t>
      </w:r>
      <w:r>
        <w:rPr>
          <w:rFonts w:cs="Arial" w:hAnsi="Arial" w:eastAsia="Arial" w:ascii="Arial"/>
          <w:color w:val="2C2B2E"/>
          <w:spacing w:val="0"/>
          <w:w w:val="109"/>
          <w:position w:val="1"/>
          <w:sz w:val="12"/>
          <w:szCs w:val="12"/>
        </w:rPr>
        <w:t>1</w:t>
      </w:r>
      <w:r>
        <w:rPr>
          <w:rFonts w:cs="Arial" w:hAnsi="Arial" w:eastAsia="Arial" w:ascii="Arial"/>
          <w:color w:val="2C2B2E"/>
          <w:spacing w:val="0"/>
          <w:w w:val="109"/>
          <w:position w:val="1"/>
          <w:sz w:val="12"/>
          <w:szCs w:val="12"/>
        </w:rPr>
        <w:t>0</w:t>
      </w:r>
      <w:r>
        <w:rPr>
          <w:rFonts w:cs="Arial" w:hAnsi="Arial" w:eastAsia="Arial" w:ascii="Arial"/>
          <w:color w:val="000000"/>
          <w:spacing w:val="0"/>
          <w:w w:val="100"/>
          <w:position w:val="0"/>
          <w:sz w:val="12"/>
          <w:szCs w:val="12"/>
        </w:rPr>
      </w:r>
    </w:p>
    <w:p>
      <w:pPr>
        <w:rPr>
          <w:rFonts w:cs="Arial" w:hAnsi="Arial" w:eastAsia="Arial" w:ascii="Arial"/>
          <w:sz w:val="12"/>
          <w:szCs w:val="12"/>
        </w:rPr>
        <w:jc w:val="left"/>
        <w:spacing w:lineRule="exact" w:line="180"/>
        <w:ind w:left="488"/>
      </w:pPr>
      <w:r>
        <w:rPr>
          <w:rFonts w:cs="Arial" w:hAnsi="Arial" w:eastAsia="Arial" w:ascii="Arial"/>
          <w:color w:val="2C2B2E"/>
          <w:w w:val="71"/>
          <w:sz w:val="12"/>
          <w:szCs w:val="12"/>
        </w:rPr>
        <w:t>1</w:t>
      </w:r>
      <w:r>
        <w:rPr>
          <w:rFonts w:cs="Arial" w:hAnsi="Arial" w:eastAsia="Arial" w:ascii="Arial"/>
          <w:color w:val="404041"/>
          <w:w w:val="115"/>
          <w:sz w:val="12"/>
          <w:szCs w:val="12"/>
        </w:rPr>
        <w:t>8</w:t>
      </w:r>
      <w:r>
        <w:rPr>
          <w:rFonts w:cs="Arial" w:hAnsi="Arial" w:eastAsia="Arial" w:ascii="Arial"/>
          <w:color w:val="404041"/>
          <w:w w:val="100"/>
          <w:sz w:val="12"/>
          <w:szCs w:val="12"/>
        </w:rPr>
        <w:t>          </w:t>
      </w:r>
      <w:r>
        <w:rPr>
          <w:rFonts w:cs="Arial" w:hAnsi="Arial" w:eastAsia="Arial" w:ascii="Arial"/>
          <w:color w:val="404041"/>
          <w:spacing w:val="13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82"/>
          <w:sz w:val="12"/>
          <w:szCs w:val="12"/>
        </w:rPr>
        <w:t>G</w:t>
      </w:r>
      <w:r>
        <w:rPr>
          <w:rFonts w:cs="Arial" w:hAnsi="Arial" w:eastAsia="Arial" w:ascii="Arial"/>
          <w:color w:val="2C2B2E"/>
          <w:spacing w:val="0"/>
          <w:w w:val="156"/>
          <w:sz w:val="12"/>
          <w:szCs w:val="12"/>
        </w:rPr>
        <w:t>r</w:t>
      </w:r>
      <w:r>
        <w:rPr>
          <w:rFonts w:cs="Arial" w:hAnsi="Arial" w:eastAsia="Arial" w:ascii="Arial"/>
          <w:color w:val="2C2B2E"/>
          <w:spacing w:val="0"/>
          <w:w w:val="100"/>
          <w:sz w:val="12"/>
          <w:szCs w:val="12"/>
        </w:rPr>
        <w:t>u</w:t>
      </w:r>
      <w:r>
        <w:rPr>
          <w:rFonts w:cs="Arial" w:hAnsi="Arial" w:eastAsia="Arial" w:ascii="Arial"/>
          <w:color w:val="2C2B2E"/>
          <w:spacing w:val="0"/>
          <w:w w:val="122"/>
          <w:sz w:val="12"/>
          <w:szCs w:val="12"/>
        </w:rPr>
        <w:t>p</w:t>
      </w:r>
      <w:r>
        <w:rPr>
          <w:rFonts w:cs="Arial" w:hAnsi="Arial" w:eastAsia="Arial" w:ascii="Arial"/>
          <w:color w:val="2C2B2E"/>
          <w:spacing w:val="0"/>
          <w:w w:val="115"/>
          <w:sz w:val="12"/>
          <w:szCs w:val="12"/>
        </w:rPr>
        <w:t>o</w:t>
      </w:r>
      <w:r>
        <w:rPr>
          <w:rFonts w:cs="Arial" w:hAnsi="Arial" w:eastAsia="Arial" w:ascii="Arial"/>
          <w:color w:val="2C2B2E"/>
          <w:spacing w:val="15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78"/>
          <w:sz w:val="12"/>
          <w:szCs w:val="12"/>
        </w:rPr>
        <w:t>P</w:t>
      </w:r>
      <w:r>
        <w:rPr>
          <w:rFonts w:cs="Arial" w:hAnsi="Arial" w:eastAsia="Arial" w:ascii="Arial"/>
          <w:color w:val="2C2B2E"/>
          <w:spacing w:val="0"/>
          <w:w w:val="100"/>
          <w:sz w:val="12"/>
          <w:szCs w:val="12"/>
        </w:rPr>
        <w:t>a</w:t>
      </w:r>
      <w:r>
        <w:rPr>
          <w:rFonts w:cs="Arial" w:hAnsi="Arial" w:eastAsia="Arial" w:ascii="Arial"/>
          <w:color w:val="2C2B2E"/>
          <w:spacing w:val="0"/>
          <w:w w:val="122"/>
          <w:sz w:val="12"/>
          <w:szCs w:val="12"/>
        </w:rPr>
        <w:t>p</w:t>
      </w:r>
      <w:r>
        <w:rPr>
          <w:rFonts w:cs="Arial" w:hAnsi="Arial" w:eastAsia="Arial" w:ascii="Arial"/>
          <w:color w:val="2C2B2E"/>
          <w:spacing w:val="0"/>
          <w:w w:val="107"/>
          <w:sz w:val="12"/>
          <w:szCs w:val="12"/>
        </w:rPr>
        <w:t>e</w:t>
      </w:r>
      <w:r>
        <w:rPr>
          <w:rFonts w:cs="Arial" w:hAnsi="Arial" w:eastAsia="Arial" w:ascii="Arial"/>
          <w:color w:val="2C2B2E"/>
          <w:spacing w:val="0"/>
          <w:w w:val="108"/>
          <w:sz w:val="12"/>
          <w:szCs w:val="12"/>
        </w:rPr>
        <w:t>l</w:t>
      </w:r>
      <w:r>
        <w:rPr>
          <w:rFonts w:cs="Arial" w:hAnsi="Arial" w:eastAsia="Arial" w:ascii="Arial"/>
          <w:color w:val="2C2B2E"/>
          <w:spacing w:val="0"/>
          <w:w w:val="115"/>
          <w:sz w:val="12"/>
          <w:szCs w:val="12"/>
        </w:rPr>
        <w:t>e</w:t>
      </w:r>
      <w:r>
        <w:rPr>
          <w:rFonts w:cs="Arial" w:hAnsi="Arial" w:eastAsia="Arial" w:ascii="Arial"/>
          <w:color w:val="2C2B2E"/>
          <w:spacing w:val="0"/>
          <w:w w:val="156"/>
          <w:sz w:val="12"/>
          <w:szCs w:val="12"/>
        </w:rPr>
        <w:t>r</w:t>
      </w:r>
      <w:r>
        <w:rPr>
          <w:rFonts w:cs="Arial" w:hAnsi="Arial" w:eastAsia="Arial" w:ascii="Arial"/>
          <w:color w:val="2C2B2E"/>
          <w:spacing w:val="0"/>
          <w:w w:val="100"/>
          <w:sz w:val="12"/>
          <w:szCs w:val="12"/>
        </w:rPr>
        <w:t>o</w:t>
      </w:r>
      <w:r>
        <w:rPr>
          <w:rFonts w:cs="Arial" w:hAnsi="Arial" w:eastAsia="Arial" w:ascii="Arial"/>
          <w:color w:val="2C2B2E"/>
          <w:spacing w:val="0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-14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78"/>
          <w:sz w:val="12"/>
          <w:szCs w:val="12"/>
        </w:rPr>
        <w:t>B</w:t>
      </w:r>
      <w:r>
        <w:rPr>
          <w:rFonts w:cs="Arial" w:hAnsi="Arial" w:eastAsia="Arial" w:ascii="Arial"/>
          <w:color w:val="2C2B2E"/>
          <w:spacing w:val="0"/>
          <w:w w:val="115"/>
          <w:sz w:val="12"/>
          <w:szCs w:val="12"/>
        </w:rPr>
        <w:t>e</w:t>
      </w:r>
      <w:r>
        <w:rPr>
          <w:rFonts w:cs="Arial" w:hAnsi="Arial" w:eastAsia="Arial" w:ascii="Arial"/>
          <w:color w:val="2C2B2E"/>
          <w:spacing w:val="0"/>
          <w:w w:val="144"/>
          <w:sz w:val="12"/>
          <w:szCs w:val="12"/>
        </w:rPr>
        <w:t>t</w:t>
      </w:r>
      <w:r>
        <w:rPr>
          <w:rFonts w:cs="Arial" w:hAnsi="Arial" w:eastAsia="Arial" w:ascii="Arial"/>
          <w:color w:val="2C2B2E"/>
          <w:spacing w:val="0"/>
          <w:w w:val="119"/>
          <w:sz w:val="12"/>
          <w:szCs w:val="12"/>
        </w:rPr>
        <w:t>y</w:t>
      </w:r>
      <w:r>
        <w:rPr>
          <w:rFonts w:cs="Arial" w:hAnsi="Arial" w:eastAsia="Arial" w:ascii="Arial"/>
          <w:color w:val="2C2B2E"/>
          <w:spacing w:val="5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404041"/>
          <w:spacing w:val="0"/>
          <w:w w:val="72"/>
          <w:sz w:val="12"/>
          <w:szCs w:val="12"/>
        </w:rPr>
        <w:t>S</w:t>
      </w:r>
      <w:r>
        <w:rPr>
          <w:rFonts w:cs="Arial" w:hAnsi="Arial" w:eastAsia="Arial" w:ascii="Arial"/>
          <w:color w:val="404041"/>
          <w:spacing w:val="0"/>
          <w:w w:val="101"/>
          <w:sz w:val="12"/>
          <w:szCs w:val="12"/>
        </w:rPr>
        <w:t>.</w:t>
      </w:r>
      <w:r>
        <w:rPr>
          <w:rFonts w:cs="Arial" w:hAnsi="Arial" w:eastAsia="Arial" w:ascii="Arial"/>
          <w:color w:val="2C2B2E"/>
          <w:spacing w:val="0"/>
          <w:w w:val="120"/>
          <w:sz w:val="12"/>
          <w:szCs w:val="12"/>
        </w:rPr>
        <w:t>A</w:t>
      </w:r>
      <w:r>
        <w:rPr>
          <w:rFonts w:cs="Arial" w:hAnsi="Arial" w:eastAsia="Arial" w:ascii="Arial"/>
          <w:color w:val="2C2B2E"/>
          <w:spacing w:val="10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100"/>
          <w:sz w:val="12"/>
          <w:szCs w:val="12"/>
        </w:rPr>
        <w:t>d</w:t>
      </w:r>
      <w:r>
        <w:rPr>
          <w:rFonts w:cs="Arial" w:hAnsi="Arial" w:eastAsia="Arial" w:ascii="Arial"/>
          <w:color w:val="2C2B2E"/>
          <w:spacing w:val="0"/>
          <w:w w:val="100"/>
          <w:sz w:val="12"/>
          <w:szCs w:val="12"/>
        </w:rPr>
        <w:t>e</w:t>
      </w:r>
      <w:r>
        <w:rPr>
          <w:rFonts w:cs="Arial" w:hAnsi="Arial" w:eastAsia="Arial" w:ascii="Arial"/>
          <w:color w:val="2C2B2E"/>
          <w:spacing w:val="15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404041"/>
          <w:spacing w:val="0"/>
          <w:w w:val="77"/>
          <w:sz w:val="12"/>
          <w:szCs w:val="12"/>
        </w:rPr>
        <w:t>C</w:t>
      </w:r>
      <w:r>
        <w:rPr>
          <w:rFonts w:cs="Arial" w:hAnsi="Arial" w:eastAsia="Arial" w:ascii="Arial"/>
          <w:color w:val="2C2B2E"/>
          <w:spacing w:val="0"/>
          <w:w w:val="86"/>
          <w:sz w:val="12"/>
          <w:szCs w:val="12"/>
        </w:rPr>
        <w:t>.</w:t>
      </w:r>
      <w:r>
        <w:rPr>
          <w:rFonts w:cs="Arial" w:hAnsi="Arial" w:eastAsia="Arial" w:ascii="Arial"/>
          <w:color w:val="2C2B2E"/>
          <w:spacing w:val="0"/>
          <w:w w:val="114"/>
          <w:sz w:val="12"/>
          <w:szCs w:val="12"/>
        </w:rPr>
        <w:t>V</w:t>
      </w:r>
      <w:r>
        <w:rPr>
          <w:rFonts w:cs="Arial" w:hAnsi="Arial" w:eastAsia="Arial" w:ascii="Arial"/>
          <w:color w:val="2C2B2E"/>
          <w:spacing w:val="0"/>
          <w:w w:val="100"/>
          <w:sz w:val="12"/>
          <w:szCs w:val="12"/>
        </w:rPr>
        <w:t>                                       </w:t>
      </w:r>
      <w:r>
        <w:rPr>
          <w:rFonts w:cs="Arial" w:hAnsi="Arial" w:eastAsia="Arial" w:ascii="Arial"/>
          <w:color w:val="2C2B2E"/>
          <w:spacing w:val="-10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82"/>
          <w:position w:val="-1"/>
          <w:sz w:val="12"/>
          <w:szCs w:val="12"/>
        </w:rPr>
        <w:t>G</w:t>
      </w:r>
      <w:r>
        <w:rPr>
          <w:rFonts w:cs="Arial" w:hAnsi="Arial" w:eastAsia="Arial" w:ascii="Arial"/>
          <w:color w:val="2C2B2E"/>
          <w:spacing w:val="0"/>
          <w:w w:val="102"/>
          <w:position w:val="-1"/>
          <w:sz w:val="12"/>
          <w:szCs w:val="12"/>
        </w:rPr>
        <w:t>P</w:t>
      </w:r>
      <w:r>
        <w:rPr>
          <w:rFonts w:cs="Arial" w:hAnsi="Arial" w:eastAsia="Arial" w:ascii="Arial"/>
          <w:color w:val="2C2B2E"/>
          <w:spacing w:val="0"/>
          <w:w w:val="96"/>
          <w:position w:val="-1"/>
          <w:sz w:val="12"/>
          <w:szCs w:val="12"/>
        </w:rPr>
        <w:t>B</w:t>
      </w:r>
      <w:r>
        <w:rPr>
          <w:rFonts w:cs="Arial" w:hAnsi="Arial" w:eastAsia="Arial" w:ascii="Arial"/>
          <w:color w:val="2C2B2E"/>
          <w:spacing w:val="0"/>
          <w:w w:val="122"/>
          <w:position w:val="-1"/>
          <w:sz w:val="12"/>
          <w:szCs w:val="12"/>
        </w:rPr>
        <w:t>0</w:t>
      </w:r>
      <w:r>
        <w:rPr>
          <w:rFonts w:cs="Arial" w:hAnsi="Arial" w:eastAsia="Arial" w:ascii="Arial"/>
          <w:color w:val="2C2B2E"/>
          <w:spacing w:val="0"/>
          <w:w w:val="107"/>
          <w:position w:val="-1"/>
          <w:sz w:val="12"/>
          <w:szCs w:val="12"/>
        </w:rPr>
        <w:t>408</w:t>
      </w:r>
      <w:r>
        <w:rPr>
          <w:rFonts w:cs="Arial" w:hAnsi="Arial" w:eastAsia="Arial" w:ascii="Arial"/>
          <w:color w:val="2C2B2E"/>
          <w:spacing w:val="0"/>
          <w:w w:val="115"/>
          <w:position w:val="-1"/>
          <w:sz w:val="12"/>
          <w:szCs w:val="12"/>
        </w:rPr>
        <w:t>1</w:t>
      </w:r>
      <w:r>
        <w:rPr>
          <w:rFonts w:cs="Arial" w:hAnsi="Arial" w:eastAsia="Arial" w:ascii="Arial"/>
          <w:color w:val="2C2B2E"/>
          <w:spacing w:val="0"/>
          <w:w w:val="107"/>
          <w:position w:val="-1"/>
          <w:sz w:val="12"/>
          <w:szCs w:val="12"/>
        </w:rPr>
        <w:t>9</w:t>
      </w:r>
      <w:r>
        <w:rPr>
          <w:rFonts w:cs="Arial" w:hAnsi="Arial" w:eastAsia="Arial" w:ascii="Arial"/>
          <w:color w:val="2C2B2E"/>
          <w:spacing w:val="0"/>
          <w:w w:val="98"/>
          <w:position w:val="-1"/>
          <w:sz w:val="12"/>
          <w:szCs w:val="12"/>
        </w:rPr>
        <w:t>F</w:t>
      </w:r>
      <w:r>
        <w:rPr>
          <w:rFonts w:cs="Arial" w:hAnsi="Arial" w:eastAsia="Arial" w:ascii="Arial"/>
          <w:color w:val="2C2B2E"/>
          <w:spacing w:val="0"/>
          <w:w w:val="108"/>
          <w:position w:val="-1"/>
          <w:sz w:val="12"/>
          <w:szCs w:val="12"/>
        </w:rPr>
        <w:t>VA</w:t>
      </w:r>
      <w:r>
        <w:rPr>
          <w:rFonts w:cs="Arial" w:hAnsi="Arial" w:eastAsia="Arial" w:ascii="Arial"/>
          <w:color w:val="2C2B2E"/>
          <w:spacing w:val="0"/>
          <w:w w:val="100"/>
          <w:position w:val="-1"/>
          <w:sz w:val="12"/>
          <w:szCs w:val="12"/>
        </w:rPr>
        <w:t>                 </w:t>
      </w:r>
      <w:r>
        <w:rPr>
          <w:rFonts w:cs="Arial" w:hAnsi="Arial" w:eastAsia="Arial" w:ascii="Arial"/>
          <w:color w:val="2C2B2E"/>
          <w:spacing w:val="-13"/>
          <w:w w:val="100"/>
          <w:position w:val="-1"/>
          <w:sz w:val="12"/>
          <w:szCs w:val="12"/>
        </w:rPr>
        <w:t> </w:t>
      </w:r>
      <w:r>
        <w:rPr>
          <w:rFonts w:cs="Segoe UI" w:hAnsi="Segoe UI" w:eastAsia="Segoe UI" w:ascii="Segoe UI"/>
          <w:color w:val="2C2B2E"/>
          <w:spacing w:val="0"/>
          <w:w w:val="51"/>
          <w:position w:val="0"/>
          <w:sz w:val="10"/>
          <w:szCs w:val="10"/>
        </w:rPr>
        <w:t>�</w:t>
      </w:r>
      <w:r>
        <w:rPr>
          <w:rFonts w:cs="Times New Roman" w:hAnsi="Times New Roman" w:eastAsia="Times New Roman" w:ascii="Times New Roman"/>
          <w:color w:val="2F3D53"/>
          <w:spacing w:val="0"/>
          <w:w w:val="95"/>
          <w:position w:val="0"/>
          <w:sz w:val="10"/>
          <w:szCs w:val="10"/>
        </w:rPr>
        <w:t>11C.'!"!</w:t>
      </w:r>
      <w:r>
        <w:rPr>
          <w:rFonts w:cs="Times New Roman" w:hAnsi="Times New Roman" w:eastAsia="Times New Roman" w:ascii="Times New Roman"/>
          <w:color w:val="2C2B2E"/>
          <w:spacing w:val="0"/>
          <w:w w:val="67"/>
          <w:position w:val="0"/>
          <w:sz w:val="10"/>
          <w:szCs w:val="10"/>
        </w:rPr>
        <w:t>1</w:t>
      </w:r>
      <w:r>
        <w:rPr>
          <w:rFonts w:cs="Times New Roman" w:hAnsi="Times New Roman" w:eastAsia="Times New Roman" w:ascii="Times New Roman"/>
          <w:color w:val="2C2B2E"/>
          <w:spacing w:val="9"/>
          <w:w w:val="100"/>
          <w:position w:val="0"/>
          <w:sz w:val="10"/>
          <w:szCs w:val="10"/>
        </w:rPr>
        <w:t> </w:t>
      </w:r>
      <w:r>
        <w:rPr>
          <w:rFonts w:cs="Arial" w:hAnsi="Arial" w:eastAsia="Arial" w:ascii="Arial"/>
          <w:color w:val="2F3D53"/>
          <w:spacing w:val="0"/>
          <w:w w:val="54"/>
          <w:position w:val="0"/>
          <w:sz w:val="20"/>
          <w:szCs w:val="20"/>
        </w:rPr>
        <w:t>l</w:t>
      </w:r>
      <w:r>
        <w:rPr>
          <w:rFonts w:cs="Arial" w:hAnsi="Arial" w:eastAsia="Arial" w:ascii="Arial"/>
          <w:color w:val="2C2B2E"/>
          <w:spacing w:val="0"/>
          <w:w w:val="93"/>
          <w:position w:val="0"/>
          <w:sz w:val="20"/>
          <w:szCs w:val="20"/>
        </w:rPr>
        <w:t>r</w:t>
      </w:r>
      <w:r>
        <w:rPr>
          <w:rFonts w:cs="Arial" w:hAnsi="Arial" w:eastAsia="Arial" w:ascii="Arial"/>
          <w:color w:val="44546D"/>
          <w:spacing w:val="0"/>
          <w:w w:val="99"/>
          <w:position w:val="0"/>
          <w:sz w:val="20"/>
          <w:szCs w:val="20"/>
        </w:rPr>
        <w:t>q</w:t>
      </w:r>
      <w:r>
        <w:rPr>
          <w:rFonts w:cs="Arial" w:hAnsi="Arial" w:eastAsia="Arial" w:ascii="Arial"/>
          <w:color w:val="2C2B2E"/>
          <w:spacing w:val="0"/>
          <w:w w:val="34"/>
          <w:position w:val="0"/>
          <w:sz w:val="20"/>
          <w:szCs w:val="20"/>
        </w:rPr>
        <w:t>,</w:t>
      </w:r>
      <w:r>
        <w:rPr>
          <w:rFonts w:cs="Arial" w:hAnsi="Arial" w:eastAsia="Arial" w:ascii="Arial"/>
          <w:color w:val="2C2B2E"/>
          <w:spacing w:val="0"/>
          <w:w w:val="95"/>
          <w:position w:val="0"/>
          <w:sz w:val="20"/>
          <w:szCs w:val="20"/>
        </w:rPr>
        <w:t>•</w:t>
      </w:r>
      <w:r>
        <w:rPr>
          <w:rFonts w:cs="Arial" w:hAnsi="Arial" w:eastAsia="Arial" w:ascii="Arial"/>
          <w:color w:val="445B90"/>
          <w:spacing w:val="0"/>
          <w:w w:val="81"/>
          <w:position w:val="0"/>
          <w:sz w:val="20"/>
          <w:szCs w:val="20"/>
        </w:rPr>
        <w:t>i.</w:t>
      </w:r>
      <w:r>
        <w:rPr>
          <w:rFonts w:cs="Arial" w:hAnsi="Arial" w:eastAsia="Arial" w:ascii="Arial"/>
          <w:color w:val="445B90"/>
          <w:spacing w:val="0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color w:val="445B90"/>
          <w:spacing w:val="-24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5D8BD4"/>
          <w:spacing w:val="0"/>
          <w:w w:val="177"/>
          <w:position w:val="0"/>
          <w:sz w:val="13"/>
          <w:szCs w:val="13"/>
        </w:rPr>
        <w:t>p</w:t>
      </w:r>
      <w:r>
        <w:rPr>
          <w:rFonts w:cs="Times New Roman" w:hAnsi="Times New Roman" w:eastAsia="Times New Roman" w:ascii="Times New Roman"/>
          <w:color w:val="5D8BD4"/>
          <w:spacing w:val="0"/>
          <w:w w:val="97"/>
          <w:position w:val="0"/>
          <w:sz w:val="13"/>
          <w:szCs w:val="13"/>
        </w:rPr>
        <w:t>P,.</w:t>
      </w:r>
      <w:r>
        <w:rPr>
          <w:rFonts w:cs="Times New Roman" w:hAnsi="Times New Roman" w:eastAsia="Times New Roman" w:ascii="Times New Roman"/>
          <w:color w:val="5D8BD4"/>
          <w:spacing w:val="0"/>
          <w:w w:val="151"/>
          <w:position w:val="0"/>
          <w:sz w:val="13"/>
          <w:szCs w:val="13"/>
        </w:rPr>
        <w:t>1'</w:t>
      </w:r>
      <w:r>
        <w:rPr>
          <w:rFonts w:cs="Times New Roman" w:hAnsi="Times New Roman" w:eastAsia="Times New Roman" w:ascii="Times New Roman"/>
          <w:color w:val="4874C8"/>
          <w:spacing w:val="0"/>
          <w:w w:val="307"/>
          <w:position w:val="0"/>
          <w:sz w:val="13"/>
          <w:szCs w:val="13"/>
        </w:rPr>
        <w:t>'</w:t>
      </w:r>
      <w:r>
        <w:rPr>
          <w:rFonts w:cs="Times New Roman" w:hAnsi="Times New Roman" w:eastAsia="Times New Roman" w:ascii="Times New Roman"/>
          <w:color w:val="4874C8"/>
          <w:spacing w:val="0"/>
          <w:w w:val="100"/>
          <w:position w:val="0"/>
          <w:sz w:val="13"/>
          <w:szCs w:val="13"/>
        </w:rPr>
        <w:t> </w:t>
      </w:r>
      <w:r>
        <w:rPr>
          <w:rFonts w:cs="Times New Roman" w:hAnsi="Times New Roman" w:eastAsia="Times New Roman" w:ascii="Times New Roman"/>
          <w:color w:val="4874C8"/>
          <w:spacing w:val="-3"/>
          <w:w w:val="100"/>
          <w:position w:val="0"/>
          <w:sz w:val="13"/>
          <w:szCs w:val="13"/>
        </w:rPr>
        <w:t> </w:t>
      </w:r>
      <w:r>
        <w:rPr>
          <w:rFonts w:cs="Times New Roman" w:hAnsi="Times New Roman" w:eastAsia="Times New Roman" w:ascii="Times New Roman"/>
          <w:color w:val="5D8BD4"/>
          <w:spacing w:val="10"/>
          <w:w w:val="210"/>
          <w:position w:val="0"/>
          <w:sz w:val="13"/>
          <w:szCs w:val="13"/>
        </w:rPr>
        <w:t>-</w:t>
      </w:r>
      <w:r>
        <w:rPr>
          <w:rFonts w:cs="Times New Roman" w:hAnsi="Times New Roman" w:eastAsia="Times New Roman" w:ascii="Times New Roman"/>
          <w:color w:val="5D8BD4"/>
          <w:spacing w:val="0"/>
          <w:w w:val="210"/>
          <w:position w:val="0"/>
          <w:sz w:val="19"/>
          <w:szCs w:val="19"/>
        </w:rPr>
        <w:t>º</w:t>
      </w:r>
      <w:r>
        <w:rPr>
          <w:rFonts w:cs="Times New Roman" w:hAnsi="Times New Roman" w:eastAsia="Times New Roman" w:ascii="Times New Roman"/>
          <w:color w:val="5D8BD4"/>
          <w:spacing w:val="-56"/>
          <w:w w:val="210"/>
          <w:position w:val="0"/>
          <w:sz w:val="19"/>
          <w:szCs w:val="19"/>
        </w:rPr>
        <w:t> </w:t>
      </w:r>
      <w:r>
        <w:rPr>
          <w:rFonts w:cs="Arial" w:hAnsi="Arial" w:eastAsia="Arial" w:ascii="Arial"/>
          <w:b/>
          <w:color w:val="4874C8"/>
          <w:spacing w:val="0"/>
          <w:w w:val="51"/>
          <w:position w:val="0"/>
          <w:sz w:val="10"/>
          <w:szCs w:val="10"/>
        </w:rPr>
        <w:t>1</w:t>
      </w:r>
      <w:r>
        <w:rPr>
          <w:rFonts w:cs="Arial" w:hAnsi="Arial" w:eastAsia="Arial" w:ascii="Arial"/>
          <w:b/>
          <w:color w:val="4874C8"/>
          <w:spacing w:val="0"/>
          <w:w w:val="51"/>
          <w:position w:val="0"/>
          <w:sz w:val="10"/>
          <w:szCs w:val="10"/>
        </w:rPr>
        <w:t>      </w:t>
      </w:r>
      <w:r>
        <w:rPr>
          <w:rFonts w:cs="Arial" w:hAnsi="Arial" w:eastAsia="Arial" w:ascii="Arial"/>
          <w:b/>
          <w:color w:val="4874C8"/>
          <w:spacing w:val="2"/>
          <w:w w:val="51"/>
          <w:position w:val="0"/>
          <w:sz w:val="10"/>
          <w:szCs w:val="10"/>
        </w:rPr>
        <w:t> </w:t>
      </w:r>
      <w:r>
        <w:rPr>
          <w:rFonts w:cs="Arial" w:hAnsi="Arial" w:eastAsia="Arial" w:ascii="Arial"/>
          <w:color w:val="4874C8"/>
          <w:spacing w:val="0"/>
          <w:w w:val="51"/>
          <w:position w:val="0"/>
          <w:sz w:val="16"/>
          <w:szCs w:val="16"/>
        </w:rPr>
        <w:t>1</w:t>
      </w:r>
      <w:r>
        <w:rPr>
          <w:rFonts w:cs="Arial" w:hAnsi="Arial" w:eastAsia="Arial" w:ascii="Arial"/>
          <w:color w:val="4874C8"/>
          <w:spacing w:val="0"/>
          <w:w w:val="51"/>
          <w:position w:val="0"/>
          <w:sz w:val="16"/>
          <w:szCs w:val="16"/>
        </w:rPr>
        <w:t>  </w:t>
      </w:r>
      <w:r>
        <w:rPr>
          <w:rFonts w:cs="Arial" w:hAnsi="Arial" w:eastAsia="Arial" w:ascii="Arial"/>
          <w:color w:val="4874C8"/>
          <w:spacing w:val="12"/>
          <w:w w:val="51"/>
          <w:position w:val="0"/>
          <w:sz w:val="16"/>
          <w:szCs w:val="16"/>
        </w:rPr>
        <w:t> </w:t>
      </w:r>
      <w:r>
        <w:rPr>
          <w:rFonts w:cs="Arial" w:hAnsi="Arial" w:eastAsia="Arial" w:ascii="Arial"/>
          <w:color w:val="2F3D53"/>
          <w:spacing w:val="0"/>
          <w:w w:val="98"/>
          <w:position w:val="-1"/>
          <w:sz w:val="12"/>
          <w:szCs w:val="12"/>
        </w:rPr>
        <w:t>G</w:t>
      </w:r>
      <w:r>
        <w:rPr>
          <w:rFonts w:cs="Arial" w:hAnsi="Arial" w:eastAsia="Arial" w:ascii="Arial"/>
          <w:color w:val="2F3D53"/>
          <w:spacing w:val="0"/>
          <w:w w:val="98"/>
          <w:position w:val="-1"/>
          <w:sz w:val="12"/>
          <w:szCs w:val="12"/>
        </w:rPr>
        <w:t>l!f.ll</w:t>
      </w:r>
      <w:r>
        <w:rPr>
          <w:rFonts w:cs="Arial" w:hAnsi="Arial" w:eastAsia="Arial" w:ascii="Arial"/>
          <w:color w:val="2C2B2E"/>
          <w:spacing w:val="0"/>
          <w:w w:val="98"/>
          <w:position w:val="-1"/>
          <w:sz w:val="12"/>
          <w:szCs w:val="12"/>
        </w:rPr>
        <w:t>D</w:t>
      </w:r>
      <w:r>
        <w:rPr>
          <w:rFonts w:cs="Arial" w:hAnsi="Arial" w:eastAsia="Arial" w:ascii="Arial"/>
          <w:color w:val="2C2B2E"/>
          <w:spacing w:val="0"/>
          <w:w w:val="98"/>
          <w:position w:val="-1"/>
          <w:sz w:val="12"/>
          <w:szCs w:val="12"/>
        </w:rPr>
        <w:t>A</w:t>
      </w:r>
      <w:r>
        <w:rPr>
          <w:rFonts w:cs="Arial" w:hAnsi="Arial" w:eastAsia="Arial" w:ascii="Arial"/>
          <w:color w:val="2C2B2E"/>
          <w:spacing w:val="0"/>
          <w:w w:val="98"/>
          <w:position w:val="-1"/>
          <w:sz w:val="12"/>
          <w:szCs w:val="12"/>
        </w:rPr>
        <w:t>L</w:t>
      </w:r>
      <w:r>
        <w:rPr>
          <w:rFonts w:cs="Arial" w:hAnsi="Arial" w:eastAsia="Arial" w:ascii="Arial"/>
          <w:color w:val="2C2B2E"/>
          <w:spacing w:val="0"/>
          <w:w w:val="98"/>
          <w:position w:val="-1"/>
          <w:sz w:val="12"/>
          <w:szCs w:val="12"/>
        </w:rPr>
        <w:t>AJ</w:t>
      </w:r>
      <w:r>
        <w:rPr>
          <w:rFonts w:cs="Arial" w:hAnsi="Arial" w:eastAsia="Arial" w:ascii="Arial"/>
          <w:color w:val="2C2B2E"/>
          <w:spacing w:val="0"/>
          <w:w w:val="98"/>
          <w:position w:val="-1"/>
          <w:sz w:val="12"/>
          <w:szCs w:val="12"/>
        </w:rPr>
        <w:t>A</w:t>
      </w:r>
      <w:r>
        <w:rPr>
          <w:rFonts w:cs="Arial" w:hAnsi="Arial" w:eastAsia="Arial" w:ascii="Arial"/>
          <w:color w:val="2C2B2E"/>
          <w:spacing w:val="0"/>
          <w:w w:val="98"/>
          <w:position w:val="-1"/>
          <w:sz w:val="12"/>
          <w:szCs w:val="12"/>
        </w:rPr>
        <w:t>R</w:t>
      </w:r>
      <w:r>
        <w:rPr>
          <w:rFonts w:cs="Arial" w:hAnsi="Arial" w:eastAsia="Arial" w:ascii="Arial"/>
          <w:color w:val="2C2B2E"/>
          <w:spacing w:val="0"/>
          <w:w w:val="98"/>
          <w:position w:val="-1"/>
          <w:sz w:val="12"/>
          <w:szCs w:val="12"/>
        </w:rPr>
        <w:t>A</w:t>
      </w:r>
      <w:r>
        <w:rPr>
          <w:rFonts w:cs="Arial" w:hAnsi="Arial" w:eastAsia="Arial" w:ascii="Arial"/>
          <w:color w:val="2C2B2E"/>
          <w:spacing w:val="0"/>
          <w:w w:val="98"/>
          <w:position w:val="-1"/>
          <w:sz w:val="12"/>
          <w:szCs w:val="12"/>
        </w:rPr>
        <w:t>                     </w:t>
      </w:r>
      <w:r>
        <w:rPr>
          <w:rFonts w:cs="Arial" w:hAnsi="Arial" w:eastAsia="Arial" w:ascii="Arial"/>
          <w:color w:val="2C2B2E"/>
          <w:spacing w:val="28"/>
          <w:w w:val="98"/>
          <w:position w:val="-1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83"/>
          <w:position w:val="-1"/>
          <w:sz w:val="12"/>
          <w:szCs w:val="12"/>
        </w:rPr>
        <w:t>N</w:t>
      </w:r>
      <w:r>
        <w:rPr>
          <w:rFonts w:cs="Arial" w:hAnsi="Arial" w:eastAsia="Arial" w:ascii="Arial"/>
          <w:color w:val="2C2B2E"/>
          <w:spacing w:val="0"/>
          <w:w w:val="216"/>
          <w:position w:val="-1"/>
          <w:sz w:val="12"/>
          <w:szCs w:val="12"/>
        </w:rPr>
        <w:t>/</w:t>
      </w:r>
      <w:r>
        <w:rPr>
          <w:rFonts w:cs="Arial" w:hAnsi="Arial" w:eastAsia="Arial" w:ascii="Arial"/>
          <w:color w:val="2C2B2E"/>
          <w:spacing w:val="0"/>
          <w:w w:val="84"/>
          <w:position w:val="-1"/>
          <w:sz w:val="12"/>
          <w:szCs w:val="12"/>
        </w:rPr>
        <w:t>P</w:t>
      </w:r>
      <w:r>
        <w:rPr>
          <w:rFonts w:cs="Arial" w:hAnsi="Arial" w:eastAsia="Arial" w:ascii="Arial"/>
          <w:color w:val="2C2B2E"/>
          <w:spacing w:val="0"/>
          <w:w w:val="100"/>
          <w:position w:val="-1"/>
          <w:sz w:val="12"/>
          <w:szCs w:val="12"/>
        </w:rPr>
        <w:t>                                    </w:t>
      </w:r>
      <w:r>
        <w:rPr>
          <w:rFonts w:cs="Arial" w:hAnsi="Arial" w:eastAsia="Arial" w:ascii="Arial"/>
          <w:color w:val="2C2B2E"/>
          <w:spacing w:val="3"/>
          <w:w w:val="100"/>
          <w:position w:val="-1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83"/>
          <w:position w:val="0"/>
          <w:sz w:val="12"/>
          <w:szCs w:val="12"/>
        </w:rPr>
        <w:t>N</w:t>
      </w:r>
      <w:r>
        <w:rPr>
          <w:rFonts w:cs="Arial" w:hAnsi="Arial" w:eastAsia="Arial" w:ascii="Arial"/>
          <w:color w:val="2C2B2E"/>
          <w:spacing w:val="0"/>
          <w:w w:val="202"/>
          <w:position w:val="0"/>
          <w:sz w:val="12"/>
          <w:szCs w:val="12"/>
        </w:rPr>
        <w:t>/</w:t>
      </w:r>
      <w:r>
        <w:rPr>
          <w:rFonts w:cs="Arial" w:hAnsi="Arial" w:eastAsia="Arial" w:ascii="Arial"/>
          <w:color w:val="2C2B2E"/>
          <w:spacing w:val="0"/>
          <w:w w:val="84"/>
          <w:position w:val="0"/>
          <w:sz w:val="12"/>
          <w:szCs w:val="12"/>
        </w:rPr>
        <w:t>P</w:t>
      </w:r>
      <w:r>
        <w:rPr>
          <w:rFonts w:cs="Arial" w:hAnsi="Arial" w:eastAsia="Arial" w:ascii="Arial"/>
          <w:color w:val="000000"/>
          <w:spacing w:val="0"/>
          <w:w w:val="100"/>
          <w:position w:val="0"/>
          <w:sz w:val="12"/>
          <w:szCs w:val="12"/>
        </w:rPr>
      </w:r>
    </w:p>
    <w:p>
      <w:pPr>
        <w:rPr>
          <w:rFonts w:cs="Arial" w:hAnsi="Arial" w:eastAsia="Arial" w:ascii="Arial"/>
          <w:sz w:val="12"/>
          <w:szCs w:val="12"/>
        </w:rPr>
        <w:jc w:val="left"/>
        <w:spacing w:lineRule="exact" w:line="180"/>
        <w:ind w:left="488"/>
      </w:pPr>
      <w:r>
        <w:rPr>
          <w:rFonts w:cs="Arial" w:hAnsi="Arial" w:eastAsia="Arial" w:ascii="Arial"/>
          <w:color w:val="404041"/>
          <w:spacing w:val="0"/>
          <w:w w:val="93"/>
          <w:sz w:val="12"/>
          <w:szCs w:val="12"/>
        </w:rPr>
        <w:t>1</w:t>
      </w:r>
      <w:r>
        <w:rPr>
          <w:rFonts w:cs="Arial" w:hAnsi="Arial" w:eastAsia="Arial" w:ascii="Arial"/>
          <w:color w:val="2C2B2E"/>
          <w:spacing w:val="0"/>
          <w:w w:val="93"/>
          <w:sz w:val="12"/>
          <w:szCs w:val="12"/>
        </w:rPr>
        <w:t>9</w:t>
      </w:r>
      <w:r>
        <w:rPr>
          <w:rFonts w:cs="Arial" w:hAnsi="Arial" w:eastAsia="Arial" w:ascii="Arial"/>
          <w:color w:val="2C2B2E"/>
          <w:spacing w:val="0"/>
          <w:w w:val="93"/>
          <w:sz w:val="12"/>
          <w:szCs w:val="12"/>
        </w:rPr>
        <w:t>           </w:t>
      </w:r>
      <w:r>
        <w:rPr>
          <w:rFonts w:cs="Arial" w:hAnsi="Arial" w:eastAsia="Arial" w:ascii="Arial"/>
          <w:color w:val="2C2B2E"/>
          <w:spacing w:val="8"/>
          <w:w w:val="93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82"/>
          <w:sz w:val="12"/>
          <w:szCs w:val="12"/>
        </w:rPr>
        <w:t>G</w:t>
      </w:r>
      <w:r>
        <w:rPr>
          <w:rFonts w:cs="Arial" w:hAnsi="Arial" w:eastAsia="Arial" w:ascii="Arial"/>
          <w:color w:val="2C2B2E"/>
          <w:spacing w:val="0"/>
          <w:w w:val="115"/>
          <w:sz w:val="12"/>
          <w:szCs w:val="12"/>
        </w:rPr>
        <w:t>u</w:t>
      </w:r>
      <w:r>
        <w:rPr>
          <w:rFonts w:cs="Arial" w:hAnsi="Arial" w:eastAsia="Arial" w:ascii="Arial"/>
          <w:color w:val="2C2B2E"/>
          <w:spacing w:val="0"/>
          <w:w w:val="103"/>
          <w:sz w:val="12"/>
          <w:szCs w:val="12"/>
        </w:rPr>
        <w:t>s</w:t>
      </w:r>
      <w:r>
        <w:rPr>
          <w:rFonts w:cs="Arial" w:hAnsi="Arial" w:eastAsia="Arial" w:ascii="Arial"/>
          <w:color w:val="2C2B2E"/>
          <w:spacing w:val="0"/>
          <w:w w:val="173"/>
          <w:sz w:val="12"/>
          <w:szCs w:val="12"/>
        </w:rPr>
        <w:t>t</w:t>
      </w:r>
      <w:r>
        <w:rPr>
          <w:rFonts w:cs="Arial" w:hAnsi="Arial" w:eastAsia="Arial" w:ascii="Arial"/>
          <w:color w:val="2C2B2E"/>
          <w:spacing w:val="0"/>
          <w:w w:val="86"/>
          <w:sz w:val="12"/>
          <w:szCs w:val="12"/>
        </w:rPr>
        <w:t>a</w:t>
      </w:r>
      <w:r>
        <w:rPr>
          <w:rFonts w:cs="Arial" w:hAnsi="Arial" w:eastAsia="Arial" w:ascii="Arial"/>
          <w:color w:val="2C2B2E"/>
          <w:spacing w:val="0"/>
          <w:w w:val="119"/>
          <w:sz w:val="12"/>
          <w:szCs w:val="12"/>
        </w:rPr>
        <w:t>v</w:t>
      </w:r>
      <w:r>
        <w:rPr>
          <w:rFonts w:cs="Arial" w:hAnsi="Arial" w:eastAsia="Arial" w:ascii="Arial"/>
          <w:color w:val="2C2B2E"/>
          <w:spacing w:val="0"/>
          <w:w w:val="115"/>
          <w:sz w:val="12"/>
          <w:szCs w:val="12"/>
        </w:rPr>
        <w:t>o</w:t>
      </w:r>
      <w:r>
        <w:rPr>
          <w:rFonts w:cs="Arial" w:hAnsi="Arial" w:eastAsia="Arial" w:ascii="Arial"/>
          <w:color w:val="2C2B2E"/>
          <w:spacing w:val="0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-14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66"/>
          <w:sz w:val="12"/>
          <w:szCs w:val="12"/>
        </w:rPr>
        <w:t>R</w:t>
      </w:r>
      <w:r>
        <w:rPr>
          <w:rFonts w:cs="Arial" w:hAnsi="Arial" w:eastAsia="Arial" w:ascii="Arial"/>
          <w:color w:val="2C2B2E"/>
          <w:spacing w:val="0"/>
          <w:w w:val="115"/>
          <w:sz w:val="12"/>
          <w:szCs w:val="12"/>
        </w:rPr>
        <w:t>e</w:t>
      </w:r>
      <w:r>
        <w:rPr>
          <w:rFonts w:cs="Arial" w:hAnsi="Arial" w:eastAsia="Arial" w:ascii="Arial"/>
          <w:color w:val="2C2B2E"/>
          <w:spacing w:val="0"/>
          <w:w w:val="111"/>
          <w:sz w:val="12"/>
          <w:szCs w:val="12"/>
        </w:rPr>
        <w:t>y</w:t>
      </w:r>
      <w:r>
        <w:rPr>
          <w:rFonts w:cs="Arial" w:hAnsi="Arial" w:eastAsia="Arial" w:ascii="Arial"/>
          <w:color w:val="2C2B2E"/>
          <w:spacing w:val="0"/>
          <w:w w:val="115"/>
          <w:sz w:val="12"/>
          <w:szCs w:val="12"/>
        </w:rPr>
        <w:t>no</w:t>
      </w:r>
      <w:r>
        <w:rPr>
          <w:rFonts w:cs="Arial" w:hAnsi="Arial" w:eastAsia="Arial" w:ascii="Arial"/>
          <w:color w:val="404041"/>
          <w:spacing w:val="0"/>
          <w:w w:val="103"/>
          <w:sz w:val="12"/>
          <w:szCs w:val="12"/>
        </w:rPr>
        <w:t>s</w:t>
      </w:r>
      <w:r>
        <w:rPr>
          <w:rFonts w:cs="Arial" w:hAnsi="Arial" w:eastAsia="Arial" w:ascii="Arial"/>
          <w:color w:val="2C2B2E"/>
          <w:spacing w:val="0"/>
          <w:w w:val="115"/>
          <w:sz w:val="12"/>
          <w:szCs w:val="12"/>
        </w:rPr>
        <w:t>o</w:t>
      </w:r>
      <w:r>
        <w:rPr>
          <w:rFonts w:cs="Arial" w:hAnsi="Arial" w:eastAsia="Arial" w:ascii="Arial"/>
          <w:color w:val="2C2B2E"/>
          <w:spacing w:val="15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79"/>
          <w:sz w:val="12"/>
          <w:szCs w:val="12"/>
        </w:rPr>
        <w:t>L</w:t>
      </w:r>
      <w:r>
        <w:rPr>
          <w:rFonts w:cs="Arial" w:hAnsi="Arial" w:eastAsia="Arial" w:ascii="Arial"/>
          <w:color w:val="2C2B2E"/>
          <w:spacing w:val="0"/>
          <w:w w:val="107"/>
          <w:sz w:val="12"/>
          <w:szCs w:val="12"/>
        </w:rPr>
        <w:t>o</w:t>
      </w:r>
      <w:r>
        <w:rPr>
          <w:rFonts w:cs="Arial" w:hAnsi="Arial" w:eastAsia="Arial" w:ascii="Arial"/>
          <w:color w:val="2C2B2E"/>
          <w:spacing w:val="0"/>
          <w:w w:val="122"/>
          <w:sz w:val="12"/>
          <w:szCs w:val="12"/>
        </w:rPr>
        <w:t>p</w:t>
      </w:r>
      <w:r>
        <w:rPr>
          <w:rFonts w:cs="Arial" w:hAnsi="Arial" w:eastAsia="Arial" w:ascii="Arial"/>
          <w:color w:val="2C2B2E"/>
          <w:spacing w:val="0"/>
          <w:w w:val="107"/>
          <w:sz w:val="12"/>
          <w:szCs w:val="12"/>
        </w:rPr>
        <w:t>e</w:t>
      </w:r>
      <w:r>
        <w:rPr>
          <w:rFonts w:cs="Arial" w:hAnsi="Arial" w:eastAsia="Arial" w:ascii="Arial"/>
          <w:color w:val="404041"/>
          <w:spacing w:val="0"/>
          <w:w w:val="95"/>
          <w:sz w:val="12"/>
          <w:szCs w:val="12"/>
        </w:rPr>
        <w:t>z</w:t>
      </w:r>
      <w:r>
        <w:rPr>
          <w:rFonts w:cs="Arial" w:hAnsi="Arial" w:eastAsia="Arial" w:ascii="Arial"/>
          <w:color w:val="404041"/>
          <w:spacing w:val="0"/>
          <w:w w:val="100"/>
          <w:sz w:val="12"/>
          <w:szCs w:val="12"/>
        </w:rPr>
        <w:t>                                                     </w:t>
      </w:r>
      <w:r>
        <w:rPr>
          <w:rFonts w:cs="Arial" w:hAnsi="Arial" w:eastAsia="Arial" w:ascii="Arial"/>
          <w:color w:val="404041"/>
          <w:spacing w:val="4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71"/>
          <w:sz w:val="12"/>
          <w:szCs w:val="12"/>
        </w:rPr>
        <w:t>R</w:t>
      </w:r>
      <w:r>
        <w:rPr>
          <w:rFonts w:cs="Arial" w:hAnsi="Arial" w:eastAsia="Arial" w:ascii="Arial"/>
          <w:color w:val="2C2B2E"/>
          <w:spacing w:val="0"/>
          <w:w w:val="90"/>
          <w:sz w:val="12"/>
          <w:szCs w:val="12"/>
        </w:rPr>
        <w:t>E</w:t>
      </w:r>
      <w:r>
        <w:rPr>
          <w:rFonts w:cs="Arial" w:hAnsi="Arial" w:eastAsia="Arial" w:ascii="Arial"/>
          <w:color w:val="2C2B2E"/>
          <w:spacing w:val="0"/>
          <w:w w:val="100"/>
          <w:sz w:val="12"/>
          <w:szCs w:val="12"/>
        </w:rPr>
        <w:t>L</w:t>
      </w:r>
      <w:r>
        <w:rPr>
          <w:rFonts w:cs="Arial" w:hAnsi="Arial" w:eastAsia="Arial" w:ascii="Arial"/>
          <w:color w:val="2C2B2E"/>
          <w:spacing w:val="0"/>
          <w:w w:val="87"/>
          <w:sz w:val="12"/>
          <w:szCs w:val="12"/>
        </w:rPr>
        <w:t>G</w:t>
      </w:r>
      <w:r>
        <w:rPr>
          <w:rFonts w:cs="Arial" w:hAnsi="Arial" w:eastAsia="Arial" w:ascii="Arial"/>
          <w:color w:val="2C2B2E"/>
          <w:spacing w:val="0"/>
          <w:w w:val="100"/>
          <w:sz w:val="12"/>
          <w:szCs w:val="12"/>
        </w:rPr>
        <w:t>                                    </w:t>
      </w:r>
      <w:r>
        <w:rPr>
          <w:rFonts w:cs="Arial" w:hAnsi="Arial" w:eastAsia="Arial" w:ascii="Arial"/>
          <w:color w:val="2C2B2E"/>
          <w:spacing w:val="-11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83"/>
          <w:position w:val="1"/>
          <w:sz w:val="12"/>
          <w:szCs w:val="12"/>
        </w:rPr>
        <w:t>N</w:t>
      </w:r>
      <w:r>
        <w:rPr>
          <w:rFonts w:cs="Arial" w:hAnsi="Arial" w:eastAsia="Arial" w:ascii="Arial"/>
          <w:color w:val="2F3D53"/>
          <w:spacing w:val="0"/>
          <w:w w:val="140"/>
          <w:position w:val="1"/>
          <w:sz w:val="12"/>
          <w:szCs w:val="12"/>
        </w:rPr>
        <w:t>ft"</w:t>
      </w:r>
      <w:r>
        <w:rPr>
          <w:rFonts w:cs="Arial" w:hAnsi="Arial" w:eastAsia="Arial" w:ascii="Arial"/>
          <w:color w:val="4874C8"/>
          <w:spacing w:val="0"/>
          <w:w w:val="204"/>
          <w:position w:val="1"/>
          <w:sz w:val="12"/>
          <w:szCs w:val="12"/>
        </w:rPr>
        <w:t>V</w:t>
      </w:r>
      <w:r>
        <w:rPr>
          <w:rFonts w:cs="Arial" w:hAnsi="Arial" w:eastAsia="Arial" w:ascii="Arial"/>
          <w:color w:val="4874C8"/>
          <w:spacing w:val="0"/>
          <w:w w:val="210"/>
          <w:position w:val="1"/>
          <w:sz w:val="12"/>
          <w:szCs w:val="12"/>
        </w:rPr>
        <w:t>'</w:t>
      </w:r>
      <w:r>
        <w:rPr>
          <w:rFonts w:cs="Arial" w:hAnsi="Arial" w:eastAsia="Arial" w:ascii="Arial"/>
          <w:color w:val="5D8BD4"/>
          <w:spacing w:val="0"/>
          <w:w w:val="125"/>
          <w:position w:val="1"/>
          <w:sz w:val="12"/>
          <w:szCs w:val="12"/>
        </w:rPr>
        <w:t>;.'.</w:t>
      </w:r>
      <w:r>
        <w:rPr>
          <w:rFonts w:cs="Arial" w:hAnsi="Arial" w:eastAsia="Arial" w:ascii="Arial"/>
          <w:color w:val="5D8BD4"/>
          <w:spacing w:val="0"/>
          <w:w w:val="136"/>
          <w:position w:val="1"/>
          <w:sz w:val="12"/>
          <w:szCs w:val="12"/>
        </w:rPr>
        <w:t>h.l</w:t>
      </w:r>
      <w:r>
        <w:rPr>
          <w:rFonts w:cs="Arial" w:hAnsi="Arial" w:eastAsia="Arial" w:ascii="Arial"/>
          <w:color w:val="5D8BD4"/>
          <w:spacing w:val="0"/>
          <w:w w:val="141"/>
          <w:position w:val="1"/>
          <w:sz w:val="12"/>
          <w:szCs w:val="12"/>
        </w:rPr>
        <w:t>'"f</w:t>
      </w:r>
      <w:r>
        <w:rPr>
          <w:rFonts w:cs="Arial" w:hAnsi="Arial" w:eastAsia="Arial" w:ascii="Arial"/>
          <w:color w:val="5D8BD4"/>
          <w:spacing w:val="0"/>
          <w:w w:val="104"/>
          <w:position w:val="1"/>
          <w:sz w:val="12"/>
          <w:szCs w:val="12"/>
        </w:rPr>
        <w:t>P..</w:t>
      </w:r>
      <w:r>
        <w:rPr>
          <w:rFonts w:cs="Arial" w:hAnsi="Arial" w:eastAsia="Arial" w:ascii="Arial"/>
          <w:color w:val="5D8BD4"/>
          <w:spacing w:val="0"/>
          <w:w w:val="100"/>
          <w:position w:val="1"/>
          <w:sz w:val="12"/>
          <w:szCs w:val="12"/>
        </w:rPr>
        <w:t>   </w:t>
      </w:r>
      <w:r>
        <w:rPr>
          <w:rFonts w:cs="Arial" w:hAnsi="Arial" w:eastAsia="Arial" w:ascii="Arial"/>
          <w:color w:val="5D8BD4"/>
          <w:spacing w:val="11"/>
          <w:w w:val="100"/>
          <w:position w:val="1"/>
          <w:sz w:val="12"/>
          <w:szCs w:val="12"/>
        </w:rPr>
        <w:t> </w:t>
      </w:r>
      <w:r>
        <w:rPr>
          <w:rFonts w:cs="Times New Roman" w:hAnsi="Times New Roman" w:eastAsia="Times New Roman" w:ascii="Times New Roman"/>
          <w:color w:val="5D8BD4"/>
          <w:spacing w:val="0"/>
          <w:w w:val="180"/>
          <w:position w:val="1"/>
          <w:sz w:val="16"/>
          <w:szCs w:val="16"/>
        </w:rPr>
        <w:t>r</w:t>
      </w:r>
      <w:r>
        <w:rPr>
          <w:rFonts w:cs="Segoe UI" w:hAnsi="Segoe UI" w:eastAsia="Segoe UI" w:ascii="Segoe UI"/>
          <w:color w:val="4874C8"/>
          <w:spacing w:val="0"/>
          <w:w w:val="116"/>
          <w:position w:val="1"/>
          <w:sz w:val="16"/>
          <w:szCs w:val="16"/>
        </w:rPr>
        <w:t>�</w:t>
      </w:r>
      <w:r>
        <w:rPr>
          <w:rFonts w:cs="Segoe UI" w:hAnsi="Segoe UI" w:eastAsia="Segoe UI" w:ascii="Segoe UI"/>
          <w:color w:val="4874C8"/>
          <w:spacing w:val="0"/>
          <w:w w:val="100"/>
          <w:position w:val="1"/>
          <w:sz w:val="16"/>
          <w:szCs w:val="16"/>
        </w:rPr>
        <w:t>         </w:t>
      </w:r>
      <w:r>
        <w:rPr>
          <w:rFonts w:cs="Segoe UI" w:hAnsi="Segoe UI" w:eastAsia="Segoe UI" w:ascii="Segoe UI"/>
          <w:color w:val="4874C8"/>
          <w:spacing w:val="9"/>
          <w:w w:val="100"/>
          <w:position w:val="1"/>
          <w:sz w:val="16"/>
          <w:szCs w:val="16"/>
        </w:rPr>
        <w:t> </w:t>
      </w:r>
      <w:r>
        <w:rPr>
          <w:rFonts w:cs="Arial" w:hAnsi="Arial" w:eastAsia="Arial" w:ascii="Arial"/>
          <w:color w:val="2C2B2E"/>
          <w:spacing w:val="0"/>
          <w:w w:val="83"/>
          <w:position w:val="-1"/>
          <w:sz w:val="12"/>
          <w:szCs w:val="12"/>
        </w:rPr>
        <w:t>N</w:t>
      </w:r>
      <w:r>
        <w:rPr>
          <w:rFonts w:cs="Arial" w:hAnsi="Arial" w:eastAsia="Arial" w:ascii="Arial"/>
          <w:color w:val="404041"/>
          <w:spacing w:val="0"/>
          <w:w w:val="202"/>
          <w:position w:val="-1"/>
          <w:sz w:val="12"/>
          <w:szCs w:val="12"/>
        </w:rPr>
        <w:t>/</w:t>
      </w:r>
      <w:r>
        <w:rPr>
          <w:rFonts w:cs="Arial" w:hAnsi="Arial" w:eastAsia="Arial" w:ascii="Arial"/>
          <w:color w:val="2C2B2E"/>
          <w:spacing w:val="0"/>
          <w:w w:val="84"/>
          <w:position w:val="-1"/>
          <w:sz w:val="12"/>
          <w:szCs w:val="12"/>
        </w:rPr>
        <w:t>P</w:t>
      </w:r>
      <w:r>
        <w:rPr>
          <w:rFonts w:cs="Arial" w:hAnsi="Arial" w:eastAsia="Arial" w:ascii="Arial"/>
          <w:color w:val="2C2B2E"/>
          <w:spacing w:val="0"/>
          <w:w w:val="100"/>
          <w:position w:val="-1"/>
          <w:sz w:val="12"/>
          <w:szCs w:val="12"/>
        </w:rPr>
        <w:t>                                         </w:t>
      </w:r>
      <w:r>
        <w:rPr>
          <w:rFonts w:cs="Arial" w:hAnsi="Arial" w:eastAsia="Arial" w:ascii="Arial"/>
          <w:color w:val="2C2B2E"/>
          <w:spacing w:val="15"/>
          <w:w w:val="100"/>
          <w:position w:val="-1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83"/>
          <w:position w:val="0"/>
          <w:sz w:val="12"/>
          <w:szCs w:val="12"/>
        </w:rPr>
        <w:t>N</w:t>
      </w:r>
      <w:r>
        <w:rPr>
          <w:rFonts w:cs="Arial" w:hAnsi="Arial" w:eastAsia="Arial" w:ascii="Arial"/>
          <w:color w:val="404041"/>
          <w:spacing w:val="0"/>
          <w:w w:val="216"/>
          <w:position w:val="0"/>
          <w:sz w:val="12"/>
          <w:szCs w:val="12"/>
        </w:rPr>
        <w:t>/</w:t>
      </w:r>
      <w:r>
        <w:rPr>
          <w:rFonts w:cs="Arial" w:hAnsi="Arial" w:eastAsia="Arial" w:ascii="Arial"/>
          <w:color w:val="2C2B2E"/>
          <w:spacing w:val="0"/>
          <w:w w:val="90"/>
          <w:position w:val="0"/>
          <w:sz w:val="12"/>
          <w:szCs w:val="12"/>
        </w:rPr>
        <w:t>P</w:t>
      </w:r>
      <w:r>
        <w:rPr>
          <w:rFonts w:cs="Arial" w:hAnsi="Arial" w:eastAsia="Arial" w:ascii="Arial"/>
          <w:color w:val="2C2B2E"/>
          <w:spacing w:val="0"/>
          <w:w w:val="100"/>
          <w:position w:val="0"/>
          <w:sz w:val="12"/>
          <w:szCs w:val="12"/>
        </w:rPr>
        <w:t>                                    </w:t>
      </w:r>
      <w:r>
        <w:rPr>
          <w:rFonts w:cs="Arial" w:hAnsi="Arial" w:eastAsia="Arial" w:ascii="Arial"/>
          <w:color w:val="2C2B2E"/>
          <w:spacing w:val="-2"/>
          <w:w w:val="100"/>
          <w:position w:val="0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83"/>
          <w:position w:val="0"/>
          <w:sz w:val="12"/>
          <w:szCs w:val="12"/>
        </w:rPr>
        <w:t>N</w:t>
      </w:r>
      <w:r>
        <w:rPr>
          <w:rFonts w:cs="Arial" w:hAnsi="Arial" w:eastAsia="Arial" w:ascii="Arial"/>
          <w:color w:val="404041"/>
          <w:spacing w:val="0"/>
          <w:w w:val="202"/>
          <w:position w:val="0"/>
          <w:sz w:val="12"/>
          <w:szCs w:val="12"/>
        </w:rPr>
        <w:t>/</w:t>
      </w:r>
      <w:r>
        <w:rPr>
          <w:rFonts w:cs="Arial" w:hAnsi="Arial" w:eastAsia="Arial" w:ascii="Arial"/>
          <w:color w:val="2C2B2E"/>
          <w:spacing w:val="0"/>
          <w:w w:val="84"/>
          <w:position w:val="0"/>
          <w:sz w:val="12"/>
          <w:szCs w:val="12"/>
        </w:rPr>
        <w:t>P</w:t>
      </w:r>
      <w:r>
        <w:rPr>
          <w:rFonts w:cs="Arial" w:hAnsi="Arial" w:eastAsia="Arial" w:ascii="Arial"/>
          <w:color w:val="000000"/>
          <w:spacing w:val="0"/>
          <w:w w:val="100"/>
          <w:position w:val="0"/>
          <w:sz w:val="12"/>
          <w:szCs w:val="12"/>
        </w:rPr>
      </w:r>
    </w:p>
    <w:p>
      <w:pPr>
        <w:rPr>
          <w:rFonts w:cs="Arial" w:hAnsi="Arial" w:eastAsia="Arial" w:ascii="Arial"/>
          <w:sz w:val="12"/>
          <w:szCs w:val="12"/>
        </w:rPr>
        <w:jc w:val="left"/>
        <w:spacing w:before="27"/>
        <w:ind w:left="483"/>
      </w:pPr>
      <w:r>
        <w:rPr>
          <w:rFonts w:cs="Arial" w:hAnsi="Arial" w:eastAsia="Arial" w:ascii="Arial"/>
          <w:color w:val="2C2B2E"/>
          <w:spacing w:val="0"/>
          <w:w w:val="100"/>
          <w:position w:val="1"/>
          <w:sz w:val="12"/>
          <w:szCs w:val="12"/>
        </w:rPr>
        <w:t>2</w:t>
      </w:r>
      <w:r>
        <w:rPr>
          <w:rFonts w:cs="Arial" w:hAnsi="Arial" w:eastAsia="Arial" w:ascii="Arial"/>
          <w:color w:val="2C2B2E"/>
          <w:spacing w:val="0"/>
          <w:w w:val="100"/>
          <w:position w:val="1"/>
          <w:sz w:val="12"/>
          <w:szCs w:val="12"/>
        </w:rPr>
        <w:t>0</w:t>
      </w:r>
      <w:r>
        <w:rPr>
          <w:rFonts w:cs="Arial" w:hAnsi="Arial" w:eastAsia="Arial" w:ascii="Arial"/>
          <w:color w:val="2C2B2E"/>
          <w:spacing w:val="0"/>
          <w:w w:val="100"/>
          <w:position w:val="1"/>
          <w:sz w:val="12"/>
          <w:szCs w:val="12"/>
        </w:rPr>
        <w:t>          </w:t>
      </w:r>
      <w:r>
        <w:rPr>
          <w:rFonts w:cs="Arial" w:hAnsi="Arial" w:eastAsia="Arial" w:ascii="Arial"/>
          <w:color w:val="2C2B2E"/>
          <w:spacing w:val="14"/>
          <w:w w:val="100"/>
          <w:position w:val="1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83"/>
          <w:position w:val="0"/>
          <w:sz w:val="12"/>
          <w:szCs w:val="12"/>
        </w:rPr>
        <w:t>H</w:t>
      </w:r>
      <w:r>
        <w:rPr>
          <w:rFonts w:cs="Arial" w:hAnsi="Arial" w:eastAsia="Arial" w:ascii="Arial"/>
          <w:color w:val="2C2B2E"/>
          <w:spacing w:val="0"/>
          <w:w w:val="144"/>
          <w:position w:val="0"/>
          <w:sz w:val="12"/>
          <w:szCs w:val="12"/>
        </w:rPr>
        <w:t>i</w:t>
      </w:r>
      <w:r>
        <w:rPr>
          <w:rFonts w:cs="Arial" w:hAnsi="Arial" w:eastAsia="Arial" w:ascii="Arial"/>
          <w:color w:val="2C2B2E"/>
          <w:spacing w:val="0"/>
          <w:w w:val="107"/>
          <w:position w:val="0"/>
          <w:sz w:val="12"/>
          <w:szCs w:val="12"/>
        </w:rPr>
        <w:t>gh</w:t>
      </w:r>
      <w:r>
        <w:rPr>
          <w:rFonts w:cs="Arial" w:hAnsi="Arial" w:eastAsia="Arial" w:ascii="Arial"/>
          <w:color w:val="2C2B2E"/>
          <w:spacing w:val="0"/>
          <w:w w:val="122"/>
          <w:position w:val="0"/>
          <w:sz w:val="12"/>
          <w:szCs w:val="12"/>
        </w:rPr>
        <w:t>p</w:t>
      </w:r>
      <w:r>
        <w:rPr>
          <w:rFonts w:cs="Arial" w:hAnsi="Arial" w:eastAsia="Arial" w:ascii="Arial"/>
          <w:color w:val="404041"/>
          <w:spacing w:val="0"/>
          <w:w w:val="115"/>
          <w:position w:val="0"/>
          <w:sz w:val="12"/>
          <w:szCs w:val="12"/>
        </w:rPr>
        <w:t>o</w:t>
      </w:r>
      <w:r>
        <w:rPr>
          <w:rFonts w:cs="Arial" w:hAnsi="Arial" w:eastAsia="Arial" w:ascii="Arial"/>
          <w:color w:val="2C2B2E"/>
          <w:spacing w:val="0"/>
          <w:w w:val="121"/>
          <w:position w:val="0"/>
          <w:sz w:val="12"/>
          <w:szCs w:val="12"/>
        </w:rPr>
        <w:t>w</w:t>
      </w:r>
      <w:r>
        <w:rPr>
          <w:rFonts w:cs="Arial" w:hAnsi="Arial" w:eastAsia="Arial" w:ascii="Arial"/>
          <w:color w:val="2C2B2E"/>
          <w:spacing w:val="0"/>
          <w:w w:val="107"/>
          <w:position w:val="0"/>
          <w:sz w:val="12"/>
          <w:szCs w:val="12"/>
        </w:rPr>
        <w:t>e</w:t>
      </w:r>
      <w:r>
        <w:rPr>
          <w:rFonts w:cs="Arial" w:hAnsi="Arial" w:eastAsia="Arial" w:ascii="Arial"/>
          <w:color w:val="2C2B2E"/>
          <w:spacing w:val="0"/>
          <w:w w:val="144"/>
          <w:position w:val="0"/>
          <w:sz w:val="12"/>
          <w:szCs w:val="12"/>
        </w:rPr>
        <w:t>r</w:t>
      </w:r>
      <w:r>
        <w:rPr>
          <w:rFonts w:cs="Arial" w:hAnsi="Arial" w:eastAsia="Arial" w:ascii="Arial"/>
          <w:color w:val="2C2B2E"/>
          <w:spacing w:val="5"/>
          <w:w w:val="100"/>
          <w:position w:val="0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100"/>
          <w:position w:val="0"/>
          <w:sz w:val="12"/>
          <w:szCs w:val="12"/>
        </w:rPr>
        <w:t>d</w:t>
      </w:r>
      <w:r>
        <w:rPr>
          <w:rFonts w:cs="Arial" w:hAnsi="Arial" w:eastAsia="Arial" w:ascii="Arial"/>
          <w:color w:val="2C2B2E"/>
          <w:spacing w:val="0"/>
          <w:w w:val="100"/>
          <w:position w:val="0"/>
          <w:sz w:val="12"/>
          <w:szCs w:val="12"/>
        </w:rPr>
        <w:t>e</w:t>
      </w:r>
      <w:r>
        <w:rPr>
          <w:rFonts w:cs="Arial" w:hAnsi="Arial" w:eastAsia="Arial" w:ascii="Arial"/>
          <w:color w:val="2C2B2E"/>
          <w:spacing w:val="25"/>
          <w:w w:val="100"/>
          <w:position w:val="0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110"/>
          <w:position w:val="0"/>
          <w:sz w:val="12"/>
          <w:szCs w:val="12"/>
        </w:rPr>
        <w:t>M</w:t>
      </w:r>
      <w:r>
        <w:rPr>
          <w:rFonts w:cs="Arial" w:hAnsi="Arial" w:eastAsia="Arial" w:ascii="Arial"/>
          <w:color w:val="2C2B2E"/>
          <w:spacing w:val="0"/>
          <w:w w:val="110"/>
          <w:position w:val="0"/>
          <w:sz w:val="12"/>
          <w:szCs w:val="12"/>
        </w:rPr>
        <w:t>e</w:t>
      </w:r>
      <w:r>
        <w:rPr>
          <w:rFonts w:cs="Arial" w:hAnsi="Arial" w:eastAsia="Arial" w:ascii="Arial"/>
          <w:color w:val="2C2B2E"/>
          <w:spacing w:val="0"/>
          <w:w w:val="110"/>
          <w:position w:val="0"/>
          <w:sz w:val="12"/>
          <w:szCs w:val="12"/>
        </w:rPr>
        <w:t>x</w:t>
      </w:r>
      <w:r>
        <w:rPr>
          <w:rFonts w:cs="Arial" w:hAnsi="Arial" w:eastAsia="Arial" w:ascii="Arial"/>
          <w:color w:val="2C2B2E"/>
          <w:spacing w:val="0"/>
          <w:w w:val="110"/>
          <w:position w:val="0"/>
          <w:sz w:val="12"/>
          <w:szCs w:val="12"/>
        </w:rPr>
        <w:t>i</w:t>
      </w:r>
      <w:r>
        <w:rPr>
          <w:rFonts w:cs="Arial" w:hAnsi="Arial" w:eastAsia="Arial" w:ascii="Arial"/>
          <w:color w:val="2C2B2E"/>
          <w:spacing w:val="0"/>
          <w:w w:val="110"/>
          <w:position w:val="0"/>
          <w:sz w:val="12"/>
          <w:szCs w:val="12"/>
        </w:rPr>
        <w:t>c</w:t>
      </w:r>
      <w:r>
        <w:rPr>
          <w:rFonts w:cs="Arial" w:hAnsi="Arial" w:eastAsia="Arial" w:ascii="Arial"/>
          <w:color w:val="2C2B2E"/>
          <w:spacing w:val="0"/>
          <w:w w:val="110"/>
          <w:position w:val="0"/>
          <w:sz w:val="12"/>
          <w:szCs w:val="12"/>
        </w:rPr>
        <w:t>o</w:t>
      </w:r>
      <w:r>
        <w:rPr>
          <w:rFonts w:cs="Arial" w:hAnsi="Arial" w:eastAsia="Arial" w:ascii="Arial"/>
          <w:color w:val="2C2B2E"/>
          <w:spacing w:val="9"/>
          <w:w w:val="110"/>
          <w:position w:val="0"/>
          <w:sz w:val="12"/>
          <w:szCs w:val="12"/>
        </w:rPr>
        <w:t> </w:t>
      </w:r>
      <w:r>
        <w:rPr>
          <w:rFonts w:cs="Arial" w:hAnsi="Arial" w:eastAsia="Arial" w:ascii="Arial"/>
          <w:color w:val="404041"/>
          <w:spacing w:val="0"/>
          <w:w w:val="72"/>
          <w:position w:val="0"/>
          <w:sz w:val="12"/>
          <w:szCs w:val="12"/>
        </w:rPr>
        <w:t>S</w:t>
      </w:r>
      <w:r>
        <w:rPr>
          <w:rFonts w:cs="Arial" w:hAnsi="Arial" w:eastAsia="Arial" w:ascii="Arial"/>
          <w:color w:val="404041"/>
          <w:spacing w:val="0"/>
          <w:w w:val="101"/>
          <w:position w:val="0"/>
          <w:sz w:val="12"/>
          <w:szCs w:val="12"/>
        </w:rPr>
        <w:t>.</w:t>
      </w:r>
      <w:r>
        <w:rPr>
          <w:rFonts w:cs="Arial" w:hAnsi="Arial" w:eastAsia="Arial" w:ascii="Arial"/>
          <w:color w:val="2C2B2E"/>
          <w:spacing w:val="0"/>
          <w:w w:val="120"/>
          <w:position w:val="0"/>
          <w:sz w:val="12"/>
          <w:szCs w:val="12"/>
        </w:rPr>
        <w:t>A</w:t>
      </w:r>
      <w:r>
        <w:rPr>
          <w:rFonts w:cs="Arial" w:hAnsi="Arial" w:eastAsia="Arial" w:ascii="Arial"/>
          <w:color w:val="2C2B2E"/>
          <w:spacing w:val="10"/>
          <w:w w:val="100"/>
          <w:position w:val="0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100"/>
          <w:position w:val="0"/>
          <w:sz w:val="12"/>
          <w:szCs w:val="12"/>
        </w:rPr>
        <w:t>D</w:t>
      </w:r>
      <w:r>
        <w:rPr>
          <w:rFonts w:cs="Arial" w:hAnsi="Arial" w:eastAsia="Arial" w:ascii="Arial"/>
          <w:color w:val="2C2B2E"/>
          <w:spacing w:val="0"/>
          <w:w w:val="100"/>
          <w:position w:val="0"/>
          <w:sz w:val="12"/>
          <w:szCs w:val="12"/>
        </w:rPr>
        <w:t>E</w:t>
      </w:r>
      <w:r>
        <w:rPr>
          <w:rFonts w:cs="Arial" w:hAnsi="Arial" w:eastAsia="Arial" w:ascii="Arial"/>
          <w:color w:val="2C2B2E"/>
          <w:spacing w:val="-8"/>
          <w:w w:val="100"/>
          <w:position w:val="0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95"/>
          <w:position w:val="0"/>
          <w:sz w:val="12"/>
          <w:szCs w:val="12"/>
        </w:rPr>
        <w:t>C</w:t>
      </w:r>
      <w:r>
        <w:rPr>
          <w:rFonts w:cs="Arial" w:hAnsi="Arial" w:eastAsia="Arial" w:ascii="Arial"/>
          <w:color w:val="161618"/>
          <w:spacing w:val="0"/>
          <w:w w:val="95"/>
          <w:position w:val="0"/>
          <w:sz w:val="12"/>
          <w:szCs w:val="12"/>
        </w:rPr>
        <w:t>.</w:t>
      </w:r>
      <w:r>
        <w:rPr>
          <w:rFonts w:cs="Arial" w:hAnsi="Arial" w:eastAsia="Arial" w:ascii="Arial"/>
          <w:color w:val="2C2B2E"/>
          <w:spacing w:val="0"/>
          <w:w w:val="95"/>
          <w:position w:val="0"/>
          <w:sz w:val="12"/>
          <w:szCs w:val="12"/>
        </w:rPr>
        <w:t>V</w:t>
      </w:r>
      <w:r>
        <w:rPr>
          <w:rFonts w:cs="Arial" w:hAnsi="Arial" w:eastAsia="Arial" w:ascii="Arial"/>
          <w:color w:val="2C2B2E"/>
          <w:spacing w:val="0"/>
          <w:w w:val="95"/>
          <w:position w:val="0"/>
          <w:sz w:val="12"/>
          <w:szCs w:val="12"/>
        </w:rPr>
        <w:t>                                      </w:t>
      </w:r>
      <w:r>
        <w:rPr>
          <w:rFonts w:cs="Arial" w:hAnsi="Arial" w:eastAsia="Arial" w:ascii="Arial"/>
          <w:color w:val="2C2B2E"/>
          <w:spacing w:val="17"/>
          <w:w w:val="95"/>
          <w:position w:val="0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77"/>
          <w:position w:val="0"/>
          <w:sz w:val="12"/>
          <w:szCs w:val="12"/>
        </w:rPr>
        <w:t>H</w:t>
      </w:r>
      <w:r>
        <w:rPr>
          <w:rFonts w:cs="Arial" w:hAnsi="Arial" w:eastAsia="Arial" w:ascii="Arial"/>
          <w:color w:val="2C2B2E"/>
          <w:spacing w:val="0"/>
          <w:w w:val="102"/>
          <w:position w:val="0"/>
          <w:sz w:val="12"/>
          <w:szCs w:val="12"/>
        </w:rPr>
        <w:t>P</w:t>
      </w:r>
      <w:r>
        <w:rPr>
          <w:rFonts w:cs="Arial" w:hAnsi="Arial" w:eastAsia="Arial" w:ascii="Arial"/>
          <w:color w:val="2C2B2E"/>
          <w:spacing w:val="0"/>
          <w:w w:val="120"/>
          <w:position w:val="0"/>
          <w:sz w:val="12"/>
          <w:szCs w:val="12"/>
        </w:rPr>
        <w:t>M</w:t>
      </w:r>
      <w:r>
        <w:rPr>
          <w:rFonts w:cs="Arial" w:hAnsi="Arial" w:eastAsia="Arial" w:ascii="Arial"/>
          <w:color w:val="2C2B2E"/>
          <w:spacing w:val="0"/>
          <w:w w:val="129"/>
          <w:position w:val="0"/>
          <w:sz w:val="12"/>
          <w:szCs w:val="12"/>
        </w:rPr>
        <w:t>0</w:t>
      </w:r>
      <w:r>
        <w:rPr>
          <w:rFonts w:cs="Arial" w:hAnsi="Arial" w:eastAsia="Arial" w:ascii="Arial"/>
          <w:color w:val="2C2B2E"/>
          <w:spacing w:val="0"/>
          <w:w w:val="100"/>
          <w:position w:val="0"/>
          <w:sz w:val="12"/>
          <w:szCs w:val="12"/>
        </w:rPr>
        <w:t>1</w:t>
      </w:r>
      <w:r>
        <w:rPr>
          <w:rFonts w:cs="Arial" w:hAnsi="Arial" w:eastAsia="Arial" w:ascii="Arial"/>
          <w:color w:val="2C2B2E"/>
          <w:spacing w:val="0"/>
          <w:w w:val="115"/>
          <w:position w:val="0"/>
          <w:sz w:val="12"/>
          <w:szCs w:val="12"/>
        </w:rPr>
        <w:t>0</w:t>
      </w:r>
      <w:r>
        <w:rPr>
          <w:rFonts w:cs="Arial" w:hAnsi="Arial" w:eastAsia="Arial" w:ascii="Arial"/>
          <w:color w:val="2C2B2E"/>
          <w:spacing w:val="0"/>
          <w:w w:val="107"/>
          <w:position w:val="0"/>
          <w:sz w:val="12"/>
          <w:szCs w:val="12"/>
        </w:rPr>
        <w:t>5</w:t>
      </w:r>
      <w:r>
        <w:rPr>
          <w:rFonts w:cs="Arial" w:hAnsi="Arial" w:eastAsia="Arial" w:ascii="Arial"/>
          <w:color w:val="2C2B2E"/>
          <w:spacing w:val="0"/>
          <w:w w:val="122"/>
          <w:position w:val="0"/>
          <w:sz w:val="12"/>
          <w:szCs w:val="12"/>
        </w:rPr>
        <w:t>0</w:t>
      </w:r>
      <w:r>
        <w:rPr>
          <w:rFonts w:cs="Arial" w:hAnsi="Arial" w:eastAsia="Arial" w:ascii="Arial"/>
          <w:color w:val="2C2B2E"/>
          <w:spacing w:val="0"/>
          <w:w w:val="107"/>
          <w:position w:val="0"/>
          <w:sz w:val="12"/>
          <w:szCs w:val="12"/>
        </w:rPr>
        <w:t>479</w:t>
      </w:r>
      <w:r>
        <w:rPr>
          <w:rFonts w:cs="Arial" w:hAnsi="Arial" w:eastAsia="Arial" w:ascii="Arial"/>
          <w:color w:val="404041"/>
          <w:spacing w:val="0"/>
          <w:w w:val="115"/>
          <w:position w:val="0"/>
          <w:sz w:val="12"/>
          <w:szCs w:val="12"/>
        </w:rPr>
        <w:t>3</w:t>
      </w:r>
      <w:r>
        <w:rPr>
          <w:rFonts w:cs="Arial" w:hAnsi="Arial" w:eastAsia="Arial" w:ascii="Arial"/>
          <w:color w:val="404041"/>
          <w:spacing w:val="0"/>
          <w:w w:val="100"/>
          <w:position w:val="0"/>
          <w:sz w:val="12"/>
          <w:szCs w:val="12"/>
        </w:rPr>
        <w:t>                </w:t>
      </w:r>
      <w:r>
        <w:rPr>
          <w:rFonts w:cs="Arial" w:hAnsi="Arial" w:eastAsia="Arial" w:ascii="Arial"/>
          <w:color w:val="404041"/>
          <w:spacing w:val="-8"/>
          <w:w w:val="100"/>
          <w:position w:val="0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77"/>
          <w:position w:val="0"/>
          <w:sz w:val="12"/>
          <w:szCs w:val="12"/>
        </w:rPr>
        <w:t>C</w:t>
      </w:r>
      <w:r>
        <w:rPr>
          <w:rFonts w:cs="Arial" w:hAnsi="Arial" w:eastAsia="Arial" w:ascii="Arial"/>
          <w:color w:val="2C2B2E"/>
          <w:spacing w:val="0"/>
          <w:w w:val="108"/>
          <w:position w:val="0"/>
          <w:sz w:val="12"/>
          <w:szCs w:val="12"/>
        </w:rPr>
        <w:t>A</w:t>
      </w:r>
      <w:r>
        <w:rPr>
          <w:rFonts w:cs="Segoe UI" w:hAnsi="Segoe UI" w:eastAsia="Segoe UI" w:ascii="Segoe UI"/>
          <w:color w:val="2F3D53"/>
          <w:spacing w:val="0"/>
          <w:w w:val="133"/>
          <w:position w:val="0"/>
          <w:sz w:val="12"/>
          <w:szCs w:val="12"/>
        </w:rPr>
        <w:t>�</w:t>
      </w:r>
      <w:r>
        <w:rPr>
          <w:rFonts w:cs="Arial" w:hAnsi="Arial" w:eastAsia="Arial" w:ascii="Arial"/>
          <w:color w:val="2F3D53"/>
          <w:spacing w:val="0"/>
          <w:w w:val="84"/>
          <w:position w:val="0"/>
          <w:sz w:val="12"/>
          <w:szCs w:val="12"/>
        </w:rPr>
        <w:t>A</w:t>
      </w:r>
      <w:r>
        <w:rPr>
          <w:rFonts w:cs="Arial" w:hAnsi="Arial" w:eastAsia="Arial" w:ascii="Arial"/>
          <w:color w:val="2F3D53"/>
          <w:spacing w:val="0"/>
          <w:w w:val="101"/>
          <w:position w:val="0"/>
          <w:sz w:val="12"/>
          <w:szCs w:val="12"/>
        </w:rPr>
        <w:t>'ó</w:t>
      </w:r>
      <w:r>
        <w:rPr>
          <w:rFonts w:cs="Arial" w:hAnsi="Arial" w:eastAsia="Arial" w:ascii="Arial"/>
          <w:color w:val="2F3D53"/>
          <w:spacing w:val="0"/>
          <w:w w:val="127"/>
          <w:position w:val="0"/>
          <w:sz w:val="12"/>
          <w:szCs w:val="12"/>
        </w:rPr>
        <w:t>AÍ</w:t>
      </w:r>
      <w:r>
        <w:rPr>
          <w:rFonts w:cs="Arial" w:hAnsi="Arial" w:eastAsia="Arial" w:ascii="Arial"/>
          <w:color w:val="2C2B2E"/>
          <w:spacing w:val="0"/>
          <w:w w:val="116"/>
          <w:position w:val="0"/>
          <w:sz w:val="12"/>
          <w:szCs w:val="12"/>
        </w:rPr>
        <w:t>N</w:t>
      </w:r>
      <w:r>
        <w:rPr>
          <w:rFonts w:cs="Arial" w:hAnsi="Arial" w:eastAsia="Arial" w:ascii="Arial"/>
          <w:color w:val="2C2B2E"/>
          <w:spacing w:val="0"/>
          <w:w w:val="110"/>
          <w:position w:val="0"/>
          <w:sz w:val="12"/>
          <w:szCs w:val="12"/>
        </w:rPr>
        <w:t>D</w:t>
      </w:r>
      <w:r>
        <w:rPr>
          <w:rFonts w:cs="Arial" w:hAnsi="Arial" w:eastAsia="Arial" w:ascii="Arial"/>
          <w:color w:val="161618"/>
          <w:spacing w:val="0"/>
          <w:w w:val="84"/>
          <w:position w:val="0"/>
          <w:sz w:val="12"/>
          <w:szCs w:val="12"/>
        </w:rPr>
        <w:t>E</w:t>
      </w:r>
      <w:r>
        <w:rPr>
          <w:rFonts w:cs="Arial" w:hAnsi="Arial" w:eastAsia="Arial" w:ascii="Arial"/>
          <w:color w:val="2C2B2E"/>
          <w:spacing w:val="0"/>
          <w:w w:val="96"/>
          <w:position w:val="0"/>
          <w:sz w:val="12"/>
          <w:szCs w:val="12"/>
        </w:rPr>
        <w:t>P</w:t>
      </w:r>
      <w:r>
        <w:rPr>
          <w:rFonts w:cs="Arial" w:hAnsi="Arial" w:eastAsia="Arial" w:ascii="Arial"/>
          <w:color w:val="2C2B2E"/>
          <w:spacing w:val="0"/>
          <w:w w:val="90"/>
          <w:position w:val="0"/>
          <w:sz w:val="12"/>
          <w:szCs w:val="12"/>
        </w:rPr>
        <w:t>E</w:t>
      </w:r>
      <w:r>
        <w:rPr>
          <w:rFonts w:cs="Arial" w:hAnsi="Arial" w:eastAsia="Arial" w:ascii="Arial"/>
          <w:color w:val="2C2B2E"/>
          <w:spacing w:val="0"/>
          <w:w w:val="105"/>
          <w:position w:val="0"/>
          <w:sz w:val="12"/>
          <w:szCs w:val="12"/>
        </w:rPr>
        <w:t>N</w:t>
      </w:r>
      <w:r>
        <w:rPr>
          <w:rFonts w:cs="Arial" w:hAnsi="Arial" w:eastAsia="Arial" w:ascii="Arial"/>
          <w:color w:val="2C2B2E"/>
          <w:spacing w:val="0"/>
          <w:w w:val="110"/>
          <w:position w:val="0"/>
          <w:sz w:val="12"/>
          <w:szCs w:val="12"/>
        </w:rPr>
        <w:t>D</w:t>
      </w:r>
      <w:r>
        <w:rPr>
          <w:rFonts w:cs="Arial" w:hAnsi="Arial" w:eastAsia="Arial" w:ascii="Arial"/>
          <w:color w:val="2C2B2E"/>
          <w:spacing w:val="0"/>
          <w:w w:val="90"/>
          <w:position w:val="0"/>
          <w:sz w:val="12"/>
          <w:szCs w:val="12"/>
        </w:rPr>
        <w:t>E</w:t>
      </w:r>
      <w:r>
        <w:rPr>
          <w:rFonts w:cs="Arial" w:hAnsi="Arial" w:eastAsia="Arial" w:ascii="Arial"/>
          <w:color w:val="2C2B2E"/>
          <w:spacing w:val="0"/>
          <w:w w:val="99"/>
          <w:position w:val="0"/>
          <w:sz w:val="12"/>
          <w:szCs w:val="12"/>
        </w:rPr>
        <w:t>NC</w:t>
      </w:r>
      <w:r>
        <w:rPr>
          <w:rFonts w:cs="Arial" w:hAnsi="Arial" w:eastAsia="Arial" w:ascii="Arial"/>
          <w:color w:val="161618"/>
          <w:spacing w:val="0"/>
          <w:w w:val="86"/>
          <w:position w:val="0"/>
          <w:sz w:val="12"/>
          <w:szCs w:val="12"/>
        </w:rPr>
        <w:t>I</w:t>
      </w:r>
      <w:r>
        <w:rPr>
          <w:rFonts w:cs="Arial" w:hAnsi="Arial" w:eastAsia="Arial" w:ascii="Arial"/>
          <w:color w:val="2C2B2E"/>
          <w:spacing w:val="0"/>
          <w:w w:val="120"/>
          <w:position w:val="0"/>
          <w:sz w:val="12"/>
          <w:szCs w:val="12"/>
        </w:rPr>
        <w:t>A</w:t>
      </w:r>
      <w:r>
        <w:rPr>
          <w:rFonts w:cs="Arial" w:hAnsi="Arial" w:eastAsia="Arial" w:ascii="Arial"/>
          <w:color w:val="2C2B2E"/>
          <w:spacing w:val="10"/>
          <w:w w:val="100"/>
          <w:position w:val="0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72"/>
          <w:position w:val="0"/>
          <w:sz w:val="12"/>
          <w:szCs w:val="12"/>
        </w:rPr>
        <w:t>S</w:t>
      </w:r>
      <w:r>
        <w:rPr>
          <w:rFonts w:cs="Arial" w:hAnsi="Arial" w:eastAsia="Arial" w:ascii="Arial"/>
          <w:color w:val="2C2B2E"/>
          <w:spacing w:val="0"/>
          <w:w w:val="99"/>
          <w:position w:val="0"/>
          <w:sz w:val="12"/>
          <w:szCs w:val="12"/>
        </w:rPr>
        <w:t>U</w:t>
      </w:r>
      <w:r>
        <w:rPr>
          <w:rFonts w:cs="Arial" w:hAnsi="Arial" w:eastAsia="Arial" w:ascii="Arial"/>
          <w:color w:val="2C2B2E"/>
          <w:spacing w:val="0"/>
          <w:w w:val="94"/>
          <w:position w:val="0"/>
          <w:sz w:val="12"/>
          <w:szCs w:val="12"/>
        </w:rPr>
        <w:t>R</w:t>
      </w:r>
      <w:r>
        <w:rPr>
          <w:rFonts w:cs="Arial" w:hAnsi="Arial" w:eastAsia="Arial" w:ascii="Arial"/>
          <w:color w:val="2C2B2E"/>
          <w:spacing w:val="0"/>
          <w:w w:val="100"/>
          <w:position w:val="0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1"/>
          <w:w w:val="100"/>
          <w:position w:val="0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82"/>
          <w:position w:val="0"/>
          <w:sz w:val="12"/>
          <w:szCs w:val="12"/>
        </w:rPr>
        <w:t>G</w:t>
      </w:r>
      <w:r>
        <w:rPr>
          <w:rFonts w:cs="Arial" w:hAnsi="Arial" w:eastAsia="Arial" w:ascii="Arial"/>
          <w:color w:val="2C2B2E"/>
          <w:spacing w:val="0"/>
          <w:w w:val="105"/>
          <w:position w:val="0"/>
          <w:sz w:val="12"/>
          <w:szCs w:val="12"/>
        </w:rPr>
        <w:t>U</w:t>
      </w:r>
      <w:r>
        <w:rPr>
          <w:rFonts w:cs="Arial" w:hAnsi="Arial" w:eastAsia="Arial" w:ascii="Arial"/>
          <w:color w:val="2C2B2E"/>
          <w:spacing w:val="0"/>
          <w:w w:val="114"/>
          <w:position w:val="0"/>
          <w:sz w:val="12"/>
          <w:szCs w:val="12"/>
        </w:rPr>
        <w:t>A</w:t>
      </w:r>
      <w:r>
        <w:rPr>
          <w:rFonts w:cs="Arial" w:hAnsi="Arial" w:eastAsia="Arial" w:ascii="Arial"/>
          <w:color w:val="2C2B2E"/>
          <w:spacing w:val="0"/>
          <w:w w:val="105"/>
          <w:position w:val="0"/>
          <w:sz w:val="12"/>
          <w:szCs w:val="12"/>
        </w:rPr>
        <w:t>D</w:t>
      </w:r>
      <w:r>
        <w:rPr>
          <w:rFonts w:cs="Arial" w:hAnsi="Arial" w:eastAsia="Arial" w:ascii="Arial"/>
          <w:color w:val="2C2B2E"/>
          <w:spacing w:val="0"/>
          <w:w w:val="108"/>
          <w:position w:val="0"/>
          <w:sz w:val="12"/>
          <w:szCs w:val="12"/>
        </w:rPr>
        <w:t>A</w:t>
      </w:r>
      <w:r>
        <w:rPr>
          <w:rFonts w:cs="Arial" w:hAnsi="Arial" w:eastAsia="Arial" w:ascii="Arial"/>
          <w:color w:val="2C2B2E"/>
          <w:spacing w:val="0"/>
          <w:w w:val="100"/>
          <w:position w:val="0"/>
          <w:sz w:val="12"/>
          <w:szCs w:val="12"/>
        </w:rPr>
        <w:t>L</w:t>
      </w:r>
      <w:r>
        <w:rPr>
          <w:rFonts w:cs="Arial" w:hAnsi="Arial" w:eastAsia="Arial" w:ascii="Arial"/>
          <w:color w:val="2C2B2E"/>
          <w:spacing w:val="0"/>
          <w:w w:val="85"/>
          <w:position w:val="0"/>
          <w:sz w:val="12"/>
          <w:szCs w:val="12"/>
        </w:rPr>
        <w:t>AJ</w:t>
      </w:r>
      <w:r>
        <w:rPr>
          <w:rFonts w:cs="Arial" w:hAnsi="Arial" w:eastAsia="Arial" w:ascii="Arial"/>
          <w:color w:val="2C2B2E"/>
          <w:spacing w:val="0"/>
          <w:w w:val="120"/>
          <w:position w:val="0"/>
          <w:sz w:val="12"/>
          <w:szCs w:val="12"/>
        </w:rPr>
        <w:t>A</w:t>
      </w:r>
      <w:r>
        <w:rPr>
          <w:rFonts w:cs="Arial" w:hAnsi="Arial" w:eastAsia="Arial" w:ascii="Arial"/>
          <w:color w:val="2C2B2E"/>
          <w:spacing w:val="0"/>
          <w:w w:val="88"/>
          <w:position w:val="0"/>
          <w:sz w:val="12"/>
          <w:szCs w:val="12"/>
        </w:rPr>
        <w:t>R</w:t>
      </w:r>
      <w:r>
        <w:rPr>
          <w:rFonts w:cs="Arial" w:hAnsi="Arial" w:eastAsia="Arial" w:ascii="Arial"/>
          <w:color w:val="2C2B2E"/>
          <w:spacing w:val="0"/>
          <w:w w:val="108"/>
          <w:position w:val="0"/>
          <w:sz w:val="12"/>
          <w:szCs w:val="12"/>
        </w:rPr>
        <w:t>A</w:t>
      </w:r>
      <w:r>
        <w:rPr>
          <w:rFonts w:cs="Arial" w:hAnsi="Arial" w:eastAsia="Arial" w:ascii="Arial"/>
          <w:color w:val="2C2B2E"/>
          <w:spacing w:val="0"/>
          <w:w w:val="100"/>
          <w:position w:val="0"/>
          <w:sz w:val="12"/>
          <w:szCs w:val="12"/>
        </w:rPr>
        <w:t>                     </w:t>
      </w:r>
      <w:r>
        <w:rPr>
          <w:rFonts w:cs="Arial" w:hAnsi="Arial" w:eastAsia="Arial" w:ascii="Arial"/>
          <w:color w:val="2C2B2E"/>
          <w:spacing w:val="12"/>
          <w:w w:val="100"/>
          <w:position w:val="0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83"/>
          <w:position w:val="0"/>
          <w:sz w:val="12"/>
          <w:szCs w:val="12"/>
        </w:rPr>
        <w:t>N</w:t>
      </w:r>
      <w:r>
        <w:rPr>
          <w:rFonts w:cs="Arial" w:hAnsi="Arial" w:eastAsia="Arial" w:ascii="Arial"/>
          <w:color w:val="404041"/>
          <w:spacing w:val="0"/>
          <w:w w:val="202"/>
          <w:position w:val="0"/>
          <w:sz w:val="12"/>
          <w:szCs w:val="12"/>
        </w:rPr>
        <w:t>/</w:t>
      </w:r>
      <w:r>
        <w:rPr>
          <w:rFonts w:cs="Arial" w:hAnsi="Arial" w:eastAsia="Arial" w:ascii="Arial"/>
          <w:color w:val="2C2B2E"/>
          <w:spacing w:val="0"/>
          <w:w w:val="90"/>
          <w:position w:val="0"/>
          <w:sz w:val="12"/>
          <w:szCs w:val="12"/>
        </w:rPr>
        <w:t>P</w:t>
      </w:r>
      <w:r>
        <w:rPr>
          <w:rFonts w:cs="Arial" w:hAnsi="Arial" w:eastAsia="Arial" w:ascii="Arial"/>
          <w:color w:val="2C2B2E"/>
          <w:spacing w:val="0"/>
          <w:w w:val="100"/>
          <w:position w:val="0"/>
          <w:sz w:val="12"/>
          <w:szCs w:val="12"/>
        </w:rPr>
        <w:t>                                    </w:t>
      </w:r>
      <w:r>
        <w:rPr>
          <w:rFonts w:cs="Arial" w:hAnsi="Arial" w:eastAsia="Arial" w:ascii="Arial"/>
          <w:color w:val="2C2B2E"/>
          <w:spacing w:val="-2"/>
          <w:w w:val="100"/>
          <w:position w:val="0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83"/>
          <w:position w:val="0"/>
          <w:sz w:val="12"/>
          <w:szCs w:val="12"/>
        </w:rPr>
        <w:t>N</w:t>
      </w:r>
      <w:r>
        <w:rPr>
          <w:rFonts w:cs="Arial" w:hAnsi="Arial" w:eastAsia="Arial" w:ascii="Arial"/>
          <w:color w:val="404041"/>
          <w:spacing w:val="0"/>
          <w:w w:val="202"/>
          <w:position w:val="0"/>
          <w:sz w:val="12"/>
          <w:szCs w:val="12"/>
        </w:rPr>
        <w:t>/</w:t>
      </w:r>
      <w:r>
        <w:rPr>
          <w:rFonts w:cs="Arial" w:hAnsi="Arial" w:eastAsia="Arial" w:ascii="Arial"/>
          <w:color w:val="2C2B2E"/>
          <w:spacing w:val="0"/>
          <w:w w:val="84"/>
          <w:position w:val="0"/>
          <w:sz w:val="12"/>
          <w:szCs w:val="12"/>
        </w:rPr>
        <w:t>P</w:t>
      </w:r>
      <w:r>
        <w:rPr>
          <w:rFonts w:cs="Arial" w:hAnsi="Arial" w:eastAsia="Arial" w:ascii="Arial"/>
          <w:color w:val="000000"/>
          <w:spacing w:val="0"/>
          <w:w w:val="100"/>
          <w:position w:val="0"/>
          <w:sz w:val="12"/>
          <w:szCs w:val="12"/>
        </w:rPr>
      </w:r>
    </w:p>
    <w:p>
      <w:pPr>
        <w:rPr>
          <w:rFonts w:cs="Arial" w:hAnsi="Arial" w:eastAsia="Arial" w:ascii="Arial"/>
          <w:sz w:val="12"/>
          <w:szCs w:val="12"/>
        </w:rPr>
        <w:jc w:val="left"/>
        <w:spacing w:before="39"/>
        <w:ind w:left="483"/>
      </w:pPr>
      <w:r>
        <w:rPr>
          <w:rFonts w:cs="Arial" w:hAnsi="Arial" w:eastAsia="Arial" w:ascii="Arial"/>
          <w:color w:val="404041"/>
          <w:spacing w:val="0"/>
          <w:w w:val="100"/>
          <w:position w:val="1"/>
          <w:sz w:val="12"/>
          <w:szCs w:val="12"/>
        </w:rPr>
        <w:t>2</w:t>
      </w:r>
      <w:r>
        <w:rPr>
          <w:rFonts w:cs="Arial" w:hAnsi="Arial" w:eastAsia="Arial" w:ascii="Arial"/>
          <w:color w:val="404041"/>
          <w:spacing w:val="0"/>
          <w:w w:val="100"/>
          <w:position w:val="1"/>
          <w:sz w:val="12"/>
          <w:szCs w:val="12"/>
        </w:rPr>
        <w:t>1</w:t>
      </w:r>
      <w:r>
        <w:rPr>
          <w:rFonts w:cs="Arial" w:hAnsi="Arial" w:eastAsia="Arial" w:ascii="Arial"/>
          <w:color w:val="404041"/>
          <w:spacing w:val="0"/>
          <w:w w:val="100"/>
          <w:position w:val="1"/>
          <w:sz w:val="12"/>
          <w:szCs w:val="12"/>
        </w:rPr>
        <w:t>          </w:t>
      </w:r>
      <w:r>
        <w:rPr>
          <w:rFonts w:cs="Arial" w:hAnsi="Arial" w:eastAsia="Arial" w:ascii="Arial"/>
          <w:color w:val="404041"/>
          <w:spacing w:val="14"/>
          <w:w w:val="100"/>
          <w:position w:val="1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83"/>
          <w:position w:val="1"/>
          <w:sz w:val="12"/>
          <w:szCs w:val="12"/>
        </w:rPr>
        <w:t>H</w:t>
      </w:r>
      <w:r>
        <w:rPr>
          <w:rFonts w:cs="Arial" w:hAnsi="Arial" w:eastAsia="Arial" w:ascii="Arial"/>
          <w:color w:val="2C2B2E"/>
          <w:spacing w:val="0"/>
          <w:w w:val="122"/>
          <w:position w:val="1"/>
          <w:sz w:val="12"/>
          <w:szCs w:val="12"/>
        </w:rPr>
        <w:t>o</w:t>
      </w:r>
      <w:r>
        <w:rPr>
          <w:rFonts w:cs="Arial" w:hAnsi="Arial" w:eastAsia="Arial" w:ascii="Arial"/>
          <w:color w:val="2C2B2E"/>
          <w:spacing w:val="0"/>
          <w:w w:val="126"/>
          <w:position w:val="1"/>
          <w:sz w:val="12"/>
          <w:szCs w:val="12"/>
        </w:rPr>
        <w:t>l</w:t>
      </w:r>
      <w:r>
        <w:rPr>
          <w:rFonts w:cs="Arial" w:hAnsi="Arial" w:eastAsia="Arial" w:ascii="Arial"/>
          <w:color w:val="2C2B2E"/>
          <w:spacing w:val="0"/>
          <w:w w:val="115"/>
          <w:position w:val="1"/>
          <w:sz w:val="12"/>
          <w:szCs w:val="12"/>
        </w:rPr>
        <w:t>d</w:t>
      </w:r>
      <w:r>
        <w:rPr>
          <w:rFonts w:cs="Arial" w:hAnsi="Arial" w:eastAsia="Arial" w:ascii="Arial"/>
          <w:color w:val="404041"/>
          <w:spacing w:val="0"/>
          <w:w w:val="126"/>
          <w:position w:val="1"/>
          <w:sz w:val="12"/>
          <w:szCs w:val="12"/>
        </w:rPr>
        <w:t>i</w:t>
      </w:r>
      <w:r>
        <w:rPr>
          <w:rFonts w:cs="Arial" w:hAnsi="Arial" w:eastAsia="Arial" w:ascii="Arial"/>
          <w:color w:val="404041"/>
          <w:spacing w:val="0"/>
          <w:w w:val="122"/>
          <w:position w:val="1"/>
          <w:sz w:val="12"/>
          <w:szCs w:val="12"/>
        </w:rPr>
        <w:t>n</w:t>
      </w:r>
      <w:r>
        <w:rPr>
          <w:rFonts w:cs="Arial" w:hAnsi="Arial" w:eastAsia="Arial" w:ascii="Arial"/>
          <w:color w:val="2C2B2E"/>
          <w:spacing w:val="0"/>
          <w:w w:val="107"/>
          <w:position w:val="1"/>
          <w:sz w:val="12"/>
          <w:szCs w:val="12"/>
        </w:rPr>
        <w:t>g</w:t>
      </w:r>
      <w:r>
        <w:rPr>
          <w:rFonts w:cs="Arial" w:hAnsi="Arial" w:eastAsia="Arial" w:ascii="Arial"/>
          <w:color w:val="2C2B2E"/>
          <w:spacing w:val="10"/>
          <w:w w:val="100"/>
          <w:position w:val="1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77"/>
          <w:position w:val="1"/>
          <w:sz w:val="12"/>
          <w:szCs w:val="12"/>
        </w:rPr>
        <w:t>C</w:t>
      </w:r>
      <w:r>
        <w:rPr>
          <w:rFonts w:cs="Arial" w:hAnsi="Arial" w:eastAsia="Arial" w:ascii="Arial"/>
          <w:color w:val="404041"/>
          <w:spacing w:val="0"/>
          <w:w w:val="115"/>
          <w:position w:val="1"/>
          <w:sz w:val="12"/>
          <w:szCs w:val="12"/>
        </w:rPr>
        <w:t>o</w:t>
      </w:r>
      <w:r>
        <w:rPr>
          <w:rFonts w:cs="Arial" w:hAnsi="Arial" w:eastAsia="Arial" w:ascii="Arial"/>
          <w:color w:val="2C2B2E"/>
          <w:spacing w:val="0"/>
          <w:w w:val="115"/>
          <w:position w:val="1"/>
          <w:sz w:val="12"/>
          <w:szCs w:val="12"/>
        </w:rPr>
        <w:t>m</w:t>
      </w:r>
      <w:r>
        <w:rPr>
          <w:rFonts w:cs="Arial" w:hAnsi="Arial" w:eastAsia="Arial" w:ascii="Arial"/>
          <w:color w:val="2C2B2E"/>
          <w:spacing w:val="0"/>
          <w:w w:val="122"/>
          <w:position w:val="1"/>
          <w:sz w:val="12"/>
          <w:szCs w:val="12"/>
        </w:rPr>
        <w:t>p</w:t>
      </w:r>
      <w:r>
        <w:rPr>
          <w:rFonts w:cs="Arial" w:hAnsi="Arial" w:eastAsia="Arial" w:ascii="Arial"/>
          <w:color w:val="2C2B2E"/>
          <w:spacing w:val="0"/>
          <w:w w:val="100"/>
          <w:position w:val="1"/>
          <w:sz w:val="12"/>
          <w:szCs w:val="12"/>
        </w:rPr>
        <w:t>a</w:t>
      </w:r>
      <w:r>
        <w:rPr>
          <w:rFonts w:cs="Arial" w:hAnsi="Arial" w:eastAsia="Arial" w:ascii="Arial"/>
          <w:color w:val="2C2B2E"/>
          <w:spacing w:val="0"/>
          <w:w w:val="115"/>
          <w:position w:val="1"/>
          <w:sz w:val="12"/>
          <w:szCs w:val="12"/>
        </w:rPr>
        <w:t>n</w:t>
      </w:r>
      <w:r>
        <w:rPr>
          <w:rFonts w:cs="Arial" w:hAnsi="Arial" w:eastAsia="Arial" w:ascii="Arial"/>
          <w:color w:val="404041"/>
          <w:spacing w:val="0"/>
          <w:w w:val="119"/>
          <w:position w:val="1"/>
          <w:sz w:val="12"/>
          <w:szCs w:val="12"/>
        </w:rPr>
        <w:t>y</w:t>
      </w:r>
      <w:r>
        <w:rPr>
          <w:rFonts w:cs="Arial" w:hAnsi="Arial" w:eastAsia="Arial" w:ascii="Arial"/>
          <w:color w:val="404041"/>
          <w:spacing w:val="10"/>
          <w:w w:val="100"/>
          <w:position w:val="1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72"/>
          <w:position w:val="1"/>
          <w:sz w:val="12"/>
          <w:szCs w:val="12"/>
        </w:rPr>
        <w:t>S</w:t>
      </w:r>
      <w:r>
        <w:rPr>
          <w:rFonts w:cs="Arial" w:hAnsi="Arial" w:eastAsia="Arial" w:ascii="Arial"/>
          <w:color w:val="2C2B2E"/>
          <w:spacing w:val="0"/>
          <w:w w:val="108"/>
          <w:position w:val="1"/>
          <w:sz w:val="12"/>
          <w:szCs w:val="12"/>
        </w:rPr>
        <w:t>i</w:t>
      </w:r>
      <w:r>
        <w:rPr>
          <w:rFonts w:cs="Arial" w:hAnsi="Arial" w:eastAsia="Arial" w:ascii="Arial"/>
          <w:color w:val="2C2B2E"/>
          <w:spacing w:val="0"/>
          <w:w w:val="126"/>
          <w:position w:val="1"/>
          <w:sz w:val="12"/>
          <w:szCs w:val="12"/>
        </w:rPr>
        <w:t>l</w:t>
      </w:r>
      <w:r>
        <w:rPr>
          <w:rFonts w:cs="Arial" w:hAnsi="Arial" w:eastAsia="Arial" w:ascii="Arial"/>
          <w:color w:val="2C2B2E"/>
          <w:spacing w:val="0"/>
          <w:w w:val="115"/>
          <w:position w:val="1"/>
          <w:sz w:val="12"/>
          <w:szCs w:val="12"/>
        </w:rPr>
        <w:t>g</w:t>
      </w:r>
      <w:r>
        <w:rPr>
          <w:rFonts w:cs="Arial" w:hAnsi="Arial" w:eastAsia="Arial" w:ascii="Arial"/>
          <w:color w:val="404041"/>
          <w:spacing w:val="0"/>
          <w:w w:val="107"/>
          <w:position w:val="1"/>
          <w:sz w:val="12"/>
          <w:szCs w:val="12"/>
        </w:rPr>
        <w:t>u</w:t>
      </w:r>
      <w:r>
        <w:rPr>
          <w:rFonts w:cs="Arial" w:hAnsi="Arial" w:eastAsia="Arial" w:ascii="Arial"/>
          <w:color w:val="2C2B2E"/>
          <w:spacing w:val="0"/>
          <w:w w:val="115"/>
          <w:position w:val="1"/>
          <w:sz w:val="12"/>
          <w:szCs w:val="12"/>
        </w:rPr>
        <w:t>e</w:t>
      </w:r>
      <w:r>
        <w:rPr>
          <w:rFonts w:cs="Arial" w:hAnsi="Arial" w:eastAsia="Arial" w:ascii="Arial"/>
          <w:color w:val="404041"/>
          <w:spacing w:val="0"/>
          <w:w w:val="126"/>
          <w:position w:val="1"/>
          <w:sz w:val="12"/>
          <w:szCs w:val="12"/>
        </w:rPr>
        <w:t>li</w:t>
      </w:r>
      <w:r>
        <w:rPr>
          <w:rFonts w:cs="Arial" w:hAnsi="Arial" w:eastAsia="Arial" w:ascii="Arial"/>
          <w:color w:val="404041"/>
          <w:spacing w:val="0"/>
          <w:w w:val="107"/>
          <w:position w:val="1"/>
          <w:sz w:val="12"/>
          <w:szCs w:val="12"/>
        </w:rPr>
        <w:t>n</w:t>
      </w:r>
      <w:r>
        <w:rPr>
          <w:rFonts w:cs="Arial" w:hAnsi="Arial" w:eastAsia="Arial" w:ascii="Arial"/>
          <w:color w:val="404041"/>
          <w:spacing w:val="15"/>
          <w:w w:val="100"/>
          <w:position w:val="1"/>
          <w:sz w:val="12"/>
          <w:szCs w:val="12"/>
        </w:rPr>
        <w:t> </w:t>
      </w:r>
      <w:r>
        <w:rPr>
          <w:rFonts w:cs="Arial" w:hAnsi="Arial" w:eastAsia="Arial" w:ascii="Arial"/>
          <w:color w:val="404041"/>
          <w:spacing w:val="0"/>
          <w:w w:val="93"/>
          <w:position w:val="1"/>
          <w:sz w:val="12"/>
          <w:szCs w:val="12"/>
        </w:rPr>
        <w:t>S</w:t>
      </w:r>
      <w:r>
        <w:rPr>
          <w:rFonts w:cs="Arial" w:hAnsi="Arial" w:eastAsia="Arial" w:ascii="Arial"/>
          <w:color w:val="2C2B2E"/>
          <w:spacing w:val="0"/>
          <w:w w:val="93"/>
          <w:position w:val="1"/>
          <w:sz w:val="12"/>
          <w:szCs w:val="12"/>
        </w:rPr>
        <w:t>A</w:t>
      </w:r>
      <w:r>
        <w:rPr>
          <w:rFonts w:cs="Arial" w:hAnsi="Arial" w:eastAsia="Arial" w:ascii="Arial"/>
          <w:color w:val="2C2B2E"/>
          <w:spacing w:val="12"/>
          <w:w w:val="93"/>
          <w:position w:val="1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100"/>
          <w:position w:val="1"/>
          <w:sz w:val="12"/>
          <w:szCs w:val="12"/>
        </w:rPr>
        <w:t>d</w:t>
      </w:r>
      <w:r>
        <w:rPr>
          <w:rFonts w:cs="Arial" w:hAnsi="Arial" w:eastAsia="Arial" w:ascii="Arial"/>
          <w:color w:val="404041"/>
          <w:spacing w:val="0"/>
          <w:w w:val="100"/>
          <w:position w:val="1"/>
          <w:sz w:val="12"/>
          <w:szCs w:val="12"/>
        </w:rPr>
        <w:t>e</w:t>
      </w:r>
      <w:r>
        <w:rPr>
          <w:rFonts w:cs="Arial" w:hAnsi="Arial" w:eastAsia="Arial" w:ascii="Arial"/>
          <w:color w:val="404041"/>
          <w:spacing w:val="20"/>
          <w:w w:val="100"/>
          <w:position w:val="1"/>
          <w:sz w:val="12"/>
          <w:szCs w:val="12"/>
        </w:rPr>
        <w:t> </w:t>
      </w:r>
      <w:r>
        <w:rPr>
          <w:rFonts w:cs="Arial" w:hAnsi="Arial" w:eastAsia="Arial" w:ascii="Arial"/>
          <w:color w:val="404041"/>
          <w:spacing w:val="0"/>
          <w:w w:val="89"/>
          <w:position w:val="1"/>
          <w:sz w:val="12"/>
          <w:szCs w:val="12"/>
        </w:rPr>
        <w:t>C</w:t>
      </w:r>
      <w:r>
        <w:rPr>
          <w:rFonts w:cs="Arial" w:hAnsi="Arial" w:eastAsia="Arial" w:ascii="Arial"/>
          <w:color w:val="2C2B2E"/>
          <w:spacing w:val="0"/>
          <w:w w:val="89"/>
          <w:position w:val="1"/>
          <w:sz w:val="12"/>
          <w:szCs w:val="12"/>
        </w:rPr>
        <w:t>V</w:t>
      </w:r>
      <w:r>
        <w:rPr>
          <w:rFonts w:cs="Arial" w:hAnsi="Arial" w:eastAsia="Arial" w:ascii="Arial"/>
          <w:color w:val="2C2B2E"/>
          <w:spacing w:val="0"/>
          <w:w w:val="89"/>
          <w:position w:val="1"/>
          <w:sz w:val="12"/>
          <w:szCs w:val="12"/>
        </w:rPr>
        <w:t>                                  </w:t>
      </w:r>
      <w:r>
        <w:rPr>
          <w:rFonts w:cs="Arial" w:hAnsi="Arial" w:eastAsia="Arial" w:ascii="Arial"/>
          <w:color w:val="2C2B2E"/>
          <w:spacing w:val="15"/>
          <w:w w:val="89"/>
          <w:position w:val="1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77"/>
          <w:position w:val="0"/>
          <w:sz w:val="12"/>
          <w:szCs w:val="12"/>
        </w:rPr>
        <w:t>H</w:t>
      </w:r>
      <w:r>
        <w:rPr>
          <w:rFonts w:cs="Arial" w:hAnsi="Arial" w:eastAsia="Arial" w:ascii="Arial"/>
          <w:color w:val="2C2B2E"/>
          <w:spacing w:val="0"/>
          <w:w w:val="96"/>
          <w:position w:val="0"/>
          <w:sz w:val="12"/>
          <w:szCs w:val="12"/>
        </w:rPr>
        <w:t>S</w:t>
      </w:r>
      <w:r>
        <w:rPr>
          <w:rFonts w:cs="Arial" w:hAnsi="Arial" w:eastAsia="Arial" w:ascii="Arial"/>
          <w:color w:val="2C2B2E"/>
          <w:spacing w:val="0"/>
          <w:w w:val="86"/>
          <w:position w:val="0"/>
          <w:sz w:val="12"/>
          <w:szCs w:val="12"/>
        </w:rPr>
        <w:t>I</w:t>
      </w:r>
      <w:r>
        <w:rPr>
          <w:rFonts w:cs="Arial" w:hAnsi="Arial" w:eastAsia="Arial" w:ascii="Arial"/>
          <w:color w:val="2C2B2E"/>
          <w:spacing w:val="0"/>
          <w:w w:val="129"/>
          <w:position w:val="0"/>
          <w:sz w:val="12"/>
          <w:szCs w:val="12"/>
        </w:rPr>
        <w:t>0</w:t>
      </w:r>
      <w:r>
        <w:rPr>
          <w:rFonts w:cs="Arial" w:hAnsi="Arial" w:eastAsia="Arial" w:ascii="Arial"/>
          <w:color w:val="2C2B2E"/>
          <w:spacing w:val="0"/>
          <w:w w:val="107"/>
          <w:position w:val="0"/>
          <w:sz w:val="12"/>
          <w:szCs w:val="12"/>
        </w:rPr>
        <w:t>0</w:t>
      </w:r>
      <w:r>
        <w:rPr>
          <w:rFonts w:cs="Arial" w:hAnsi="Arial" w:eastAsia="Arial" w:ascii="Arial"/>
          <w:color w:val="2C2B2E"/>
          <w:spacing w:val="0"/>
          <w:w w:val="115"/>
          <w:position w:val="0"/>
          <w:sz w:val="12"/>
          <w:szCs w:val="12"/>
        </w:rPr>
        <w:t>0</w:t>
      </w:r>
      <w:r>
        <w:rPr>
          <w:rFonts w:cs="Arial" w:hAnsi="Arial" w:eastAsia="Arial" w:ascii="Arial"/>
          <w:color w:val="2C2B2E"/>
          <w:spacing w:val="0"/>
          <w:w w:val="100"/>
          <w:position w:val="0"/>
          <w:sz w:val="12"/>
          <w:szCs w:val="12"/>
        </w:rPr>
        <w:t>8</w:t>
      </w:r>
      <w:r>
        <w:rPr>
          <w:rFonts w:cs="Arial" w:hAnsi="Arial" w:eastAsia="Arial" w:ascii="Arial"/>
          <w:color w:val="2C2B2E"/>
          <w:spacing w:val="0"/>
          <w:w w:val="107"/>
          <w:position w:val="0"/>
          <w:sz w:val="12"/>
          <w:szCs w:val="12"/>
        </w:rPr>
        <w:t>2</w:t>
      </w:r>
      <w:r>
        <w:rPr>
          <w:rFonts w:cs="Arial" w:hAnsi="Arial" w:eastAsia="Arial" w:ascii="Arial"/>
          <w:color w:val="2C2B2E"/>
          <w:spacing w:val="0"/>
          <w:w w:val="115"/>
          <w:position w:val="0"/>
          <w:sz w:val="12"/>
          <w:szCs w:val="12"/>
        </w:rPr>
        <w:t>9</w:t>
      </w:r>
      <w:r>
        <w:rPr>
          <w:rFonts w:cs="Arial" w:hAnsi="Arial" w:eastAsia="Arial" w:ascii="Arial"/>
          <w:color w:val="2C2B2E"/>
          <w:spacing w:val="0"/>
          <w:w w:val="107"/>
          <w:position w:val="0"/>
          <w:sz w:val="12"/>
          <w:szCs w:val="12"/>
        </w:rPr>
        <w:t>9</w:t>
      </w:r>
      <w:r>
        <w:rPr>
          <w:rFonts w:cs="Arial" w:hAnsi="Arial" w:eastAsia="Arial" w:ascii="Arial"/>
          <w:color w:val="2C2B2E"/>
          <w:spacing w:val="0"/>
          <w:w w:val="90"/>
          <w:position w:val="0"/>
          <w:sz w:val="12"/>
          <w:szCs w:val="12"/>
        </w:rPr>
        <w:t>S</w:t>
      </w:r>
      <w:r>
        <w:rPr>
          <w:rFonts w:cs="Arial" w:hAnsi="Arial" w:eastAsia="Arial" w:ascii="Arial"/>
          <w:color w:val="2C2B2E"/>
          <w:spacing w:val="0"/>
          <w:w w:val="270"/>
          <w:position w:val="0"/>
          <w:sz w:val="12"/>
          <w:szCs w:val="12"/>
        </w:rPr>
        <w:t>l</w:t>
      </w:r>
      <w:r>
        <w:rPr>
          <w:rFonts w:cs="Arial" w:hAnsi="Arial" w:eastAsia="Arial" w:ascii="Arial"/>
          <w:color w:val="2C2B2E"/>
          <w:spacing w:val="0"/>
          <w:w w:val="100"/>
          <w:position w:val="0"/>
          <w:sz w:val="12"/>
          <w:szCs w:val="12"/>
        </w:rPr>
        <w:t>                   </w:t>
      </w:r>
      <w:r>
        <w:rPr>
          <w:rFonts w:cs="Arial" w:hAnsi="Arial" w:eastAsia="Arial" w:ascii="Arial"/>
          <w:color w:val="2C2B2E"/>
          <w:spacing w:val="2"/>
          <w:w w:val="100"/>
          <w:position w:val="0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71"/>
          <w:position w:val="0"/>
          <w:sz w:val="12"/>
          <w:szCs w:val="12"/>
        </w:rPr>
        <w:t>L</w:t>
      </w:r>
      <w:r>
        <w:rPr>
          <w:rFonts w:cs="Arial" w:hAnsi="Arial" w:eastAsia="Arial" w:ascii="Arial"/>
          <w:color w:val="2C2B2E"/>
          <w:spacing w:val="0"/>
          <w:w w:val="97"/>
          <w:position w:val="0"/>
          <w:sz w:val="12"/>
          <w:szCs w:val="12"/>
        </w:rPr>
        <w:t>O</w:t>
      </w:r>
      <w:r>
        <w:rPr>
          <w:rFonts w:cs="Arial" w:hAnsi="Arial" w:eastAsia="Arial" w:ascii="Arial"/>
          <w:color w:val="2C2B2E"/>
          <w:spacing w:val="0"/>
          <w:w w:val="96"/>
          <w:position w:val="0"/>
          <w:sz w:val="12"/>
          <w:szCs w:val="12"/>
        </w:rPr>
        <w:t>P</w:t>
      </w:r>
      <w:r>
        <w:rPr>
          <w:rFonts w:cs="Arial" w:hAnsi="Arial" w:eastAsia="Arial" w:ascii="Arial"/>
          <w:color w:val="2C2B2E"/>
          <w:spacing w:val="0"/>
          <w:w w:val="90"/>
          <w:position w:val="0"/>
          <w:sz w:val="12"/>
          <w:szCs w:val="12"/>
        </w:rPr>
        <w:t>E</w:t>
      </w:r>
      <w:r>
        <w:rPr>
          <w:rFonts w:cs="Arial" w:hAnsi="Arial" w:eastAsia="Arial" w:ascii="Arial"/>
          <w:color w:val="2C2B2E"/>
          <w:spacing w:val="0"/>
          <w:w w:val="104"/>
          <w:position w:val="0"/>
          <w:sz w:val="12"/>
          <w:szCs w:val="12"/>
        </w:rPr>
        <w:t>Z</w:t>
      </w:r>
      <w:r>
        <w:rPr>
          <w:rFonts w:cs="Arial" w:hAnsi="Arial" w:eastAsia="Arial" w:ascii="Arial"/>
          <w:color w:val="2C2B2E"/>
          <w:spacing w:val="5"/>
          <w:w w:val="100"/>
          <w:position w:val="0"/>
          <w:sz w:val="12"/>
          <w:szCs w:val="12"/>
        </w:rPr>
        <w:t> </w:t>
      </w:r>
      <w:r>
        <w:rPr>
          <w:rFonts w:cs="Arial" w:hAnsi="Arial" w:eastAsia="Arial" w:ascii="Arial"/>
          <w:color w:val="404041"/>
          <w:spacing w:val="0"/>
          <w:w w:val="96"/>
          <w:position w:val="0"/>
          <w:sz w:val="12"/>
          <w:szCs w:val="12"/>
        </w:rPr>
        <w:t>C</w:t>
      </w:r>
      <w:r>
        <w:rPr>
          <w:rFonts w:cs="Arial" w:hAnsi="Arial" w:eastAsia="Arial" w:ascii="Arial"/>
          <w:color w:val="2C2B2E"/>
          <w:spacing w:val="0"/>
          <w:w w:val="96"/>
          <w:position w:val="0"/>
          <w:sz w:val="12"/>
          <w:szCs w:val="12"/>
        </w:rPr>
        <w:t>O</w:t>
      </w:r>
      <w:r>
        <w:rPr>
          <w:rFonts w:cs="Arial" w:hAnsi="Arial" w:eastAsia="Arial" w:ascii="Arial"/>
          <w:color w:val="2C2B2E"/>
          <w:spacing w:val="0"/>
          <w:w w:val="96"/>
          <w:position w:val="0"/>
          <w:sz w:val="12"/>
          <w:szCs w:val="12"/>
        </w:rPr>
        <w:t>T</w:t>
      </w:r>
      <w:r>
        <w:rPr>
          <w:rFonts w:cs="Arial" w:hAnsi="Arial" w:eastAsia="Arial" w:ascii="Arial"/>
          <w:color w:val="2C2B2E"/>
          <w:spacing w:val="0"/>
          <w:w w:val="96"/>
          <w:position w:val="0"/>
          <w:sz w:val="12"/>
          <w:szCs w:val="12"/>
        </w:rPr>
        <w:t>I</w:t>
      </w:r>
      <w:r>
        <w:rPr>
          <w:rFonts w:cs="Arial" w:hAnsi="Arial" w:eastAsia="Arial" w:ascii="Arial"/>
          <w:color w:val="2C2B2E"/>
          <w:spacing w:val="0"/>
          <w:w w:val="96"/>
          <w:position w:val="0"/>
          <w:sz w:val="12"/>
          <w:szCs w:val="12"/>
        </w:rPr>
        <w:t>L</w:t>
      </w:r>
      <w:r>
        <w:rPr>
          <w:rFonts w:cs="Arial" w:hAnsi="Arial" w:eastAsia="Arial" w:ascii="Arial"/>
          <w:color w:val="2C2B2E"/>
          <w:spacing w:val="0"/>
          <w:w w:val="96"/>
          <w:position w:val="0"/>
          <w:sz w:val="12"/>
          <w:szCs w:val="12"/>
        </w:rPr>
        <w:t>LA</w:t>
      </w:r>
      <w:r>
        <w:rPr>
          <w:rFonts w:cs="Arial" w:hAnsi="Arial" w:eastAsia="Arial" w:ascii="Arial"/>
          <w:color w:val="2C2B2E"/>
          <w:spacing w:val="0"/>
          <w:w w:val="96"/>
          <w:position w:val="0"/>
          <w:sz w:val="12"/>
          <w:szCs w:val="12"/>
        </w:rPr>
        <w:t>                              </w:t>
      </w:r>
      <w:r>
        <w:rPr>
          <w:rFonts w:cs="Arial" w:hAnsi="Arial" w:eastAsia="Arial" w:ascii="Arial"/>
          <w:color w:val="2C2B2E"/>
          <w:spacing w:val="31"/>
          <w:w w:val="96"/>
          <w:position w:val="0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82"/>
          <w:position w:val="0"/>
          <w:sz w:val="12"/>
          <w:szCs w:val="12"/>
        </w:rPr>
        <w:t>G</w:t>
      </w:r>
      <w:r>
        <w:rPr>
          <w:rFonts w:cs="Arial" w:hAnsi="Arial" w:eastAsia="Arial" w:ascii="Arial"/>
          <w:color w:val="2C2B2E"/>
          <w:spacing w:val="0"/>
          <w:w w:val="105"/>
          <w:position w:val="0"/>
          <w:sz w:val="12"/>
          <w:szCs w:val="12"/>
        </w:rPr>
        <w:t>U</w:t>
      </w:r>
      <w:r>
        <w:rPr>
          <w:rFonts w:cs="Arial" w:hAnsi="Arial" w:eastAsia="Arial" w:ascii="Arial"/>
          <w:color w:val="2C2B2E"/>
          <w:spacing w:val="0"/>
          <w:w w:val="120"/>
          <w:position w:val="0"/>
          <w:sz w:val="12"/>
          <w:szCs w:val="12"/>
        </w:rPr>
        <w:t>A</w:t>
      </w:r>
      <w:r>
        <w:rPr>
          <w:rFonts w:cs="Arial" w:hAnsi="Arial" w:eastAsia="Arial" w:ascii="Arial"/>
          <w:color w:val="2C2B2E"/>
          <w:spacing w:val="0"/>
          <w:w w:val="99"/>
          <w:position w:val="0"/>
          <w:sz w:val="12"/>
          <w:szCs w:val="12"/>
        </w:rPr>
        <w:t>D</w:t>
      </w:r>
      <w:r>
        <w:rPr>
          <w:rFonts w:cs="Arial" w:hAnsi="Arial" w:eastAsia="Arial" w:ascii="Arial"/>
          <w:color w:val="2C2B2E"/>
          <w:spacing w:val="0"/>
          <w:w w:val="114"/>
          <w:position w:val="0"/>
          <w:sz w:val="12"/>
          <w:szCs w:val="12"/>
        </w:rPr>
        <w:t>A</w:t>
      </w:r>
      <w:r>
        <w:rPr>
          <w:rFonts w:cs="Arial" w:hAnsi="Arial" w:eastAsia="Arial" w:ascii="Arial"/>
          <w:color w:val="2C2B2E"/>
          <w:spacing w:val="0"/>
          <w:w w:val="93"/>
          <w:position w:val="0"/>
          <w:sz w:val="12"/>
          <w:szCs w:val="12"/>
        </w:rPr>
        <w:t>L</w:t>
      </w:r>
      <w:r>
        <w:rPr>
          <w:rFonts w:cs="Arial" w:hAnsi="Arial" w:eastAsia="Arial" w:ascii="Arial"/>
          <w:color w:val="2C2B2E"/>
          <w:spacing w:val="0"/>
          <w:w w:val="85"/>
          <w:position w:val="0"/>
          <w:sz w:val="12"/>
          <w:szCs w:val="12"/>
        </w:rPr>
        <w:t>AJ</w:t>
      </w:r>
      <w:r>
        <w:rPr>
          <w:rFonts w:cs="Arial" w:hAnsi="Arial" w:eastAsia="Arial" w:ascii="Arial"/>
          <w:color w:val="2C2B2E"/>
          <w:spacing w:val="0"/>
          <w:w w:val="120"/>
          <w:position w:val="0"/>
          <w:sz w:val="12"/>
          <w:szCs w:val="12"/>
        </w:rPr>
        <w:t>A</w:t>
      </w:r>
      <w:r>
        <w:rPr>
          <w:rFonts w:cs="Arial" w:hAnsi="Arial" w:eastAsia="Arial" w:ascii="Arial"/>
          <w:color w:val="2C2B2E"/>
          <w:spacing w:val="0"/>
          <w:w w:val="88"/>
          <w:position w:val="0"/>
          <w:sz w:val="12"/>
          <w:szCs w:val="12"/>
        </w:rPr>
        <w:t>R</w:t>
      </w:r>
      <w:r>
        <w:rPr>
          <w:rFonts w:cs="Arial" w:hAnsi="Arial" w:eastAsia="Arial" w:ascii="Arial"/>
          <w:color w:val="2C2B2E"/>
          <w:spacing w:val="0"/>
          <w:w w:val="114"/>
          <w:position w:val="0"/>
          <w:sz w:val="12"/>
          <w:szCs w:val="12"/>
        </w:rPr>
        <w:t>A</w:t>
      </w:r>
      <w:r>
        <w:rPr>
          <w:rFonts w:cs="Arial" w:hAnsi="Arial" w:eastAsia="Arial" w:ascii="Arial"/>
          <w:color w:val="2C2B2E"/>
          <w:spacing w:val="0"/>
          <w:w w:val="100"/>
          <w:position w:val="0"/>
          <w:sz w:val="12"/>
          <w:szCs w:val="12"/>
        </w:rPr>
        <w:t>                     </w:t>
      </w:r>
      <w:r>
        <w:rPr>
          <w:rFonts w:cs="Arial" w:hAnsi="Arial" w:eastAsia="Arial" w:ascii="Arial"/>
          <w:color w:val="2C2B2E"/>
          <w:spacing w:val="8"/>
          <w:w w:val="100"/>
          <w:position w:val="0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83"/>
          <w:position w:val="0"/>
          <w:sz w:val="12"/>
          <w:szCs w:val="12"/>
        </w:rPr>
        <w:t>N</w:t>
      </w:r>
      <w:r>
        <w:rPr>
          <w:rFonts w:cs="Arial" w:hAnsi="Arial" w:eastAsia="Arial" w:ascii="Arial"/>
          <w:color w:val="404041"/>
          <w:spacing w:val="0"/>
          <w:w w:val="202"/>
          <w:position w:val="0"/>
          <w:sz w:val="12"/>
          <w:szCs w:val="12"/>
        </w:rPr>
        <w:t>/</w:t>
      </w:r>
      <w:r>
        <w:rPr>
          <w:rFonts w:cs="Arial" w:hAnsi="Arial" w:eastAsia="Arial" w:ascii="Arial"/>
          <w:color w:val="2C2B2E"/>
          <w:spacing w:val="0"/>
          <w:w w:val="90"/>
          <w:position w:val="0"/>
          <w:sz w:val="12"/>
          <w:szCs w:val="12"/>
        </w:rPr>
        <w:t>P</w:t>
      </w:r>
      <w:r>
        <w:rPr>
          <w:rFonts w:cs="Arial" w:hAnsi="Arial" w:eastAsia="Arial" w:ascii="Arial"/>
          <w:color w:val="2C2B2E"/>
          <w:spacing w:val="0"/>
          <w:w w:val="100"/>
          <w:position w:val="0"/>
          <w:sz w:val="12"/>
          <w:szCs w:val="12"/>
        </w:rPr>
        <w:t>                                    </w:t>
      </w:r>
      <w:r>
        <w:rPr>
          <w:rFonts w:cs="Arial" w:hAnsi="Arial" w:eastAsia="Arial" w:ascii="Arial"/>
          <w:color w:val="2C2B2E"/>
          <w:spacing w:val="-2"/>
          <w:w w:val="100"/>
          <w:position w:val="0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83"/>
          <w:position w:val="0"/>
          <w:sz w:val="12"/>
          <w:szCs w:val="12"/>
        </w:rPr>
        <w:t>N</w:t>
      </w:r>
      <w:r>
        <w:rPr>
          <w:rFonts w:cs="Arial" w:hAnsi="Arial" w:eastAsia="Arial" w:ascii="Arial"/>
          <w:color w:val="404041"/>
          <w:spacing w:val="0"/>
          <w:w w:val="202"/>
          <w:position w:val="0"/>
          <w:sz w:val="12"/>
          <w:szCs w:val="12"/>
        </w:rPr>
        <w:t>/</w:t>
      </w:r>
      <w:r>
        <w:rPr>
          <w:rFonts w:cs="Arial" w:hAnsi="Arial" w:eastAsia="Arial" w:ascii="Arial"/>
          <w:color w:val="404041"/>
          <w:spacing w:val="0"/>
          <w:w w:val="84"/>
          <w:position w:val="0"/>
          <w:sz w:val="12"/>
          <w:szCs w:val="12"/>
        </w:rPr>
        <w:t>P</w:t>
      </w:r>
      <w:r>
        <w:rPr>
          <w:rFonts w:cs="Arial" w:hAnsi="Arial" w:eastAsia="Arial" w:ascii="Arial"/>
          <w:color w:val="000000"/>
          <w:spacing w:val="0"/>
          <w:w w:val="100"/>
          <w:position w:val="0"/>
          <w:sz w:val="12"/>
          <w:szCs w:val="12"/>
        </w:rPr>
      </w:r>
    </w:p>
    <w:p>
      <w:pPr>
        <w:rPr>
          <w:rFonts w:cs="Arial" w:hAnsi="Arial" w:eastAsia="Arial" w:ascii="Arial"/>
          <w:sz w:val="12"/>
          <w:szCs w:val="12"/>
        </w:rPr>
        <w:jc w:val="left"/>
        <w:spacing w:before="44"/>
        <w:ind w:left="483"/>
      </w:pPr>
      <w:r>
        <w:rPr>
          <w:rFonts w:cs="Arial" w:hAnsi="Arial" w:eastAsia="Arial" w:ascii="Arial"/>
          <w:color w:val="404041"/>
          <w:spacing w:val="0"/>
          <w:w w:val="100"/>
          <w:position w:val="1"/>
          <w:sz w:val="12"/>
          <w:szCs w:val="12"/>
        </w:rPr>
        <w:t>2</w:t>
      </w:r>
      <w:r>
        <w:rPr>
          <w:rFonts w:cs="Arial" w:hAnsi="Arial" w:eastAsia="Arial" w:ascii="Arial"/>
          <w:color w:val="404041"/>
          <w:spacing w:val="0"/>
          <w:w w:val="100"/>
          <w:position w:val="1"/>
          <w:sz w:val="12"/>
          <w:szCs w:val="12"/>
        </w:rPr>
        <w:t>2</w:t>
      </w:r>
      <w:r>
        <w:rPr>
          <w:rFonts w:cs="Arial" w:hAnsi="Arial" w:eastAsia="Arial" w:ascii="Arial"/>
          <w:color w:val="404041"/>
          <w:spacing w:val="0"/>
          <w:w w:val="100"/>
          <w:position w:val="1"/>
          <w:sz w:val="12"/>
          <w:szCs w:val="12"/>
        </w:rPr>
        <w:t>          </w:t>
      </w:r>
      <w:r>
        <w:rPr>
          <w:rFonts w:cs="Arial" w:hAnsi="Arial" w:eastAsia="Arial" w:ascii="Arial"/>
          <w:color w:val="404041"/>
          <w:spacing w:val="19"/>
          <w:w w:val="100"/>
          <w:position w:val="1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43"/>
          <w:position w:val="1"/>
          <w:sz w:val="12"/>
          <w:szCs w:val="12"/>
        </w:rPr>
        <w:t>I</w:t>
      </w:r>
      <w:r>
        <w:rPr>
          <w:rFonts w:cs="Arial" w:hAnsi="Arial" w:eastAsia="Arial" w:ascii="Arial"/>
          <w:color w:val="2C2B2E"/>
          <w:spacing w:val="0"/>
          <w:w w:val="115"/>
          <w:position w:val="1"/>
          <w:sz w:val="12"/>
          <w:szCs w:val="12"/>
        </w:rPr>
        <w:t>g</w:t>
      </w:r>
      <w:r>
        <w:rPr>
          <w:rFonts w:cs="Arial" w:hAnsi="Arial" w:eastAsia="Arial" w:ascii="Arial"/>
          <w:color w:val="2C2B2E"/>
          <w:spacing w:val="0"/>
          <w:w w:val="107"/>
          <w:position w:val="1"/>
          <w:sz w:val="12"/>
          <w:szCs w:val="12"/>
        </w:rPr>
        <w:t>n</w:t>
      </w:r>
      <w:r>
        <w:rPr>
          <w:rFonts w:cs="Arial" w:hAnsi="Arial" w:eastAsia="Arial" w:ascii="Arial"/>
          <w:color w:val="2C2B2E"/>
          <w:spacing w:val="0"/>
          <w:w w:val="100"/>
          <w:position w:val="1"/>
          <w:sz w:val="12"/>
          <w:szCs w:val="12"/>
        </w:rPr>
        <w:t>a</w:t>
      </w:r>
      <w:r>
        <w:rPr>
          <w:rFonts w:cs="Arial" w:hAnsi="Arial" w:eastAsia="Arial" w:ascii="Arial"/>
          <w:color w:val="2C2B2E"/>
          <w:spacing w:val="0"/>
          <w:w w:val="119"/>
          <w:position w:val="1"/>
          <w:sz w:val="12"/>
          <w:szCs w:val="12"/>
        </w:rPr>
        <w:t>c</w:t>
      </w:r>
      <w:r>
        <w:rPr>
          <w:rFonts w:cs="Arial" w:hAnsi="Arial" w:eastAsia="Arial" w:ascii="Arial"/>
          <w:color w:val="2C2B2E"/>
          <w:spacing w:val="0"/>
          <w:w w:val="90"/>
          <w:position w:val="1"/>
          <w:sz w:val="12"/>
          <w:szCs w:val="12"/>
        </w:rPr>
        <w:t>i</w:t>
      </w:r>
      <w:r>
        <w:rPr>
          <w:rFonts w:cs="Arial" w:hAnsi="Arial" w:eastAsia="Arial" w:ascii="Arial"/>
          <w:color w:val="404041"/>
          <w:spacing w:val="0"/>
          <w:w w:val="122"/>
          <w:position w:val="1"/>
          <w:sz w:val="12"/>
          <w:szCs w:val="12"/>
        </w:rPr>
        <w:t>o</w:t>
      </w:r>
      <w:r>
        <w:rPr>
          <w:rFonts w:cs="Arial" w:hAnsi="Arial" w:eastAsia="Arial" w:ascii="Arial"/>
          <w:color w:val="404041"/>
          <w:spacing w:val="15"/>
          <w:w w:val="100"/>
          <w:position w:val="1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100"/>
          <w:position w:val="1"/>
          <w:sz w:val="12"/>
          <w:szCs w:val="12"/>
        </w:rPr>
        <w:t>V</w:t>
      </w:r>
      <w:r>
        <w:rPr>
          <w:rFonts w:cs="Arial" w:hAnsi="Arial" w:eastAsia="Arial" w:ascii="Arial"/>
          <w:color w:val="404041"/>
          <w:spacing w:val="0"/>
          <w:w w:val="100"/>
          <w:position w:val="1"/>
          <w:sz w:val="12"/>
          <w:szCs w:val="12"/>
        </w:rPr>
        <w:t>a</w:t>
      </w:r>
      <w:r>
        <w:rPr>
          <w:rFonts w:cs="Arial" w:hAnsi="Arial" w:eastAsia="Arial" w:ascii="Arial"/>
          <w:color w:val="2C2B2E"/>
          <w:spacing w:val="0"/>
          <w:w w:val="100"/>
          <w:position w:val="1"/>
          <w:sz w:val="12"/>
          <w:szCs w:val="12"/>
        </w:rPr>
        <w:t>z</w:t>
      </w:r>
      <w:r>
        <w:rPr>
          <w:rFonts w:cs="Arial" w:hAnsi="Arial" w:eastAsia="Arial" w:ascii="Arial"/>
          <w:color w:val="2C2B2E"/>
          <w:spacing w:val="0"/>
          <w:w w:val="100"/>
          <w:position w:val="1"/>
          <w:sz w:val="12"/>
          <w:szCs w:val="12"/>
        </w:rPr>
        <w:t>q</w:t>
      </w:r>
      <w:r>
        <w:rPr>
          <w:rFonts w:cs="Arial" w:hAnsi="Arial" w:eastAsia="Arial" w:ascii="Arial"/>
          <w:color w:val="2C2B2E"/>
          <w:spacing w:val="0"/>
          <w:w w:val="100"/>
          <w:position w:val="1"/>
          <w:sz w:val="12"/>
          <w:szCs w:val="12"/>
        </w:rPr>
        <w:t>ue</w:t>
      </w:r>
      <w:r>
        <w:rPr>
          <w:rFonts w:cs="Arial" w:hAnsi="Arial" w:eastAsia="Arial" w:ascii="Arial"/>
          <w:color w:val="2C2B2E"/>
          <w:spacing w:val="0"/>
          <w:w w:val="100"/>
          <w:position w:val="1"/>
          <w:sz w:val="12"/>
          <w:szCs w:val="12"/>
        </w:rPr>
        <w:t>z</w:t>
      </w:r>
      <w:r>
        <w:rPr>
          <w:rFonts w:cs="Arial" w:hAnsi="Arial" w:eastAsia="Arial" w:ascii="Arial"/>
          <w:color w:val="2C2B2E"/>
          <w:spacing w:val="0"/>
          <w:w w:val="100"/>
          <w:position w:val="1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31"/>
          <w:w w:val="100"/>
          <w:position w:val="1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100"/>
          <w:position w:val="1"/>
          <w:sz w:val="12"/>
          <w:szCs w:val="12"/>
        </w:rPr>
        <w:t>V</w:t>
      </w:r>
      <w:r>
        <w:rPr>
          <w:rFonts w:cs="Arial" w:hAnsi="Arial" w:eastAsia="Arial" w:ascii="Arial"/>
          <w:color w:val="2C2B2E"/>
          <w:spacing w:val="0"/>
          <w:w w:val="100"/>
          <w:position w:val="1"/>
          <w:sz w:val="12"/>
          <w:szCs w:val="12"/>
        </w:rPr>
        <w:t>e</w:t>
      </w:r>
      <w:r>
        <w:rPr>
          <w:rFonts w:cs="Arial" w:hAnsi="Arial" w:eastAsia="Arial" w:ascii="Arial"/>
          <w:color w:val="2C2B2E"/>
          <w:spacing w:val="0"/>
          <w:w w:val="100"/>
          <w:position w:val="1"/>
          <w:sz w:val="12"/>
          <w:szCs w:val="12"/>
        </w:rPr>
        <w:t>ga</w:t>
      </w:r>
      <w:r>
        <w:rPr>
          <w:rFonts w:cs="Arial" w:hAnsi="Arial" w:eastAsia="Arial" w:ascii="Arial"/>
          <w:color w:val="2C2B2E"/>
          <w:spacing w:val="0"/>
          <w:w w:val="100"/>
          <w:position w:val="1"/>
          <w:sz w:val="12"/>
          <w:szCs w:val="12"/>
        </w:rPr>
        <w:t>                                                       </w:t>
      </w:r>
      <w:r>
        <w:rPr>
          <w:rFonts w:cs="Arial" w:hAnsi="Arial" w:eastAsia="Arial" w:ascii="Arial"/>
          <w:color w:val="2C2B2E"/>
          <w:spacing w:val="31"/>
          <w:w w:val="100"/>
          <w:position w:val="1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100"/>
          <w:position w:val="0"/>
          <w:sz w:val="12"/>
          <w:szCs w:val="12"/>
        </w:rPr>
        <w:t>V</w:t>
      </w:r>
      <w:r>
        <w:rPr>
          <w:rFonts w:cs="Arial" w:hAnsi="Arial" w:eastAsia="Arial" w:ascii="Arial"/>
          <w:color w:val="2C2B2E"/>
          <w:spacing w:val="0"/>
          <w:w w:val="100"/>
          <w:position w:val="0"/>
          <w:sz w:val="12"/>
          <w:szCs w:val="12"/>
        </w:rPr>
        <w:t>A</w:t>
      </w:r>
      <w:r>
        <w:rPr>
          <w:rFonts w:cs="Arial" w:hAnsi="Arial" w:eastAsia="Arial" w:ascii="Arial"/>
          <w:color w:val="2C2B2E"/>
          <w:spacing w:val="0"/>
          <w:w w:val="100"/>
          <w:position w:val="0"/>
          <w:sz w:val="12"/>
          <w:szCs w:val="12"/>
        </w:rPr>
        <w:t>V</w:t>
      </w:r>
      <w:r>
        <w:rPr>
          <w:rFonts w:cs="Arial" w:hAnsi="Arial" w:eastAsia="Arial" w:ascii="Arial"/>
          <w:color w:val="2C2B2E"/>
          <w:spacing w:val="0"/>
          <w:w w:val="100"/>
          <w:position w:val="0"/>
          <w:sz w:val="12"/>
          <w:szCs w:val="12"/>
        </w:rPr>
        <w:t>I</w:t>
      </w:r>
      <w:r>
        <w:rPr>
          <w:rFonts w:cs="Arial" w:hAnsi="Arial" w:eastAsia="Arial" w:ascii="Arial"/>
          <w:color w:val="2C2B2E"/>
          <w:spacing w:val="0"/>
          <w:w w:val="100"/>
          <w:position w:val="0"/>
          <w:sz w:val="12"/>
          <w:szCs w:val="12"/>
        </w:rPr>
        <w:t>                                   </w:t>
      </w:r>
      <w:r>
        <w:rPr>
          <w:rFonts w:cs="Arial" w:hAnsi="Arial" w:eastAsia="Arial" w:ascii="Arial"/>
          <w:color w:val="2C2B2E"/>
          <w:spacing w:val="31"/>
          <w:w w:val="100"/>
          <w:position w:val="0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72"/>
          <w:position w:val="0"/>
          <w:sz w:val="12"/>
          <w:szCs w:val="12"/>
        </w:rPr>
        <w:t>S</w:t>
      </w:r>
      <w:r>
        <w:rPr>
          <w:rFonts w:cs="Arial" w:hAnsi="Arial" w:eastAsia="Arial" w:ascii="Arial"/>
          <w:color w:val="2C2B2E"/>
          <w:spacing w:val="0"/>
          <w:w w:val="101"/>
          <w:position w:val="0"/>
          <w:sz w:val="12"/>
          <w:szCs w:val="12"/>
        </w:rPr>
        <w:t>I</w:t>
      </w:r>
      <w:r>
        <w:rPr>
          <w:rFonts w:cs="Arial" w:hAnsi="Arial" w:eastAsia="Arial" w:ascii="Arial"/>
          <w:color w:val="2C2B2E"/>
          <w:spacing w:val="0"/>
          <w:w w:val="110"/>
          <w:position w:val="0"/>
          <w:sz w:val="12"/>
          <w:szCs w:val="12"/>
        </w:rPr>
        <w:t>N</w:t>
      </w:r>
      <w:r>
        <w:rPr>
          <w:rFonts w:cs="Arial" w:hAnsi="Arial" w:eastAsia="Arial" w:ascii="Arial"/>
          <w:color w:val="2C2B2E"/>
          <w:spacing w:val="0"/>
          <w:w w:val="100"/>
          <w:position w:val="0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-14"/>
          <w:w w:val="100"/>
          <w:position w:val="0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90"/>
          <w:position w:val="0"/>
          <w:sz w:val="12"/>
          <w:szCs w:val="12"/>
        </w:rPr>
        <w:t>C</w:t>
      </w:r>
      <w:r>
        <w:rPr>
          <w:rFonts w:cs="Arial" w:hAnsi="Arial" w:eastAsia="Arial" w:ascii="Arial"/>
          <w:color w:val="2C2B2E"/>
          <w:spacing w:val="0"/>
          <w:w w:val="90"/>
          <w:position w:val="0"/>
          <w:sz w:val="12"/>
          <w:szCs w:val="12"/>
        </w:rPr>
        <w:t>A</w:t>
      </w:r>
      <w:r>
        <w:rPr>
          <w:rFonts w:cs="Arial" w:hAnsi="Arial" w:eastAsia="Arial" w:ascii="Arial"/>
          <w:color w:val="2C2B2E"/>
          <w:spacing w:val="0"/>
          <w:w w:val="90"/>
          <w:position w:val="0"/>
          <w:sz w:val="12"/>
          <w:szCs w:val="12"/>
        </w:rPr>
        <w:t>L</w:t>
      </w:r>
      <w:r>
        <w:rPr>
          <w:rFonts w:cs="Arial" w:hAnsi="Arial" w:eastAsia="Arial" w:ascii="Arial"/>
          <w:color w:val="2C2B2E"/>
          <w:spacing w:val="0"/>
          <w:w w:val="90"/>
          <w:position w:val="0"/>
          <w:sz w:val="12"/>
          <w:szCs w:val="12"/>
        </w:rPr>
        <w:t>LL</w:t>
      </w:r>
      <w:r>
        <w:rPr>
          <w:rFonts w:cs="Arial" w:hAnsi="Arial" w:eastAsia="Arial" w:ascii="Arial"/>
          <w:color w:val="2C2B2E"/>
          <w:spacing w:val="0"/>
          <w:w w:val="90"/>
          <w:position w:val="0"/>
          <w:sz w:val="12"/>
          <w:szCs w:val="12"/>
        </w:rPr>
        <w:t>E</w:t>
      </w:r>
      <w:r>
        <w:rPr>
          <w:rFonts w:cs="Arial" w:hAnsi="Arial" w:eastAsia="Arial" w:ascii="Arial"/>
          <w:color w:val="2C2B2E"/>
          <w:spacing w:val="0"/>
          <w:w w:val="90"/>
          <w:position w:val="0"/>
          <w:sz w:val="12"/>
          <w:szCs w:val="12"/>
        </w:rPr>
        <w:t>                                         </w:t>
      </w:r>
      <w:r>
        <w:rPr>
          <w:rFonts w:cs="Arial" w:hAnsi="Arial" w:eastAsia="Arial" w:ascii="Arial"/>
          <w:color w:val="2C2B2E"/>
          <w:spacing w:val="15"/>
          <w:w w:val="90"/>
          <w:position w:val="0"/>
          <w:sz w:val="12"/>
          <w:szCs w:val="12"/>
        </w:rPr>
        <w:t> </w:t>
      </w:r>
      <w:r>
        <w:rPr>
          <w:rFonts w:cs="Arial" w:hAnsi="Arial" w:eastAsia="Arial" w:ascii="Arial"/>
          <w:color w:val="404041"/>
          <w:spacing w:val="0"/>
          <w:w w:val="72"/>
          <w:position w:val="0"/>
          <w:sz w:val="12"/>
          <w:szCs w:val="12"/>
        </w:rPr>
        <w:t>S</w:t>
      </w:r>
      <w:r>
        <w:rPr>
          <w:rFonts w:cs="Arial" w:hAnsi="Arial" w:eastAsia="Arial" w:ascii="Arial"/>
          <w:color w:val="404041"/>
          <w:spacing w:val="0"/>
          <w:w w:val="187"/>
          <w:position w:val="0"/>
          <w:sz w:val="12"/>
          <w:szCs w:val="12"/>
        </w:rPr>
        <w:t>/</w:t>
      </w:r>
      <w:r>
        <w:rPr>
          <w:rFonts w:cs="Arial" w:hAnsi="Arial" w:eastAsia="Arial" w:ascii="Arial"/>
          <w:color w:val="2C2B2E"/>
          <w:spacing w:val="0"/>
          <w:w w:val="110"/>
          <w:position w:val="0"/>
          <w:sz w:val="12"/>
          <w:szCs w:val="12"/>
        </w:rPr>
        <w:t>M</w:t>
      </w:r>
      <w:r>
        <w:rPr>
          <w:rFonts w:cs="Arial" w:hAnsi="Arial" w:eastAsia="Arial" w:ascii="Arial"/>
          <w:color w:val="2C2B2E"/>
          <w:spacing w:val="0"/>
          <w:w w:val="100"/>
          <w:position w:val="0"/>
          <w:sz w:val="12"/>
          <w:szCs w:val="12"/>
        </w:rPr>
        <w:t>                                          </w:t>
      </w:r>
      <w:r>
        <w:rPr>
          <w:rFonts w:cs="Arial" w:hAnsi="Arial" w:eastAsia="Arial" w:ascii="Arial"/>
          <w:color w:val="2C2B2E"/>
          <w:spacing w:val="0"/>
          <w:w w:val="83"/>
          <w:position w:val="0"/>
          <w:sz w:val="12"/>
          <w:szCs w:val="12"/>
        </w:rPr>
        <w:t>N</w:t>
      </w:r>
      <w:r>
        <w:rPr>
          <w:rFonts w:cs="Arial" w:hAnsi="Arial" w:eastAsia="Arial" w:ascii="Arial"/>
          <w:color w:val="404041"/>
          <w:spacing w:val="0"/>
          <w:w w:val="202"/>
          <w:position w:val="0"/>
          <w:sz w:val="12"/>
          <w:szCs w:val="12"/>
        </w:rPr>
        <w:t>/</w:t>
      </w:r>
      <w:r>
        <w:rPr>
          <w:rFonts w:cs="Arial" w:hAnsi="Arial" w:eastAsia="Arial" w:ascii="Arial"/>
          <w:color w:val="2C2B2E"/>
          <w:spacing w:val="0"/>
          <w:w w:val="90"/>
          <w:position w:val="0"/>
          <w:sz w:val="12"/>
          <w:szCs w:val="12"/>
        </w:rPr>
        <w:t>P</w:t>
      </w:r>
      <w:r>
        <w:rPr>
          <w:rFonts w:cs="Arial" w:hAnsi="Arial" w:eastAsia="Arial" w:ascii="Arial"/>
          <w:color w:val="2C2B2E"/>
          <w:spacing w:val="0"/>
          <w:w w:val="100"/>
          <w:position w:val="0"/>
          <w:sz w:val="12"/>
          <w:szCs w:val="12"/>
        </w:rPr>
        <w:t>                                    </w:t>
      </w:r>
      <w:r>
        <w:rPr>
          <w:rFonts w:cs="Arial" w:hAnsi="Arial" w:eastAsia="Arial" w:ascii="Arial"/>
          <w:color w:val="2C2B2E"/>
          <w:spacing w:val="-2"/>
          <w:w w:val="100"/>
          <w:position w:val="0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83"/>
          <w:position w:val="1"/>
          <w:sz w:val="12"/>
          <w:szCs w:val="12"/>
        </w:rPr>
        <w:t>N</w:t>
      </w:r>
      <w:r>
        <w:rPr>
          <w:rFonts w:cs="Arial" w:hAnsi="Arial" w:eastAsia="Arial" w:ascii="Arial"/>
          <w:color w:val="404041"/>
          <w:spacing w:val="0"/>
          <w:w w:val="202"/>
          <w:position w:val="1"/>
          <w:sz w:val="12"/>
          <w:szCs w:val="12"/>
        </w:rPr>
        <w:t>/</w:t>
      </w:r>
      <w:r>
        <w:rPr>
          <w:rFonts w:cs="Arial" w:hAnsi="Arial" w:eastAsia="Arial" w:ascii="Arial"/>
          <w:color w:val="2C2B2E"/>
          <w:spacing w:val="0"/>
          <w:w w:val="84"/>
          <w:position w:val="1"/>
          <w:sz w:val="12"/>
          <w:szCs w:val="12"/>
        </w:rPr>
        <w:t>P</w:t>
      </w:r>
      <w:r>
        <w:rPr>
          <w:rFonts w:cs="Arial" w:hAnsi="Arial" w:eastAsia="Arial" w:ascii="Arial"/>
          <w:color w:val="000000"/>
          <w:spacing w:val="0"/>
          <w:w w:val="100"/>
          <w:position w:val="0"/>
          <w:sz w:val="12"/>
          <w:szCs w:val="12"/>
        </w:rPr>
      </w:r>
    </w:p>
    <w:p>
      <w:pPr>
        <w:rPr>
          <w:rFonts w:cs="Arial" w:hAnsi="Arial" w:eastAsia="Arial" w:ascii="Arial"/>
          <w:sz w:val="12"/>
          <w:szCs w:val="12"/>
        </w:rPr>
        <w:jc w:val="left"/>
        <w:spacing w:before="39"/>
        <w:ind w:left="488"/>
      </w:pPr>
      <w:r>
        <w:rPr>
          <w:rFonts w:cs="Arial" w:hAnsi="Arial" w:eastAsia="Arial" w:ascii="Arial"/>
          <w:color w:val="404041"/>
          <w:w w:val="79"/>
          <w:position w:val="1"/>
          <w:sz w:val="12"/>
          <w:szCs w:val="12"/>
        </w:rPr>
        <w:t>2</w:t>
      </w:r>
      <w:r>
        <w:rPr>
          <w:rFonts w:cs="Arial" w:hAnsi="Arial" w:eastAsia="Arial" w:ascii="Arial"/>
          <w:color w:val="404041"/>
          <w:w w:val="115"/>
          <w:position w:val="1"/>
          <w:sz w:val="12"/>
          <w:szCs w:val="12"/>
        </w:rPr>
        <w:t>3</w:t>
      </w:r>
      <w:r>
        <w:rPr>
          <w:rFonts w:cs="Arial" w:hAnsi="Arial" w:eastAsia="Arial" w:ascii="Arial"/>
          <w:color w:val="404041"/>
          <w:w w:val="100"/>
          <w:position w:val="1"/>
          <w:sz w:val="12"/>
          <w:szCs w:val="12"/>
        </w:rPr>
        <w:t>           </w:t>
      </w:r>
      <w:r>
        <w:rPr>
          <w:rFonts w:cs="Arial" w:hAnsi="Arial" w:eastAsia="Arial" w:ascii="Arial"/>
          <w:color w:val="404041"/>
          <w:spacing w:val="-15"/>
          <w:w w:val="100"/>
          <w:position w:val="1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43"/>
          <w:position w:val="1"/>
          <w:sz w:val="12"/>
          <w:szCs w:val="12"/>
        </w:rPr>
        <w:t>I</w:t>
      </w:r>
      <w:r>
        <w:rPr>
          <w:rFonts w:cs="Arial" w:hAnsi="Arial" w:eastAsia="Arial" w:ascii="Arial"/>
          <w:color w:val="2C2B2E"/>
          <w:spacing w:val="0"/>
          <w:w w:val="122"/>
          <w:position w:val="1"/>
          <w:sz w:val="12"/>
          <w:szCs w:val="12"/>
        </w:rPr>
        <w:t>n</w:t>
      </w:r>
      <w:r>
        <w:rPr>
          <w:rFonts w:cs="Arial" w:hAnsi="Arial" w:eastAsia="Arial" w:ascii="Arial"/>
          <w:color w:val="2C2B2E"/>
          <w:spacing w:val="0"/>
          <w:w w:val="115"/>
          <w:position w:val="1"/>
          <w:sz w:val="12"/>
          <w:szCs w:val="12"/>
        </w:rPr>
        <w:t>du</w:t>
      </w:r>
      <w:r>
        <w:rPr>
          <w:rFonts w:cs="Arial" w:hAnsi="Arial" w:eastAsia="Arial" w:ascii="Arial"/>
          <w:color w:val="404041"/>
          <w:spacing w:val="0"/>
          <w:w w:val="103"/>
          <w:position w:val="1"/>
          <w:sz w:val="12"/>
          <w:szCs w:val="12"/>
        </w:rPr>
        <w:t>s</w:t>
      </w:r>
      <w:r>
        <w:rPr>
          <w:rFonts w:cs="Arial" w:hAnsi="Arial" w:eastAsia="Arial" w:ascii="Arial"/>
          <w:color w:val="404041"/>
          <w:spacing w:val="0"/>
          <w:w w:val="158"/>
          <w:position w:val="1"/>
          <w:sz w:val="12"/>
          <w:szCs w:val="12"/>
        </w:rPr>
        <w:t>t</w:t>
      </w:r>
      <w:r>
        <w:rPr>
          <w:rFonts w:cs="Arial" w:hAnsi="Arial" w:eastAsia="Arial" w:ascii="Arial"/>
          <w:color w:val="404041"/>
          <w:spacing w:val="0"/>
          <w:w w:val="132"/>
          <w:position w:val="1"/>
          <w:sz w:val="12"/>
          <w:szCs w:val="12"/>
        </w:rPr>
        <w:t>r</w:t>
      </w:r>
      <w:r>
        <w:rPr>
          <w:rFonts w:cs="Arial" w:hAnsi="Arial" w:eastAsia="Arial" w:ascii="Arial"/>
          <w:color w:val="2C2B2E"/>
          <w:spacing w:val="0"/>
          <w:w w:val="90"/>
          <w:position w:val="1"/>
          <w:sz w:val="12"/>
          <w:szCs w:val="12"/>
        </w:rPr>
        <w:t>i</w:t>
      </w:r>
      <w:r>
        <w:rPr>
          <w:rFonts w:cs="Arial" w:hAnsi="Arial" w:eastAsia="Arial" w:ascii="Arial"/>
          <w:color w:val="2C2B2E"/>
          <w:spacing w:val="0"/>
          <w:w w:val="107"/>
          <w:position w:val="1"/>
          <w:sz w:val="12"/>
          <w:szCs w:val="12"/>
        </w:rPr>
        <w:t>a</w:t>
      </w:r>
      <w:r>
        <w:rPr>
          <w:rFonts w:cs="Arial" w:hAnsi="Arial" w:eastAsia="Arial" w:ascii="Arial"/>
          <w:color w:val="404041"/>
          <w:spacing w:val="0"/>
          <w:w w:val="95"/>
          <w:position w:val="1"/>
          <w:sz w:val="12"/>
          <w:szCs w:val="12"/>
        </w:rPr>
        <w:t>s</w:t>
      </w:r>
      <w:r>
        <w:rPr>
          <w:rFonts w:cs="Arial" w:hAnsi="Arial" w:eastAsia="Arial" w:ascii="Arial"/>
          <w:color w:val="404041"/>
          <w:spacing w:val="15"/>
          <w:w w:val="100"/>
          <w:position w:val="1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77"/>
          <w:position w:val="1"/>
          <w:sz w:val="12"/>
          <w:szCs w:val="12"/>
        </w:rPr>
        <w:t>R</w:t>
      </w:r>
      <w:r>
        <w:rPr>
          <w:rFonts w:cs="Arial" w:hAnsi="Arial" w:eastAsia="Arial" w:ascii="Arial"/>
          <w:color w:val="404041"/>
          <w:spacing w:val="0"/>
          <w:w w:val="107"/>
          <w:position w:val="1"/>
          <w:sz w:val="12"/>
          <w:szCs w:val="12"/>
        </w:rPr>
        <w:t>e</w:t>
      </w:r>
      <w:r>
        <w:rPr>
          <w:rFonts w:cs="Arial" w:hAnsi="Arial" w:eastAsia="Arial" w:ascii="Arial"/>
          <w:color w:val="2C2B2E"/>
          <w:spacing w:val="0"/>
          <w:w w:val="111"/>
          <w:position w:val="1"/>
          <w:sz w:val="12"/>
          <w:szCs w:val="12"/>
        </w:rPr>
        <w:t>c</w:t>
      </w:r>
      <w:r>
        <w:rPr>
          <w:rFonts w:cs="Arial" w:hAnsi="Arial" w:eastAsia="Arial" w:ascii="Arial"/>
          <w:color w:val="2C2B2E"/>
          <w:spacing w:val="0"/>
          <w:w w:val="108"/>
          <w:position w:val="1"/>
          <w:sz w:val="12"/>
          <w:szCs w:val="12"/>
        </w:rPr>
        <w:t>i</w:t>
      </w:r>
      <w:r>
        <w:rPr>
          <w:rFonts w:cs="Arial" w:hAnsi="Arial" w:eastAsia="Arial" w:ascii="Arial"/>
          <w:color w:val="2C2B2E"/>
          <w:spacing w:val="0"/>
          <w:w w:val="103"/>
          <w:position w:val="1"/>
          <w:sz w:val="12"/>
          <w:szCs w:val="12"/>
        </w:rPr>
        <w:t>z</w:t>
      </w:r>
      <w:r>
        <w:rPr>
          <w:rFonts w:cs="Arial" w:hAnsi="Arial" w:eastAsia="Arial" w:ascii="Arial"/>
          <w:color w:val="2C2B2E"/>
          <w:spacing w:val="0"/>
          <w:w w:val="100"/>
          <w:position w:val="1"/>
          <w:sz w:val="12"/>
          <w:szCs w:val="12"/>
        </w:rPr>
        <w:t>a</w:t>
      </w:r>
      <w:r>
        <w:rPr>
          <w:rFonts w:cs="Arial" w:hAnsi="Arial" w:eastAsia="Arial" w:ascii="Arial"/>
          <w:color w:val="2C2B2E"/>
          <w:spacing w:val="0"/>
          <w:w w:val="122"/>
          <w:position w:val="1"/>
          <w:sz w:val="12"/>
          <w:szCs w:val="12"/>
        </w:rPr>
        <w:t>p</w:t>
      </w:r>
      <w:r>
        <w:rPr>
          <w:rFonts w:cs="Arial" w:hAnsi="Arial" w:eastAsia="Arial" w:ascii="Arial"/>
          <w:color w:val="2C2B2E"/>
          <w:spacing w:val="10"/>
          <w:w w:val="100"/>
          <w:position w:val="1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72"/>
          <w:position w:val="1"/>
          <w:sz w:val="12"/>
          <w:szCs w:val="12"/>
        </w:rPr>
        <w:t>S</w:t>
      </w:r>
      <w:r>
        <w:rPr>
          <w:rFonts w:cs="Arial" w:hAnsi="Arial" w:eastAsia="Arial" w:ascii="Arial"/>
          <w:color w:val="2C2B2E"/>
          <w:spacing w:val="0"/>
          <w:w w:val="108"/>
          <w:position w:val="1"/>
          <w:sz w:val="12"/>
          <w:szCs w:val="12"/>
        </w:rPr>
        <w:t>A</w:t>
      </w:r>
      <w:r>
        <w:rPr>
          <w:rFonts w:cs="Arial" w:hAnsi="Arial" w:eastAsia="Arial" w:ascii="Arial"/>
          <w:color w:val="2C2B2E"/>
          <w:spacing w:val="10"/>
          <w:w w:val="100"/>
          <w:position w:val="1"/>
          <w:sz w:val="12"/>
          <w:szCs w:val="12"/>
        </w:rPr>
        <w:t> </w:t>
      </w:r>
      <w:r>
        <w:rPr>
          <w:rFonts w:cs="Arial" w:hAnsi="Arial" w:eastAsia="Arial" w:ascii="Arial"/>
          <w:color w:val="404041"/>
          <w:spacing w:val="0"/>
          <w:w w:val="100"/>
          <w:position w:val="1"/>
          <w:sz w:val="12"/>
          <w:szCs w:val="12"/>
        </w:rPr>
        <w:t>d</w:t>
      </w:r>
      <w:r>
        <w:rPr>
          <w:rFonts w:cs="Arial" w:hAnsi="Arial" w:eastAsia="Arial" w:ascii="Arial"/>
          <w:color w:val="2C2B2E"/>
          <w:spacing w:val="0"/>
          <w:w w:val="100"/>
          <w:position w:val="1"/>
          <w:sz w:val="12"/>
          <w:szCs w:val="12"/>
        </w:rPr>
        <w:t>e</w:t>
      </w:r>
      <w:r>
        <w:rPr>
          <w:rFonts w:cs="Arial" w:hAnsi="Arial" w:eastAsia="Arial" w:ascii="Arial"/>
          <w:color w:val="2C2B2E"/>
          <w:spacing w:val="20"/>
          <w:w w:val="100"/>
          <w:position w:val="1"/>
          <w:sz w:val="12"/>
          <w:szCs w:val="12"/>
        </w:rPr>
        <w:t> </w:t>
      </w:r>
      <w:r>
        <w:rPr>
          <w:rFonts w:cs="Arial" w:hAnsi="Arial" w:eastAsia="Arial" w:ascii="Arial"/>
          <w:color w:val="404041"/>
          <w:spacing w:val="0"/>
          <w:w w:val="92"/>
          <w:position w:val="1"/>
          <w:sz w:val="12"/>
          <w:szCs w:val="12"/>
        </w:rPr>
        <w:t>C</w:t>
      </w:r>
      <w:r>
        <w:rPr>
          <w:rFonts w:cs="Arial" w:hAnsi="Arial" w:eastAsia="Arial" w:ascii="Arial"/>
          <w:color w:val="404041"/>
          <w:spacing w:val="0"/>
          <w:w w:val="92"/>
          <w:position w:val="1"/>
          <w:sz w:val="12"/>
          <w:szCs w:val="12"/>
        </w:rPr>
        <w:t>V</w:t>
      </w:r>
      <w:r>
        <w:rPr>
          <w:rFonts w:cs="Arial" w:hAnsi="Arial" w:eastAsia="Arial" w:ascii="Arial"/>
          <w:color w:val="404041"/>
          <w:spacing w:val="0"/>
          <w:w w:val="92"/>
          <w:position w:val="1"/>
          <w:sz w:val="12"/>
          <w:szCs w:val="12"/>
        </w:rPr>
        <w:t>                                                  </w:t>
      </w:r>
      <w:r>
        <w:rPr>
          <w:rFonts w:cs="Arial" w:hAnsi="Arial" w:eastAsia="Arial" w:ascii="Arial"/>
          <w:color w:val="404041"/>
          <w:spacing w:val="5"/>
          <w:w w:val="92"/>
          <w:position w:val="1"/>
          <w:sz w:val="12"/>
          <w:szCs w:val="12"/>
        </w:rPr>
        <w:t> </w:t>
      </w:r>
      <w:r>
        <w:rPr>
          <w:rFonts w:cs="Arial" w:hAnsi="Arial" w:eastAsia="Arial" w:ascii="Arial"/>
          <w:color w:val="161618"/>
          <w:spacing w:val="0"/>
          <w:w w:val="43"/>
          <w:position w:val="0"/>
          <w:sz w:val="12"/>
          <w:szCs w:val="12"/>
        </w:rPr>
        <w:t>I</w:t>
      </w:r>
      <w:r>
        <w:rPr>
          <w:rFonts w:cs="Arial" w:hAnsi="Arial" w:eastAsia="Arial" w:ascii="Arial"/>
          <w:color w:val="2C2B2E"/>
          <w:spacing w:val="0"/>
          <w:w w:val="99"/>
          <w:position w:val="0"/>
          <w:sz w:val="12"/>
          <w:szCs w:val="12"/>
        </w:rPr>
        <w:t>R</w:t>
      </w:r>
      <w:r>
        <w:rPr>
          <w:rFonts w:cs="Arial" w:hAnsi="Arial" w:eastAsia="Arial" w:ascii="Arial"/>
          <w:color w:val="2C2B2E"/>
          <w:spacing w:val="0"/>
          <w:w w:val="90"/>
          <w:position w:val="0"/>
          <w:sz w:val="12"/>
          <w:szCs w:val="12"/>
        </w:rPr>
        <w:t>E</w:t>
      </w:r>
      <w:r>
        <w:rPr>
          <w:rFonts w:cs="Arial" w:hAnsi="Arial" w:eastAsia="Arial" w:ascii="Arial"/>
          <w:color w:val="2C2B2E"/>
          <w:spacing w:val="0"/>
          <w:w w:val="107"/>
          <w:position w:val="0"/>
          <w:sz w:val="12"/>
          <w:szCs w:val="12"/>
        </w:rPr>
        <w:t>1</w:t>
      </w:r>
      <w:r>
        <w:rPr>
          <w:rFonts w:cs="Arial" w:hAnsi="Arial" w:eastAsia="Arial" w:ascii="Arial"/>
          <w:color w:val="2C2B2E"/>
          <w:spacing w:val="0"/>
          <w:w w:val="115"/>
          <w:position w:val="0"/>
          <w:sz w:val="12"/>
          <w:szCs w:val="12"/>
        </w:rPr>
        <w:t>30</w:t>
      </w:r>
      <w:r>
        <w:rPr>
          <w:rFonts w:cs="Arial" w:hAnsi="Arial" w:eastAsia="Arial" w:ascii="Arial"/>
          <w:color w:val="2C2B2E"/>
          <w:spacing w:val="0"/>
          <w:w w:val="100"/>
          <w:position w:val="0"/>
          <w:sz w:val="12"/>
          <w:szCs w:val="12"/>
        </w:rPr>
        <w:t>2</w:t>
      </w:r>
      <w:r>
        <w:rPr>
          <w:rFonts w:cs="Arial" w:hAnsi="Arial" w:eastAsia="Arial" w:ascii="Arial"/>
          <w:color w:val="2C2B2E"/>
          <w:spacing w:val="0"/>
          <w:w w:val="115"/>
          <w:position w:val="0"/>
          <w:sz w:val="12"/>
          <w:szCs w:val="12"/>
        </w:rPr>
        <w:t>2</w:t>
      </w:r>
      <w:r>
        <w:rPr>
          <w:rFonts w:cs="Arial" w:hAnsi="Arial" w:eastAsia="Arial" w:ascii="Arial"/>
          <w:color w:val="404041"/>
          <w:spacing w:val="0"/>
          <w:w w:val="115"/>
          <w:position w:val="0"/>
          <w:sz w:val="12"/>
          <w:szCs w:val="12"/>
        </w:rPr>
        <w:t>8</w:t>
      </w:r>
      <w:r>
        <w:rPr>
          <w:rFonts w:cs="Arial" w:hAnsi="Arial" w:eastAsia="Arial" w:ascii="Arial"/>
          <w:color w:val="2C2B2E"/>
          <w:spacing w:val="0"/>
          <w:w w:val="96"/>
          <w:position w:val="0"/>
          <w:sz w:val="12"/>
          <w:szCs w:val="12"/>
        </w:rPr>
        <w:t>K</w:t>
      </w:r>
      <w:r>
        <w:rPr>
          <w:rFonts w:cs="Arial" w:hAnsi="Arial" w:eastAsia="Arial" w:ascii="Arial"/>
          <w:color w:val="2C2B2E"/>
          <w:spacing w:val="0"/>
          <w:w w:val="105"/>
          <w:position w:val="0"/>
          <w:sz w:val="12"/>
          <w:szCs w:val="12"/>
        </w:rPr>
        <w:t>U</w:t>
      </w:r>
      <w:r>
        <w:rPr>
          <w:rFonts w:cs="Arial" w:hAnsi="Arial" w:eastAsia="Arial" w:ascii="Arial"/>
          <w:color w:val="2C2B2E"/>
          <w:spacing w:val="0"/>
          <w:w w:val="114"/>
          <w:position w:val="0"/>
          <w:sz w:val="12"/>
          <w:szCs w:val="12"/>
        </w:rPr>
        <w:t>A</w:t>
      </w:r>
      <w:r>
        <w:rPr>
          <w:rFonts w:cs="Arial" w:hAnsi="Arial" w:eastAsia="Arial" w:ascii="Arial"/>
          <w:color w:val="2C2B2E"/>
          <w:spacing w:val="0"/>
          <w:w w:val="100"/>
          <w:position w:val="0"/>
          <w:sz w:val="12"/>
          <w:szCs w:val="12"/>
        </w:rPr>
        <w:t>                  </w:t>
      </w:r>
      <w:r>
        <w:rPr>
          <w:rFonts w:cs="Arial" w:hAnsi="Arial" w:eastAsia="Arial" w:ascii="Arial"/>
          <w:color w:val="2C2B2E"/>
          <w:spacing w:val="-8"/>
          <w:w w:val="100"/>
          <w:position w:val="0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100"/>
          <w:position w:val="0"/>
          <w:sz w:val="12"/>
          <w:szCs w:val="12"/>
        </w:rPr>
        <w:t>V</w:t>
      </w:r>
      <w:r>
        <w:rPr>
          <w:rFonts w:cs="Arial" w:hAnsi="Arial" w:eastAsia="Arial" w:ascii="Arial"/>
          <w:color w:val="2C2B2E"/>
          <w:spacing w:val="0"/>
          <w:w w:val="100"/>
          <w:position w:val="0"/>
          <w:sz w:val="12"/>
          <w:szCs w:val="12"/>
        </w:rPr>
        <w:t>A</w:t>
      </w:r>
      <w:r>
        <w:rPr>
          <w:rFonts w:cs="Arial" w:hAnsi="Arial" w:eastAsia="Arial" w:ascii="Arial"/>
          <w:color w:val="2C2B2E"/>
          <w:spacing w:val="0"/>
          <w:w w:val="100"/>
          <w:position w:val="0"/>
          <w:sz w:val="12"/>
          <w:szCs w:val="12"/>
        </w:rPr>
        <w:t>L</w:t>
      </w:r>
      <w:r>
        <w:rPr>
          <w:rFonts w:cs="Arial" w:hAnsi="Arial" w:eastAsia="Arial" w:ascii="Arial"/>
          <w:color w:val="2C2B2E"/>
          <w:spacing w:val="0"/>
          <w:w w:val="100"/>
          <w:position w:val="0"/>
          <w:sz w:val="12"/>
          <w:szCs w:val="12"/>
        </w:rPr>
        <w:t>L</w:t>
      </w:r>
      <w:r>
        <w:rPr>
          <w:rFonts w:cs="Arial" w:hAnsi="Arial" w:eastAsia="Arial" w:ascii="Arial"/>
          <w:color w:val="2C2B2E"/>
          <w:spacing w:val="0"/>
          <w:w w:val="100"/>
          <w:position w:val="0"/>
          <w:sz w:val="12"/>
          <w:szCs w:val="12"/>
        </w:rPr>
        <w:t>A</w:t>
      </w:r>
      <w:r>
        <w:rPr>
          <w:rFonts w:cs="Arial" w:hAnsi="Arial" w:eastAsia="Arial" w:ascii="Arial"/>
          <w:color w:val="2C2B2E"/>
          <w:spacing w:val="0"/>
          <w:w w:val="100"/>
          <w:position w:val="0"/>
          <w:sz w:val="12"/>
          <w:szCs w:val="12"/>
        </w:rPr>
        <w:t>R</w:t>
      </w:r>
      <w:r>
        <w:rPr>
          <w:rFonts w:cs="Arial" w:hAnsi="Arial" w:eastAsia="Arial" w:ascii="Arial"/>
          <w:color w:val="2C2B2E"/>
          <w:spacing w:val="0"/>
          <w:w w:val="100"/>
          <w:position w:val="0"/>
          <w:sz w:val="12"/>
          <w:szCs w:val="12"/>
        </w:rPr>
        <w:t>T</w:t>
      </w:r>
      <w:r>
        <w:rPr>
          <w:rFonts w:cs="Arial" w:hAnsi="Arial" w:eastAsia="Arial" w:ascii="Arial"/>
          <w:color w:val="2C2B2E"/>
          <w:spacing w:val="0"/>
          <w:w w:val="100"/>
          <w:position w:val="0"/>
          <w:sz w:val="12"/>
          <w:szCs w:val="12"/>
        </w:rPr>
        <w:t>A</w:t>
      </w:r>
      <w:r>
        <w:rPr>
          <w:rFonts w:cs="Arial" w:hAnsi="Arial" w:eastAsia="Arial" w:ascii="Arial"/>
          <w:color w:val="2C2B2E"/>
          <w:spacing w:val="0"/>
          <w:w w:val="100"/>
          <w:position w:val="0"/>
          <w:sz w:val="12"/>
          <w:szCs w:val="12"/>
        </w:rPr>
        <w:t>                                     </w:t>
      </w:r>
      <w:r>
        <w:rPr>
          <w:rFonts w:cs="Arial" w:hAnsi="Arial" w:eastAsia="Arial" w:ascii="Arial"/>
          <w:color w:val="2C2B2E"/>
          <w:spacing w:val="31"/>
          <w:w w:val="100"/>
          <w:position w:val="0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82"/>
          <w:position w:val="0"/>
          <w:sz w:val="12"/>
          <w:szCs w:val="12"/>
        </w:rPr>
        <w:t>G</w:t>
      </w:r>
      <w:r>
        <w:rPr>
          <w:rFonts w:cs="Arial" w:hAnsi="Arial" w:eastAsia="Arial" w:ascii="Arial"/>
          <w:color w:val="2C2B2E"/>
          <w:spacing w:val="0"/>
          <w:w w:val="110"/>
          <w:position w:val="0"/>
          <w:sz w:val="12"/>
          <w:szCs w:val="12"/>
        </w:rPr>
        <w:t>U</w:t>
      </w:r>
      <w:r>
        <w:rPr>
          <w:rFonts w:cs="Arial" w:hAnsi="Arial" w:eastAsia="Arial" w:ascii="Arial"/>
          <w:color w:val="2C2B2E"/>
          <w:spacing w:val="0"/>
          <w:w w:val="114"/>
          <w:position w:val="0"/>
          <w:sz w:val="12"/>
          <w:szCs w:val="12"/>
        </w:rPr>
        <w:t>A</w:t>
      </w:r>
      <w:r>
        <w:rPr>
          <w:rFonts w:cs="Arial" w:hAnsi="Arial" w:eastAsia="Arial" w:ascii="Arial"/>
          <w:color w:val="2C2B2E"/>
          <w:spacing w:val="0"/>
          <w:w w:val="99"/>
          <w:position w:val="0"/>
          <w:sz w:val="12"/>
          <w:szCs w:val="12"/>
        </w:rPr>
        <w:t>D</w:t>
      </w:r>
      <w:r>
        <w:rPr>
          <w:rFonts w:cs="Arial" w:hAnsi="Arial" w:eastAsia="Arial" w:ascii="Arial"/>
          <w:color w:val="2C2B2E"/>
          <w:spacing w:val="0"/>
          <w:w w:val="114"/>
          <w:position w:val="0"/>
          <w:sz w:val="12"/>
          <w:szCs w:val="12"/>
        </w:rPr>
        <w:t>A</w:t>
      </w:r>
      <w:r>
        <w:rPr>
          <w:rFonts w:cs="Arial" w:hAnsi="Arial" w:eastAsia="Arial" w:ascii="Arial"/>
          <w:color w:val="2C2B2E"/>
          <w:spacing w:val="0"/>
          <w:w w:val="93"/>
          <w:position w:val="0"/>
          <w:sz w:val="12"/>
          <w:szCs w:val="12"/>
        </w:rPr>
        <w:t>L</w:t>
      </w:r>
      <w:r>
        <w:rPr>
          <w:rFonts w:cs="Arial" w:hAnsi="Arial" w:eastAsia="Arial" w:ascii="Arial"/>
          <w:color w:val="2C2B2E"/>
          <w:spacing w:val="0"/>
          <w:w w:val="89"/>
          <w:position w:val="0"/>
          <w:sz w:val="12"/>
          <w:szCs w:val="12"/>
        </w:rPr>
        <w:t>AJ</w:t>
      </w:r>
      <w:r>
        <w:rPr>
          <w:rFonts w:cs="Arial" w:hAnsi="Arial" w:eastAsia="Arial" w:ascii="Arial"/>
          <w:color w:val="2C2B2E"/>
          <w:spacing w:val="0"/>
          <w:w w:val="114"/>
          <w:position w:val="0"/>
          <w:sz w:val="12"/>
          <w:szCs w:val="12"/>
        </w:rPr>
        <w:t>A</w:t>
      </w:r>
      <w:r>
        <w:rPr>
          <w:rFonts w:cs="Arial" w:hAnsi="Arial" w:eastAsia="Arial" w:ascii="Arial"/>
          <w:color w:val="2C2B2E"/>
          <w:spacing w:val="0"/>
          <w:w w:val="88"/>
          <w:position w:val="0"/>
          <w:sz w:val="12"/>
          <w:szCs w:val="12"/>
        </w:rPr>
        <w:t>R</w:t>
      </w:r>
      <w:r>
        <w:rPr>
          <w:rFonts w:cs="Arial" w:hAnsi="Arial" w:eastAsia="Arial" w:ascii="Arial"/>
          <w:color w:val="2C2B2E"/>
          <w:spacing w:val="0"/>
          <w:w w:val="114"/>
          <w:position w:val="0"/>
          <w:sz w:val="12"/>
          <w:szCs w:val="12"/>
        </w:rPr>
        <w:t>A</w:t>
      </w:r>
      <w:r>
        <w:rPr>
          <w:rFonts w:cs="Arial" w:hAnsi="Arial" w:eastAsia="Arial" w:ascii="Arial"/>
          <w:color w:val="2C2B2E"/>
          <w:spacing w:val="0"/>
          <w:w w:val="100"/>
          <w:position w:val="0"/>
          <w:sz w:val="12"/>
          <w:szCs w:val="12"/>
        </w:rPr>
        <w:t>                     </w:t>
      </w:r>
      <w:r>
        <w:rPr>
          <w:rFonts w:cs="Arial" w:hAnsi="Arial" w:eastAsia="Arial" w:ascii="Arial"/>
          <w:color w:val="2C2B2E"/>
          <w:spacing w:val="8"/>
          <w:w w:val="100"/>
          <w:position w:val="0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83"/>
          <w:position w:val="0"/>
          <w:sz w:val="12"/>
          <w:szCs w:val="12"/>
        </w:rPr>
        <w:t>N</w:t>
      </w:r>
      <w:r>
        <w:rPr>
          <w:rFonts w:cs="Arial" w:hAnsi="Arial" w:eastAsia="Arial" w:ascii="Arial"/>
          <w:color w:val="404041"/>
          <w:spacing w:val="0"/>
          <w:w w:val="202"/>
          <w:position w:val="0"/>
          <w:sz w:val="12"/>
          <w:szCs w:val="12"/>
        </w:rPr>
        <w:t>/</w:t>
      </w:r>
      <w:r>
        <w:rPr>
          <w:rFonts w:cs="Arial" w:hAnsi="Arial" w:eastAsia="Arial" w:ascii="Arial"/>
          <w:color w:val="2C2B2E"/>
          <w:spacing w:val="0"/>
          <w:w w:val="90"/>
          <w:position w:val="0"/>
          <w:sz w:val="12"/>
          <w:szCs w:val="12"/>
        </w:rPr>
        <w:t>P</w:t>
      </w:r>
      <w:r>
        <w:rPr>
          <w:rFonts w:cs="Arial" w:hAnsi="Arial" w:eastAsia="Arial" w:ascii="Arial"/>
          <w:color w:val="2C2B2E"/>
          <w:spacing w:val="0"/>
          <w:w w:val="100"/>
          <w:position w:val="0"/>
          <w:sz w:val="12"/>
          <w:szCs w:val="12"/>
        </w:rPr>
        <w:t>                                    </w:t>
      </w:r>
      <w:r>
        <w:rPr>
          <w:rFonts w:cs="Arial" w:hAnsi="Arial" w:eastAsia="Arial" w:ascii="Arial"/>
          <w:color w:val="2C2B2E"/>
          <w:spacing w:val="-2"/>
          <w:w w:val="100"/>
          <w:position w:val="0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83"/>
          <w:position w:val="0"/>
          <w:sz w:val="12"/>
          <w:szCs w:val="12"/>
        </w:rPr>
        <w:t>N</w:t>
      </w:r>
      <w:r>
        <w:rPr>
          <w:rFonts w:cs="Arial" w:hAnsi="Arial" w:eastAsia="Arial" w:ascii="Arial"/>
          <w:color w:val="404041"/>
          <w:spacing w:val="0"/>
          <w:w w:val="216"/>
          <w:position w:val="0"/>
          <w:sz w:val="12"/>
          <w:szCs w:val="12"/>
        </w:rPr>
        <w:t>/</w:t>
      </w:r>
      <w:r>
        <w:rPr>
          <w:rFonts w:cs="Arial" w:hAnsi="Arial" w:eastAsia="Arial" w:ascii="Arial"/>
          <w:color w:val="2C2B2E"/>
          <w:spacing w:val="0"/>
          <w:w w:val="84"/>
          <w:position w:val="0"/>
          <w:sz w:val="12"/>
          <w:szCs w:val="12"/>
        </w:rPr>
        <w:t>P</w:t>
      </w:r>
      <w:r>
        <w:rPr>
          <w:rFonts w:cs="Arial" w:hAnsi="Arial" w:eastAsia="Arial" w:ascii="Arial"/>
          <w:color w:val="000000"/>
          <w:spacing w:val="0"/>
          <w:w w:val="100"/>
          <w:position w:val="0"/>
          <w:sz w:val="12"/>
          <w:szCs w:val="12"/>
        </w:rPr>
      </w:r>
    </w:p>
    <w:p>
      <w:pPr>
        <w:rPr>
          <w:rFonts w:cs="Arial" w:hAnsi="Arial" w:eastAsia="Arial" w:ascii="Arial"/>
          <w:sz w:val="12"/>
          <w:szCs w:val="12"/>
        </w:rPr>
        <w:jc w:val="left"/>
        <w:spacing w:before="44"/>
        <w:ind w:left="488"/>
      </w:pPr>
      <w:r>
        <w:rPr>
          <w:rFonts w:cs="Arial" w:hAnsi="Arial" w:eastAsia="Arial" w:ascii="Arial"/>
          <w:color w:val="404041"/>
          <w:w w:val="79"/>
          <w:position w:val="1"/>
          <w:sz w:val="12"/>
          <w:szCs w:val="12"/>
        </w:rPr>
        <w:t>2</w:t>
      </w:r>
      <w:r>
        <w:rPr>
          <w:rFonts w:cs="Arial" w:hAnsi="Arial" w:eastAsia="Arial" w:ascii="Arial"/>
          <w:color w:val="2C2B2E"/>
          <w:w w:val="122"/>
          <w:position w:val="1"/>
          <w:sz w:val="12"/>
          <w:szCs w:val="12"/>
        </w:rPr>
        <w:t>4</w:t>
      </w:r>
      <w:r>
        <w:rPr>
          <w:rFonts w:cs="Arial" w:hAnsi="Arial" w:eastAsia="Arial" w:ascii="Arial"/>
          <w:color w:val="2C2B2E"/>
          <w:w w:val="100"/>
          <w:position w:val="1"/>
          <w:sz w:val="12"/>
          <w:szCs w:val="12"/>
        </w:rPr>
        <w:t>          </w:t>
      </w:r>
      <w:r>
        <w:rPr>
          <w:rFonts w:cs="Arial" w:hAnsi="Arial" w:eastAsia="Arial" w:ascii="Arial"/>
          <w:color w:val="2C2B2E"/>
          <w:spacing w:val="4"/>
          <w:w w:val="100"/>
          <w:position w:val="1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55"/>
          <w:position w:val="1"/>
          <w:sz w:val="12"/>
          <w:szCs w:val="12"/>
        </w:rPr>
        <w:t>J</w:t>
      </w:r>
      <w:r>
        <w:rPr>
          <w:rFonts w:cs="Arial" w:hAnsi="Arial" w:eastAsia="Arial" w:ascii="Arial"/>
          <w:color w:val="404041"/>
          <w:spacing w:val="0"/>
          <w:w w:val="129"/>
          <w:position w:val="1"/>
          <w:sz w:val="12"/>
          <w:szCs w:val="12"/>
        </w:rPr>
        <w:t>o</w:t>
      </w:r>
      <w:r>
        <w:rPr>
          <w:rFonts w:cs="Arial" w:hAnsi="Arial" w:eastAsia="Arial" w:ascii="Arial"/>
          <w:color w:val="404041"/>
          <w:spacing w:val="0"/>
          <w:w w:val="144"/>
          <w:position w:val="1"/>
          <w:sz w:val="12"/>
          <w:szCs w:val="12"/>
        </w:rPr>
        <w:t>r</w:t>
      </w:r>
      <w:r>
        <w:rPr>
          <w:rFonts w:cs="Arial" w:hAnsi="Arial" w:eastAsia="Arial" w:ascii="Arial"/>
          <w:color w:val="2C2B2E"/>
          <w:spacing w:val="0"/>
          <w:w w:val="93"/>
          <w:position w:val="1"/>
          <w:sz w:val="12"/>
          <w:szCs w:val="12"/>
        </w:rPr>
        <w:t>g</w:t>
      </w:r>
      <w:r>
        <w:rPr>
          <w:rFonts w:cs="Arial" w:hAnsi="Arial" w:eastAsia="Arial" w:ascii="Arial"/>
          <w:color w:val="404041"/>
          <w:spacing w:val="0"/>
          <w:w w:val="107"/>
          <w:position w:val="1"/>
          <w:sz w:val="12"/>
          <w:szCs w:val="12"/>
        </w:rPr>
        <w:t>e</w:t>
      </w:r>
      <w:r>
        <w:rPr>
          <w:rFonts w:cs="Arial" w:hAnsi="Arial" w:eastAsia="Arial" w:ascii="Arial"/>
          <w:color w:val="404041"/>
          <w:spacing w:val="10"/>
          <w:w w:val="100"/>
          <w:position w:val="1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102"/>
          <w:position w:val="1"/>
          <w:sz w:val="12"/>
          <w:szCs w:val="12"/>
        </w:rPr>
        <w:t>A</w:t>
      </w:r>
      <w:r>
        <w:rPr>
          <w:rFonts w:cs="Arial" w:hAnsi="Arial" w:eastAsia="Arial" w:ascii="Arial"/>
          <w:color w:val="2C2B2E"/>
          <w:spacing w:val="0"/>
          <w:w w:val="100"/>
          <w:position w:val="1"/>
          <w:sz w:val="12"/>
          <w:szCs w:val="12"/>
        </w:rPr>
        <w:t>n</w:t>
      </w:r>
      <w:r>
        <w:rPr>
          <w:rFonts w:cs="Arial" w:hAnsi="Arial" w:eastAsia="Arial" w:ascii="Arial"/>
          <w:color w:val="2C2B2E"/>
          <w:spacing w:val="0"/>
          <w:w w:val="115"/>
          <w:position w:val="1"/>
          <w:sz w:val="12"/>
          <w:szCs w:val="12"/>
        </w:rPr>
        <w:t>d</w:t>
      </w:r>
      <w:r>
        <w:rPr>
          <w:rFonts w:cs="Arial" w:hAnsi="Arial" w:eastAsia="Arial" w:ascii="Arial"/>
          <w:color w:val="2C2B2E"/>
          <w:spacing w:val="0"/>
          <w:w w:val="144"/>
          <w:position w:val="1"/>
          <w:sz w:val="12"/>
          <w:szCs w:val="12"/>
        </w:rPr>
        <w:t>r</w:t>
      </w:r>
      <w:r>
        <w:rPr>
          <w:rFonts w:cs="Arial" w:hAnsi="Arial" w:eastAsia="Arial" w:ascii="Arial"/>
          <w:color w:val="2C2B2E"/>
          <w:spacing w:val="0"/>
          <w:w w:val="107"/>
          <w:position w:val="1"/>
          <w:sz w:val="12"/>
          <w:szCs w:val="12"/>
        </w:rPr>
        <w:t>e</w:t>
      </w:r>
      <w:r>
        <w:rPr>
          <w:rFonts w:cs="Arial" w:hAnsi="Arial" w:eastAsia="Arial" w:ascii="Arial"/>
          <w:color w:val="404041"/>
          <w:spacing w:val="0"/>
          <w:w w:val="95"/>
          <w:position w:val="1"/>
          <w:sz w:val="12"/>
          <w:szCs w:val="12"/>
        </w:rPr>
        <w:t>s</w:t>
      </w:r>
      <w:r>
        <w:rPr>
          <w:rFonts w:cs="Arial" w:hAnsi="Arial" w:eastAsia="Arial" w:ascii="Arial"/>
          <w:color w:val="404041"/>
          <w:spacing w:val="0"/>
          <w:w w:val="100"/>
          <w:position w:val="1"/>
          <w:sz w:val="12"/>
          <w:szCs w:val="12"/>
        </w:rPr>
        <w:t> </w:t>
      </w:r>
      <w:r>
        <w:rPr>
          <w:rFonts w:cs="Arial" w:hAnsi="Arial" w:eastAsia="Arial" w:ascii="Arial"/>
          <w:color w:val="404041"/>
          <w:spacing w:val="-14"/>
          <w:w w:val="100"/>
          <w:position w:val="1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110"/>
          <w:position w:val="1"/>
          <w:sz w:val="12"/>
          <w:szCs w:val="12"/>
        </w:rPr>
        <w:t>M</w:t>
      </w:r>
      <w:r>
        <w:rPr>
          <w:rFonts w:cs="Arial" w:hAnsi="Arial" w:eastAsia="Arial" w:ascii="Arial"/>
          <w:color w:val="404041"/>
          <w:spacing w:val="0"/>
          <w:w w:val="110"/>
          <w:position w:val="1"/>
          <w:sz w:val="12"/>
          <w:szCs w:val="12"/>
        </w:rPr>
        <w:t>an</w:t>
      </w:r>
      <w:r>
        <w:rPr>
          <w:rFonts w:cs="Arial" w:hAnsi="Arial" w:eastAsia="Arial" w:ascii="Arial"/>
          <w:color w:val="2C2B2E"/>
          <w:spacing w:val="0"/>
          <w:w w:val="110"/>
          <w:position w:val="1"/>
          <w:sz w:val="12"/>
          <w:szCs w:val="12"/>
        </w:rPr>
        <w:t>c</w:t>
      </w:r>
      <w:r>
        <w:rPr>
          <w:rFonts w:cs="Arial" w:hAnsi="Arial" w:eastAsia="Arial" w:ascii="Arial"/>
          <w:color w:val="2C2B2E"/>
          <w:spacing w:val="0"/>
          <w:w w:val="110"/>
          <w:position w:val="1"/>
          <w:sz w:val="12"/>
          <w:szCs w:val="12"/>
        </w:rPr>
        <w:t>i</w:t>
      </w:r>
      <w:r>
        <w:rPr>
          <w:rFonts w:cs="Arial" w:hAnsi="Arial" w:eastAsia="Arial" w:ascii="Arial"/>
          <w:color w:val="2C2B2E"/>
          <w:spacing w:val="0"/>
          <w:w w:val="110"/>
          <w:position w:val="1"/>
          <w:sz w:val="12"/>
          <w:szCs w:val="12"/>
        </w:rPr>
        <w:t>ll</w:t>
      </w:r>
      <w:r>
        <w:rPr>
          <w:rFonts w:cs="Arial" w:hAnsi="Arial" w:eastAsia="Arial" w:ascii="Arial"/>
          <w:color w:val="2C2B2E"/>
          <w:spacing w:val="0"/>
          <w:w w:val="110"/>
          <w:position w:val="1"/>
          <w:sz w:val="12"/>
          <w:szCs w:val="12"/>
        </w:rPr>
        <w:t>a</w:t>
      </w:r>
      <w:r>
        <w:rPr>
          <w:rFonts w:cs="Arial" w:hAnsi="Arial" w:eastAsia="Arial" w:ascii="Arial"/>
          <w:color w:val="2C2B2E"/>
          <w:spacing w:val="15"/>
          <w:w w:val="110"/>
          <w:position w:val="1"/>
          <w:sz w:val="12"/>
          <w:szCs w:val="12"/>
        </w:rPr>
        <w:t> </w:t>
      </w:r>
      <w:r>
        <w:rPr>
          <w:rFonts w:cs="Arial" w:hAnsi="Arial" w:eastAsia="Arial" w:ascii="Arial"/>
          <w:color w:val="404041"/>
          <w:spacing w:val="0"/>
          <w:w w:val="83"/>
          <w:position w:val="1"/>
          <w:sz w:val="12"/>
          <w:szCs w:val="12"/>
        </w:rPr>
        <w:t>C</w:t>
      </w:r>
      <w:r>
        <w:rPr>
          <w:rFonts w:cs="Arial" w:hAnsi="Arial" w:eastAsia="Arial" w:ascii="Arial"/>
          <w:color w:val="2C2B2E"/>
          <w:spacing w:val="0"/>
          <w:w w:val="93"/>
          <w:position w:val="1"/>
          <w:sz w:val="12"/>
          <w:szCs w:val="12"/>
        </w:rPr>
        <w:t>a</w:t>
      </w:r>
      <w:r>
        <w:rPr>
          <w:rFonts w:cs="Arial" w:hAnsi="Arial" w:eastAsia="Arial" w:ascii="Arial"/>
          <w:color w:val="404041"/>
          <w:spacing w:val="0"/>
          <w:w w:val="103"/>
          <w:position w:val="1"/>
          <w:sz w:val="12"/>
          <w:szCs w:val="12"/>
        </w:rPr>
        <w:t>s</w:t>
      </w:r>
      <w:r>
        <w:rPr>
          <w:rFonts w:cs="Arial" w:hAnsi="Arial" w:eastAsia="Arial" w:ascii="Arial"/>
          <w:color w:val="404041"/>
          <w:spacing w:val="0"/>
          <w:w w:val="158"/>
          <w:position w:val="1"/>
          <w:sz w:val="12"/>
          <w:szCs w:val="12"/>
        </w:rPr>
        <w:t>t</w:t>
      </w:r>
      <w:r>
        <w:rPr>
          <w:rFonts w:cs="Arial" w:hAnsi="Arial" w:eastAsia="Arial" w:ascii="Arial"/>
          <w:color w:val="404041"/>
          <w:spacing w:val="0"/>
          <w:w w:val="108"/>
          <w:position w:val="1"/>
          <w:sz w:val="12"/>
          <w:szCs w:val="12"/>
        </w:rPr>
        <w:t>i</w:t>
      </w:r>
      <w:r>
        <w:rPr>
          <w:rFonts w:cs="Arial" w:hAnsi="Arial" w:eastAsia="Arial" w:ascii="Arial"/>
          <w:color w:val="404041"/>
          <w:spacing w:val="0"/>
          <w:w w:val="126"/>
          <w:position w:val="1"/>
          <w:sz w:val="12"/>
          <w:szCs w:val="12"/>
        </w:rPr>
        <w:t>l</w:t>
      </w:r>
      <w:r>
        <w:rPr>
          <w:rFonts w:cs="Arial" w:hAnsi="Arial" w:eastAsia="Arial" w:ascii="Arial"/>
          <w:color w:val="2C2B2E"/>
          <w:spacing w:val="0"/>
          <w:w w:val="126"/>
          <w:position w:val="1"/>
          <w:sz w:val="12"/>
          <w:szCs w:val="12"/>
        </w:rPr>
        <w:t>l</w:t>
      </w:r>
      <w:r>
        <w:rPr>
          <w:rFonts w:cs="Arial" w:hAnsi="Arial" w:eastAsia="Arial" w:ascii="Arial"/>
          <w:color w:val="404041"/>
          <w:spacing w:val="0"/>
          <w:w w:val="115"/>
          <w:position w:val="1"/>
          <w:sz w:val="12"/>
          <w:szCs w:val="12"/>
        </w:rPr>
        <w:t>o</w:t>
      </w:r>
      <w:r>
        <w:rPr>
          <w:rFonts w:cs="Arial" w:hAnsi="Arial" w:eastAsia="Arial" w:ascii="Arial"/>
          <w:color w:val="404041"/>
          <w:spacing w:val="0"/>
          <w:w w:val="100"/>
          <w:position w:val="1"/>
          <w:sz w:val="12"/>
          <w:szCs w:val="12"/>
        </w:rPr>
        <w:t>                                          </w:t>
      </w:r>
      <w:r>
        <w:rPr>
          <w:rFonts w:cs="Arial" w:hAnsi="Arial" w:eastAsia="Arial" w:ascii="Arial"/>
          <w:color w:val="404041"/>
          <w:spacing w:val="1"/>
          <w:w w:val="100"/>
          <w:position w:val="1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105"/>
          <w:position w:val="0"/>
          <w:sz w:val="12"/>
          <w:szCs w:val="12"/>
        </w:rPr>
        <w:t>M</w:t>
      </w:r>
      <w:r>
        <w:rPr>
          <w:rFonts w:cs="Arial" w:hAnsi="Arial" w:eastAsia="Arial" w:ascii="Arial"/>
          <w:color w:val="2C2B2E"/>
          <w:spacing w:val="0"/>
          <w:w w:val="114"/>
          <w:position w:val="0"/>
          <w:sz w:val="12"/>
          <w:szCs w:val="12"/>
        </w:rPr>
        <w:t>A</w:t>
      </w:r>
      <w:r>
        <w:rPr>
          <w:rFonts w:cs="Arial" w:hAnsi="Arial" w:eastAsia="Arial" w:ascii="Arial"/>
          <w:color w:val="2C2B2E"/>
          <w:spacing w:val="0"/>
          <w:w w:val="81"/>
          <w:position w:val="0"/>
          <w:sz w:val="12"/>
          <w:szCs w:val="12"/>
        </w:rPr>
        <w:t>CJ</w:t>
      </w:r>
      <w:r>
        <w:rPr>
          <w:rFonts w:cs="Arial" w:hAnsi="Arial" w:eastAsia="Arial" w:ascii="Arial"/>
          <w:color w:val="2C2B2E"/>
          <w:spacing w:val="0"/>
          <w:w w:val="115"/>
          <w:position w:val="0"/>
          <w:sz w:val="12"/>
          <w:szCs w:val="12"/>
        </w:rPr>
        <w:t>5</w:t>
      </w:r>
      <w:r>
        <w:rPr>
          <w:rFonts w:cs="Arial" w:hAnsi="Arial" w:eastAsia="Arial" w:ascii="Arial"/>
          <w:color w:val="2C2B2E"/>
          <w:spacing w:val="0"/>
          <w:w w:val="107"/>
          <w:position w:val="0"/>
          <w:sz w:val="12"/>
          <w:szCs w:val="12"/>
        </w:rPr>
        <w:t>5</w:t>
      </w:r>
      <w:r>
        <w:rPr>
          <w:rFonts w:cs="Arial" w:hAnsi="Arial" w:eastAsia="Arial" w:ascii="Arial"/>
          <w:color w:val="2C2B2E"/>
          <w:spacing w:val="0"/>
          <w:w w:val="122"/>
          <w:position w:val="0"/>
          <w:sz w:val="12"/>
          <w:szCs w:val="12"/>
        </w:rPr>
        <w:t>0</w:t>
      </w:r>
      <w:r>
        <w:rPr>
          <w:rFonts w:cs="Arial" w:hAnsi="Arial" w:eastAsia="Arial" w:ascii="Arial"/>
          <w:color w:val="2C2B2E"/>
          <w:spacing w:val="0"/>
          <w:w w:val="107"/>
          <w:position w:val="0"/>
          <w:sz w:val="12"/>
          <w:szCs w:val="12"/>
        </w:rPr>
        <w:t>92</w:t>
      </w:r>
      <w:r>
        <w:rPr>
          <w:rFonts w:cs="Arial" w:hAnsi="Arial" w:eastAsia="Arial" w:ascii="Arial"/>
          <w:color w:val="404041"/>
          <w:spacing w:val="0"/>
          <w:w w:val="115"/>
          <w:position w:val="0"/>
          <w:sz w:val="12"/>
          <w:szCs w:val="12"/>
        </w:rPr>
        <w:t>0</w:t>
      </w:r>
      <w:r>
        <w:rPr>
          <w:rFonts w:cs="Arial" w:hAnsi="Arial" w:eastAsia="Arial" w:ascii="Arial"/>
          <w:color w:val="2C2B2E"/>
          <w:spacing w:val="0"/>
          <w:w w:val="115"/>
          <w:position w:val="0"/>
          <w:sz w:val="12"/>
          <w:szCs w:val="12"/>
        </w:rPr>
        <w:t>4</w:t>
      </w:r>
      <w:r>
        <w:rPr>
          <w:rFonts w:cs="Arial" w:hAnsi="Arial" w:eastAsia="Arial" w:ascii="Arial"/>
          <w:color w:val="2C2B2E"/>
          <w:spacing w:val="0"/>
          <w:w w:val="99"/>
          <w:position w:val="0"/>
          <w:sz w:val="12"/>
          <w:szCs w:val="12"/>
        </w:rPr>
        <w:t>U</w:t>
      </w:r>
      <w:r>
        <w:rPr>
          <w:rFonts w:cs="Arial" w:hAnsi="Arial" w:eastAsia="Arial" w:ascii="Arial"/>
          <w:color w:val="2C2B2E"/>
          <w:spacing w:val="0"/>
          <w:w w:val="122"/>
          <w:position w:val="0"/>
          <w:sz w:val="12"/>
          <w:szCs w:val="12"/>
        </w:rPr>
        <w:t>6</w:t>
      </w:r>
      <w:r>
        <w:rPr>
          <w:rFonts w:cs="Arial" w:hAnsi="Arial" w:eastAsia="Arial" w:ascii="Arial"/>
          <w:color w:val="2C2B2E"/>
          <w:spacing w:val="0"/>
          <w:w w:val="100"/>
          <w:position w:val="0"/>
          <w:sz w:val="12"/>
          <w:szCs w:val="12"/>
        </w:rPr>
        <w:t>              </w:t>
      </w:r>
      <w:r>
        <w:rPr>
          <w:rFonts w:cs="Arial" w:hAnsi="Arial" w:eastAsia="Arial" w:ascii="Arial"/>
          <w:color w:val="2C2B2E"/>
          <w:spacing w:val="-4"/>
          <w:w w:val="100"/>
          <w:position w:val="0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100"/>
          <w:position w:val="0"/>
          <w:sz w:val="12"/>
          <w:szCs w:val="12"/>
        </w:rPr>
        <w:t>M</w:t>
      </w:r>
      <w:r>
        <w:rPr>
          <w:rFonts w:cs="Arial" w:hAnsi="Arial" w:eastAsia="Arial" w:ascii="Arial"/>
          <w:color w:val="2C2B2E"/>
          <w:spacing w:val="0"/>
          <w:w w:val="100"/>
          <w:position w:val="0"/>
          <w:sz w:val="12"/>
          <w:szCs w:val="12"/>
        </w:rPr>
        <w:t>A</w:t>
      </w:r>
      <w:r>
        <w:rPr>
          <w:rFonts w:cs="Arial" w:hAnsi="Arial" w:eastAsia="Arial" w:ascii="Arial"/>
          <w:color w:val="2C2B2E"/>
          <w:spacing w:val="0"/>
          <w:w w:val="100"/>
          <w:position w:val="0"/>
          <w:sz w:val="12"/>
          <w:szCs w:val="12"/>
        </w:rPr>
        <w:t>CH</w:t>
      </w:r>
      <w:r>
        <w:rPr>
          <w:rFonts w:cs="Arial" w:hAnsi="Arial" w:eastAsia="Arial" w:ascii="Arial"/>
          <w:color w:val="2C2B2E"/>
          <w:spacing w:val="0"/>
          <w:w w:val="100"/>
          <w:position w:val="0"/>
          <w:sz w:val="12"/>
          <w:szCs w:val="12"/>
        </w:rPr>
        <w:t>A</w:t>
      </w:r>
      <w:r>
        <w:rPr>
          <w:rFonts w:cs="Arial" w:hAnsi="Arial" w:eastAsia="Arial" w:ascii="Arial"/>
          <w:color w:val="2C2B2E"/>
          <w:spacing w:val="0"/>
          <w:w w:val="100"/>
          <w:position w:val="0"/>
          <w:sz w:val="12"/>
          <w:szCs w:val="12"/>
        </w:rPr>
        <w:t>LA</w:t>
      </w:r>
      <w:r>
        <w:rPr>
          <w:rFonts w:cs="Arial" w:hAnsi="Arial" w:eastAsia="Arial" w:ascii="Arial"/>
          <w:color w:val="2C2B2E"/>
          <w:spacing w:val="0"/>
          <w:w w:val="100"/>
          <w:position w:val="0"/>
          <w:sz w:val="12"/>
          <w:szCs w:val="12"/>
        </w:rPr>
        <w:t>                                      </w:t>
      </w:r>
      <w:r>
        <w:rPr>
          <w:rFonts w:cs="Arial" w:hAnsi="Arial" w:eastAsia="Arial" w:ascii="Arial"/>
          <w:color w:val="2C2B2E"/>
          <w:spacing w:val="23"/>
          <w:w w:val="100"/>
          <w:position w:val="0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100"/>
          <w:position w:val="1"/>
          <w:sz w:val="12"/>
          <w:szCs w:val="12"/>
        </w:rPr>
        <w:t>T</w:t>
      </w:r>
      <w:r>
        <w:rPr>
          <w:rFonts w:cs="Arial" w:hAnsi="Arial" w:eastAsia="Arial" w:ascii="Arial"/>
          <w:color w:val="2C2B2E"/>
          <w:spacing w:val="0"/>
          <w:w w:val="100"/>
          <w:position w:val="1"/>
          <w:sz w:val="12"/>
          <w:szCs w:val="12"/>
        </w:rPr>
        <w:t>LAJ</w:t>
      </w:r>
      <w:r>
        <w:rPr>
          <w:rFonts w:cs="Arial" w:hAnsi="Arial" w:eastAsia="Arial" w:ascii="Arial"/>
          <w:color w:val="2C2B2E"/>
          <w:spacing w:val="0"/>
          <w:w w:val="100"/>
          <w:position w:val="1"/>
          <w:sz w:val="12"/>
          <w:szCs w:val="12"/>
        </w:rPr>
        <w:t>O</w:t>
      </w:r>
      <w:r>
        <w:rPr>
          <w:rFonts w:cs="Arial" w:hAnsi="Arial" w:eastAsia="Arial" w:ascii="Arial"/>
          <w:color w:val="2C2B2E"/>
          <w:spacing w:val="0"/>
          <w:w w:val="100"/>
          <w:position w:val="1"/>
          <w:sz w:val="12"/>
          <w:szCs w:val="12"/>
        </w:rPr>
        <w:t>M</w:t>
      </w:r>
      <w:r>
        <w:rPr>
          <w:rFonts w:cs="Arial" w:hAnsi="Arial" w:eastAsia="Arial" w:ascii="Arial"/>
          <w:color w:val="2C2B2E"/>
          <w:spacing w:val="0"/>
          <w:w w:val="100"/>
          <w:position w:val="1"/>
          <w:sz w:val="12"/>
          <w:szCs w:val="12"/>
        </w:rPr>
        <w:t>U</w:t>
      </w:r>
      <w:r>
        <w:rPr>
          <w:rFonts w:cs="Arial" w:hAnsi="Arial" w:eastAsia="Arial" w:ascii="Arial"/>
          <w:color w:val="2C2B2E"/>
          <w:spacing w:val="0"/>
          <w:w w:val="100"/>
          <w:position w:val="1"/>
          <w:sz w:val="12"/>
          <w:szCs w:val="12"/>
        </w:rPr>
        <w:t>L</w:t>
      </w:r>
      <w:r>
        <w:rPr>
          <w:rFonts w:cs="Arial" w:hAnsi="Arial" w:eastAsia="Arial" w:ascii="Arial"/>
          <w:color w:val="404041"/>
          <w:spacing w:val="0"/>
          <w:w w:val="100"/>
          <w:position w:val="1"/>
          <w:sz w:val="12"/>
          <w:szCs w:val="12"/>
        </w:rPr>
        <w:t>C</w:t>
      </w:r>
      <w:r>
        <w:rPr>
          <w:rFonts w:cs="Arial" w:hAnsi="Arial" w:eastAsia="Arial" w:ascii="Arial"/>
          <w:color w:val="2C2B2E"/>
          <w:spacing w:val="0"/>
          <w:w w:val="100"/>
          <w:position w:val="1"/>
          <w:sz w:val="12"/>
          <w:szCs w:val="12"/>
        </w:rPr>
        <w:t>O</w:t>
      </w:r>
      <w:r>
        <w:rPr>
          <w:rFonts w:cs="Arial" w:hAnsi="Arial" w:eastAsia="Arial" w:ascii="Arial"/>
          <w:color w:val="2C2B2E"/>
          <w:spacing w:val="26"/>
          <w:w w:val="100"/>
          <w:position w:val="1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86"/>
          <w:position w:val="1"/>
          <w:sz w:val="12"/>
          <w:szCs w:val="12"/>
        </w:rPr>
        <w:t>D</w:t>
      </w:r>
      <w:r>
        <w:rPr>
          <w:rFonts w:cs="Arial" w:hAnsi="Arial" w:eastAsia="Arial" w:ascii="Arial"/>
          <w:color w:val="2C2B2E"/>
          <w:spacing w:val="0"/>
          <w:w w:val="86"/>
          <w:position w:val="1"/>
          <w:sz w:val="12"/>
          <w:szCs w:val="12"/>
        </w:rPr>
        <w:t>E</w:t>
      </w:r>
      <w:r>
        <w:rPr>
          <w:rFonts w:cs="Arial" w:hAnsi="Arial" w:eastAsia="Arial" w:ascii="Arial"/>
          <w:color w:val="2C2B2E"/>
          <w:spacing w:val="20"/>
          <w:w w:val="86"/>
          <w:position w:val="1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100"/>
          <w:position w:val="1"/>
          <w:sz w:val="12"/>
          <w:szCs w:val="12"/>
        </w:rPr>
        <w:t>Z</w:t>
      </w:r>
      <w:r>
        <w:rPr>
          <w:rFonts w:cs="Arial" w:hAnsi="Arial" w:eastAsia="Arial" w:ascii="Arial"/>
          <w:color w:val="2C2B2E"/>
          <w:spacing w:val="0"/>
          <w:w w:val="100"/>
          <w:position w:val="1"/>
          <w:sz w:val="12"/>
          <w:szCs w:val="12"/>
        </w:rPr>
        <w:t>U</w:t>
      </w:r>
      <w:r>
        <w:rPr>
          <w:rFonts w:cs="Arial" w:hAnsi="Arial" w:eastAsia="Arial" w:ascii="Arial"/>
          <w:color w:val="2C2B2E"/>
          <w:spacing w:val="0"/>
          <w:w w:val="100"/>
          <w:position w:val="1"/>
          <w:sz w:val="12"/>
          <w:szCs w:val="12"/>
        </w:rPr>
        <w:t>Ñ</w:t>
      </w:r>
      <w:r>
        <w:rPr>
          <w:rFonts w:cs="Arial" w:hAnsi="Arial" w:eastAsia="Arial" w:ascii="Arial"/>
          <w:color w:val="2C2B2E"/>
          <w:spacing w:val="0"/>
          <w:w w:val="100"/>
          <w:position w:val="1"/>
          <w:sz w:val="12"/>
          <w:szCs w:val="12"/>
        </w:rPr>
        <w:t>I</w:t>
      </w:r>
      <w:r>
        <w:rPr>
          <w:rFonts w:cs="Arial" w:hAnsi="Arial" w:eastAsia="Arial" w:ascii="Arial"/>
          <w:color w:val="2C2B2E"/>
          <w:spacing w:val="0"/>
          <w:w w:val="100"/>
          <w:position w:val="1"/>
          <w:sz w:val="12"/>
          <w:szCs w:val="12"/>
        </w:rPr>
        <w:t>G</w:t>
      </w:r>
      <w:r>
        <w:rPr>
          <w:rFonts w:cs="Arial" w:hAnsi="Arial" w:eastAsia="Arial" w:ascii="Arial"/>
          <w:color w:val="404041"/>
          <w:spacing w:val="0"/>
          <w:w w:val="100"/>
          <w:position w:val="1"/>
          <w:sz w:val="12"/>
          <w:szCs w:val="12"/>
        </w:rPr>
        <w:t>A</w:t>
      </w:r>
      <w:r>
        <w:rPr>
          <w:rFonts w:cs="Arial" w:hAnsi="Arial" w:eastAsia="Arial" w:ascii="Arial"/>
          <w:color w:val="404041"/>
          <w:spacing w:val="0"/>
          <w:w w:val="100"/>
          <w:position w:val="1"/>
          <w:sz w:val="12"/>
          <w:szCs w:val="12"/>
        </w:rPr>
        <w:t>  </w:t>
      </w:r>
      <w:r>
        <w:rPr>
          <w:rFonts w:cs="Arial" w:hAnsi="Arial" w:eastAsia="Arial" w:ascii="Arial"/>
          <w:color w:val="404041"/>
          <w:spacing w:val="17"/>
          <w:w w:val="100"/>
          <w:position w:val="1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83"/>
          <w:position w:val="0"/>
          <w:sz w:val="12"/>
          <w:szCs w:val="12"/>
        </w:rPr>
        <w:t>N</w:t>
      </w:r>
      <w:r>
        <w:rPr>
          <w:rFonts w:cs="Arial" w:hAnsi="Arial" w:eastAsia="Arial" w:ascii="Arial"/>
          <w:color w:val="404041"/>
          <w:spacing w:val="0"/>
          <w:w w:val="202"/>
          <w:position w:val="0"/>
          <w:sz w:val="12"/>
          <w:szCs w:val="12"/>
        </w:rPr>
        <w:t>/</w:t>
      </w:r>
      <w:r>
        <w:rPr>
          <w:rFonts w:cs="Arial" w:hAnsi="Arial" w:eastAsia="Arial" w:ascii="Arial"/>
          <w:color w:val="2C2B2E"/>
          <w:spacing w:val="0"/>
          <w:w w:val="90"/>
          <w:position w:val="0"/>
          <w:sz w:val="12"/>
          <w:szCs w:val="12"/>
        </w:rPr>
        <w:t>P</w:t>
      </w:r>
      <w:r>
        <w:rPr>
          <w:rFonts w:cs="Arial" w:hAnsi="Arial" w:eastAsia="Arial" w:ascii="Arial"/>
          <w:color w:val="2C2B2E"/>
          <w:spacing w:val="0"/>
          <w:w w:val="100"/>
          <w:position w:val="0"/>
          <w:sz w:val="12"/>
          <w:szCs w:val="12"/>
        </w:rPr>
        <w:t>                                    </w:t>
      </w:r>
      <w:r>
        <w:rPr>
          <w:rFonts w:cs="Arial" w:hAnsi="Arial" w:eastAsia="Arial" w:ascii="Arial"/>
          <w:color w:val="2C2B2E"/>
          <w:spacing w:val="-2"/>
          <w:w w:val="100"/>
          <w:position w:val="0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83"/>
          <w:position w:val="1"/>
          <w:sz w:val="12"/>
          <w:szCs w:val="12"/>
        </w:rPr>
        <w:t>N</w:t>
      </w:r>
      <w:r>
        <w:rPr>
          <w:rFonts w:cs="Arial" w:hAnsi="Arial" w:eastAsia="Arial" w:ascii="Arial"/>
          <w:color w:val="404041"/>
          <w:spacing w:val="0"/>
          <w:w w:val="202"/>
          <w:position w:val="1"/>
          <w:sz w:val="12"/>
          <w:szCs w:val="12"/>
        </w:rPr>
        <w:t>/</w:t>
      </w:r>
      <w:r>
        <w:rPr>
          <w:rFonts w:cs="Arial" w:hAnsi="Arial" w:eastAsia="Arial" w:ascii="Arial"/>
          <w:color w:val="2C2B2E"/>
          <w:spacing w:val="0"/>
          <w:w w:val="90"/>
          <w:position w:val="1"/>
          <w:sz w:val="12"/>
          <w:szCs w:val="12"/>
        </w:rPr>
        <w:t>P</w:t>
      </w:r>
      <w:r>
        <w:rPr>
          <w:rFonts w:cs="Arial" w:hAnsi="Arial" w:eastAsia="Arial" w:ascii="Arial"/>
          <w:color w:val="000000"/>
          <w:spacing w:val="0"/>
          <w:w w:val="100"/>
          <w:position w:val="0"/>
          <w:sz w:val="12"/>
          <w:szCs w:val="12"/>
        </w:rPr>
      </w:r>
    </w:p>
    <w:p>
      <w:pPr>
        <w:rPr>
          <w:rFonts w:cs="Arial" w:hAnsi="Arial" w:eastAsia="Arial" w:ascii="Arial"/>
          <w:sz w:val="12"/>
          <w:szCs w:val="12"/>
        </w:rPr>
        <w:jc w:val="left"/>
        <w:spacing w:before="39"/>
        <w:ind w:left="488"/>
      </w:pPr>
      <w:r>
        <w:rPr>
          <w:rFonts w:cs="Arial" w:hAnsi="Arial" w:eastAsia="Arial" w:ascii="Arial"/>
          <w:color w:val="404041"/>
          <w:spacing w:val="0"/>
          <w:w w:val="100"/>
          <w:position w:val="1"/>
          <w:sz w:val="12"/>
          <w:szCs w:val="12"/>
        </w:rPr>
        <w:t>2</w:t>
      </w:r>
      <w:r>
        <w:rPr>
          <w:rFonts w:cs="Arial" w:hAnsi="Arial" w:eastAsia="Arial" w:ascii="Arial"/>
          <w:color w:val="2C2B2E"/>
          <w:spacing w:val="0"/>
          <w:w w:val="100"/>
          <w:position w:val="1"/>
          <w:sz w:val="12"/>
          <w:szCs w:val="12"/>
        </w:rPr>
        <w:t>5</w:t>
      </w:r>
      <w:r>
        <w:rPr>
          <w:rFonts w:cs="Arial" w:hAnsi="Arial" w:eastAsia="Arial" w:ascii="Arial"/>
          <w:color w:val="2C2B2E"/>
          <w:spacing w:val="0"/>
          <w:w w:val="100"/>
          <w:position w:val="1"/>
          <w:sz w:val="12"/>
          <w:szCs w:val="12"/>
        </w:rPr>
        <w:t>          </w:t>
      </w:r>
      <w:r>
        <w:rPr>
          <w:rFonts w:cs="Arial" w:hAnsi="Arial" w:eastAsia="Arial" w:ascii="Arial"/>
          <w:color w:val="2C2B2E"/>
          <w:spacing w:val="4"/>
          <w:w w:val="100"/>
          <w:position w:val="1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55"/>
          <w:position w:val="0"/>
          <w:sz w:val="12"/>
          <w:szCs w:val="12"/>
        </w:rPr>
        <w:t>J</w:t>
      </w:r>
      <w:r>
        <w:rPr>
          <w:rFonts w:cs="Arial" w:hAnsi="Arial" w:eastAsia="Arial" w:ascii="Arial"/>
          <w:color w:val="2C2B2E"/>
          <w:spacing w:val="0"/>
          <w:w w:val="129"/>
          <w:position w:val="0"/>
          <w:sz w:val="12"/>
          <w:szCs w:val="12"/>
        </w:rPr>
        <w:t>a</w:t>
      </w:r>
      <w:r>
        <w:rPr>
          <w:rFonts w:cs="Arial" w:hAnsi="Arial" w:eastAsia="Arial" w:ascii="Arial"/>
          <w:color w:val="2C2B2E"/>
          <w:spacing w:val="0"/>
          <w:w w:val="95"/>
          <w:position w:val="0"/>
          <w:sz w:val="12"/>
          <w:szCs w:val="12"/>
        </w:rPr>
        <w:t>s</w:t>
      </w:r>
      <w:r>
        <w:rPr>
          <w:rFonts w:cs="Arial" w:hAnsi="Arial" w:eastAsia="Arial" w:ascii="Arial"/>
          <w:color w:val="2C2B2E"/>
          <w:spacing w:val="0"/>
          <w:w w:val="107"/>
          <w:position w:val="0"/>
          <w:sz w:val="12"/>
          <w:szCs w:val="12"/>
        </w:rPr>
        <w:t>e</w:t>
      </w:r>
      <w:r>
        <w:rPr>
          <w:rFonts w:cs="Arial" w:hAnsi="Arial" w:eastAsia="Arial" w:ascii="Arial"/>
          <w:color w:val="2C2B2E"/>
          <w:spacing w:val="10"/>
          <w:w w:val="100"/>
          <w:position w:val="0"/>
          <w:sz w:val="12"/>
          <w:szCs w:val="12"/>
        </w:rPr>
        <w:t> </w:t>
      </w:r>
      <w:r>
        <w:rPr>
          <w:rFonts w:cs="Arial" w:hAnsi="Arial" w:eastAsia="Arial" w:ascii="Arial"/>
          <w:color w:val="404041"/>
          <w:spacing w:val="0"/>
          <w:w w:val="78"/>
          <w:position w:val="0"/>
          <w:sz w:val="12"/>
          <w:szCs w:val="12"/>
        </w:rPr>
        <w:t>S</w:t>
      </w:r>
      <w:r>
        <w:rPr>
          <w:rFonts w:cs="Arial" w:hAnsi="Arial" w:eastAsia="Arial" w:ascii="Arial"/>
          <w:color w:val="2C2B2E"/>
          <w:spacing w:val="0"/>
          <w:w w:val="93"/>
          <w:position w:val="0"/>
          <w:sz w:val="12"/>
          <w:szCs w:val="12"/>
        </w:rPr>
        <w:t>a</w:t>
      </w:r>
      <w:r>
        <w:rPr>
          <w:rFonts w:cs="Arial" w:hAnsi="Arial" w:eastAsia="Arial" w:ascii="Arial"/>
          <w:color w:val="2C2B2E"/>
          <w:spacing w:val="0"/>
          <w:w w:val="126"/>
          <w:position w:val="0"/>
          <w:sz w:val="12"/>
          <w:szCs w:val="12"/>
        </w:rPr>
        <w:t>l</w:t>
      </w:r>
      <w:r>
        <w:rPr>
          <w:rFonts w:cs="Arial" w:hAnsi="Arial" w:eastAsia="Arial" w:ascii="Arial"/>
          <w:color w:val="404041"/>
          <w:spacing w:val="0"/>
          <w:w w:val="119"/>
          <w:position w:val="0"/>
          <w:sz w:val="12"/>
          <w:szCs w:val="12"/>
        </w:rPr>
        <w:t>v</w:t>
      </w:r>
      <w:r>
        <w:rPr>
          <w:rFonts w:cs="Arial" w:hAnsi="Arial" w:eastAsia="Arial" w:ascii="Arial"/>
          <w:color w:val="2C2B2E"/>
          <w:spacing w:val="0"/>
          <w:w w:val="100"/>
          <w:position w:val="0"/>
          <w:sz w:val="12"/>
          <w:szCs w:val="12"/>
        </w:rPr>
        <w:t>a</w:t>
      </w:r>
      <w:r>
        <w:rPr>
          <w:rFonts w:cs="Arial" w:hAnsi="Arial" w:eastAsia="Arial" w:ascii="Arial"/>
          <w:color w:val="2C2B2E"/>
          <w:spacing w:val="0"/>
          <w:w w:val="115"/>
          <w:position w:val="0"/>
          <w:sz w:val="12"/>
          <w:szCs w:val="12"/>
        </w:rPr>
        <w:t>do</w:t>
      </w:r>
      <w:r>
        <w:rPr>
          <w:rFonts w:cs="Arial" w:hAnsi="Arial" w:eastAsia="Arial" w:ascii="Arial"/>
          <w:color w:val="2C2B2E"/>
          <w:spacing w:val="0"/>
          <w:w w:val="156"/>
          <w:position w:val="0"/>
          <w:sz w:val="12"/>
          <w:szCs w:val="12"/>
        </w:rPr>
        <w:t>r</w:t>
      </w:r>
      <w:r>
        <w:rPr>
          <w:rFonts w:cs="Arial" w:hAnsi="Arial" w:eastAsia="Arial" w:ascii="Arial"/>
          <w:color w:val="2C2B2E"/>
          <w:spacing w:val="0"/>
          <w:w w:val="100"/>
          <w:position w:val="0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105"/>
          <w:position w:val="0"/>
          <w:sz w:val="12"/>
          <w:szCs w:val="12"/>
        </w:rPr>
        <w:t>T</w:t>
      </w:r>
      <w:r>
        <w:rPr>
          <w:rFonts w:cs="Arial" w:hAnsi="Arial" w:eastAsia="Arial" w:ascii="Arial"/>
          <w:color w:val="404041"/>
          <w:spacing w:val="0"/>
          <w:w w:val="105"/>
          <w:position w:val="0"/>
          <w:sz w:val="12"/>
          <w:szCs w:val="12"/>
        </w:rPr>
        <w:t>e</w:t>
      </w:r>
      <w:r>
        <w:rPr>
          <w:rFonts w:cs="Arial" w:hAnsi="Arial" w:eastAsia="Arial" w:ascii="Arial"/>
          <w:color w:val="2C2B2E"/>
          <w:spacing w:val="0"/>
          <w:w w:val="105"/>
          <w:position w:val="0"/>
          <w:sz w:val="12"/>
          <w:szCs w:val="12"/>
        </w:rPr>
        <w:t>l</w:t>
      </w:r>
      <w:r>
        <w:rPr>
          <w:rFonts w:cs="Arial" w:hAnsi="Arial" w:eastAsia="Arial" w:ascii="Arial"/>
          <w:color w:val="2C2B2E"/>
          <w:spacing w:val="0"/>
          <w:w w:val="105"/>
          <w:position w:val="0"/>
          <w:sz w:val="12"/>
          <w:szCs w:val="12"/>
        </w:rPr>
        <w:t>l</w:t>
      </w:r>
      <w:r>
        <w:rPr>
          <w:rFonts w:cs="Arial" w:hAnsi="Arial" w:eastAsia="Arial" w:ascii="Arial"/>
          <w:color w:val="2C2B2E"/>
          <w:spacing w:val="0"/>
          <w:w w:val="105"/>
          <w:position w:val="0"/>
          <w:sz w:val="12"/>
          <w:szCs w:val="12"/>
        </w:rPr>
        <w:t>e</w:t>
      </w:r>
      <w:r>
        <w:rPr>
          <w:rFonts w:cs="Arial" w:hAnsi="Arial" w:eastAsia="Arial" w:ascii="Arial"/>
          <w:color w:val="404041"/>
          <w:spacing w:val="0"/>
          <w:w w:val="105"/>
          <w:position w:val="0"/>
          <w:sz w:val="12"/>
          <w:szCs w:val="12"/>
        </w:rPr>
        <w:t>z</w:t>
      </w:r>
      <w:r>
        <w:rPr>
          <w:rFonts w:cs="Arial" w:hAnsi="Arial" w:eastAsia="Arial" w:ascii="Arial"/>
          <w:color w:val="404041"/>
          <w:spacing w:val="20"/>
          <w:w w:val="105"/>
          <w:position w:val="0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66"/>
          <w:position w:val="0"/>
          <w:sz w:val="12"/>
          <w:szCs w:val="12"/>
        </w:rPr>
        <w:t>R</w:t>
      </w:r>
      <w:r>
        <w:rPr>
          <w:rFonts w:cs="Arial" w:hAnsi="Arial" w:eastAsia="Arial" w:ascii="Arial"/>
          <w:color w:val="2C2B2E"/>
          <w:spacing w:val="0"/>
          <w:w w:val="122"/>
          <w:position w:val="0"/>
          <w:sz w:val="12"/>
          <w:szCs w:val="12"/>
        </w:rPr>
        <w:t>o</w:t>
      </w:r>
      <w:r>
        <w:rPr>
          <w:rFonts w:cs="Arial" w:hAnsi="Arial" w:eastAsia="Arial" w:ascii="Arial"/>
          <w:color w:val="404041"/>
          <w:spacing w:val="0"/>
          <w:w w:val="95"/>
          <w:position w:val="0"/>
          <w:sz w:val="12"/>
          <w:szCs w:val="12"/>
        </w:rPr>
        <w:t>s</w:t>
      </w:r>
      <w:r>
        <w:rPr>
          <w:rFonts w:cs="Arial" w:hAnsi="Arial" w:eastAsia="Arial" w:ascii="Arial"/>
          <w:color w:val="2C2B2E"/>
          <w:spacing w:val="0"/>
          <w:w w:val="100"/>
          <w:position w:val="0"/>
          <w:sz w:val="12"/>
          <w:szCs w:val="12"/>
        </w:rPr>
        <w:t>a</w:t>
      </w:r>
      <w:r>
        <w:rPr>
          <w:rFonts w:cs="Arial" w:hAnsi="Arial" w:eastAsia="Arial" w:ascii="Arial"/>
          <w:color w:val="2C2B2E"/>
          <w:spacing w:val="0"/>
          <w:w w:val="126"/>
          <w:position w:val="0"/>
          <w:sz w:val="12"/>
          <w:szCs w:val="12"/>
        </w:rPr>
        <w:t>l</w:t>
      </w:r>
      <w:r>
        <w:rPr>
          <w:rFonts w:cs="Arial" w:hAnsi="Arial" w:eastAsia="Arial" w:ascii="Arial"/>
          <w:color w:val="404041"/>
          <w:spacing w:val="0"/>
          <w:w w:val="115"/>
          <w:position w:val="0"/>
          <w:sz w:val="12"/>
          <w:szCs w:val="12"/>
        </w:rPr>
        <w:t>e</w:t>
      </w:r>
      <w:r>
        <w:rPr>
          <w:rFonts w:cs="Arial" w:hAnsi="Arial" w:eastAsia="Arial" w:ascii="Arial"/>
          <w:color w:val="404041"/>
          <w:spacing w:val="0"/>
          <w:w w:val="95"/>
          <w:position w:val="0"/>
          <w:sz w:val="12"/>
          <w:szCs w:val="12"/>
        </w:rPr>
        <w:t>s</w:t>
      </w:r>
      <w:r>
        <w:rPr>
          <w:rFonts w:cs="Arial" w:hAnsi="Arial" w:eastAsia="Arial" w:ascii="Arial"/>
          <w:color w:val="404041"/>
          <w:spacing w:val="0"/>
          <w:w w:val="100"/>
          <w:position w:val="0"/>
          <w:sz w:val="12"/>
          <w:szCs w:val="12"/>
        </w:rPr>
        <w:t>                                             </w:t>
      </w:r>
      <w:r>
        <w:rPr>
          <w:rFonts w:cs="Arial" w:hAnsi="Arial" w:eastAsia="Arial" w:ascii="Arial"/>
          <w:color w:val="404041"/>
          <w:spacing w:val="6"/>
          <w:w w:val="100"/>
          <w:position w:val="0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100"/>
          <w:position w:val="0"/>
          <w:sz w:val="12"/>
          <w:szCs w:val="12"/>
        </w:rPr>
        <w:t>T</w:t>
      </w:r>
      <w:r>
        <w:rPr>
          <w:rFonts w:cs="Arial" w:hAnsi="Arial" w:eastAsia="Arial" w:ascii="Arial"/>
          <w:color w:val="2C2B2E"/>
          <w:spacing w:val="0"/>
          <w:w w:val="100"/>
          <w:position w:val="0"/>
          <w:sz w:val="12"/>
          <w:szCs w:val="12"/>
        </w:rPr>
        <w:t>E</w:t>
      </w:r>
      <w:r>
        <w:rPr>
          <w:rFonts w:cs="Arial" w:hAnsi="Arial" w:eastAsia="Arial" w:ascii="Arial"/>
          <w:color w:val="2C2B2E"/>
          <w:spacing w:val="0"/>
          <w:w w:val="100"/>
          <w:position w:val="0"/>
          <w:sz w:val="12"/>
          <w:szCs w:val="12"/>
        </w:rPr>
        <w:t>R</w:t>
      </w:r>
      <w:r>
        <w:rPr>
          <w:rFonts w:cs="Arial" w:hAnsi="Arial" w:eastAsia="Arial" w:ascii="Arial"/>
          <w:color w:val="404041"/>
          <w:spacing w:val="0"/>
          <w:w w:val="100"/>
          <w:position w:val="0"/>
          <w:sz w:val="12"/>
          <w:szCs w:val="12"/>
        </w:rPr>
        <w:t>S</w:t>
      </w:r>
      <w:r>
        <w:rPr>
          <w:rFonts w:cs="Arial" w:hAnsi="Arial" w:eastAsia="Arial" w:ascii="Arial"/>
          <w:color w:val="2C2B2E"/>
          <w:spacing w:val="0"/>
          <w:w w:val="100"/>
          <w:position w:val="0"/>
          <w:sz w:val="12"/>
          <w:szCs w:val="12"/>
        </w:rPr>
        <w:t>6</w:t>
      </w:r>
      <w:r>
        <w:rPr>
          <w:rFonts w:cs="Arial" w:hAnsi="Arial" w:eastAsia="Arial" w:ascii="Arial"/>
          <w:color w:val="2C2B2E"/>
          <w:spacing w:val="0"/>
          <w:w w:val="100"/>
          <w:position w:val="0"/>
          <w:sz w:val="12"/>
          <w:szCs w:val="12"/>
        </w:rPr>
        <w:t>9</w:t>
      </w:r>
      <w:r>
        <w:rPr>
          <w:rFonts w:cs="Arial" w:hAnsi="Arial" w:eastAsia="Arial" w:ascii="Arial"/>
          <w:color w:val="2C2B2E"/>
          <w:spacing w:val="0"/>
          <w:w w:val="100"/>
          <w:position w:val="0"/>
          <w:sz w:val="12"/>
          <w:szCs w:val="12"/>
        </w:rPr>
        <w:t>12</w:t>
      </w:r>
      <w:r>
        <w:rPr>
          <w:rFonts w:cs="Arial" w:hAnsi="Arial" w:eastAsia="Arial" w:ascii="Arial"/>
          <w:color w:val="2C2B2E"/>
          <w:spacing w:val="0"/>
          <w:w w:val="100"/>
          <w:position w:val="0"/>
          <w:sz w:val="12"/>
          <w:szCs w:val="12"/>
        </w:rPr>
        <w:t>17</w:t>
      </w:r>
      <w:r>
        <w:rPr>
          <w:rFonts w:cs="Arial" w:hAnsi="Arial" w:eastAsia="Arial" w:ascii="Arial"/>
          <w:color w:val="2C2B2E"/>
          <w:spacing w:val="0"/>
          <w:w w:val="100"/>
          <w:position w:val="0"/>
          <w:sz w:val="12"/>
          <w:szCs w:val="12"/>
        </w:rPr>
        <w:t>7</w:t>
      </w:r>
      <w:r>
        <w:rPr>
          <w:rFonts w:cs="Arial" w:hAnsi="Arial" w:eastAsia="Arial" w:ascii="Arial"/>
          <w:color w:val="2C2B2E"/>
          <w:spacing w:val="0"/>
          <w:w w:val="100"/>
          <w:position w:val="0"/>
          <w:sz w:val="12"/>
          <w:szCs w:val="12"/>
        </w:rPr>
        <w:t>QA</w:t>
      </w:r>
      <w:r>
        <w:rPr>
          <w:rFonts w:cs="Arial" w:hAnsi="Arial" w:eastAsia="Arial" w:ascii="Arial"/>
          <w:color w:val="2C2B2E"/>
          <w:spacing w:val="0"/>
          <w:w w:val="100"/>
          <w:position w:val="0"/>
          <w:sz w:val="12"/>
          <w:szCs w:val="12"/>
        </w:rPr>
        <w:t>               </w:t>
      </w:r>
      <w:r>
        <w:rPr>
          <w:rFonts w:cs="Arial" w:hAnsi="Arial" w:eastAsia="Arial" w:ascii="Arial"/>
          <w:color w:val="2C2B2E"/>
          <w:spacing w:val="16"/>
          <w:w w:val="100"/>
          <w:position w:val="0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100"/>
          <w:position w:val="0"/>
          <w:sz w:val="12"/>
          <w:szCs w:val="12"/>
        </w:rPr>
        <w:t>A</w:t>
      </w:r>
      <w:r>
        <w:rPr>
          <w:rFonts w:cs="Arial" w:hAnsi="Arial" w:eastAsia="Arial" w:ascii="Arial"/>
          <w:color w:val="2C2B2E"/>
          <w:spacing w:val="0"/>
          <w:w w:val="100"/>
          <w:position w:val="0"/>
          <w:sz w:val="12"/>
          <w:szCs w:val="12"/>
        </w:rPr>
        <w:t>V</w:t>
      </w:r>
      <w:r>
        <w:rPr>
          <w:rFonts w:cs="Arial" w:hAnsi="Arial" w:eastAsia="Arial" w:ascii="Arial"/>
          <w:color w:val="404041"/>
          <w:spacing w:val="0"/>
          <w:w w:val="100"/>
          <w:position w:val="0"/>
          <w:sz w:val="12"/>
          <w:szCs w:val="12"/>
        </w:rPr>
        <w:t>.</w:t>
      </w:r>
      <w:r>
        <w:rPr>
          <w:rFonts w:cs="Arial" w:hAnsi="Arial" w:eastAsia="Arial" w:ascii="Arial"/>
          <w:color w:val="2C2B2E"/>
          <w:spacing w:val="0"/>
          <w:w w:val="100"/>
          <w:position w:val="0"/>
          <w:sz w:val="12"/>
          <w:szCs w:val="12"/>
        </w:rPr>
        <w:t>H</w:t>
      </w:r>
      <w:r>
        <w:rPr>
          <w:rFonts w:cs="Arial" w:hAnsi="Arial" w:eastAsia="Arial" w:ascii="Arial"/>
          <w:color w:val="2C2B2E"/>
          <w:spacing w:val="0"/>
          <w:w w:val="100"/>
          <w:position w:val="0"/>
          <w:sz w:val="12"/>
          <w:szCs w:val="12"/>
        </w:rPr>
        <w:t>U</w:t>
      </w:r>
      <w:r>
        <w:rPr>
          <w:rFonts w:cs="Arial" w:hAnsi="Arial" w:eastAsia="Arial" w:ascii="Arial"/>
          <w:color w:val="2C2B2E"/>
          <w:spacing w:val="0"/>
          <w:w w:val="100"/>
          <w:position w:val="0"/>
          <w:sz w:val="12"/>
          <w:szCs w:val="12"/>
        </w:rPr>
        <w:t>A</w:t>
      </w:r>
      <w:r>
        <w:rPr>
          <w:rFonts w:cs="Arial" w:hAnsi="Arial" w:eastAsia="Arial" w:ascii="Arial"/>
          <w:color w:val="2C2B2E"/>
          <w:spacing w:val="0"/>
          <w:w w:val="100"/>
          <w:position w:val="0"/>
          <w:sz w:val="12"/>
          <w:szCs w:val="12"/>
        </w:rPr>
        <w:t>S</w:t>
      </w:r>
      <w:r>
        <w:rPr>
          <w:rFonts w:cs="Arial" w:hAnsi="Arial" w:eastAsia="Arial" w:ascii="Arial"/>
          <w:color w:val="2C2B2E"/>
          <w:spacing w:val="0"/>
          <w:w w:val="100"/>
          <w:position w:val="0"/>
          <w:sz w:val="12"/>
          <w:szCs w:val="12"/>
        </w:rPr>
        <w:t>C</w:t>
      </w:r>
      <w:r>
        <w:rPr>
          <w:rFonts w:cs="Arial" w:hAnsi="Arial" w:eastAsia="Arial" w:ascii="Arial"/>
          <w:color w:val="2C2B2E"/>
          <w:spacing w:val="0"/>
          <w:w w:val="100"/>
          <w:position w:val="0"/>
          <w:sz w:val="12"/>
          <w:szCs w:val="12"/>
        </w:rPr>
        <w:t>A</w:t>
      </w:r>
      <w:r>
        <w:rPr>
          <w:rFonts w:cs="Arial" w:hAnsi="Arial" w:eastAsia="Arial" w:ascii="Arial"/>
          <w:color w:val="2C2B2E"/>
          <w:spacing w:val="0"/>
          <w:w w:val="100"/>
          <w:position w:val="0"/>
          <w:sz w:val="12"/>
          <w:szCs w:val="12"/>
        </w:rPr>
        <w:t>T</w:t>
      </w:r>
      <w:r>
        <w:rPr>
          <w:rFonts w:cs="Arial" w:hAnsi="Arial" w:eastAsia="Arial" w:ascii="Arial"/>
          <w:color w:val="2C2B2E"/>
          <w:spacing w:val="0"/>
          <w:w w:val="100"/>
          <w:position w:val="0"/>
          <w:sz w:val="12"/>
          <w:szCs w:val="12"/>
        </w:rPr>
        <w:t>O</w:t>
      </w:r>
      <w:r>
        <w:rPr>
          <w:rFonts w:cs="Arial" w:hAnsi="Arial" w:eastAsia="Arial" w:ascii="Arial"/>
          <w:color w:val="2C2B2E"/>
          <w:spacing w:val="0"/>
          <w:w w:val="100"/>
          <w:position w:val="0"/>
          <w:sz w:val="12"/>
          <w:szCs w:val="12"/>
        </w:rPr>
        <w:t>                              </w:t>
      </w:r>
      <w:r>
        <w:rPr>
          <w:rFonts w:cs="Arial" w:hAnsi="Arial" w:eastAsia="Arial" w:ascii="Arial"/>
          <w:color w:val="2C2B2E"/>
          <w:spacing w:val="17"/>
          <w:w w:val="100"/>
          <w:position w:val="0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100"/>
          <w:position w:val="0"/>
          <w:sz w:val="12"/>
          <w:szCs w:val="12"/>
        </w:rPr>
        <w:t>T</w:t>
      </w:r>
      <w:r>
        <w:rPr>
          <w:rFonts w:cs="Arial" w:hAnsi="Arial" w:eastAsia="Arial" w:ascii="Arial"/>
          <w:color w:val="161618"/>
          <w:spacing w:val="0"/>
          <w:w w:val="100"/>
          <w:position w:val="0"/>
          <w:sz w:val="12"/>
          <w:szCs w:val="12"/>
        </w:rPr>
        <w:t>L</w:t>
      </w:r>
      <w:r>
        <w:rPr>
          <w:rFonts w:cs="Arial" w:hAnsi="Arial" w:eastAsia="Arial" w:ascii="Arial"/>
          <w:color w:val="2C2B2E"/>
          <w:spacing w:val="0"/>
          <w:w w:val="100"/>
          <w:position w:val="0"/>
          <w:sz w:val="12"/>
          <w:szCs w:val="12"/>
        </w:rPr>
        <w:t>A</w:t>
      </w:r>
      <w:r>
        <w:rPr>
          <w:rFonts w:cs="Arial" w:hAnsi="Arial" w:eastAsia="Arial" w:ascii="Arial"/>
          <w:color w:val="2C2B2E"/>
          <w:spacing w:val="0"/>
          <w:w w:val="100"/>
          <w:position w:val="0"/>
          <w:sz w:val="12"/>
          <w:szCs w:val="12"/>
        </w:rPr>
        <w:t>Q</w:t>
      </w:r>
      <w:r>
        <w:rPr>
          <w:rFonts w:cs="Arial" w:hAnsi="Arial" w:eastAsia="Arial" w:ascii="Arial"/>
          <w:color w:val="2C2B2E"/>
          <w:spacing w:val="0"/>
          <w:w w:val="100"/>
          <w:position w:val="0"/>
          <w:sz w:val="12"/>
          <w:szCs w:val="12"/>
        </w:rPr>
        <w:t>U</w:t>
      </w:r>
      <w:r>
        <w:rPr>
          <w:rFonts w:cs="Arial" w:hAnsi="Arial" w:eastAsia="Arial" w:ascii="Arial"/>
          <w:color w:val="2C2B2E"/>
          <w:spacing w:val="0"/>
          <w:w w:val="100"/>
          <w:position w:val="0"/>
          <w:sz w:val="12"/>
          <w:szCs w:val="12"/>
        </w:rPr>
        <w:t>EP</w:t>
      </w:r>
      <w:r>
        <w:rPr>
          <w:rFonts w:cs="Arial" w:hAnsi="Arial" w:eastAsia="Arial" w:ascii="Arial"/>
          <w:color w:val="2C2B2E"/>
          <w:spacing w:val="0"/>
          <w:w w:val="100"/>
          <w:position w:val="0"/>
          <w:sz w:val="12"/>
          <w:szCs w:val="12"/>
        </w:rPr>
        <w:t>A</w:t>
      </w:r>
      <w:r>
        <w:rPr>
          <w:rFonts w:cs="Arial" w:hAnsi="Arial" w:eastAsia="Arial" w:ascii="Arial"/>
          <w:color w:val="2C2B2E"/>
          <w:spacing w:val="0"/>
          <w:w w:val="100"/>
          <w:position w:val="0"/>
          <w:sz w:val="12"/>
          <w:szCs w:val="12"/>
        </w:rPr>
        <w:t>Q</w:t>
      </w:r>
      <w:r>
        <w:rPr>
          <w:rFonts w:cs="Arial" w:hAnsi="Arial" w:eastAsia="Arial" w:ascii="Arial"/>
          <w:color w:val="2C2B2E"/>
          <w:spacing w:val="0"/>
          <w:w w:val="100"/>
          <w:position w:val="0"/>
          <w:sz w:val="12"/>
          <w:szCs w:val="12"/>
        </w:rPr>
        <w:t>U</w:t>
      </w:r>
      <w:r>
        <w:rPr>
          <w:rFonts w:cs="Arial" w:hAnsi="Arial" w:eastAsia="Arial" w:ascii="Arial"/>
          <w:color w:val="161618"/>
          <w:spacing w:val="0"/>
          <w:w w:val="100"/>
          <w:position w:val="0"/>
          <w:sz w:val="12"/>
          <w:szCs w:val="12"/>
        </w:rPr>
        <w:t>E</w:t>
      </w:r>
      <w:r>
        <w:rPr>
          <w:rFonts w:cs="Arial" w:hAnsi="Arial" w:eastAsia="Arial" w:ascii="Arial"/>
          <w:color w:val="161618"/>
          <w:spacing w:val="0"/>
          <w:w w:val="100"/>
          <w:position w:val="0"/>
          <w:sz w:val="12"/>
          <w:szCs w:val="12"/>
        </w:rPr>
        <w:t>                    </w:t>
      </w:r>
      <w:r>
        <w:rPr>
          <w:rFonts w:cs="Arial" w:hAnsi="Arial" w:eastAsia="Arial" w:ascii="Arial"/>
          <w:color w:val="161618"/>
          <w:spacing w:val="27"/>
          <w:w w:val="100"/>
          <w:position w:val="0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83"/>
          <w:position w:val="0"/>
          <w:sz w:val="12"/>
          <w:szCs w:val="12"/>
        </w:rPr>
        <w:t>N</w:t>
      </w:r>
      <w:r>
        <w:rPr>
          <w:rFonts w:cs="Arial" w:hAnsi="Arial" w:eastAsia="Arial" w:ascii="Arial"/>
          <w:color w:val="404041"/>
          <w:spacing w:val="0"/>
          <w:w w:val="216"/>
          <w:position w:val="0"/>
          <w:sz w:val="12"/>
          <w:szCs w:val="12"/>
        </w:rPr>
        <w:t>/</w:t>
      </w:r>
      <w:r>
        <w:rPr>
          <w:rFonts w:cs="Arial" w:hAnsi="Arial" w:eastAsia="Arial" w:ascii="Arial"/>
          <w:color w:val="2C2B2E"/>
          <w:spacing w:val="0"/>
          <w:w w:val="90"/>
          <w:position w:val="0"/>
          <w:sz w:val="12"/>
          <w:szCs w:val="12"/>
        </w:rPr>
        <w:t>P</w:t>
      </w:r>
      <w:r>
        <w:rPr>
          <w:rFonts w:cs="Arial" w:hAnsi="Arial" w:eastAsia="Arial" w:ascii="Arial"/>
          <w:color w:val="2C2B2E"/>
          <w:spacing w:val="0"/>
          <w:w w:val="100"/>
          <w:position w:val="0"/>
          <w:sz w:val="12"/>
          <w:szCs w:val="12"/>
        </w:rPr>
        <w:t>                                             </w:t>
      </w:r>
      <w:r>
        <w:rPr>
          <w:rFonts w:cs="Arial" w:hAnsi="Arial" w:eastAsia="Arial" w:ascii="Arial"/>
          <w:color w:val="2C2B2E"/>
          <w:spacing w:val="11"/>
          <w:w w:val="100"/>
          <w:position w:val="0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100"/>
          <w:position w:val="1"/>
          <w:sz w:val="12"/>
          <w:szCs w:val="12"/>
        </w:rPr>
        <w:t>45</w:t>
      </w:r>
      <w:r>
        <w:rPr>
          <w:rFonts w:cs="Arial" w:hAnsi="Arial" w:eastAsia="Arial" w:ascii="Arial"/>
          <w:color w:val="404041"/>
          <w:spacing w:val="0"/>
          <w:w w:val="115"/>
          <w:position w:val="1"/>
          <w:sz w:val="12"/>
          <w:szCs w:val="12"/>
        </w:rPr>
        <w:t>8</w:t>
      </w:r>
      <w:r>
        <w:rPr>
          <w:rFonts w:cs="Arial" w:hAnsi="Arial" w:eastAsia="Arial" w:ascii="Arial"/>
          <w:color w:val="2C2B2E"/>
          <w:spacing w:val="0"/>
          <w:w w:val="115"/>
          <w:position w:val="1"/>
          <w:sz w:val="12"/>
          <w:szCs w:val="12"/>
        </w:rPr>
        <w:t>5</w:t>
      </w:r>
      <w:r>
        <w:rPr>
          <w:rFonts w:cs="Arial" w:hAnsi="Arial" w:eastAsia="Arial" w:ascii="Arial"/>
          <w:color w:val="2C2B2E"/>
          <w:spacing w:val="0"/>
          <w:w w:val="122"/>
          <w:position w:val="1"/>
          <w:sz w:val="12"/>
          <w:szCs w:val="12"/>
        </w:rPr>
        <w:t>0</w:t>
      </w:r>
      <w:r>
        <w:rPr>
          <w:rFonts w:cs="Arial" w:hAnsi="Arial" w:eastAsia="Arial" w:ascii="Arial"/>
          <w:color w:val="000000"/>
          <w:spacing w:val="0"/>
          <w:w w:val="100"/>
          <w:position w:val="0"/>
          <w:sz w:val="12"/>
          <w:szCs w:val="12"/>
        </w:rPr>
      </w:r>
    </w:p>
    <w:p>
      <w:pPr>
        <w:rPr>
          <w:rFonts w:cs="Arial" w:hAnsi="Arial" w:eastAsia="Arial" w:ascii="Arial"/>
          <w:sz w:val="12"/>
          <w:szCs w:val="12"/>
        </w:rPr>
        <w:jc w:val="left"/>
        <w:spacing w:before="44"/>
        <w:ind w:left="488"/>
      </w:pPr>
      <w:r>
        <w:rPr>
          <w:rFonts w:cs="Arial" w:hAnsi="Arial" w:eastAsia="Arial" w:ascii="Arial"/>
          <w:color w:val="404041"/>
          <w:spacing w:val="0"/>
          <w:w w:val="100"/>
          <w:position w:val="1"/>
          <w:sz w:val="12"/>
          <w:szCs w:val="12"/>
        </w:rPr>
        <w:t>2</w:t>
      </w:r>
      <w:r>
        <w:rPr>
          <w:rFonts w:cs="Arial" w:hAnsi="Arial" w:eastAsia="Arial" w:ascii="Arial"/>
          <w:color w:val="2C2B2E"/>
          <w:spacing w:val="0"/>
          <w:w w:val="100"/>
          <w:position w:val="1"/>
          <w:sz w:val="12"/>
          <w:szCs w:val="12"/>
        </w:rPr>
        <w:t>6</w:t>
      </w:r>
      <w:r>
        <w:rPr>
          <w:rFonts w:cs="Arial" w:hAnsi="Arial" w:eastAsia="Arial" w:ascii="Arial"/>
          <w:color w:val="2C2B2E"/>
          <w:spacing w:val="0"/>
          <w:w w:val="100"/>
          <w:position w:val="1"/>
          <w:sz w:val="12"/>
          <w:szCs w:val="12"/>
        </w:rPr>
        <w:t>          </w:t>
      </w:r>
      <w:r>
        <w:rPr>
          <w:rFonts w:cs="Arial" w:hAnsi="Arial" w:eastAsia="Arial" w:ascii="Arial"/>
          <w:color w:val="2C2B2E"/>
          <w:spacing w:val="5"/>
          <w:w w:val="100"/>
          <w:position w:val="1"/>
          <w:sz w:val="12"/>
          <w:szCs w:val="12"/>
        </w:rPr>
        <w:t> </w:t>
      </w:r>
      <w:r>
        <w:rPr>
          <w:rFonts w:cs="Arial" w:hAnsi="Arial" w:eastAsia="Arial" w:ascii="Arial"/>
          <w:color w:val="404041"/>
          <w:spacing w:val="0"/>
          <w:w w:val="63"/>
          <w:position w:val="1"/>
          <w:sz w:val="12"/>
          <w:szCs w:val="12"/>
        </w:rPr>
        <w:t>J</w:t>
      </w:r>
      <w:r>
        <w:rPr>
          <w:rFonts w:cs="Arial" w:hAnsi="Arial" w:eastAsia="Arial" w:ascii="Arial"/>
          <w:color w:val="2C2B2E"/>
          <w:spacing w:val="0"/>
          <w:w w:val="122"/>
          <w:position w:val="1"/>
          <w:sz w:val="12"/>
          <w:szCs w:val="12"/>
        </w:rPr>
        <w:t>a</w:t>
      </w:r>
      <w:r>
        <w:rPr>
          <w:rFonts w:cs="Arial" w:hAnsi="Arial" w:eastAsia="Arial" w:ascii="Arial"/>
          <w:color w:val="404041"/>
          <w:spacing w:val="0"/>
          <w:w w:val="95"/>
          <w:position w:val="1"/>
          <w:sz w:val="12"/>
          <w:szCs w:val="12"/>
        </w:rPr>
        <w:t>s</w:t>
      </w:r>
      <w:r>
        <w:rPr>
          <w:rFonts w:cs="Arial" w:hAnsi="Arial" w:eastAsia="Arial" w:ascii="Arial"/>
          <w:color w:val="2C2B2E"/>
          <w:spacing w:val="0"/>
          <w:w w:val="115"/>
          <w:position w:val="1"/>
          <w:sz w:val="12"/>
          <w:szCs w:val="12"/>
        </w:rPr>
        <w:t>e</w:t>
      </w:r>
      <w:r>
        <w:rPr>
          <w:rFonts w:cs="Arial" w:hAnsi="Arial" w:eastAsia="Arial" w:ascii="Arial"/>
          <w:color w:val="2C2B2E"/>
          <w:spacing w:val="10"/>
          <w:w w:val="100"/>
          <w:position w:val="1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96"/>
          <w:position w:val="1"/>
          <w:sz w:val="12"/>
          <w:szCs w:val="12"/>
        </w:rPr>
        <w:t>V</w:t>
      </w:r>
      <w:r>
        <w:rPr>
          <w:rFonts w:cs="Arial" w:hAnsi="Arial" w:eastAsia="Arial" w:ascii="Arial"/>
          <w:color w:val="404041"/>
          <w:spacing w:val="0"/>
          <w:w w:val="108"/>
          <w:position w:val="1"/>
          <w:sz w:val="12"/>
          <w:szCs w:val="12"/>
        </w:rPr>
        <w:t>i</w:t>
      </w:r>
      <w:r>
        <w:rPr>
          <w:rFonts w:cs="Arial" w:hAnsi="Arial" w:eastAsia="Arial" w:ascii="Arial"/>
          <w:color w:val="404041"/>
          <w:spacing w:val="0"/>
          <w:w w:val="111"/>
          <w:position w:val="1"/>
          <w:sz w:val="12"/>
          <w:szCs w:val="12"/>
        </w:rPr>
        <w:t>c</w:t>
      </w:r>
      <w:r>
        <w:rPr>
          <w:rFonts w:cs="Arial" w:hAnsi="Arial" w:eastAsia="Arial" w:ascii="Arial"/>
          <w:color w:val="2C2B2E"/>
          <w:spacing w:val="0"/>
          <w:w w:val="100"/>
          <w:position w:val="1"/>
          <w:sz w:val="12"/>
          <w:szCs w:val="12"/>
        </w:rPr>
        <w:t>e</w:t>
      </w:r>
      <w:r>
        <w:rPr>
          <w:rFonts w:cs="Arial" w:hAnsi="Arial" w:eastAsia="Arial" w:ascii="Arial"/>
          <w:color w:val="404041"/>
          <w:spacing w:val="0"/>
          <w:w w:val="115"/>
          <w:position w:val="1"/>
          <w:sz w:val="12"/>
          <w:szCs w:val="12"/>
        </w:rPr>
        <w:t>n</w:t>
      </w:r>
      <w:r>
        <w:rPr>
          <w:rFonts w:cs="Arial" w:hAnsi="Arial" w:eastAsia="Arial" w:ascii="Arial"/>
          <w:color w:val="2C2B2E"/>
          <w:spacing w:val="0"/>
          <w:w w:val="158"/>
          <w:position w:val="1"/>
          <w:sz w:val="12"/>
          <w:szCs w:val="12"/>
        </w:rPr>
        <w:t>t</w:t>
      </w:r>
      <w:r>
        <w:rPr>
          <w:rFonts w:cs="Arial" w:hAnsi="Arial" w:eastAsia="Arial" w:ascii="Arial"/>
          <w:color w:val="2C2B2E"/>
          <w:spacing w:val="0"/>
          <w:w w:val="107"/>
          <w:position w:val="1"/>
          <w:sz w:val="12"/>
          <w:szCs w:val="12"/>
        </w:rPr>
        <w:t>e</w:t>
      </w:r>
      <w:r>
        <w:rPr>
          <w:rFonts w:cs="Arial" w:hAnsi="Arial" w:eastAsia="Arial" w:ascii="Arial"/>
          <w:color w:val="2C2B2E"/>
          <w:spacing w:val="15"/>
          <w:w w:val="100"/>
          <w:position w:val="1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71"/>
          <w:position w:val="1"/>
          <w:sz w:val="12"/>
          <w:szCs w:val="12"/>
        </w:rPr>
        <w:t>R</w:t>
      </w:r>
      <w:r>
        <w:rPr>
          <w:rFonts w:cs="Arial" w:hAnsi="Arial" w:eastAsia="Arial" w:ascii="Arial"/>
          <w:color w:val="404041"/>
          <w:spacing w:val="0"/>
          <w:w w:val="115"/>
          <w:position w:val="1"/>
          <w:sz w:val="12"/>
          <w:szCs w:val="12"/>
        </w:rPr>
        <w:t>o</w:t>
      </w:r>
      <w:r>
        <w:rPr>
          <w:rFonts w:cs="Arial" w:hAnsi="Arial" w:eastAsia="Arial" w:ascii="Arial"/>
          <w:color w:val="404041"/>
          <w:spacing w:val="0"/>
          <w:w w:val="120"/>
          <w:position w:val="1"/>
          <w:sz w:val="12"/>
          <w:szCs w:val="12"/>
        </w:rPr>
        <w:t>m</w:t>
      </w:r>
      <w:r>
        <w:rPr>
          <w:rFonts w:cs="Arial" w:hAnsi="Arial" w:eastAsia="Arial" w:ascii="Arial"/>
          <w:color w:val="404041"/>
          <w:spacing w:val="0"/>
          <w:w w:val="115"/>
          <w:position w:val="1"/>
          <w:sz w:val="12"/>
          <w:szCs w:val="12"/>
        </w:rPr>
        <w:t>e</w:t>
      </w:r>
      <w:r>
        <w:rPr>
          <w:rFonts w:cs="Arial" w:hAnsi="Arial" w:eastAsia="Arial" w:ascii="Arial"/>
          <w:color w:val="2C2B2E"/>
          <w:spacing w:val="0"/>
          <w:w w:val="144"/>
          <w:position w:val="1"/>
          <w:sz w:val="12"/>
          <w:szCs w:val="12"/>
        </w:rPr>
        <w:t>r</w:t>
      </w:r>
      <w:r>
        <w:rPr>
          <w:rFonts w:cs="Arial" w:hAnsi="Arial" w:eastAsia="Arial" w:ascii="Arial"/>
          <w:color w:val="404041"/>
          <w:spacing w:val="0"/>
          <w:w w:val="107"/>
          <w:position w:val="1"/>
          <w:sz w:val="12"/>
          <w:szCs w:val="12"/>
        </w:rPr>
        <w:t>o</w:t>
      </w:r>
      <w:r>
        <w:rPr>
          <w:rFonts w:cs="Arial" w:hAnsi="Arial" w:eastAsia="Arial" w:ascii="Arial"/>
          <w:color w:val="404041"/>
          <w:spacing w:val="15"/>
          <w:w w:val="100"/>
          <w:position w:val="1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71"/>
          <w:position w:val="1"/>
          <w:sz w:val="12"/>
          <w:szCs w:val="12"/>
        </w:rPr>
        <w:t>R</w:t>
      </w:r>
      <w:r>
        <w:rPr>
          <w:rFonts w:cs="Arial" w:hAnsi="Arial" w:eastAsia="Arial" w:ascii="Arial"/>
          <w:color w:val="2C2B2E"/>
          <w:spacing w:val="0"/>
          <w:w w:val="115"/>
          <w:position w:val="1"/>
          <w:sz w:val="12"/>
          <w:szCs w:val="12"/>
        </w:rPr>
        <w:t>u</w:t>
      </w:r>
      <w:r>
        <w:rPr>
          <w:rFonts w:cs="Arial" w:hAnsi="Arial" w:eastAsia="Arial" w:ascii="Arial"/>
          <w:color w:val="404041"/>
          <w:spacing w:val="0"/>
          <w:w w:val="126"/>
          <w:position w:val="1"/>
          <w:sz w:val="12"/>
          <w:szCs w:val="12"/>
        </w:rPr>
        <w:t>i</w:t>
      </w:r>
      <w:r>
        <w:rPr>
          <w:rFonts w:cs="Arial" w:hAnsi="Arial" w:eastAsia="Arial" w:ascii="Arial"/>
          <w:color w:val="2C2B2E"/>
          <w:spacing w:val="0"/>
          <w:w w:val="111"/>
          <w:position w:val="1"/>
          <w:sz w:val="12"/>
          <w:szCs w:val="12"/>
        </w:rPr>
        <w:t>z</w:t>
      </w:r>
      <w:r>
        <w:rPr>
          <w:rFonts w:cs="Arial" w:hAnsi="Arial" w:eastAsia="Arial" w:ascii="Arial"/>
          <w:color w:val="2C2B2E"/>
          <w:spacing w:val="0"/>
          <w:w w:val="100"/>
          <w:position w:val="1"/>
          <w:sz w:val="12"/>
          <w:szCs w:val="12"/>
        </w:rPr>
        <w:t>                                                 </w:t>
      </w:r>
      <w:r>
        <w:rPr>
          <w:rFonts w:cs="Arial" w:hAnsi="Arial" w:eastAsia="Arial" w:ascii="Arial"/>
          <w:color w:val="2C2B2E"/>
          <w:spacing w:val="13"/>
          <w:w w:val="100"/>
          <w:position w:val="1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71"/>
          <w:position w:val="0"/>
          <w:sz w:val="12"/>
          <w:szCs w:val="12"/>
        </w:rPr>
        <w:t>R</w:t>
      </w:r>
      <w:r>
        <w:rPr>
          <w:rFonts w:cs="Arial" w:hAnsi="Arial" w:eastAsia="Arial" w:ascii="Arial"/>
          <w:color w:val="2C2B2E"/>
          <w:spacing w:val="0"/>
          <w:w w:val="102"/>
          <w:position w:val="0"/>
          <w:sz w:val="12"/>
          <w:szCs w:val="12"/>
        </w:rPr>
        <w:t>O</w:t>
      </w:r>
      <w:r>
        <w:rPr>
          <w:rFonts w:cs="Arial" w:hAnsi="Arial" w:eastAsia="Arial" w:ascii="Arial"/>
          <w:color w:val="2C2B2E"/>
          <w:spacing w:val="0"/>
          <w:w w:val="94"/>
          <w:position w:val="0"/>
          <w:sz w:val="12"/>
          <w:szCs w:val="12"/>
        </w:rPr>
        <w:t>R</w:t>
      </w:r>
      <w:r>
        <w:rPr>
          <w:rFonts w:cs="Arial" w:hAnsi="Arial" w:eastAsia="Arial" w:ascii="Arial"/>
          <w:color w:val="2C2B2E"/>
          <w:spacing w:val="0"/>
          <w:w w:val="108"/>
          <w:position w:val="0"/>
          <w:sz w:val="12"/>
          <w:szCs w:val="12"/>
        </w:rPr>
        <w:t>V</w:t>
      </w:r>
      <w:r>
        <w:rPr>
          <w:rFonts w:cs="Arial" w:hAnsi="Arial" w:eastAsia="Arial" w:ascii="Arial"/>
          <w:color w:val="2C2B2E"/>
          <w:spacing w:val="0"/>
          <w:w w:val="107"/>
          <w:position w:val="0"/>
          <w:sz w:val="12"/>
          <w:szCs w:val="12"/>
        </w:rPr>
        <w:t>5</w:t>
      </w:r>
      <w:r>
        <w:rPr>
          <w:rFonts w:cs="Arial" w:hAnsi="Arial" w:eastAsia="Arial" w:ascii="Arial"/>
          <w:color w:val="2C2B2E"/>
          <w:spacing w:val="0"/>
          <w:w w:val="100"/>
          <w:position w:val="0"/>
          <w:sz w:val="12"/>
          <w:szCs w:val="12"/>
        </w:rPr>
        <w:t>5</w:t>
      </w:r>
      <w:r>
        <w:rPr>
          <w:rFonts w:cs="Arial" w:hAnsi="Arial" w:eastAsia="Arial" w:ascii="Arial"/>
          <w:color w:val="2C2B2E"/>
          <w:spacing w:val="0"/>
          <w:w w:val="122"/>
          <w:position w:val="0"/>
          <w:sz w:val="12"/>
          <w:szCs w:val="12"/>
        </w:rPr>
        <w:t>0</w:t>
      </w:r>
      <w:r>
        <w:rPr>
          <w:rFonts w:cs="Arial" w:hAnsi="Arial" w:eastAsia="Arial" w:ascii="Arial"/>
          <w:color w:val="2C2B2E"/>
          <w:spacing w:val="0"/>
          <w:w w:val="107"/>
          <w:position w:val="0"/>
          <w:sz w:val="12"/>
          <w:szCs w:val="12"/>
        </w:rPr>
        <w:t>6</w:t>
      </w:r>
      <w:r>
        <w:rPr>
          <w:rFonts w:cs="Arial" w:hAnsi="Arial" w:eastAsia="Arial" w:ascii="Arial"/>
          <w:color w:val="2C2B2E"/>
          <w:spacing w:val="0"/>
          <w:w w:val="115"/>
          <w:position w:val="0"/>
          <w:sz w:val="12"/>
          <w:szCs w:val="12"/>
        </w:rPr>
        <w:t>0</w:t>
      </w:r>
      <w:r>
        <w:rPr>
          <w:rFonts w:cs="Arial" w:hAnsi="Arial" w:eastAsia="Arial" w:ascii="Arial"/>
          <w:color w:val="2C2B2E"/>
          <w:spacing w:val="0"/>
          <w:w w:val="107"/>
          <w:position w:val="0"/>
          <w:sz w:val="12"/>
          <w:szCs w:val="12"/>
        </w:rPr>
        <w:t>1</w:t>
      </w:r>
      <w:r>
        <w:rPr>
          <w:rFonts w:cs="Arial" w:hAnsi="Arial" w:eastAsia="Arial" w:ascii="Arial"/>
          <w:color w:val="2C2B2E"/>
          <w:spacing w:val="0"/>
          <w:w w:val="105"/>
          <w:position w:val="0"/>
          <w:sz w:val="12"/>
          <w:szCs w:val="12"/>
        </w:rPr>
        <w:t>U</w:t>
      </w:r>
      <w:r>
        <w:rPr>
          <w:rFonts w:cs="Arial" w:hAnsi="Arial" w:eastAsia="Arial" w:ascii="Arial"/>
          <w:color w:val="2C2B2E"/>
          <w:spacing w:val="0"/>
          <w:w w:val="122"/>
          <w:position w:val="0"/>
          <w:sz w:val="12"/>
          <w:szCs w:val="12"/>
        </w:rPr>
        <w:t>6</w:t>
      </w:r>
      <w:r>
        <w:rPr>
          <w:rFonts w:cs="Arial" w:hAnsi="Arial" w:eastAsia="Arial" w:ascii="Arial"/>
          <w:color w:val="2C2B2E"/>
          <w:spacing w:val="0"/>
          <w:w w:val="107"/>
          <w:position w:val="0"/>
          <w:sz w:val="12"/>
          <w:szCs w:val="12"/>
        </w:rPr>
        <w:t>7</w:t>
      </w:r>
      <w:r>
        <w:rPr>
          <w:rFonts w:cs="Arial" w:hAnsi="Arial" w:eastAsia="Arial" w:ascii="Arial"/>
          <w:color w:val="2C2B2E"/>
          <w:spacing w:val="0"/>
          <w:w w:val="100"/>
          <w:position w:val="0"/>
          <w:sz w:val="12"/>
          <w:szCs w:val="12"/>
        </w:rPr>
        <w:t>              </w:t>
      </w:r>
      <w:r>
        <w:rPr>
          <w:rFonts w:cs="Arial" w:hAnsi="Arial" w:eastAsia="Arial" w:ascii="Arial"/>
          <w:color w:val="2C2B2E"/>
          <w:spacing w:val="-14"/>
          <w:w w:val="100"/>
          <w:position w:val="0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100"/>
          <w:position w:val="0"/>
          <w:sz w:val="12"/>
          <w:szCs w:val="12"/>
        </w:rPr>
        <w:t>A</w:t>
      </w:r>
      <w:r>
        <w:rPr>
          <w:rFonts w:cs="Arial" w:hAnsi="Arial" w:eastAsia="Arial" w:ascii="Arial"/>
          <w:color w:val="2C2B2E"/>
          <w:spacing w:val="0"/>
          <w:w w:val="100"/>
          <w:position w:val="0"/>
          <w:sz w:val="12"/>
          <w:szCs w:val="12"/>
        </w:rPr>
        <w:t>V</w:t>
      </w:r>
      <w:r>
        <w:rPr>
          <w:rFonts w:cs="Arial" w:hAnsi="Arial" w:eastAsia="Arial" w:ascii="Arial"/>
          <w:color w:val="404041"/>
          <w:spacing w:val="0"/>
          <w:w w:val="100"/>
          <w:position w:val="0"/>
          <w:sz w:val="12"/>
          <w:szCs w:val="12"/>
        </w:rPr>
        <w:t>.</w:t>
      </w:r>
      <w:r>
        <w:rPr>
          <w:rFonts w:cs="Arial" w:hAnsi="Arial" w:eastAsia="Arial" w:ascii="Arial"/>
          <w:color w:val="2C2B2E"/>
          <w:spacing w:val="0"/>
          <w:w w:val="100"/>
          <w:position w:val="0"/>
          <w:sz w:val="12"/>
          <w:szCs w:val="12"/>
        </w:rPr>
        <w:t>S</w:t>
      </w:r>
      <w:r>
        <w:rPr>
          <w:rFonts w:cs="Arial" w:hAnsi="Arial" w:eastAsia="Arial" w:ascii="Arial"/>
          <w:color w:val="2C2B2E"/>
          <w:spacing w:val="0"/>
          <w:w w:val="100"/>
          <w:position w:val="0"/>
          <w:sz w:val="12"/>
          <w:szCs w:val="12"/>
        </w:rPr>
        <w:t>A</w:t>
      </w:r>
      <w:r>
        <w:rPr>
          <w:rFonts w:cs="Arial" w:hAnsi="Arial" w:eastAsia="Arial" w:ascii="Arial"/>
          <w:color w:val="2C2B2E"/>
          <w:spacing w:val="0"/>
          <w:w w:val="100"/>
          <w:position w:val="0"/>
          <w:sz w:val="12"/>
          <w:szCs w:val="12"/>
        </w:rPr>
        <w:t>N</w:t>
      </w:r>
      <w:r>
        <w:rPr>
          <w:rFonts w:cs="Arial" w:hAnsi="Arial" w:eastAsia="Arial" w:ascii="Arial"/>
          <w:color w:val="2C2B2E"/>
          <w:spacing w:val="0"/>
          <w:w w:val="100"/>
          <w:position w:val="0"/>
          <w:sz w:val="12"/>
          <w:szCs w:val="12"/>
        </w:rPr>
        <w:t>T</w:t>
      </w:r>
      <w:r>
        <w:rPr>
          <w:rFonts w:cs="Arial" w:hAnsi="Arial" w:eastAsia="Arial" w:ascii="Arial"/>
          <w:color w:val="2C2B2E"/>
          <w:spacing w:val="0"/>
          <w:w w:val="100"/>
          <w:position w:val="0"/>
          <w:sz w:val="12"/>
          <w:szCs w:val="12"/>
        </w:rPr>
        <w:t>I</w:t>
      </w:r>
      <w:r>
        <w:rPr>
          <w:rFonts w:cs="Arial" w:hAnsi="Arial" w:eastAsia="Arial" w:ascii="Arial"/>
          <w:color w:val="2C2B2E"/>
          <w:spacing w:val="0"/>
          <w:w w:val="100"/>
          <w:position w:val="0"/>
          <w:sz w:val="12"/>
          <w:szCs w:val="12"/>
        </w:rPr>
        <w:t>A</w:t>
      </w:r>
      <w:r>
        <w:rPr>
          <w:rFonts w:cs="Arial" w:hAnsi="Arial" w:eastAsia="Arial" w:ascii="Arial"/>
          <w:color w:val="2C2B2E"/>
          <w:spacing w:val="0"/>
          <w:w w:val="100"/>
          <w:position w:val="0"/>
          <w:sz w:val="12"/>
          <w:szCs w:val="12"/>
        </w:rPr>
        <w:t>G</w:t>
      </w:r>
      <w:r>
        <w:rPr>
          <w:rFonts w:cs="Arial" w:hAnsi="Arial" w:eastAsia="Arial" w:ascii="Arial"/>
          <w:color w:val="2C2B2E"/>
          <w:spacing w:val="0"/>
          <w:w w:val="100"/>
          <w:position w:val="0"/>
          <w:sz w:val="12"/>
          <w:szCs w:val="12"/>
        </w:rPr>
        <w:t>O</w:t>
      </w:r>
      <w:r>
        <w:rPr>
          <w:rFonts w:cs="Arial" w:hAnsi="Arial" w:eastAsia="Arial" w:ascii="Arial"/>
          <w:color w:val="2C2B2E"/>
          <w:spacing w:val="0"/>
          <w:w w:val="100"/>
          <w:position w:val="0"/>
          <w:sz w:val="12"/>
          <w:szCs w:val="12"/>
        </w:rPr>
        <w:t>                                </w:t>
      </w:r>
      <w:r>
        <w:rPr>
          <w:rFonts w:cs="Arial" w:hAnsi="Arial" w:eastAsia="Arial" w:ascii="Arial"/>
          <w:color w:val="2C2B2E"/>
          <w:spacing w:val="7"/>
          <w:w w:val="100"/>
          <w:position w:val="0"/>
          <w:sz w:val="12"/>
          <w:szCs w:val="12"/>
        </w:rPr>
        <w:t> </w:t>
      </w:r>
      <w:r>
        <w:rPr>
          <w:rFonts w:cs="Arial" w:hAnsi="Arial" w:eastAsia="Arial" w:ascii="Arial"/>
          <w:color w:val="161618"/>
          <w:spacing w:val="0"/>
          <w:w w:val="43"/>
          <w:position w:val="1"/>
          <w:sz w:val="12"/>
          <w:szCs w:val="12"/>
        </w:rPr>
        <w:t>I</w:t>
      </w:r>
      <w:r>
        <w:rPr>
          <w:rFonts w:cs="Arial" w:hAnsi="Arial" w:eastAsia="Arial" w:ascii="Arial"/>
          <w:color w:val="2C2B2E"/>
          <w:spacing w:val="0"/>
          <w:w w:val="103"/>
          <w:position w:val="1"/>
          <w:sz w:val="12"/>
          <w:szCs w:val="12"/>
        </w:rPr>
        <w:t>XT</w:t>
      </w:r>
      <w:r>
        <w:rPr>
          <w:rFonts w:cs="Arial" w:hAnsi="Arial" w:eastAsia="Arial" w:ascii="Arial"/>
          <w:color w:val="2C2B2E"/>
          <w:spacing w:val="0"/>
          <w:w w:val="98"/>
          <w:position w:val="1"/>
          <w:sz w:val="12"/>
          <w:szCs w:val="12"/>
        </w:rPr>
        <w:t>LA</w:t>
      </w:r>
      <w:r>
        <w:rPr>
          <w:rFonts w:cs="Arial" w:hAnsi="Arial" w:eastAsia="Arial" w:ascii="Arial"/>
          <w:color w:val="2C2B2E"/>
          <w:spacing w:val="0"/>
          <w:w w:val="99"/>
          <w:position w:val="1"/>
          <w:sz w:val="12"/>
          <w:szCs w:val="12"/>
        </w:rPr>
        <w:t>H</w:t>
      </w:r>
      <w:r>
        <w:rPr>
          <w:rFonts w:cs="Arial" w:hAnsi="Arial" w:eastAsia="Arial" w:ascii="Arial"/>
          <w:color w:val="2C2B2E"/>
          <w:spacing w:val="0"/>
          <w:w w:val="105"/>
          <w:position w:val="1"/>
          <w:sz w:val="12"/>
          <w:szCs w:val="12"/>
        </w:rPr>
        <w:t>U</w:t>
      </w:r>
      <w:r>
        <w:rPr>
          <w:rFonts w:cs="Arial" w:hAnsi="Arial" w:eastAsia="Arial" w:ascii="Arial"/>
          <w:color w:val="2C2B2E"/>
          <w:spacing w:val="0"/>
          <w:w w:val="120"/>
          <w:position w:val="1"/>
          <w:sz w:val="12"/>
          <w:szCs w:val="12"/>
        </w:rPr>
        <w:t>A</w:t>
      </w:r>
      <w:r>
        <w:rPr>
          <w:rFonts w:cs="Arial" w:hAnsi="Arial" w:eastAsia="Arial" w:ascii="Arial"/>
          <w:color w:val="404041"/>
          <w:spacing w:val="0"/>
          <w:w w:val="88"/>
          <w:position w:val="1"/>
          <w:sz w:val="12"/>
          <w:szCs w:val="12"/>
        </w:rPr>
        <w:t>C</w:t>
      </w:r>
      <w:r>
        <w:rPr>
          <w:rFonts w:cs="Arial" w:hAnsi="Arial" w:eastAsia="Arial" w:ascii="Arial"/>
          <w:color w:val="2C2B2E"/>
          <w:spacing w:val="0"/>
          <w:w w:val="108"/>
          <w:position w:val="1"/>
          <w:sz w:val="12"/>
          <w:szCs w:val="12"/>
        </w:rPr>
        <w:t>A</w:t>
      </w:r>
      <w:r>
        <w:rPr>
          <w:rFonts w:cs="Arial" w:hAnsi="Arial" w:eastAsia="Arial" w:ascii="Arial"/>
          <w:color w:val="2C2B2E"/>
          <w:spacing w:val="0"/>
          <w:w w:val="99"/>
          <w:position w:val="1"/>
          <w:sz w:val="12"/>
          <w:szCs w:val="12"/>
        </w:rPr>
        <w:t>N</w:t>
      </w:r>
      <w:r>
        <w:rPr>
          <w:rFonts w:cs="Arial" w:hAnsi="Arial" w:eastAsia="Arial" w:ascii="Arial"/>
          <w:color w:val="2C2B2E"/>
          <w:spacing w:val="0"/>
          <w:w w:val="100"/>
          <w:position w:val="1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-9"/>
          <w:w w:val="100"/>
          <w:position w:val="1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88"/>
          <w:position w:val="1"/>
          <w:sz w:val="12"/>
          <w:szCs w:val="12"/>
        </w:rPr>
        <w:t>D</w:t>
      </w:r>
      <w:r>
        <w:rPr>
          <w:rFonts w:cs="Arial" w:hAnsi="Arial" w:eastAsia="Arial" w:ascii="Arial"/>
          <w:color w:val="2C2B2E"/>
          <w:spacing w:val="0"/>
          <w:w w:val="88"/>
          <w:position w:val="1"/>
          <w:sz w:val="12"/>
          <w:szCs w:val="12"/>
        </w:rPr>
        <w:t>E</w:t>
      </w:r>
      <w:r>
        <w:rPr>
          <w:rFonts w:cs="Arial" w:hAnsi="Arial" w:eastAsia="Arial" w:ascii="Arial"/>
          <w:color w:val="2C2B2E"/>
          <w:spacing w:val="21"/>
          <w:w w:val="88"/>
          <w:position w:val="1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88"/>
          <w:position w:val="1"/>
          <w:sz w:val="12"/>
          <w:szCs w:val="12"/>
        </w:rPr>
        <w:t>L</w:t>
      </w:r>
      <w:r>
        <w:rPr>
          <w:rFonts w:cs="Arial" w:hAnsi="Arial" w:eastAsia="Arial" w:ascii="Arial"/>
          <w:color w:val="2C2B2E"/>
          <w:spacing w:val="0"/>
          <w:w w:val="88"/>
          <w:position w:val="1"/>
          <w:sz w:val="12"/>
          <w:szCs w:val="12"/>
        </w:rPr>
        <w:t>O</w:t>
      </w:r>
      <w:r>
        <w:rPr>
          <w:rFonts w:cs="Arial" w:hAnsi="Arial" w:eastAsia="Arial" w:ascii="Arial"/>
          <w:color w:val="404041"/>
          <w:spacing w:val="0"/>
          <w:w w:val="88"/>
          <w:position w:val="1"/>
          <w:sz w:val="12"/>
          <w:szCs w:val="12"/>
        </w:rPr>
        <w:t>S</w:t>
      </w:r>
      <w:r>
        <w:rPr>
          <w:rFonts w:cs="Arial" w:hAnsi="Arial" w:eastAsia="Arial" w:ascii="Arial"/>
          <w:color w:val="404041"/>
          <w:spacing w:val="18"/>
          <w:w w:val="88"/>
          <w:position w:val="1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100"/>
          <w:position w:val="1"/>
          <w:sz w:val="12"/>
          <w:szCs w:val="12"/>
        </w:rPr>
        <w:t>M</w:t>
      </w:r>
      <w:r>
        <w:rPr>
          <w:rFonts w:cs="Arial" w:hAnsi="Arial" w:eastAsia="Arial" w:ascii="Arial"/>
          <w:color w:val="2C2B2E"/>
          <w:spacing w:val="0"/>
          <w:w w:val="100"/>
          <w:position w:val="1"/>
          <w:sz w:val="12"/>
          <w:szCs w:val="12"/>
        </w:rPr>
        <w:t>E</w:t>
      </w:r>
      <w:r>
        <w:rPr>
          <w:rFonts w:cs="Arial" w:hAnsi="Arial" w:eastAsia="Arial" w:ascii="Arial"/>
          <w:color w:val="2C2B2E"/>
          <w:spacing w:val="0"/>
          <w:w w:val="100"/>
          <w:position w:val="1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17"/>
          <w:w w:val="100"/>
          <w:position w:val="1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88"/>
          <w:position w:val="0"/>
          <w:sz w:val="12"/>
          <w:szCs w:val="12"/>
        </w:rPr>
        <w:t>N</w:t>
      </w:r>
      <w:r>
        <w:rPr>
          <w:rFonts w:cs="Arial" w:hAnsi="Arial" w:eastAsia="Arial" w:ascii="Arial"/>
          <w:color w:val="404041"/>
          <w:spacing w:val="0"/>
          <w:w w:val="202"/>
          <w:position w:val="0"/>
          <w:sz w:val="12"/>
          <w:szCs w:val="12"/>
        </w:rPr>
        <w:t>/</w:t>
      </w:r>
      <w:r>
        <w:rPr>
          <w:rFonts w:cs="Arial" w:hAnsi="Arial" w:eastAsia="Arial" w:ascii="Arial"/>
          <w:color w:val="2C2B2E"/>
          <w:spacing w:val="0"/>
          <w:w w:val="90"/>
          <w:position w:val="0"/>
          <w:sz w:val="12"/>
          <w:szCs w:val="12"/>
        </w:rPr>
        <w:t>P</w:t>
      </w:r>
      <w:r>
        <w:rPr>
          <w:rFonts w:cs="Arial" w:hAnsi="Arial" w:eastAsia="Arial" w:ascii="Arial"/>
          <w:color w:val="2C2B2E"/>
          <w:spacing w:val="0"/>
          <w:w w:val="100"/>
          <w:position w:val="0"/>
          <w:sz w:val="12"/>
          <w:szCs w:val="12"/>
        </w:rPr>
        <w:t>                                             </w:t>
      </w:r>
      <w:r>
        <w:rPr>
          <w:rFonts w:cs="Arial" w:hAnsi="Arial" w:eastAsia="Arial" w:ascii="Arial"/>
          <w:color w:val="2C2B2E"/>
          <w:spacing w:val="11"/>
          <w:w w:val="100"/>
          <w:position w:val="0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100"/>
          <w:position w:val="1"/>
          <w:sz w:val="12"/>
          <w:szCs w:val="12"/>
        </w:rPr>
        <w:t>4</w:t>
      </w:r>
      <w:r>
        <w:rPr>
          <w:rFonts w:cs="Arial" w:hAnsi="Arial" w:eastAsia="Arial" w:ascii="Arial"/>
          <w:color w:val="404041"/>
          <w:spacing w:val="0"/>
          <w:w w:val="107"/>
          <w:position w:val="1"/>
          <w:sz w:val="12"/>
          <w:szCs w:val="12"/>
        </w:rPr>
        <w:t>5</w:t>
      </w:r>
      <w:r>
        <w:rPr>
          <w:rFonts w:cs="Arial" w:hAnsi="Arial" w:eastAsia="Arial" w:ascii="Arial"/>
          <w:color w:val="404041"/>
          <w:spacing w:val="0"/>
          <w:w w:val="115"/>
          <w:position w:val="1"/>
          <w:sz w:val="12"/>
          <w:szCs w:val="12"/>
        </w:rPr>
        <w:t>8</w:t>
      </w:r>
      <w:r>
        <w:rPr>
          <w:rFonts w:cs="Arial" w:hAnsi="Arial" w:eastAsia="Arial" w:ascii="Arial"/>
          <w:color w:val="2C2B2E"/>
          <w:spacing w:val="0"/>
          <w:w w:val="107"/>
          <w:position w:val="1"/>
          <w:sz w:val="12"/>
          <w:szCs w:val="12"/>
        </w:rPr>
        <w:t>5</w:t>
      </w:r>
      <w:r>
        <w:rPr>
          <w:rFonts w:cs="Arial" w:hAnsi="Arial" w:eastAsia="Arial" w:ascii="Arial"/>
          <w:color w:val="2C2B2E"/>
          <w:spacing w:val="0"/>
          <w:w w:val="122"/>
          <w:position w:val="1"/>
          <w:sz w:val="12"/>
          <w:szCs w:val="12"/>
        </w:rPr>
        <w:t>0</w:t>
      </w:r>
      <w:r>
        <w:rPr>
          <w:rFonts w:cs="Arial" w:hAnsi="Arial" w:eastAsia="Arial" w:ascii="Arial"/>
          <w:color w:val="000000"/>
          <w:spacing w:val="0"/>
          <w:w w:val="100"/>
          <w:position w:val="0"/>
          <w:sz w:val="12"/>
          <w:szCs w:val="12"/>
        </w:rPr>
      </w:r>
    </w:p>
    <w:p>
      <w:pPr>
        <w:rPr>
          <w:rFonts w:cs="Arial" w:hAnsi="Arial" w:eastAsia="Arial" w:ascii="Arial"/>
          <w:sz w:val="12"/>
          <w:szCs w:val="12"/>
        </w:rPr>
        <w:jc w:val="left"/>
        <w:spacing w:before="39"/>
        <w:ind w:left="488"/>
      </w:pPr>
      <w:r>
        <w:rPr>
          <w:rFonts w:cs="Arial" w:hAnsi="Arial" w:eastAsia="Arial" w:ascii="Arial"/>
          <w:color w:val="2C2B2E"/>
          <w:spacing w:val="0"/>
          <w:w w:val="100"/>
          <w:position w:val="1"/>
          <w:sz w:val="12"/>
          <w:szCs w:val="12"/>
        </w:rPr>
        <w:t>2</w:t>
      </w:r>
      <w:r>
        <w:rPr>
          <w:rFonts w:cs="Arial" w:hAnsi="Arial" w:eastAsia="Arial" w:ascii="Arial"/>
          <w:color w:val="2C2B2E"/>
          <w:spacing w:val="0"/>
          <w:w w:val="100"/>
          <w:position w:val="1"/>
          <w:sz w:val="12"/>
          <w:szCs w:val="12"/>
        </w:rPr>
        <w:t>7</w:t>
      </w:r>
      <w:r>
        <w:rPr>
          <w:rFonts w:cs="Arial" w:hAnsi="Arial" w:eastAsia="Arial" w:ascii="Arial"/>
          <w:color w:val="2C2B2E"/>
          <w:spacing w:val="0"/>
          <w:w w:val="100"/>
          <w:position w:val="1"/>
          <w:sz w:val="12"/>
          <w:szCs w:val="12"/>
        </w:rPr>
        <w:t>          </w:t>
      </w:r>
      <w:r>
        <w:rPr>
          <w:rFonts w:cs="Arial" w:hAnsi="Arial" w:eastAsia="Arial" w:ascii="Arial"/>
          <w:color w:val="2C2B2E"/>
          <w:spacing w:val="5"/>
          <w:w w:val="100"/>
          <w:position w:val="1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63"/>
          <w:position w:val="0"/>
          <w:sz w:val="12"/>
          <w:szCs w:val="12"/>
        </w:rPr>
        <w:t>J</w:t>
      </w:r>
      <w:r>
        <w:rPr>
          <w:rFonts w:cs="Arial" w:hAnsi="Arial" w:eastAsia="Arial" w:ascii="Arial"/>
          <w:color w:val="2C2B2E"/>
          <w:spacing w:val="0"/>
          <w:w w:val="115"/>
          <w:position w:val="0"/>
          <w:sz w:val="12"/>
          <w:szCs w:val="12"/>
        </w:rPr>
        <w:t>u</w:t>
      </w:r>
      <w:r>
        <w:rPr>
          <w:rFonts w:cs="Arial" w:hAnsi="Arial" w:eastAsia="Arial" w:ascii="Arial"/>
          <w:color w:val="2C2B2E"/>
          <w:spacing w:val="0"/>
          <w:w w:val="107"/>
          <w:position w:val="0"/>
          <w:sz w:val="12"/>
          <w:szCs w:val="12"/>
        </w:rPr>
        <w:t>a</w:t>
      </w:r>
      <w:r>
        <w:rPr>
          <w:rFonts w:cs="Arial" w:hAnsi="Arial" w:eastAsia="Arial" w:ascii="Arial"/>
          <w:color w:val="2C2B2E"/>
          <w:spacing w:val="0"/>
          <w:w w:val="115"/>
          <w:position w:val="0"/>
          <w:sz w:val="12"/>
          <w:szCs w:val="12"/>
        </w:rPr>
        <w:t>n</w:t>
      </w:r>
      <w:r>
        <w:rPr>
          <w:rFonts w:cs="Arial" w:hAnsi="Arial" w:eastAsia="Arial" w:ascii="Arial"/>
          <w:color w:val="2C2B2E"/>
          <w:spacing w:val="0"/>
          <w:w w:val="100"/>
          <w:position w:val="0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-9"/>
          <w:w w:val="100"/>
          <w:position w:val="0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83"/>
          <w:position w:val="0"/>
          <w:sz w:val="12"/>
          <w:szCs w:val="12"/>
        </w:rPr>
        <w:t>D</w:t>
      </w:r>
      <w:r>
        <w:rPr>
          <w:rFonts w:cs="Arial" w:hAnsi="Arial" w:eastAsia="Arial" w:ascii="Arial"/>
          <w:color w:val="2C2B2E"/>
          <w:spacing w:val="0"/>
          <w:w w:val="108"/>
          <w:position w:val="0"/>
          <w:sz w:val="12"/>
          <w:szCs w:val="12"/>
        </w:rPr>
        <w:t>i</w:t>
      </w:r>
      <w:r>
        <w:rPr>
          <w:rFonts w:cs="Arial" w:hAnsi="Arial" w:eastAsia="Arial" w:ascii="Arial"/>
          <w:color w:val="2C2B2E"/>
          <w:spacing w:val="0"/>
          <w:w w:val="115"/>
          <w:position w:val="0"/>
          <w:sz w:val="12"/>
          <w:szCs w:val="12"/>
        </w:rPr>
        <w:t>e</w:t>
      </w:r>
      <w:r>
        <w:rPr>
          <w:rFonts w:cs="Arial" w:hAnsi="Arial" w:eastAsia="Arial" w:ascii="Arial"/>
          <w:color w:val="2C2B2E"/>
          <w:spacing w:val="0"/>
          <w:w w:val="107"/>
          <w:position w:val="0"/>
          <w:sz w:val="12"/>
          <w:szCs w:val="12"/>
        </w:rPr>
        <w:t>go</w:t>
      </w:r>
      <w:r>
        <w:rPr>
          <w:rFonts w:cs="Arial" w:hAnsi="Arial" w:eastAsia="Arial" w:ascii="Arial"/>
          <w:color w:val="2C2B2E"/>
          <w:spacing w:val="15"/>
          <w:w w:val="100"/>
          <w:position w:val="0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82"/>
          <w:position w:val="0"/>
          <w:sz w:val="12"/>
          <w:szCs w:val="12"/>
        </w:rPr>
        <w:t>G</w:t>
      </w:r>
      <w:r>
        <w:rPr>
          <w:rFonts w:cs="Arial" w:hAnsi="Arial" w:eastAsia="Arial" w:ascii="Arial"/>
          <w:color w:val="2C2B2E"/>
          <w:spacing w:val="0"/>
          <w:w w:val="115"/>
          <w:position w:val="0"/>
          <w:sz w:val="12"/>
          <w:szCs w:val="12"/>
        </w:rPr>
        <w:t>u</w:t>
      </w:r>
      <w:r>
        <w:rPr>
          <w:rFonts w:cs="Arial" w:hAnsi="Arial" w:eastAsia="Arial" w:ascii="Arial"/>
          <w:color w:val="2C2B2E"/>
          <w:spacing w:val="0"/>
          <w:w w:val="107"/>
          <w:position w:val="0"/>
          <w:sz w:val="12"/>
          <w:szCs w:val="12"/>
        </w:rPr>
        <w:t>a</w:t>
      </w:r>
      <w:r>
        <w:rPr>
          <w:rFonts w:cs="Arial" w:hAnsi="Arial" w:eastAsia="Arial" w:ascii="Arial"/>
          <w:color w:val="2C2B2E"/>
          <w:spacing w:val="0"/>
          <w:w w:val="122"/>
          <w:position w:val="0"/>
          <w:sz w:val="12"/>
          <w:szCs w:val="12"/>
        </w:rPr>
        <w:t>d</w:t>
      </w:r>
      <w:r>
        <w:rPr>
          <w:rFonts w:cs="Arial" w:hAnsi="Arial" w:eastAsia="Arial" w:ascii="Arial"/>
          <w:color w:val="2C2B2E"/>
          <w:spacing w:val="0"/>
          <w:w w:val="100"/>
          <w:position w:val="0"/>
          <w:sz w:val="12"/>
          <w:szCs w:val="12"/>
        </w:rPr>
        <w:t>a</w:t>
      </w:r>
      <w:r>
        <w:rPr>
          <w:rFonts w:cs="Arial" w:hAnsi="Arial" w:eastAsia="Arial" w:ascii="Arial"/>
          <w:color w:val="2C2B2E"/>
          <w:spacing w:val="0"/>
          <w:w w:val="126"/>
          <w:position w:val="0"/>
          <w:sz w:val="12"/>
          <w:szCs w:val="12"/>
        </w:rPr>
        <w:t>l</w:t>
      </w:r>
      <w:r>
        <w:rPr>
          <w:rFonts w:cs="Arial" w:hAnsi="Arial" w:eastAsia="Arial" w:ascii="Arial"/>
          <w:color w:val="161618"/>
          <w:spacing w:val="0"/>
          <w:w w:val="115"/>
          <w:position w:val="0"/>
          <w:sz w:val="12"/>
          <w:szCs w:val="12"/>
        </w:rPr>
        <w:t>u</w:t>
      </w:r>
      <w:r>
        <w:rPr>
          <w:rFonts w:cs="Arial" w:hAnsi="Arial" w:eastAsia="Arial" w:ascii="Arial"/>
          <w:color w:val="2C2B2E"/>
          <w:spacing w:val="0"/>
          <w:w w:val="129"/>
          <w:position w:val="0"/>
          <w:sz w:val="12"/>
          <w:szCs w:val="12"/>
        </w:rPr>
        <w:t>p</w:t>
      </w:r>
      <w:r>
        <w:rPr>
          <w:rFonts w:cs="Arial" w:hAnsi="Arial" w:eastAsia="Arial" w:ascii="Arial"/>
          <w:color w:val="2C2B2E"/>
          <w:spacing w:val="0"/>
          <w:w w:val="107"/>
          <w:position w:val="0"/>
          <w:sz w:val="12"/>
          <w:szCs w:val="12"/>
        </w:rPr>
        <w:t>e</w:t>
      </w:r>
      <w:r>
        <w:rPr>
          <w:rFonts w:cs="Arial" w:hAnsi="Arial" w:eastAsia="Arial" w:ascii="Arial"/>
          <w:color w:val="2C2B2E"/>
          <w:spacing w:val="0"/>
          <w:w w:val="100"/>
          <w:position w:val="0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-14"/>
          <w:w w:val="100"/>
          <w:position w:val="0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71"/>
          <w:position w:val="0"/>
          <w:sz w:val="12"/>
          <w:szCs w:val="12"/>
        </w:rPr>
        <w:t>R</w:t>
      </w:r>
      <w:r>
        <w:rPr>
          <w:rFonts w:cs="Arial" w:hAnsi="Arial" w:eastAsia="Arial" w:ascii="Arial"/>
          <w:color w:val="2C2B2E"/>
          <w:spacing w:val="0"/>
          <w:w w:val="100"/>
          <w:position w:val="0"/>
          <w:sz w:val="12"/>
          <w:szCs w:val="12"/>
        </w:rPr>
        <w:t>a</w:t>
      </w:r>
      <w:r>
        <w:rPr>
          <w:rFonts w:cs="Arial" w:hAnsi="Arial" w:eastAsia="Arial" w:ascii="Arial"/>
          <w:color w:val="404041"/>
          <w:spacing w:val="0"/>
          <w:w w:val="120"/>
          <w:position w:val="0"/>
          <w:sz w:val="12"/>
          <w:szCs w:val="12"/>
        </w:rPr>
        <w:t>m</w:t>
      </w:r>
      <w:r>
        <w:rPr>
          <w:rFonts w:cs="Arial" w:hAnsi="Arial" w:eastAsia="Arial" w:ascii="Arial"/>
          <w:color w:val="2C2B2E"/>
          <w:spacing w:val="0"/>
          <w:w w:val="126"/>
          <w:position w:val="0"/>
          <w:sz w:val="12"/>
          <w:szCs w:val="12"/>
        </w:rPr>
        <w:t>i</w:t>
      </w:r>
      <w:r>
        <w:rPr>
          <w:rFonts w:cs="Arial" w:hAnsi="Arial" w:eastAsia="Arial" w:ascii="Arial"/>
          <w:color w:val="2C2B2E"/>
          <w:spacing w:val="0"/>
          <w:w w:val="144"/>
          <w:position w:val="0"/>
          <w:sz w:val="12"/>
          <w:szCs w:val="12"/>
        </w:rPr>
        <w:t>r</w:t>
      </w:r>
      <w:r>
        <w:rPr>
          <w:rFonts w:cs="Arial" w:hAnsi="Arial" w:eastAsia="Arial" w:ascii="Arial"/>
          <w:color w:val="2C2B2E"/>
          <w:spacing w:val="0"/>
          <w:w w:val="100"/>
          <w:position w:val="0"/>
          <w:sz w:val="12"/>
          <w:szCs w:val="12"/>
        </w:rPr>
        <w:t>e</w:t>
      </w:r>
      <w:r>
        <w:rPr>
          <w:rFonts w:cs="Arial" w:hAnsi="Arial" w:eastAsia="Arial" w:ascii="Arial"/>
          <w:color w:val="2C2B2E"/>
          <w:spacing w:val="0"/>
          <w:w w:val="95"/>
          <w:position w:val="0"/>
          <w:sz w:val="12"/>
          <w:szCs w:val="12"/>
        </w:rPr>
        <w:t>z</w:t>
      </w:r>
      <w:r>
        <w:rPr>
          <w:rFonts w:cs="Arial" w:hAnsi="Arial" w:eastAsia="Arial" w:ascii="Arial"/>
          <w:color w:val="2C2B2E"/>
          <w:spacing w:val="0"/>
          <w:w w:val="100"/>
          <w:position w:val="0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-14"/>
          <w:w w:val="100"/>
          <w:position w:val="0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71"/>
          <w:position w:val="0"/>
          <w:sz w:val="12"/>
          <w:szCs w:val="12"/>
        </w:rPr>
        <w:t>R</w:t>
      </w:r>
      <w:r>
        <w:rPr>
          <w:rFonts w:cs="Arial" w:hAnsi="Arial" w:eastAsia="Arial" w:ascii="Arial"/>
          <w:color w:val="2C2B2E"/>
          <w:spacing w:val="0"/>
          <w:w w:val="100"/>
          <w:position w:val="0"/>
          <w:sz w:val="12"/>
          <w:szCs w:val="12"/>
        </w:rPr>
        <w:t>a</w:t>
      </w:r>
      <w:r>
        <w:rPr>
          <w:rFonts w:cs="Arial" w:hAnsi="Arial" w:eastAsia="Arial" w:ascii="Arial"/>
          <w:color w:val="2C2B2E"/>
          <w:spacing w:val="0"/>
          <w:w w:val="120"/>
          <w:position w:val="0"/>
          <w:sz w:val="12"/>
          <w:szCs w:val="12"/>
        </w:rPr>
        <w:t>m</w:t>
      </w:r>
      <w:r>
        <w:rPr>
          <w:rFonts w:cs="Arial" w:hAnsi="Arial" w:eastAsia="Arial" w:ascii="Arial"/>
          <w:color w:val="2C2B2E"/>
          <w:spacing w:val="0"/>
          <w:w w:val="126"/>
          <w:position w:val="0"/>
          <w:sz w:val="12"/>
          <w:szCs w:val="12"/>
        </w:rPr>
        <w:t>i</w:t>
      </w:r>
      <w:r>
        <w:rPr>
          <w:rFonts w:cs="Arial" w:hAnsi="Arial" w:eastAsia="Arial" w:ascii="Arial"/>
          <w:color w:val="2C2B2E"/>
          <w:spacing w:val="0"/>
          <w:w w:val="144"/>
          <w:position w:val="0"/>
          <w:sz w:val="12"/>
          <w:szCs w:val="12"/>
        </w:rPr>
        <w:t>r</w:t>
      </w:r>
      <w:r>
        <w:rPr>
          <w:rFonts w:cs="Arial" w:hAnsi="Arial" w:eastAsia="Arial" w:ascii="Arial"/>
          <w:color w:val="2C2B2E"/>
          <w:spacing w:val="0"/>
          <w:w w:val="107"/>
          <w:position w:val="0"/>
          <w:sz w:val="12"/>
          <w:szCs w:val="12"/>
        </w:rPr>
        <w:t>e</w:t>
      </w:r>
      <w:r>
        <w:rPr>
          <w:rFonts w:cs="Arial" w:hAnsi="Arial" w:eastAsia="Arial" w:ascii="Arial"/>
          <w:color w:val="2C2B2E"/>
          <w:spacing w:val="0"/>
          <w:w w:val="95"/>
          <w:position w:val="0"/>
          <w:sz w:val="12"/>
          <w:szCs w:val="12"/>
        </w:rPr>
        <w:t>z</w:t>
      </w:r>
      <w:r>
        <w:rPr>
          <w:rFonts w:cs="Arial" w:hAnsi="Arial" w:eastAsia="Arial" w:ascii="Arial"/>
          <w:color w:val="2C2B2E"/>
          <w:spacing w:val="0"/>
          <w:w w:val="100"/>
          <w:position w:val="0"/>
          <w:sz w:val="12"/>
          <w:szCs w:val="12"/>
        </w:rPr>
        <w:t>                        </w:t>
      </w:r>
      <w:r>
        <w:rPr>
          <w:rFonts w:cs="Arial" w:hAnsi="Arial" w:eastAsia="Arial" w:ascii="Arial"/>
          <w:color w:val="2C2B2E"/>
          <w:spacing w:val="9"/>
          <w:w w:val="100"/>
          <w:position w:val="0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71"/>
          <w:position w:val="0"/>
          <w:sz w:val="12"/>
          <w:szCs w:val="12"/>
        </w:rPr>
        <w:t>R</w:t>
      </w:r>
      <w:r>
        <w:rPr>
          <w:rFonts w:cs="Arial" w:hAnsi="Arial" w:eastAsia="Arial" w:ascii="Arial"/>
          <w:color w:val="2C2B2E"/>
          <w:spacing w:val="0"/>
          <w:w w:val="114"/>
          <w:position w:val="0"/>
          <w:sz w:val="12"/>
          <w:szCs w:val="12"/>
        </w:rPr>
        <w:t>A</w:t>
      </w:r>
      <w:r>
        <w:rPr>
          <w:rFonts w:cs="Arial" w:hAnsi="Arial" w:eastAsia="Arial" w:ascii="Arial"/>
          <w:color w:val="2C2B2E"/>
          <w:spacing w:val="0"/>
          <w:w w:val="83"/>
          <w:position w:val="0"/>
          <w:sz w:val="12"/>
          <w:szCs w:val="12"/>
        </w:rPr>
        <w:t>R</w:t>
      </w:r>
      <w:r>
        <w:rPr>
          <w:rFonts w:cs="Arial" w:hAnsi="Arial" w:eastAsia="Arial" w:ascii="Arial"/>
          <w:color w:val="2C2B2E"/>
          <w:spacing w:val="0"/>
          <w:w w:val="71"/>
          <w:position w:val="0"/>
          <w:sz w:val="12"/>
          <w:szCs w:val="12"/>
        </w:rPr>
        <w:t>J</w:t>
      </w:r>
      <w:r>
        <w:rPr>
          <w:rFonts w:cs="Arial" w:hAnsi="Arial" w:eastAsia="Arial" w:ascii="Arial"/>
          <w:color w:val="2C2B2E"/>
          <w:spacing w:val="0"/>
          <w:w w:val="122"/>
          <w:position w:val="0"/>
          <w:sz w:val="12"/>
          <w:szCs w:val="12"/>
        </w:rPr>
        <w:t>8</w:t>
      </w:r>
      <w:r>
        <w:rPr>
          <w:rFonts w:cs="Arial" w:hAnsi="Arial" w:eastAsia="Arial" w:ascii="Arial"/>
          <w:color w:val="2C2B2E"/>
          <w:spacing w:val="0"/>
          <w:w w:val="115"/>
          <w:position w:val="0"/>
          <w:sz w:val="12"/>
          <w:szCs w:val="12"/>
        </w:rPr>
        <w:t>0</w:t>
      </w:r>
      <w:r>
        <w:rPr>
          <w:rFonts w:cs="Arial" w:hAnsi="Arial" w:eastAsia="Arial" w:ascii="Arial"/>
          <w:color w:val="2C2B2E"/>
          <w:spacing w:val="0"/>
          <w:w w:val="100"/>
          <w:position w:val="0"/>
          <w:sz w:val="12"/>
          <w:szCs w:val="12"/>
        </w:rPr>
        <w:t>1</w:t>
      </w:r>
      <w:r>
        <w:rPr>
          <w:rFonts w:cs="Arial" w:hAnsi="Arial" w:eastAsia="Arial" w:ascii="Arial"/>
          <w:color w:val="2C2B2E"/>
          <w:spacing w:val="0"/>
          <w:w w:val="115"/>
          <w:position w:val="0"/>
          <w:sz w:val="12"/>
          <w:szCs w:val="12"/>
        </w:rPr>
        <w:t>10</w:t>
      </w:r>
      <w:r>
        <w:rPr>
          <w:rFonts w:cs="Arial" w:hAnsi="Arial" w:eastAsia="Arial" w:ascii="Arial"/>
          <w:color w:val="2C2B2E"/>
          <w:spacing w:val="0"/>
          <w:w w:val="107"/>
          <w:position w:val="0"/>
          <w:sz w:val="12"/>
          <w:szCs w:val="12"/>
        </w:rPr>
        <w:t>9</w:t>
      </w:r>
      <w:r>
        <w:rPr>
          <w:rFonts w:cs="Arial" w:hAnsi="Arial" w:eastAsia="Arial" w:ascii="Arial"/>
          <w:color w:val="2C2B2E"/>
          <w:spacing w:val="0"/>
          <w:w w:val="114"/>
          <w:position w:val="0"/>
          <w:sz w:val="12"/>
          <w:szCs w:val="12"/>
        </w:rPr>
        <w:t>A</w:t>
      </w:r>
      <w:r>
        <w:rPr>
          <w:rFonts w:cs="Arial" w:hAnsi="Arial" w:eastAsia="Arial" w:ascii="Arial"/>
          <w:color w:val="404041"/>
          <w:spacing w:val="0"/>
          <w:w w:val="91"/>
          <w:position w:val="0"/>
          <w:sz w:val="12"/>
          <w:szCs w:val="12"/>
        </w:rPr>
        <w:t>Z</w:t>
      </w:r>
      <w:r>
        <w:rPr>
          <w:rFonts w:cs="Arial" w:hAnsi="Arial" w:eastAsia="Arial" w:ascii="Arial"/>
          <w:color w:val="2C2B2E"/>
          <w:spacing w:val="0"/>
          <w:w w:val="90"/>
          <w:position w:val="0"/>
          <w:sz w:val="12"/>
          <w:szCs w:val="12"/>
        </w:rPr>
        <w:t>S</w:t>
      </w:r>
      <w:r>
        <w:rPr>
          <w:rFonts w:cs="Arial" w:hAnsi="Arial" w:eastAsia="Arial" w:ascii="Arial"/>
          <w:color w:val="2C2B2E"/>
          <w:spacing w:val="0"/>
          <w:w w:val="100"/>
          <w:position w:val="0"/>
          <w:sz w:val="12"/>
          <w:szCs w:val="12"/>
        </w:rPr>
        <w:t>                </w:t>
      </w:r>
      <w:r>
        <w:rPr>
          <w:rFonts w:cs="Arial" w:hAnsi="Arial" w:eastAsia="Arial" w:ascii="Arial"/>
          <w:color w:val="2C2B2E"/>
          <w:spacing w:val="-13"/>
          <w:w w:val="100"/>
          <w:position w:val="0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100"/>
          <w:position w:val="0"/>
          <w:sz w:val="12"/>
          <w:szCs w:val="12"/>
        </w:rPr>
        <w:t>O</w:t>
      </w:r>
      <w:r>
        <w:rPr>
          <w:rFonts w:cs="Arial" w:hAnsi="Arial" w:eastAsia="Arial" w:ascii="Arial"/>
          <w:color w:val="2C2B2E"/>
          <w:spacing w:val="0"/>
          <w:w w:val="100"/>
          <w:position w:val="0"/>
          <w:sz w:val="12"/>
          <w:szCs w:val="12"/>
        </w:rPr>
        <w:t>B</w:t>
      </w:r>
      <w:r>
        <w:rPr>
          <w:rFonts w:cs="Arial" w:hAnsi="Arial" w:eastAsia="Arial" w:ascii="Arial"/>
          <w:color w:val="2C2B2E"/>
          <w:spacing w:val="0"/>
          <w:w w:val="100"/>
          <w:position w:val="0"/>
          <w:sz w:val="12"/>
          <w:szCs w:val="12"/>
        </w:rPr>
        <w:t>R</w:t>
      </w:r>
      <w:r>
        <w:rPr>
          <w:rFonts w:cs="Arial" w:hAnsi="Arial" w:eastAsia="Arial" w:ascii="Arial"/>
          <w:color w:val="2C2B2E"/>
          <w:spacing w:val="0"/>
          <w:w w:val="100"/>
          <w:position w:val="0"/>
          <w:sz w:val="12"/>
          <w:szCs w:val="12"/>
        </w:rPr>
        <w:t>E</w:t>
      </w:r>
      <w:r>
        <w:rPr>
          <w:rFonts w:cs="Arial" w:hAnsi="Arial" w:eastAsia="Arial" w:ascii="Arial"/>
          <w:color w:val="2C2B2E"/>
          <w:spacing w:val="0"/>
          <w:w w:val="100"/>
          <w:position w:val="0"/>
          <w:sz w:val="12"/>
          <w:szCs w:val="12"/>
        </w:rPr>
        <w:t>G</w:t>
      </w:r>
      <w:r>
        <w:rPr>
          <w:rFonts w:cs="Arial" w:hAnsi="Arial" w:eastAsia="Arial" w:ascii="Arial"/>
          <w:color w:val="2C2B2E"/>
          <w:spacing w:val="0"/>
          <w:w w:val="100"/>
          <w:position w:val="0"/>
          <w:sz w:val="12"/>
          <w:szCs w:val="12"/>
        </w:rPr>
        <w:t>O</w:t>
      </w:r>
      <w:r>
        <w:rPr>
          <w:rFonts w:cs="Arial" w:hAnsi="Arial" w:eastAsia="Arial" w:ascii="Arial"/>
          <w:color w:val="2C2B2E"/>
          <w:spacing w:val="0"/>
          <w:w w:val="100"/>
          <w:position w:val="0"/>
          <w:sz w:val="12"/>
          <w:szCs w:val="12"/>
        </w:rPr>
        <w:t>N</w:t>
      </w:r>
      <w:r>
        <w:rPr>
          <w:rFonts w:cs="Arial" w:hAnsi="Arial" w:eastAsia="Arial" w:ascii="Arial"/>
          <w:color w:val="2C2B2E"/>
          <w:spacing w:val="0"/>
          <w:w w:val="100"/>
          <w:position w:val="0"/>
          <w:sz w:val="12"/>
          <w:szCs w:val="12"/>
        </w:rPr>
        <w:t>                                      </w:t>
      </w:r>
      <w:r>
        <w:rPr>
          <w:rFonts w:cs="Arial" w:hAnsi="Arial" w:eastAsia="Arial" w:ascii="Arial"/>
          <w:color w:val="2C2B2E"/>
          <w:spacing w:val="3"/>
          <w:w w:val="100"/>
          <w:position w:val="0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43"/>
          <w:position w:val="0"/>
          <w:sz w:val="12"/>
          <w:szCs w:val="12"/>
        </w:rPr>
        <w:t>I</w:t>
      </w:r>
      <w:r>
        <w:rPr>
          <w:rFonts w:cs="Arial" w:hAnsi="Arial" w:eastAsia="Arial" w:ascii="Arial"/>
          <w:color w:val="2C2B2E"/>
          <w:spacing w:val="0"/>
          <w:w w:val="103"/>
          <w:position w:val="0"/>
          <w:sz w:val="12"/>
          <w:szCs w:val="12"/>
        </w:rPr>
        <w:t>XT</w:t>
      </w:r>
      <w:r>
        <w:rPr>
          <w:rFonts w:cs="Arial" w:hAnsi="Arial" w:eastAsia="Arial" w:ascii="Arial"/>
          <w:color w:val="2C2B2E"/>
          <w:spacing w:val="0"/>
          <w:w w:val="93"/>
          <w:position w:val="0"/>
          <w:sz w:val="12"/>
          <w:szCs w:val="12"/>
        </w:rPr>
        <w:t>L</w:t>
      </w:r>
      <w:r>
        <w:rPr>
          <w:rFonts w:cs="Arial" w:hAnsi="Arial" w:eastAsia="Arial" w:ascii="Arial"/>
          <w:color w:val="2C2B2E"/>
          <w:spacing w:val="0"/>
          <w:w w:val="102"/>
          <w:position w:val="0"/>
          <w:sz w:val="12"/>
          <w:szCs w:val="12"/>
        </w:rPr>
        <w:t>A</w:t>
      </w:r>
      <w:r>
        <w:rPr>
          <w:rFonts w:cs="Arial" w:hAnsi="Arial" w:eastAsia="Arial" w:ascii="Arial"/>
          <w:color w:val="2C2B2E"/>
          <w:spacing w:val="0"/>
          <w:w w:val="99"/>
          <w:position w:val="0"/>
          <w:sz w:val="12"/>
          <w:szCs w:val="12"/>
        </w:rPr>
        <w:t>H</w:t>
      </w:r>
      <w:r>
        <w:rPr>
          <w:rFonts w:cs="Arial" w:hAnsi="Arial" w:eastAsia="Arial" w:ascii="Arial"/>
          <w:color w:val="2C2B2E"/>
          <w:spacing w:val="0"/>
          <w:w w:val="105"/>
          <w:position w:val="0"/>
          <w:sz w:val="12"/>
          <w:szCs w:val="12"/>
        </w:rPr>
        <w:t>U</w:t>
      </w:r>
      <w:r>
        <w:rPr>
          <w:rFonts w:cs="Arial" w:hAnsi="Arial" w:eastAsia="Arial" w:ascii="Arial"/>
          <w:color w:val="2C2B2E"/>
          <w:spacing w:val="0"/>
          <w:w w:val="120"/>
          <w:position w:val="0"/>
          <w:sz w:val="12"/>
          <w:szCs w:val="12"/>
        </w:rPr>
        <w:t>A</w:t>
      </w:r>
      <w:r>
        <w:rPr>
          <w:rFonts w:cs="Arial" w:hAnsi="Arial" w:eastAsia="Arial" w:ascii="Arial"/>
          <w:color w:val="2C2B2E"/>
          <w:spacing w:val="0"/>
          <w:w w:val="88"/>
          <w:position w:val="0"/>
          <w:sz w:val="12"/>
          <w:szCs w:val="12"/>
        </w:rPr>
        <w:t>C</w:t>
      </w:r>
      <w:r>
        <w:rPr>
          <w:rFonts w:cs="Arial" w:hAnsi="Arial" w:eastAsia="Arial" w:ascii="Arial"/>
          <w:color w:val="2C2B2E"/>
          <w:spacing w:val="0"/>
          <w:w w:val="108"/>
          <w:position w:val="0"/>
          <w:sz w:val="12"/>
          <w:szCs w:val="12"/>
        </w:rPr>
        <w:t>A</w:t>
      </w:r>
      <w:r>
        <w:rPr>
          <w:rFonts w:cs="Arial" w:hAnsi="Arial" w:eastAsia="Arial" w:ascii="Arial"/>
          <w:color w:val="2C2B2E"/>
          <w:spacing w:val="0"/>
          <w:w w:val="99"/>
          <w:position w:val="0"/>
          <w:sz w:val="12"/>
          <w:szCs w:val="12"/>
        </w:rPr>
        <w:t>N</w:t>
      </w:r>
      <w:r>
        <w:rPr>
          <w:rFonts w:cs="Arial" w:hAnsi="Arial" w:eastAsia="Arial" w:ascii="Arial"/>
          <w:color w:val="2C2B2E"/>
          <w:spacing w:val="0"/>
          <w:w w:val="100"/>
          <w:position w:val="0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-9"/>
          <w:w w:val="100"/>
          <w:position w:val="0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100"/>
          <w:position w:val="0"/>
          <w:sz w:val="12"/>
          <w:szCs w:val="12"/>
        </w:rPr>
        <w:t>D</w:t>
      </w:r>
      <w:r>
        <w:rPr>
          <w:rFonts w:cs="Arial" w:hAnsi="Arial" w:eastAsia="Arial" w:ascii="Arial"/>
          <w:color w:val="2C2B2E"/>
          <w:spacing w:val="0"/>
          <w:w w:val="100"/>
          <w:position w:val="0"/>
          <w:sz w:val="12"/>
          <w:szCs w:val="12"/>
        </w:rPr>
        <w:t>E</w:t>
      </w:r>
      <w:r>
        <w:rPr>
          <w:rFonts w:cs="Arial" w:hAnsi="Arial" w:eastAsia="Arial" w:ascii="Arial"/>
          <w:color w:val="2C2B2E"/>
          <w:spacing w:val="1"/>
          <w:w w:val="100"/>
          <w:position w:val="0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85"/>
          <w:position w:val="0"/>
          <w:sz w:val="12"/>
          <w:szCs w:val="12"/>
        </w:rPr>
        <w:t>L</w:t>
      </w:r>
      <w:r>
        <w:rPr>
          <w:rFonts w:cs="Arial" w:hAnsi="Arial" w:eastAsia="Arial" w:ascii="Arial"/>
          <w:color w:val="2C2B2E"/>
          <w:spacing w:val="0"/>
          <w:w w:val="85"/>
          <w:position w:val="0"/>
          <w:sz w:val="12"/>
          <w:szCs w:val="12"/>
        </w:rPr>
        <w:t>O</w:t>
      </w:r>
      <w:r>
        <w:rPr>
          <w:rFonts w:cs="Arial" w:hAnsi="Arial" w:eastAsia="Arial" w:ascii="Arial"/>
          <w:color w:val="404041"/>
          <w:spacing w:val="0"/>
          <w:w w:val="85"/>
          <w:position w:val="0"/>
          <w:sz w:val="12"/>
          <w:szCs w:val="12"/>
        </w:rPr>
        <w:t>S</w:t>
      </w:r>
      <w:r>
        <w:rPr>
          <w:rFonts w:cs="Arial" w:hAnsi="Arial" w:eastAsia="Arial" w:ascii="Arial"/>
          <w:color w:val="404041"/>
          <w:spacing w:val="21"/>
          <w:w w:val="85"/>
          <w:position w:val="0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100"/>
          <w:position w:val="0"/>
          <w:sz w:val="12"/>
          <w:szCs w:val="12"/>
        </w:rPr>
        <w:t>M</w:t>
      </w:r>
      <w:r>
        <w:rPr>
          <w:rFonts w:cs="Arial" w:hAnsi="Arial" w:eastAsia="Arial" w:ascii="Arial"/>
          <w:color w:val="2C2B2E"/>
          <w:spacing w:val="0"/>
          <w:w w:val="100"/>
          <w:position w:val="0"/>
          <w:sz w:val="12"/>
          <w:szCs w:val="12"/>
        </w:rPr>
        <w:t>E</w:t>
      </w:r>
      <w:r>
        <w:rPr>
          <w:rFonts w:cs="Arial" w:hAnsi="Arial" w:eastAsia="Arial" w:ascii="Arial"/>
          <w:color w:val="2C2B2E"/>
          <w:spacing w:val="0"/>
          <w:w w:val="100"/>
          <w:position w:val="0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22"/>
          <w:w w:val="100"/>
          <w:position w:val="0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83"/>
          <w:position w:val="0"/>
          <w:sz w:val="12"/>
          <w:szCs w:val="12"/>
        </w:rPr>
        <w:t>N</w:t>
      </w:r>
      <w:r>
        <w:rPr>
          <w:rFonts w:cs="Arial" w:hAnsi="Arial" w:eastAsia="Arial" w:ascii="Arial"/>
          <w:color w:val="404041"/>
          <w:spacing w:val="0"/>
          <w:w w:val="202"/>
          <w:position w:val="0"/>
          <w:sz w:val="12"/>
          <w:szCs w:val="12"/>
        </w:rPr>
        <w:t>/</w:t>
      </w:r>
      <w:r>
        <w:rPr>
          <w:rFonts w:cs="Arial" w:hAnsi="Arial" w:eastAsia="Arial" w:ascii="Arial"/>
          <w:color w:val="2C2B2E"/>
          <w:spacing w:val="0"/>
          <w:w w:val="90"/>
          <w:position w:val="0"/>
          <w:sz w:val="12"/>
          <w:szCs w:val="12"/>
        </w:rPr>
        <w:t>P</w:t>
      </w:r>
      <w:r>
        <w:rPr>
          <w:rFonts w:cs="Arial" w:hAnsi="Arial" w:eastAsia="Arial" w:ascii="Arial"/>
          <w:color w:val="2C2B2E"/>
          <w:spacing w:val="0"/>
          <w:w w:val="100"/>
          <w:position w:val="0"/>
          <w:sz w:val="12"/>
          <w:szCs w:val="12"/>
        </w:rPr>
        <w:t>                                             </w:t>
      </w:r>
      <w:r>
        <w:rPr>
          <w:rFonts w:cs="Arial" w:hAnsi="Arial" w:eastAsia="Arial" w:ascii="Arial"/>
          <w:color w:val="2C2B2E"/>
          <w:spacing w:val="16"/>
          <w:w w:val="100"/>
          <w:position w:val="0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93"/>
          <w:position w:val="1"/>
          <w:sz w:val="12"/>
          <w:szCs w:val="12"/>
        </w:rPr>
        <w:t>4</w:t>
      </w:r>
      <w:r>
        <w:rPr>
          <w:rFonts w:cs="Arial" w:hAnsi="Arial" w:eastAsia="Arial" w:ascii="Arial"/>
          <w:color w:val="2C2B2E"/>
          <w:spacing w:val="0"/>
          <w:w w:val="107"/>
          <w:position w:val="1"/>
          <w:sz w:val="12"/>
          <w:szCs w:val="12"/>
        </w:rPr>
        <w:t>5</w:t>
      </w:r>
      <w:r>
        <w:rPr>
          <w:rFonts w:cs="Arial" w:hAnsi="Arial" w:eastAsia="Arial" w:ascii="Arial"/>
          <w:color w:val="2C2B2E"/>
          <w:spacing w:val="0"/>
          <w:w w:val="115"/>
          <w:position w:val="1"/>
          <w:sz w:val="12"/>
          <w:szCs w:val="12"/>
        </w:rPr>
        <w:t>8</w:t>
      </w:r>
      <w:r>
        <w:rPr>
          <w:rFonts w:cs="Arial" w:hAnsi="Arial" w:eastAsia="Arial" w:ascii="Arial"/>
          <w:color w:val="2C2B2E"/>
          <w:spacing w:val="0"/>
          <w:w w:val="107"/>
          <w:position w:val="1"/>
          <w:sz w:val="12"/>
          <w:szCs w:val="12"/>
        </w:rPr>
        <w:t>5</w:t>
      </w:r>
      <w:r>
        <w:rPr>
          <w:rFonts w:cs="Arial" w:hAnsi="Arial" w:eastAsia="Arial" w:ascii="Arial"/>
          <w:color w:val="2C2B2E"/>
          <w:spacing w:val="0"/>
          <w:w w:val="122"/>
          <w:position w:val="1"/>
          <w:sz w:val="12"/>
          <w:szCs w:val="12"/>
        </w:rPr>
        <w:t>0</w:t>
      </w:r>
      <w:r>
        <w:rPr>
          <w:rFonts w:cs="Arial" w:hAnsi="Arial" w:eastAsia="Arial" w:ascii="Arial"/>
          <w:color w:val="000000"/>
          <w:spacing w:val="0"/>
          <w:w w:val="100"/>
          <w:position w:val="0"/>
          <w:sz w:val="12"/>
          <w:szCs w:val="12"/>
        </w:rPr>
      </w:r>
    </w:p>
    <w:p>
      <w:pPr>
        <w:rPr>
          <w:rFonts w:cs="Arial" w:hAnsi="Arial" w:eastAsia="Arial" w:ascii="Arial"/>
          <w:sz w:val="12"/>
          <w:szCs w:val="12"/>
        </w:rPr>
        <w:jc w:val="left"/>
        <w:spacing w:before="54"/>
        <w:ind w:left="492"/>
      </w:pPr>
      <w:r>
        <w:rPr>
          <w:rFonts w:cs="Arial" w:hAnsi="Arial" w:eastAsia="Arial" w:ascii="Arial"/>
          <w:color w:val="404041"/>
          <w:w w:val="79"/>
          <w:sz w:val="12"/>
          <w:szCs w:val="12"/>
        </w:rPr>
        <w:t>2</w:t>
      </w:r>
      <w:r>
        <w:rPr>
          <w:rFonts w:cs="Arial" w:hAnsi="Arial" w:eastAsia="Arial" w:ascii="Arial"/>
          <w:color w:val="404041"/>
          <w:w w:val="115"/>
          <w:sz w:val="12"/>
          <w:szCs w:val="12"/>
        </w:rPr>
        <w:t>8</w:t>
      </w:r>
      <w:r>
        <w:rPr>
          <w:rFonts w:cs="Arial" w:hAnsi="Arial" w:eastAsia="Arial" w:ascii="Arial"/>
          <w:color w:val="404041"/>
          <w:w w:val="100"/>
          <w:sz w:val="12"/>
          <w:szCs w:val="12"/>
        </w:rPr>
        <w:t>          </w:t>
      </w:r>
      <w:r>
        <w:rPr>
          <w:rFonts w:cs="Arial" w:hAnsi="Arial" w:eastAsia="Arial" w:ascii="Arial"/>
          <w:color w:val="404041"/>
          <w:spacing w:val="9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55"/>
          <w:sz w:val="12"/>
          <w:szCs w:val="12"/>
        </w:rPr>
        <w:t>J</w:t>
      </w:r>
      <w:r>
        <w:rPr>
          <w:rFonts w:cs="Arial" w:hAnsi="Arial" w:eastAsia="Arial" w:ascii="Arial"/>
          <w:color w:val="404041"/>
          <w:spacing w:val="0"/>
          <w:w w:val="122"/>
          <w:sz w:val="12"/>
          <w:szCs w:val="12"/>
        </w:rPr>
        <w:t>u</w:t>
      </w:r>
      <w:r>
        <w:rPr>
          <w:rFonts w:cs="Arial" w:hAnsi="Arial" w:eastAsia="Arial" w:ascii="Arial"/>
          <w:color w:val="404041"/>
          <w:spacing w:val="0"/>
          <w:w w:val="107"/>
          <w:sz w:val="12"/>
          <w:szCs w:val="12"/>
        </w:rPr>
        <w:t>a</w:t>
      </w:r>
      <w:r>
        <w:rPr>
          <w:rFonts w:cs="Arial" w:hAnsi="Arial" w:eastAsia="Arial" w:ascii="Arial"/>
          <w:color w:val="2C2B2E"/>
          <w:spacing w:val="0"/>
          <w:w w:val="115"/>
          <w:sz w:val="12"/>
          <w:szCs w:val="12"/>
        </w:rPr>
        <w:t>n</w:t>
      </w:r>
      <w:r>
        <w:rPr>
          <w:rFonts w:cs="Arial" w:hAnsi="Arial" w:eastAsia="Arial" w:ascii="Arial"/>
          <w:color w:val="2C2B2E"/>
          <w:spacing w:val="0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-14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110"/>
          <w:sz w:val="12"/>
          <w:szCs w:val="12"/>
        </w:rPr>
        <w:t>M</w:t>
      </w:r>
      <w:r>
        <w:rPr>
          <w:rFonts w:cs="Arial" w:hAnsi="Arial" w:eastAsia="Arial" w:ascii="Arial"/>
          <w:color w:val="404041"/>
          <w:spacing w:val="0"/>
          <w:w w:val="110"/>
          <w:sz w:val="12"/>
          <w:szCs w:val="12"/>
        </w:rPr>
        <w:t>a</w:t>
      </w:r>
      <w:r>
        <w:rPr>
          <w:rFonts w:cs="Arial" w:hAnsi="Arial" w:eastAsia="Arial" w:ascii="Arial"/>
          <w:color w:val="2C2B2E"/>
          <w:spacing w:val="0"/>
          <w:w w:val="110"/>
          <w:sz w:val="12"/>
          <w:szCs w:val="12"/>
        </w:rPr>
        <w:t>n</w:t>
      </w:r>
      <w:r>
        <w:rPr>
          <w:rFonts w:cs="Arial" w:hAnsi="Arial" w:eastAsia="Arial" w:ascii="Arial"/>
          <w:color w:val="2C2B2E"/>
          <w:spacing w:val="0"/>
          <w:w w:val="110"/>
          <w:sz w:val="12"/>
          <w:szCs w:val="12"/>
        </w:rPr>
        <w:t>ue</w:t>
      </w:r>
      <w:r>
        <w:rPr>
          <w:rFonts w:cs="Arial" w:hAnsi="Arial" w:eastAsia="Arial" w:ascii="Arial"/>
          <w:color w:val="2C2B2E"/>
          <w:spacing w:val="0"/>
          <w:w w:val="110"/>
          <w:sz w:val="12"/>
          <w:szCs w:val="12"/>
        </w:rPr>
        <w:t>l</w:t>
      </w:r>
      <w:r>
        <w:rPr>
          <w:rFonts w:cs="Arial" w:hAnsi="Arial" w:eastAsia="Arial" w:ascii="Arial"/>
          <w:color w:val="2C2B2E"/>
          <w:spacing w:val="18"/>
          <w:w w:val="110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72"/>
          <w:sz w:val="12"/>
          <w:szCs w:val="12"/>
        </w:rPr>
        <w:t>P</w:t>
      </w:r>
      <w:r>
        <w:rPr>
          <w:rFonts w:cs="Arial" w:hAnsi="Arial" w:eastAsia="Arial" w:ascii="Arial"/>
          <w:color w:val="2C2B2E"/>
          <w:spacing w:val="0"/>
          <w:w w:val="115"/>
          <w:sz w:val="12"/>
          <w:szCs w:val="12"/>
        </w:rPr>
        <w:t>ug</w:t>
      </w:r>
      <w:r>
        <w:rPr>
          <w:rFonts w:cs="Arial" w:hAnsi="Arial" w:eastAsia="Arial" w:ascii="Arial"/>
          <w:color w:val="2C2B2E"/>
          <w:spacing w:val="0"/>
          <w:w w:val="93"/>
          <w:sz w:val="12"/>
          <w:szCs w:val="12"/>
        </w:rPr>
        <w:t>a</w:t>
      </w:r>
      <w:r>
        <w:rPr>
          <w:rFonts w:cs="Arial" w:hAnsi="Arial" w:eastAsia="Arial" w:ascii="Arial"/>
          <w:color w:val="2C2B2E"/>
          <w:spacing w:val="0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-9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66"/>
          <w:sz w:val="12"/>
          <w:szCs w:val="12"/>
        </w:rPr>
        <w:t>E</w:t>
      </w:r>
      <w:r>
        <w:rPr>
          <w:rFonts w:cs="Arial" w:hAnsi="Arial" w:eastAsia="Arial" w:ascii="Arial"/>
          <w:color w:val="404041"/>
          <w:spacing w:val="0"/>
          <w:w w:val="95"/>
          <w:sz w:val="12"/>
          <w:szCs w:val="12"/>
        </w:rPr>
        <w:t>s</w:t>
      </w:r>
      <w:r>
        <w:rPr>
          <w:rFonts w:cs="Arial" w:hAnsi="Arial" w:eastAsia="Arial" w:ascii="Arial"/>
          <w:color w:val="2C2B2E"/>
          <w:spacing w:val="0"/>
          <w:w w:val="158"/>
          <w:sz w:val="12"/>
          <w:szCs w:val="12"/>
        </w:rPr>
        <w:t>t</w:t>
      </w:r>
      <w:r>
        <w:rPr>
          <w:rFonts w:cs="Arial" w:hAnsi="Arial" w:eastAsia="Arial" w:ascii="Arial"/>
          <w:color w:val="2C2B2E"/>
          <w:spacing w:val="0"/>
          <w:w w:val="144"/>
          <w:sz w:val="12"/>
          <w:szCs w:val="12"/>
        </w:rPr>
        <w:t>r</w:t>
      </w:r>
      <w:r>
        <w:rPr>
          <w:rFonts w:cs="Arial" w:hAnsi="Arial" w:eastAsia="Arial" w:ascii="Arial"/>
          <w:color w:val="2C2B2E"/>
          <w:spacing w:val="0"/>
          <w:w w:val="100"/>
          <w:sz w:val="12"/>
          <w:szCs w:val="12"/>
        </w:rPr>
        <w:t>e</w:t>
      </w:r>
      <w:r>
        <w:rPr>
          <w:rFonts w:cs="Arial" w:hAnsi="Arial" w:eastAsia="Arial" w:ascii="Arial"/>
          <w:color w:val="2C2B2E"/>
          <w:spacing w:val="0"/>
          <w:w w:val="108"/>
          <w:sz w:val="12"/>
          <w:szCs w:val="12"/>
        </w:rPr>
        <w:t>l</w:t>
      </w:r>
      <w:r>
        <w:rPr>
          <w:rFonts w:cs="Arial" w:hAnsi="Arial" w:eastAsia="Arial" w:ascii="Arial"/>
          <w:color w:val="2C2B2E"/>
          <w:spacing w:val="0"/>
          <w:w w:val="126"/>
          <w:sz w:val="12"/>
          <w:szCs w:val="12"/>
        </w:rPr>
        <w:t>l</w:t>
      </w:r>
      <w:r>
        <w:rPr>
          <w:rFonts w:cs="Arial" w:hAnsi="Arial" w:eastAsia="Arial" w:ascii="Arial"/>
          <w:color w:val="2C2B2E"/>
          <w:spacing w:val="0"/>
          <w:w w:val="107"/>
          <w:sz w:val="12"/>
          <w:szCs w:val="12"/>
        </w:rPr>
        <w:t>a</w:t>
      </w:r>
      <w:r>
        <w:rPr>
          <w:rFonts w:cs="Arial" w:hAnsi="Arial" w:eastAsia="Arial" w:ascii="Arial"/>
          <w:color w:val="2C2B2E"/>
          <w:spacing w:val="0"/>
          <w:w w:val="100"/>
          <w:sz w:val="12"/>
          <w:szCs w:val="12"/>
        </w:rPr>
        <w:t>                                                 </w:t>
      </w:r>
      <w:r>
        <w:rPr>
          <w:rFonts w:cs="Arial" w:hAnsi="Arial" w:eastAsia="Arial" w:ascii="Arial"/>
          <w:color w:val="2C2B2E"/>
          <w:spacing w:val="-11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78"/>
          <w:sz w:val="12"/>
          <w:szCs w:val="12"/>
        </w:rPr>
        <w:t>P</w:t>
      </w:r>
      <w:r>
        <w:rPr>
          <w:rFonts w:cs="Arial" w:hAnsi="Arial" w:eastAsia="Arial" w:ascii="Arial"/>
          <w:color w:val="2C2B2E"/>
          <w:spacing w:val="0"/>
          <w:w w:val="99"/>
          <w:sz w:val="12"/>
          <w:szCs w:val="12"/>
        </w:rPr>
        <w:t>U</w:t>
      </w:r>
      <w:r>
        <w:rPr>
          <w:rFonts w:cs="Arial" w:hAnsi="Arial" w:eastAsia="Arial" w:ascii="Arial"/>
          <w:color w:val="2C2B2E"/>
          <w:spacing w:val="0"/>
          <w:w w:val="96"/>
          <w:sz w:val="12"/>
          <w:szCs w:val="12"/>
        </w:rPr>
        <w:t>E</w:t>
      </w:r>
      <w:r>
        <w:rPr>
          <w:rFonts w:cs="Arial" w:hAnsi="Arial" w:eastAsia="Arial" w:ascii="Arial"/>
          <w:color w:val="2C2B2E"/>
          <w:spacing w:val="0"/>
          <w:w w:val="71"/>
          <w:sz w:val="12"/>
          <w:szCs w:val="12"/>
        </w:rPr>
        <w:t>J</w:t>
      </w:r>
      <w:r>
        <w:rPr>
          <w:rFonts w:cs="Arial" w:hAnsi="Arial" w:eastAsia="Arial" w:ascii="Arial"/>
          <w:color w:val="2C2B2E"/>
          <w:spacing w:val="0"/>
          <w:w w:val="115"/>
          <w:sz w:val="12"/>
          <w:szCs w:val="12"/>
        </w:rPr>
        <w:t>6</w:t>
      </w:r>
      <w:r>
        <w:rPr>
          <w:rFonts w:cs="Arial" w:hAnsi="Arial" w:eastAsia="Arial" w:ascii="Arial"/>
          <w:color w:val="2C2B2E"/>
          <w:spacing w:val="0"/>
          <w:w w:val="122"/>
          <w:sz w:val="12"/>
          <w:szCs w:val="12"/>
        </w:rPr>
        <w:t>0</w:t>
      </w:r>
      <w:r>
        <w:rPr>
          <w:rFonts w:cs="Arial" w:hAnsi="Arial" w:eastAsia="Arial" w:ascii="Arial"/>
          <w:color w:val="2C2B2E"/>
          <w:spacing w:val="0"/>
          <w:w w:val="107"/>
          <w:sz w:val="12"/>
          <w:szCs w:val="12"/>
        </w:rPr>
        <w:t>0</w:t>
      </w:r>
      <w:r>
        <w:rPr>
          <w:rFonts w:cs="Arial" w:hAnsi="Arial" w:eastAsia="Arial" w:ascii="Arial"/>
          <w:color w:val="2C2B2E"/>
          <w:spacing w:val="0"/>
          <w:w w:val="100"/>
          <w:sz w:val="12"/>
          <w:szCs w:val="12"/>
        </w:rPr>
        <w:t>5</w:t>
      </w:r>
      <w:r>
        <w:rPr>
          <w:rFonts w:cs="Arial" w:hAnsi="Arial" w:eastAsia="Arial" w:ascii="Arial"/>
          <w:color w:val="2C2B2E"/>
          <w:spacing w:val="0"/>
          <w:w w:val="115"/>
          <w:sz w:val="12"/>
          <w:szCs w:val="12"/>
        </w:rPr>
        <w:t>1</w:t>
      </w:r>
      <w:r>
        <w:rPr>
          <w:rFonts w:cs="Arial" w:hAnsi="Arial" w:eastAsia="Arial" w:ascii="Arial"/>
          <w:color w:val="404041"/>
          <w:spacing w:val="0"/>
          <w:w w:val="115"/>
          <w:sz w:val="12"/>
          <w:szCs w:val="12"/>
        </w:rPr>
        <w:t>9</w:t>
      </w:r>
      <w:r>
        <w:rPr>
          <w:rFonts w:cs="Arial" w:hAnsi="Arial" w:eastAsia="Arial" w:ascii="Arial"/>
          <w:color w:val="2C2B2E"/>
          <w:spacing w:val="0"/>
          <w:w w:val="94"/>
          <w:sz w:val="12"/>
          <w:szCs w:val="12"/>
        </w:rPr>
        <w:t>C</w:t>
      </w:r>
      <w:r>
        <w:rPr>
          <w:rFonts w:cs="Arial" w:hAnsi="Arial" w:eastAsia="Arial" w:ascii="Arial"/>
          <w:color w:val="2C2B2E"/>
          <w:spacing w:val="0"/>
          <w:w w:val="100"/>
          <w:sz w:val="12"/>
          <w:szCs w:val="12"/>
        </w:rPr>
        <w:t>9</w:t>
      </w:r>
      <w:r>
        <w:rPr>
          <w:rFonts w:cs="Arial" w:hAnsi="Arial" w:eastAsia="Arial" w:ascii="Arial"/>
          <w:color w:val="2C2B2E"/>
          <w:spacing w:val="0"/>
          <w:w w:val="114"/>
          <w:sz w:val="12"/>
          <w:szCs w:val="12"/>
        </w:rPr>
        <w:t>A</w:t>
      </w:r>
      <w:r>
        <w:rPr>
          <w:rFonts w:cs="Arial" w:hAnsi="Arial" w:eastAsia="Arial" w:ascii="Arial"/>
          <w:color w:val="2C2B2E"/>
          <w:spacing w:val="0"/>
          <w:w w:val="100"/>
          <w:sz w:val="12"/>
          <w:szCs w:val="12"/>
        </w:rPr>
        <w:t>               </w:t>
      </w:r>
      <w:r>
        <w:rPr>
          <w:rFonts w:cs="Arial" w:hAnsi="Arial" w:eastAsia="Arial" w:ascii="Arial"/>
          <w:color w:val="2C2B2E"/>
          <w:spacing w:val="10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404041"/>
          <w:spacing w:val="0"/>
          <w:w w:val="77"/>
          <w:sz w:val="12"/>
          <w:szCs w:val="12"/>
        </w:rPr>
        <w:t>C</w:t>
      </w:r>
      <w:r>
        <w:rPr>
          <w:rFonts w:cs="Arial" w:hAnsi="Arial" w:eastAsia="Arial" w:ascii="Arial"/>
          <w:color w:val="2C2B2E"/>
          <w:spacing w:val="0"/>
          <w:w w:val="102"/>
          <w:sz w:val="12"/>
          <w:szCs w:val="12"/>
        </w:rPr>
        <w:t>O</w:t>
      </w:r>
      <w:r>
        <w:rPr>
          <w:rFonts w:cs="Arial" w:hAnsi="Arial" w:eastAsia="Arial" w:ascii="Arial"/>
          <w:color w:val="2C2B2E"/>
          <w:spacing w:val="0"/>
          <w:w w:val="86"/>
          <w:sz w:val="12"/>
          <w:szCs w:val="12"/>
        </w:rPr>
        <w:t>I</w:t>
      </w:r>
      <w:r>
        <w:rPr>
          <w:rFonts w:cs="Arial" w:hAnsi="Arial" w:eastAsia="Arial" w:ascii="Arial"/>
          <w:color w:val="2C2B2E"/>
          <w:spacing w:val="0"/>
          <w:w w:val="129"/>
          <w:sz w:val="12"/>
          <w:szCs w:val="12"/>
        </w:rPr>
        <w:t>M</w:t>
      </w:r>
      <w:r>
        <w:rPr>
          <w:rFonts w:cs="Arial" w:hAnsi="Arial" w:eastAsia="Arial" w:ascii="Arial"/>
          <w:color w:val="2C2B2E"/>
          <w:spacing w:val="0"/>
          <w:w w:val="108"/>
          <w:sz w:val="12"/>
          <w:szCs w:val="12"/>
        </w:rPr>
        <w:t>B</w:t>
      </w:r>
      <w:r>
        <w:rPr>
          <w:rFonts w:cs="Arial" w:hAnsi="Arial" w:eastAsia="Arial" w:ascii="Arial"/>
          <w:color w:val="2C2B2E"/>
          <w:spacing w:val="0"/>
          <w:w w:val="94"/>
          <w:sz w:val="12"/>
          <w:szCs w:val="12"/>
        </w:rPr>
        <w:t>R</w:t>
      </w:r>
      <w:r>
        <w:rPr>
          <w:rFonts w:cs="Arial" w:hAnsi="Arial" w:eastAsia="Arial" w:ascii="Arial"/>
          <w:color w:val="2C2B2E"/>
          <w:spacing w:val="0"/>
          <w:w w:val="108"/>
          <w:sz w:val="12"/>
          <w:szCs w:val="12"/>
        </w:rPr>
        <w:t>A</w:t>
      </w:r>
      <w:r>
        <w:rPr>
          <w:rFonts w:cs="Arial" w:hAnsi="Arial" w:eastAsia="Arial" w:ascii="Arial"/>
          <w:color w:val="2C2B2E"/>
          <w:spacing w:val="0"/>
          <w:w w:val="100"/>
          <w:sz w:val="12"/>
          <w:szCs w:val="12"/>
        </w:rPr>
        <w:t>                                       </w:t>
      </w:r>
      <w:r>
        <w:rPr>
          <w:rFonts w:cs="Arial" w:hAnsi="Arial" w:eastAsia="Arial" w:ascii="Arial"/>
          <w:color w:val="2C2B2E"/>
          <w:spacing w:val="4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404041"/>
          <w:spacing w:val="0"/>
          <w:w w:val="100"/>
          <w:sz w:val="12"/>
          <w:szCs w:val="12"/>
        </w:rPr>
        <w:t>G</w:t>
      </w:r>
      <w:r>
        <w:rPr>
          <w:rFonts w:cs="Arial" w:hAnsi="Arial" w:eastAsia="Arial" w:ascii="Arial"/>
          <w:color w:val="2C2B2E"/>
          <w:spacing w:val="0"/>
          <w:w w:val="100"/>
          <w:sz w:val="12"/>
          <w:szCs w:val="12"/>
        </w:rPr>
        <w:t>U</w:t>
      </w:r>
      <w:r>
        <w:rPr>
          <w:rFonts w:cs="Arial" w:hAnsi="Arial" w:eastAsia="Arial" w:ascii="Arial"/>
          <w:color w:val="2C2B2E"/>
          <w:spacing w:val="0"/>
          <w:w w:val="100"/>
          <w:sz w:val="12"/>
          <w:szCs w:val="12"/>
        </w:rPr>
        <w:t>A</w:t>
      </w:r>
      <w:r>
        <w:rPr>
          <w:rFonts w:cs="Arial" w:hAnsi="Arial" w:eastAsia="Arial" w:ascii="Arial"/>
          <w:color w:val="2C2B2E"/>
          <w:spacing w:val="0"/>
          <w:w w:val="100"/>
          <w:sz w:val="12"/>
          <w:szCs w:val="12"/>
        </w:rPr>
        <w:t>D</w:t>
      </w:r>
      <w:r>
        <w:rPr>
          <w:rFonts w:cs="Arial" w:hAnsi="Arial" w:eastAsia="Arial" w:ascii="Arial"/>
          <w:color w:val="2C2B2E"/>
          <w:spacing w:val="0"/>
          <w:w w:val="100"/>
          <w:sz w:val="12"/>
          <w:szCs w:val="12"/>
        </w:rPr>
        <w:t>A</w:t>
      </w:r>
      <w:r>
        <w:rPr>
          <w:rFonts w:cs="Arial" w:hAnsi="Arial" w:eastAsia="Arial" w:ascii="Arial"/>
          <w:color w:val="2C2B2E"/>
          <w:spacing w:val="0"/>
          <w:w w:val="100"/>
          <w:sz w:val="12"/>
          <w:szCs w:val="12"/>
        </w:rPr>
        <w:t>L</w:t>
      </w:r>
      <w:r>
        <w:rPr>
          <w:rFonts w:cs="Arial" w:hAnsi="Arial" w:eastAsia="Arial" w:ascii="Arial"/>
          <w:color w:val="2C2B2E"/>
          <w:spacing w:val="0"/>
          <w:w w:val="100"/>
          <w:sz w:val="12"/>
          <w:szCs w:val="12"/>
        </w:rPr>
        <w:t>AJ</w:t>
      </w:r>
      <w:r>
        <w:rPr>
          <w:rFonts w:cs="Arial" w:hAnsi="Arial" w:eastAsia="Arial" w:ascii="Arial"/>
          <w:color w:val="2C2B2E"/>
          <w:spacing w:val="0"/>
          <w:w w:val="100"/>
          <w:sz w:val="12"/>
          <w:szCs w:val="12"/>
        </w:rPr>
        <w:t>A</w:t>
      </w:r>
      <w:r>
        <w:rPr>
          <w:rFonts w:cs="Arial" w:hAnsi="Arial" w:eastAsia="Arial" w:ascii="Arial"/>
          <w:color w:val="2C2B2E"/>
          <w:spacing w:val="0"/>
          <w:w w:val="100"/>
          <w:sz w:val="12"/>
          <w:szCs w:val="12"/>
        </w:rPr>
        <w:t>R</w:t>
      </w:r>
      <w:r>
        <w:rPr>
          <w:rFonts w:cs="Arial" w:hAnsi="Arial" w:eastAsia="Arial" w:ascii="Arial"/>
          <w:color w:val="2C2B2E"/>
          <w:spacing w:val="0"/>
          <w:w w:val="100"/>
          <w:sz w:val="12"/>
          <w:szCs w:val="12"/>
        </w:rPr>
        <w:t>A</w:t>
      </w:r>
      <w:r>
        <w:rPr>
          <w:rFonts w:cs="Arial" w:hAnsi="Arial" w:eastAsia="Arial" w:ascii="Arial"/>
          <w:color w:val="2C2B2E"/>
          <w:spacing w:val="0"/>
          <w:w w:val="100"/>
          <w:sz w:val="12"/>
          <w:szCs w:val="12"/>
        </w:rPr>
        <w:t>                     </w:t>
      </w:r>
      <w:r>
        <w:rPr>
          <w:rFonts w:cs="Arial" w:hAnsi="Arial" w:eastAsia="Arial" w:ascii="Arial"/>
          <w:color w:val="2C2B2E"/>
          <w:spacing w:val="14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83"/>
          <w:sz w:val="12"/>
          <w:szCs w:val="12"/>
        </w:rPr>
        <w:t>N</w:t>
      </w:r>
      <w:r>
        <w:rPr>
          <w:rFonts w:cs="Arial" w:hAnsi="Arial" w:eastAsia="Arial" w:ascii="Arial"/>
          <w:color w:val="404041"/>
          <w:spacing w:val="0"/>
          <w:w w:val="202"/>
          <w:sz w:val="12"/>
          <w:szCs w:val="12"/>
        </w:rPr>
        <w:t>/</w:t>
      </w:r>
      <w:r>
        <w:rPr>
          <w:rFonts w:cs="Arial" w:hAnsi="Arial" w:eastAsia="Arial" w:ascii="Arial"/>
          <w:color w:val="2C2B2E"/>
          <w:spacing w:val="0"/>
          <w:w w:val="90"/>
          <w:sz w:val="12"/>
          <w:szCs w:val="12"/>
        </w:rPr>
        <w:t>P</w:t>
      </w:r>
      <w:r>
        <w:rPr>
          <w:rFonts w:cs="Arial" w:hAnsi="Arial" w:eastAsia="Arial" w:ascii="Arial"/>
          <w:color w:val="2C2B2E"/>
          <w:spacing w:val="0"/>
          <w:w w:val="100"/>
          <w:sz w:val="12"/>
          <w:szCs w:val="12"/>
        </w:rPr>
        <w:t>                                    </w:t>
      </w:r>
      <w:r>
        <w:rPr>
          <w:rFonts w:cs="Arial" w:hAnsi="Arial" w:eastAsia="Arial" w:ascii="Arial"/>
          <w:color w:val="2C2B2E"/>
          <w:spacing w:val="-2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83"/>
          <w:sz w:val="12"/>
          <w:szCs w:val="12"/>
        </w:rPr>
        <w:t>N</w:t>
      </w:r>
      <w:r>
        <w:rPr>
          <w:rFonts w:cs="Arial" w:hAnsi="Arial" w:eastAsia="Arial" w:ascii="Arial"/>
          <w:color w:val="404041"/>
          <w:spacing w:val="0"/>
          <w:w w:val="216"/>
          <w:sz w:val="12"/>
          <w:szCs w:val="12"/>
        </w:rPr>
        <w:t>/</w:t>
      </w:r>
      <w:r>
        <w:rPr>
          <w:rFonts w:cs="Arial" w:hAnsi="Arial" w:eastAsia="Arial" w:ascii="Arial"/>
          <w:color w:val="2C2B2E"/>
          <w:spacing w:val="0"/>
          <w:w w:val="84"/>
          <w:sz w:val="12"/>
          <w:szCs w:val="12"/>
        </w:rPr>
        <w:t>P</w:t>
      </w:r>
      <w:r>
        <w:rPr>
          <w:rFonts w:cs="Arial" w:hAnsi="Arial" w:eastAsia="Arial" w:ascii="Arial"/>
          <w:color w:val="000000"/>
          <w:spacing w:val="0"/>
          <w:w w:val="100"/>
          <w:sz w:val="12"/>
          <w:szCs w:val="12"/>
        </w:rPr>
      </w:r>
    </w:p>
    <w:p>
      <w:pPr>
        <w:rPr>
          <w:rFonts w:cs="Arial" w:hAnsi="Arial" w:eastAsia="Arial" w:ascii="Arial"/>
          <w:sz w:val="12"/>
          <w:szCs w:val="12"/>
        </w:rPr>
        <w:jc w:val="left"/>
        <w:spacing w:before="49"/>
        <w:ind w:left="492"/>
      </w:pPr>
      <w:r>
        <w:rPr>
          <w:rFonts w:cs="Arial" w:hAnsi="Arial" w:eastAsia="Arial" w:ascii="Arial"/>
          <w:color w:val="404041"/>
          <w:w w:val="79"/>
          <w:position w:val="1"/>
          <w:sz w:val="12"/>
          <w:szCs w:val="12"/>
        </w:rPr>
        <w:t>2</w:t>
      </w:r>
      <w:r>
        <w:rPr>
          <w:rFonts w:cs="Arial" w:hAnsi="Arial" w:eastAsia="Arial" w:ascii="Arial"/>
          <w:color w:val="2C2B2E"/>
          <w:w w:val="115"/>
          <w:position w:val="1"/>
          <w:sz w:val="12"/>
          <w:szCs w:val="12"/>
        </w:rPr>
        <w:t>9</w:t>
      </w:r>
      <w:r>
        <w:rPr>
          <w:rFonts w:cs="Arial" w:hAnsi="Arial" w:eastAsia="Arial" w:ascii="Arial"/>
          <w:color w:val="2C2B2E"/>
          <w:w w:val="100"/>
          <w:position w:val="1"/>
          <w:sz w:val="12"/>
          <w:szCs w:val="12"/>
        </w:rPr>
        <w:t>           </w:t>
      </w:r>
      <w:r>
        <w:rPr>
          <w:rFonts w:cs="Arial" w:hAnsi="Arial" w:eastAsia="Arial" w:ascii="Arial"/>
          <w:color w:val="2C2B2E"/>
          <w:spacing w:val="-15"/>
          <w:w w:val="100"/>
          <w:position w:val="1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79"/>
          <w:position w:val="1"/>
          <w:sz w:val="12"/>
          <w:szCs w:val="12"/>
        </w:rPr>
        <w:t>L</w:t>
      </w:r>
      <w:r>
        <w:rPr>
          <w:rFonts w:cs="Arial" w:hAnsi="Arial" w:eastAsia="Arial" w:ascii="Arial"/>
          <w:color w:val="2C2B2E"/>
          <w:spacing w:val="0"/>
          <w:w w:val="100"/>
          <w:position w:val="1"/>
          <w:sz w:val="12"/>
          <w:szCs w:val="12"/>
        </w:rPr>
        <w:t>u</w:t>
      </w:r>
      <w:r>
        <w:rPr>
          <w:rFonts w:cs="Arial" w:hAnsi="Arial" w:eastAsia="Arial" w:ascii="Arial"/>
          <w:color w:val="2C2B2E"/>
          <w:spacing w:val="0"/>
          <w:w w:val="111"/>
          <w:position w:val="1"/>
          <w:sz w:val="12"/>
          <w:szCs w:val="12"/>
        </w:rPr>
        <w:t>c</w:t>
      </w:r>
      <w:r>
        <w:rPr>
          <w:rFonts w:cs="Arial" w:hAnsi="Arial" w:eastAsia="Arial" w:ascii="Arial"/>
          <w:color w:val="2C2B2E"/>
          <w:spacing w:val="0"/>
          <w:w w:val="107"/>
          <w:position w:val="1"/>
          <w:sz w:val="12"/>
          <w:szCs w:val="12"/>
        </w:rPr>
        <w:t>e</w:t>
      </w:r>
      <w:r>
        <w:rPr>
          <w:rFonts w:cs="Arial" w:hAnsi="Arial" w:eastAsia="Arial" w:ascii="Arial"/>
          <w:color w:val="404041"/>
          <w:spacing w:val="0"/>
          <w:w w:val="144"/>
          <w:position w:val="1"/>
          <w:sz w:val="12"/>
          <w:szCs w:val="12"/>
        </w:rPr>
        <w:t>r</w:t>
      </w:r>
      <w:r>
        <w:rPr>
          <w:rFonts w:cs="Arial" w:hAnsi="Arial" w:eastAsia="Arial" w:ascii="Arial"/>
          <w:color w:val="2C2B2E"/>
          <w:spacing w:val="0"/>
          <w:w w:val="100"/>
          <w:position w:val="1"/>
          <w:sz w:val="12"/>
          <w:szCs w:val="12"/>
        </w:rPr>
        <w:t>o</w:t>
      </w:r>
      <w:r>
        <w:rPr>
          <w:rFonts w:cs="Arial" w:hAnsi="Arial" w:eastAsia="Arial" w:ascii="Arial"/>
          <w:color w:val="2C2B2E"/>
          <w:spacing w:val="0"/>
          <w:w w:val="100"/>
          <w:position w:val="1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-14"/>
          <w:w w:val="100"/>
          <w:position w:val="1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78"/>
          <w:position w:val="1"/>
          <w:sz w:val="12"/>
          <w:szCs w:val="12"/>
        </w:rPr>
        <w:t>B</w:t>
      </w:r>
      <w:r>
        <w:rPr>
          <w:rFonts w:cs="Arial" w:hAnsi="Arial" w:eastAsia="Arial" w:ascii="Arial"/>
          <w:color w:val="2C2B2E"/>
          <w:spacing w:val="0"/>
          <w:w w:val="126"/>
          <w:position w:val="1"/>
          <w:sz w:val="12"/>
          <w:szCs w:val="12"/>
        </w:rPr>
        <w:t>i</w:t>
      </w:r>
      <w:r>
        <w:rPr>
          <w:rFonts w:cs="Arial" w:hAnsi="Arial" w:eastAsia="Arial" w:ascii="Arial"/>
          <w:color w:val="2C2B2E"/>
          <w:spacing w:val="0"/>
          <w:w w:val="107"/>
          <w:position w:val="1"/>
          <w:sz w:val="12"/>
          <w:szCs w:val="12"/>
        </w:rPr>
        <w:t>a</w:t>
      </w:r>
      <w:r>
        <w:rPr>
          <w:rFonts w:cs="Arial" w:hAnsi="Arial" w:eastAsia="Arial" w:ascii="Arial"/>
          <w:color w:val="404041"/>
          <w:spacing w:val="0"/>
          <w:w w:val="115"/>
          <w:position w:val="1"/>
          <w:sz w:val="12"/>
          <w:szCs w:val="12"/>
        </w:rPr>
        <w:t>n</w:t>
      </w:r>
      <w:r>
        <w:rPr>
          <w:rFonts w:cs="Arial" w:hAnsi="Arial" w:eastAsia="Arial" w:ascii="Arial"/>
          <w:color w:val="2C2B2E"/>
          <w:spacing w:val="0"/>
          <w:w w:val="115"/>
          <w:position w:val="1"/>
          <w:sz w:val="12"/>
          <w:szCs w:val="12"/>
        </w:rPr>
        <w:t>e</w:t>
      </w:r>
      <w:r>
        <w:rPr>
          <w:rFonts w:cs="Arial" w:hAnsi="Arial" w:eastAsia="Arial" w:ascii="Arial"/>
          <w:color w:val="2C2B2E"/>
          <w:spacing w:val="0"/>
          <w:w w:val="144"/>
          <w:position w:val="1"/>
          <w:sz w:val="12"/>
          <w:szCs w:val="12"/>
        </w:rPr>
        <w:t>t</w:t>
      </w:r>
      <w:r>
        <w:rPr>
          <w:rFonts w:cs="Arial" w:hAnsi="Arial" w:eastAsia="Arial" w:ascii="Arial"/>
          <w:color w:val="2C2B2E"/>
          <w:spacing w:val="0"/>
          <w:w w:val="158"/>
          <w:position w:val="1"/>
          <w:sz w:val="12"/>
          <w:szCs w:val="12"/>
        </w:rPr>
        <w:t>t</w:t>
      </w:r>
      <w:r>
        <w:rPr>
          <w:rFonts w:cs="Arial" w:hAnsi="Arial" w:eastAsia="Arial" w:ascii="Arial"/>
          <w:color w:val="2C2B2E"/>
          <w:spacing w:val="15"/>
          <w:w w:val="100"/>
          <w:position w:val="1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111"/>
          <w:position w:val="1"/>
          <w:sz w:val="12"/>
          <w:szCs w:val="12"/>
        </w:rPr>
        <w:t>M</w:t>
      </w:r>
      <w:r>
        <w:rPr>
          <w:rFonts w:cs="Arial" w:hAnsi="Arial" w:eastAsia="Arial" w:ascii="Arial"/>
          <w:color w:val="2C2B2E"/>
          <w:spacing w:val="0"/>
          <w:w w:val="111"/>
          <w:position w:val="1"/>
          <w:sz w:val="12"/>
          <w:szCs w:val="12"/>
        </w:rPr>
        <w:t>e</w:t>
      </w:r>
      <w:r>
        <w:rPr>
          <w:rFonts w:cs="Arial" w:hAnsi="Arial" w:eastAsia="Arial" w:ascii="Arial"/>
          <w:color w:val="2C2B2E"/>
          <w:spacing w:val="0"/>
          <w:w w:val="111"/>
          <w:position w:val="1"/>
          <w:sz w:val="12"/>
          <w:szCs w:val="12"/>
        </w:rPr>
        <w:t>d</w:t>
      </w:r>
      <w:r>
        <w:rPr>
          <w:rFonts w:cs="Arial" w:hAnsi="Arial" w:eastAsia="Arial" w:ascii="Arial"/>
          <w:color w:val="2C2B2E"/>
          <w:spacing w:val="0"/>
          <w:w w:val="111"/>
          <w:position w:val="1"/>
          <w:sz w:val="12"/>
          <w:szCs w:val="12"/>
        </w:rPr>
        <w:t>i</w:t>
      </w:r>
      <w:r>
        <w:rPr>
          <w:rFonts w:cs="Arial" w:hAnsi="Arial" w:eastAsia="Arial" w:ascii="Arial"/>
          <w:color w:val="2C2B2E"/>
          <w:spacing w:val="0"/>
          <w:w w:val="111"/>
          <w:position w:val="1"/>
          <w:sz w:val="12"/>
          <w:szCs w:val="12"/>
        </w:rPr>
        <w:t>n</w:t>
      </w:r>
      <w:r>
        <w:rPr>
          <w:rFonts w:cs="Arial" w:hAnsi="Arial" w:eastAsia="Arial" w:ascii="Arial"/>
          <w:color w:val="404041"/>
          <w:spacing w:val="0"/>
          <w:w w:val="111"/>
          <w:position w:val="1"/>
          <w:sz w:val="12"/>
          <w:szCs w:val="12"/>
        </w:rPr>
        <w:t>a</w:t>
      </w:r>
      <w:r>
        <w:rPr>
          <w:rFonts w:cs="Arial" w:hAnsi="Arial" w:eastAsia="Arial" w:ascii="Arial"/>
          <w:color w:val="404041"/>
          <w:spacing w:val="19"/>
          <w:w w:val="111"/>
          <w:position w:val="1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65"/>
          <w:position w:val="1"/>
          <w:sz w:val="12"/>
          <w:szCs w:val="12"/>
        </w:rPr>
        <w:t>F</w:t>
      </w:r>
      <w:r>
        <w:rPr>
          <w:rFonts w:cs="Arial" w:hAnsi="Arial" w:eastAsia="Arial" w:ascii="Arial"/>
          <w:color w:val="2C2B2E"/>
          <w:spacing w:val="0"/>
          <w:w w:val="126"/>
          <w:position w:val="1"/>
          <w:sz w:val="12"/>
          <w:szCs w:val="12"/>
        </w:rPr>
        <w:t>l</w:t>
      </w:r>
      <w:r>
        <w:rPr>
          <w:rFonts w:cs="Arial" w:hAnsi="Arial" w:eastAsia="Arial" w:ascii="Arial"/>
          <w:color w:val="2C2B2E"/>
          <w:spacing w:val="0"/>
          <w:w w:val="115"/>
          <w:position w:val="1"/>
          <w:sz w:val="12"/>
          <w:szCs w:val="12"/>
        </w:rPr>
        <w:t>o</w:t>
      </w:r>
      <w:r>
        <w:rPr>
          <w:rFonts w:cs="Arial" w:hAnsi="Arial" w:eastAsia="Arial" w:ascii="Arial"/>
          <w:color w:val="404041"/>
          <w:spacing w:val="0"/>
          <w:w w:val="156"/>
          <w:position w:val="1"/>
          <w:sz w:val="12"/>
          <w:szCs w:val="12"/>
        </w:rPr>
        <w:t>r</w:t>
      </w:r>
      <w:r>
        <w:rPr>
          <w:rFonts w:cs="Arial" w:hAnsi="Arial" w:eastAsia="Arial" w:ascii="Arial"/>
          <w:color w:val="404041"/>
          <w:spacing w:val="0"/>
          <w:w w:val="100"/>
          <w:position w:val="1"/>
          <w:sz w:val="12"/>
          <w:szCs w:val="12"/>
        </w:rPr>
        <w:t>e</w:t>
      </w:r>
      <w:r>
        <w:rPr>
          <w:rFonts w:cs="Arial" w:hAnsi="Arial" w:eastAsia="Arial" w:ascii="Arial"/>
          <w:color w:val="404041"/>
          <w:spacing w:val="0"/>
          <w:w w:val="95"/>
          <w:position w:val="1"/>
          <w:sz w:val="12"/>
          <w:szCs w:val="12"/>
        </w:rPr>
        <w:t>s</w:t>
      </w:r>
      <w:r>
        <w:rPr>
          <w:rFonts w:cs="Arial" w:hAnsi="Arial" w:eastAsia="Arial" w:ascii="Arial"/>
          <w:color w:val="404041"/>
          <w:spacing w:val="0"/>
          <w:w w:val="100"/>
          <w:position w:val="1"/>
          <w:sz w:val="12"/>
          <w:szCs w:val="12"/>
        </w:rPr>
        <w:t>                                           </w:t>
      </w:r>
      <w:r>
        <w:rPr>
          <w:rFonts w:cs="Arial" w:hAnsi="Arial" w:eastAsia="Arial" w:ascii="Arial"/>
          <w:color w:val="404041"/>
          <w:spacing w:val="-9"/>
          <w:w w:val="100"/>
          <w:position w:val="1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104"/>
          <w:position w:val="0"/>
          <w:sz w:val="12"/>
          <w:szCs w:val="12"/>
        </w:rPr>
        <w:t>M</w:t>
      </w:r>
      <w:r>
        <w:rPr>
          <w:rFonts w:cs="Arial" w:hAnsi="Arial" w:eastAsia="Arial" w:ascii="Arial"/>
          <w:color w:val="2C2B2E"/>
          <w:spacing w:val="0"/>
          <w:w w:val="104"/>
          <w:position w:val="0"/>
          <w:sz w:val="12"/>
          <w:szCs w:val="12"/>
        </w:rPr>
        <w:t>E</w:t>
      </w:r>
      <w:r>
        <w:rPr>
          <w:rFonts w:cs="Arial" w:hAnsi="Arial" w:eastAsia="Arial" w:ascii="Arial"/>
          <w:color w:val="2C2B2E"/>
          <w:spacing w:val="0"/>
          <w:w w:val="104"/>
          <w:position w:val="0"/>
          <w:sz w:val="12"/>
          <w:szCs w:val="12"/>
        </w:rPr>
        <w:t>F</w:t>
      </w:r>
      <w:r>
        <w:rPr>
          <w:rFonts w:cs="Arial" w:hAnsi="Arial" w:eastAsia="Arial" w:ascii="Arial"/>
          <w:color w:val="2C2B2E"/>
          <w:spacing w:val="0"/>
          <w:w w:val="104"/>
          <w:position w:val="0"/>
          <w:sz w:val="12"/>
          <w:szCs w:val="12"/>
        </w:rPr>
        <w:t>L</w:t>
      </w:r>
      <w:r>
        <w:rPr>
          <w:rFonts w:cs="Arial" w:hAnsi="Arial" w:eastAsia="Arial" w:ascii="Arial"/>
          <w:color w:val="2C2B2E"/>
          <w:spacing w:val="0"/>
          <w:w w:val="104"/>
          <w:position w:val="0"/>
          <w:sz w:val="12"/>
          <w:szCs w:val="12"/>
        </w:rPr>
        <w:t>87</w:t>
      </w:r>
      <w:r>
        <w:rPr>
          <w:rFonts w:cs="Arial" w:hAnsi="Arial" w:eastAsia="Arial" w:ascii="Arial"/>
          <w:color w:val="2C2B2E"/>
          <w:spacing w:val="0"/>
          <w:w w:val="104"/>
          <w:position w:val="0"/>
          <w:sz w:val="12"/>
          <w:szCs w:val="12"/>
        </w:rPr>
        <w:t>0</w:t>
      </w:r>
      <w:r>
        <w:rPr>
          <w:rFonts w:cs="Arial" w:hAnsi="Arial" w:eastAsia="Arial" w:ascii="Arial"/>
          <w:color w:val="2C2B2E"/>
          <w:spacing w:val="0"/>
          <w:w w:val="104"/>
          <w:position w:val="0"/>
          <w:sz w:val="12"/>
          <w:szCs w:val="12"/>
        </w:rPr>
        <w:t>9</w:t>
      </w:r>
      <w:r>
        <w:rPr>
          <w:rFonts w:cs="Arial" w:hAnsi="Arial" w:eastAsia="Arial" w:ascii="Arial"/>
          <w:color w:val="2C2B2E"/>
          <w:spacing w:val="0"/>
          <w:w w:val="104"/>
          <w:position w:val="0"/>
          <w:sz w:val="12"/>
          <w:szCs w:val="12"/>
        </w:rPr>
        <w:t>0</w:t>
      </w:r>
      <w:r>
        <w:rPr>
          <w:rFonts w:cs="Arial" w:hAnsi="Arial" w:eastAsia="Arial" w:ascii="Arial"/>
          <w:color w:val="2C2B2E"/>
          <w:spacing w:val="0"/>
          <w:w w:val="104"/>
          <w:position w:val="0"/>
          <w:sz w:val="12"/>
          <w:szCs w:val="12"/>
        </w:rPr>
        <w:t>5</w:t>
      </w:r>
      <w:r>
        <w:rPr>
          <w:rFonts w:cs="Arial" w:hAnsi="Arial" w:eastAsia="Arial" w:ascii="Arial"/>
          <w:color w:val="2C2B2E"/>
          <w:spacing w:val="0"/>
          <w:w w:val="104"/>
          <w:position w:val="0"/>
          <w:sz w:val="12"/>
          <w:szCs w:val="12"/>
        </w:rPr>
        <w:t>D</w:t>
      </w:r>
      <w:r>
        <w:rPr>
          <w:rFonts w:cs="Arial" w:hAnsi="Arial" w:eastAsia="Arial" w:ascii="Arial"/>
          <w:color w:val="2C2B2E"/>
          <w:spacing w:val="0"/>
          <w:w w:val="104"/>
          <w:position w:val="0"/>
          <w:sz w:val="12"/>
          <w:szCs w:val="12"/>
        </w:rPr>
        <w:t>X</w:t>
      </w:r>
      <w:r>
        <w:rPr>
          <w:rFonts w:cs="Arial" w:hAnsi="Arial" w:eastAsia="Arial" w:ascii="Arial"/>
          <w:color w:val="2C2B2E"/>
          <w:spacing w:val="0"/>
          <w:w w:val="104"/>
          <w:position w:val="0"/>
          <w:sz w:val="12"/>
          <w:szCs w:val="12"/>
        </w:rPr>
        <w:t>6</w:t>
      </w:r>
      <w:r>
        <w:rPr>
          <w:rFonts w:cs="Arial" w:hAnsi="Arial" w:eastAsia="Arial" w:ascii="Arial"/>
          <w:color w:val="2C2B2E"/>
          <w:spacing w:val="0"/>
          <w:w w:val="104"/>
          <w:position w:val="0"/>
          <w:sz w:val="12"/>
          <w:szCs w:val="12"/>
        </w:rPr>
        <w:t>             </w:t>
      </w:r>
      <w:r>
        <w:rPr>
          <w:rFonts w:cs="Arial" w:hAnsi="Arial" w:eastAsia="Arial" w:ascii="Arial"/>
          <w:color w:val="2C2B2E"/>
          <w:spacing w:val="27"/>
          <w:w w:val="104"/>
          <w:position w:val="0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99"/>
          <w:position w:val="0"/>
          <w:sz w:val="12"/>
          <w:szCs w:val="12"/>
        </w:rPr>
        <w:t>M</w:t>
      </w:r>
      <w:r>
        <w:rPr>
          <w:rFonts w:cs="Arial" w:hAnsi="Arial" w:eastAsia="Arial" w:ascii="Arial"/>
          <w:color w:val="2C2B2E"/>
          <w:spacing w:val="0"/>
          <w:w w:val="99"/>
          <w:position w:val="0"/>
          <w:sz w:val="12"/>
          <w:szCs w:val="12"/>
        </w:rPr>
        <w:t>O</w:t>
      </w:r>
      <w:r>
        <w:rPr>
          <w:rFonts w:cs="Arial" w:hAnsi="Arial" w:eastAsia="Arial" w:ascii="Arial"/>
          <w:color w:val="2C2B2E"/>
          <w:spacing w:val="0"/>
          <w:w w:val="99"/>
          <w:position w:val="0"/>
          <w:sz w:val="12"/>
          <w:szCs w:val="12"/>
        </w:rPr>
        <w:t>R</w:t>
      </w:r>
      <w:r>
        <w:rPr>
          <w:rFonts w:cs="Arial" w:hAnsi="Arial" w:eastAsia="Arial" w:ascii="Arial"/>
          <w:color w:val="2C2B2E"/>
          <w:spacing w:val="0"/>
          <w:w w:val="99"/>
          <w:position w:val="0"/>
          <w:sz w:val="12"/>
          <w:szCs w:val="12"/>
        </w:rPr>
        <w:t>E</w:t>
      </w:r>
      <w:r>
        <w:rPr>
          <w:rFonts w:cs="Arial" w:hAnsi="Arial" w:eastAsia="Arial" w:ascii="Arial"/>
          <w:color w:val="2C2B2E"/>
          <w:spacing w:val="-11"/>
          <w:w w:val="99"/>
          <w:position w:val="0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71"/>
          <w:position w:val="0"/>
          <w:sz w:val="12"/>
          <w:szCs w:val="12"/>
        </w:rPr>
        <w:t>L</w:t>
      </w:r>
      <w:r>
        <w:rPr>
          <w:rFonts w:cs="Arial" w:hAnsi="Arial" w:eastAsia="Arial" w:ascii="Arial"/>
          <w:color w:val="2C2B2E"/>
          <w:spacing w:val="0"/>
          <w:w w:val="97"/>
          <w:position w:val="0"/>
          <w:sz w:val="12"/>
          <w:szCs w:val="12"/>
        </w:rPr>
        <w:t>O</w:t>
      </w:r>
      <w:r>
        <w:rPr>
          <w:rFonts w:cs="Arial" w:hAnsi="Arial" w:eastAsia="Arial" w:ascii="Arial"/>
          <w:color w:val="2C2B2E"/>
          <w:spacing w:val="0"/>
          <w:w w:val="90"/>
          <w:position w:val="0"/>
          <w:sz w:val="12"/>
          <w:szCs w:val="12"/>
        </w:rPr>
        <w:t>S</w:t>
      </w:r>
      <w:r>
        <w:rPr>
          <w:rFonts w:cs="Arial" w:hAnsi="Arial" w:eastAsia="Arial" w:ascii="Arial"/>
          <w:color w:val="2C2B2E"/>
          <w:spacing w:val="0"/>
          <w:w w:val="100"/>
          <w:position w:val="0"/>
          <w:sz w:val="12"/>
          <w:szCs w:val="12"/>
        </w:rPr>
        <w:t>                                       </w:t>
      </w:r>
      <w:r>
        <w:rPr>
          <w:rFonts w:cs="Arial" w:hAnsi="Arial" w:eastAsia="Arial" w:ascii="Arial"/>
          <w:color w:val="2C2B2E"/>
          <w:spacing w:val="-5"/>
          <w:w w:val="100"/>
          <w:position w:val="0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43"/>
          <w:position w:val="0"/>
          <w:sz w:val="12"/>
          <w:szCs w:val="12"/>
        </w:rPr>
        <w:t>I</w:t>
      </w:r>
      <w:r>
        <w:rPr>
          <w:rFonts w:cs="Arial" w:hAnsi="Arial" w:eastAsia="Arial" w:ascii="Arial"/>
          <w:color w:val="2C2B2E"/>
          <w:spacing w:val="0"/>
          <w:w w:val="100"/>
          <w:position w:val="0"/>
          <w:sz w:val="12"/>
          <w:szCs w:val="12"/>
        </w:rPr>
        <w:t>XT</w:t>
      </w:r>
      <w:r>
        <w:rPr>
          <w:rFonts w:cs="Arial" w:hAnsi="Arial" w:eastAsia="Arial" w:ascii="Arial"/>
          <w:color w:val="2C2B2E"/>
          <w:spacing w:val="0"/>
          <w:w w:val="101"/>
          <w:position w:val="0"/>
          <w:sz w:val="12"/>
          <w:szCs w:val="12"/>
        </w:rPr>
        <w:t>LA</w:t>
      </w:r>
      <w:r>
        <w:rPr>
          <w:rFonts w:cs="Arial" w:hAnsi="Arial" w:eastAsia="Arial" w:ascii="Arial"/>
          <w:color w:val="2C2B2E"/>
          <w:spacing w:val="0"/>
          <w:w w:val="94"/>
          <w:position w:val="0"/>
          <w:sz w:val="12"/>
          <w:szCs w:val="12"/>
        </w:rPr>
        <w:t>H</w:t>
      </w:r>
      <w:r>
        <w:rPr>
          <w:rFonts w:cs="Arial" w:hAnsi="Arial" w:eastAsia="Arial" w:ascii="Arial"/>
          <w:color w:val="2C2B2E"/>
          <w:spacing w:val="0"/>
          <w:w w:val="110"/>
          <w:position w:val="0"/>
          <w:sz w:val="12"/>
          <w:szCs w:val="12"/>
        </w:rPr>
        <w:t>U</w:t>
      </w:r>
      <w:r>
        <w:rPr>
          <w:rFonts w:cs="Arial" w:hAnsi="Arial" w:eastAsia="Arial" w:ascii="Arial"/>
          <w:color w:val="2C2B2E"/>
          <w:spacing w:val="0"/>
          <w:w w:val="114"/>
          <w:position w:val="0"/>
          <w:sz w:val="12"/>
          <w:szCs w:val="12"/>
        </w:rPr>
        <w:t>A</w:t>
      </w:r>
      <w:r>
        <w:rPr>
          <w:rFonts w:cs="Arial" w:hAnsi="Arial" w:eastAsia="Arial" w:ascii="Arial"/>
          <w:color w:val="2C2B2E"/>
          <w:spacing w:val="0"/>
          <w:w w:val="94"/>
          <w:position w:val="0"/>
          <w:sz w:val="12"/>
          <w:szCs w:val="12"/>
        </w:rPr>
        <w:t>C</w:t>
      </w:r>
      <w:r>
        <w:rPr>
          <w:rFonts w:cs="Arial" w:hAnsi="Arial" w:eastAsia="Arial" w:ascii="Arial"/>
          <w:color w:val="2C2B2E"/>
          <w:spacing w:val="0"/>
          <w:w w:val="108"/>
          <w:position w:val="0"/>
          <w:sz w:val="12"/>
          <w:szCs w:val="12"/>
        </w:rPr>
        <w:t>A</w:t>
      </w:r>
      <w:r>
        <w:rPr>
          <w:rFonts w:cs="Arial" w:hAnsi="Arial" w:eastAsia="Arial" w:ascii="Arial"/>
          <w:color w:val="2C2B2E"/>
          <w:spacing w:val="0"/>
          <w:w w:val="99"/>
          <w:position w:val="0"/>
          <w:sz w:val="12"/>
          <w:szCs w:val="12"/>
        </w:rPr>
        <w:t>N</w:t>
      </w:r>
      <w:r>
        <w:rPr>
          <w:rFonts w:cs="Arial" w:hAnsi="Arial" w:eastAsia="Arial" w:ascii="Arial"/>
          <w:color w:val="2C2B2E"/>
          <w:spacing w:val="0"/>
          <w:w w:val="100"/>
          <w:position w:val="0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-14"/>
          <w:w w:val="100"/>
          <w:position w:val="0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100"/>
          <w:position w:val="0"/>
          <w:sz w:val="12"/>
          <w:szCs w:val="12"/>
        </w:rPr>
        <w:t>D</w:t>
      </w:r>
      <w:r>
        <w:rPr>
          <w:rFonts w:cs="Arial" w:hAnsi="Arial" w:eastAsia="Arial" w:ascii="Arial"/>
          <w:color w:val="2C2B2E"/>
          <w:spacing w:val="0"/>
          <w:w w:val="100"/>
          <w:position w:val="0"/>
          <w:sz w:val="12"/>
          <w:szCs w:val="12"/>
        </w:rPr>
        <w:t>E</w:t>
      </w:r>
      <w:r>
        <w:rPr>
          <w:rFonts w:cs="Arial" w:hAnsi="Arial" w:eastAsia="Arial" w:ascii="Arial"/>
          <w:color w:val="2C2B2E"/>
          <w:spacing w:val="1"/>
          <w:w w:val="100"/>
          <w:position w:val="0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87"/>
          <w:position w:val="0"/>
          <w:sz w:val="12"/>
          <w:szCs w:val="12"/>
        </w:rPr>
        <w:t>L</w:t>
      </w:r>
      <w:r>
        <w:rPr>
          <w:rFonts w:cs="Arial" w:hAnsi="Arial" w:eastAsia="Arial" w:ascii="Arial"/>
          <w:color w:val="2C2B2E"/>
          <w:spacing w:val="0"/>
          <w:w w:val="87"/>
          <w:position w:val="0"/>
          <w:sz w:val="12"/>
          <w:szCs w:val="12"/>
        </w:rPr>
        <w:t>O</w:t>
      </w:r>
      <w:r>
        <w:rPr>
          <w:rFonts w:cs="Arial" w:hAnsi="Arial" w:eastAsia="Arial" w:ascii="Arial"/>
          <w:color w:val="404041"/>
          <w:spacing w:val="0"/>
          <w:w w:val="87"/>
          <w:position w:val="0"/>
          <w:sz w:val="12"/>
          <w:szCs w:val="12"/>
        </w:rPr>
        <w:t>S</w:t>
      </w:r>
      <w:r>
        <w:rPr>
          <w:rFonts w:cs="Arial" w:hAnsi="Arial" w:eastAsia="Arial" w:ascii="Arial"/>
          <w:color w:val="404041"/>
          <w:spacing w:val="21"/>
          <w:w w:val="87"/>
          <w:position w:val="0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100"/>
          <w:position w:val="0"/>
          <w:sz w:val="12"/>
          <w:szCs w:val="12"/>
        </w:rPr>
        <w:t>M</w:t>
      </w:r>
      <w:r>
        <w:rPr>
          <w:rFonts w:cs="Arial" w:hAnsi="Arial" w:eastAsia="Arial" w:ascii="Arial"/>
          <w:color w:val="2C2B2E"/>
          <w:spacing w:val="0"/>
          <w:w w:val="100"/>
          <w:position w:val="0"/>
          <w:sz w:val="12"/>
          <w:szCs w:val="12"/>
        </w:rPr>
        <w:t>E</w:t>
      </w:r>
      <w:r>
        <w:rPr>
          <w:rFonts w:cs="Arial" w:hAnsi="Arial" w:eastAsia="Arial" w:ascii="Arial"/>
          <w:color w:val="2C2B2E"/>
          <w:spacing w:val="0"/>
          <w:w w:val="100"/>
          <w:position w:val="0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17"/>
          <w:w w:val="100"/>
          <w:position w:val="0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83"/>
          <w:position w:val="0"/>
          <w:sz w:val="12"/>
          <w:szCs w:val="12"/>
        </w:rPr>
        <w:t>N</w:t>
      </w:r>
      <w:r>
        <w:rPr>
          <w:rFonts w:cs="Arial" w:hAnsi="Arial" w:eastAsia="Arial" w:ascii="Arial"/>
          <w:color w:val="404041"/>
          <w:spacing w:val="0"/>
          <w:w w:val="202"/>
          <w:position w:val="0"/>
          <w:sz w:val="12"/>
          <w:szCs w:val="12"/>
        </w:rPr>
        <w:t>/</w:t>
      </w:r>
      <w:r>
        <w:rPr>
          <w:rFonts w:cs="Arial" w:hAnsi="Arial" w:eastAsia="Arial" w:ascii="Arial"/>
          <w:color w:val="2C2B2E"/>
          <w:spacing w:val="0"/>
          <w:w w:val="90"/>
          <w:position w:val="0"/>
          <w:sz w:val="12"/>
          <w:szCs w:val="12"/>
        </w:rPr>
        <w:t>P</w:t>
      </w:r>
      <w:r>
        <w:rPr>
          <w:rFonts w:cs="Arial" w:hAnsi="Arial" w:eastAsia="Arial" w:ascii="Arial"/>
          <w:color w:val="2C2B2E"/>
          <w:spacing w:val="0"/>
          <w:w w:val="100"/>
          <w:position w:val="0"/>
          <w:sz w:val="12"/>
          <w:szCs w:val="12"/>
        </w:rPr>
        <w:t>                                             </w:t>
      </w:r>
      <w:r>
        <w:rPr>
          <w:rFonts w:cs="Arial" w:hAnsi="Arial" w:eastAsia="Arial" w:ascii="Arial"/>
          <w:color w:val="2C2B2E"/>
          <w:spacing w:val="16"/>
          <w:w w:val="100"/>
          <w:position w:val="0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93"/>
          <w:position w:val="1"/>
          <w:sz w:val="12"/>
          <w:szCs w:val="12"/>
        </w:rPr>
        <w:t>4</w:t>
      </w:r>
      <w:r>
        <w:rPr>
          <w:rFonts w:cs="Arial" w:hAnsi="Arial" w:eastAsia="Arial" w:ascii="Arial"/>
          <w:color w:val="2C2B2E"/>
          <w:spacing w:val="0"/>
          <w:w w:val="107"/>
          <w:position w:val="1"/>
          <w:sz w:val="12"/>
          <w:szCs w:val="12"/>
        </w:rPr>
        <w:t>5</w:t>
      </w:r>
      <w:r>
        <w:rPr>
          <w:rFonts w:cs="Arial" w:hAnsi="Arial" w:eastAsia="Arial" w:ascii="Arial"/>
          <w:color w:val="404041"/>
          <w:spacing w:val="0"/>
          <w:w w:val="115"/>
          <w:position w:val="1"/>
          <w:sz w:val="12"/>
          <w:szCs w:val="12"/>
        </w:rPr>
        <w:t>8</w:t>
      </w:r>
      <w:r>
        <w:rPr>
          <w:rFonts w:cs="Arial" w:hAnsi="Arial" w:eastAsia="Arial" w:ascii="Arial"/>
          <w:color w:val="2C2B2E"/>
          <w:spacing w:val="0"/>
          <w:w w:val="107"/>
          <w:position w:val="1"/>
          <w:sz w:val="12"/>
          <w:szCs w:val="12"/>
        </w:rPr>
        <w:t>5</w:t>
      </w:r>
      <w:r>
        <w:rPr>
          <w:rFonts w:cs="Arial" w:hAnsi="Arial" w:eastAsia="Arial" w:ascii="Arial"/>
          <w:color w:val="2C2B2E"/>
          <w:spacing w:val="0"/>
          <w:w w:val="122"/>
          <w:position w:val="1"/>
          <w:sz w:val="12"/>
          <w:szCs w:val="12"/>
        </w:rPr>
        <w:t>0</w:t>
      </w:r>
      <w:r>
        <w:rPr>
          <w:rFonts w:cs="Arial" w:hAnsi="Arial" w:eastAsia="Arial" w:ascii="Arial"/>
          <w:color w:val="000000"/>
          <w:spacing w:val="0"/>
          <w:w w:val="100"/>
          <w:position w:val="0"/>
          <w:sz w:val="12"/>
          <w:szCs w:val="12"/>
        </w:rPr>
      </w:r>
    </w:p>
    <w:p>
      <w:pPr>
        <w:rPr>
          <w:rFonts w:cs="Arial" w:hAnsi="Arial" w:eastAsia="Arial" w:ascii="Arial"/>
          <w:sz w:val="12"/>
          <w:szCs w:val="12"/>
        </w:rPr>
        <w:jc w:val="left"/>
        <w:spacing w:before="44"/>
        <w:ind w:left="492"/>
      </w:pPr>
      <w:r>
        <w:rPr>
          <w:rFonts w:cs="Arial" w:hAnsi="Arial" w:eastAsia="Arial" w:ascii="Arial"/>
          <w:color w:val="404041"/>
          <w:spacing w:val="0"/>
          <w:w w:val="100"/>
          <w:position w:val="1"/>
          <w:sz w:val="12"/>
          <w:szCs w:val="12"/>
        </w:rPr>
        <w:t>3</w:t>
      </w:r>
      <w:r>
        <w:rPr>
          <w:rFonts w:cs="Arial" w:hAnsi="Arial" w:eastAsia="Arial" w:ascii="Arial"/>
          <w:color w:val="2C2B2E"/>
          <w:spacing w:val="0"/>
          <w:w w:val="100"/>
          <w:position w:val="1"/>
          <w:sz w:val="12"/>
          <w:szCs w:val="12"/>
        </w:rPr>
        <w:t>0</w:t>
      </w:r>
      <w:r>
        <w:rPr>
          <w:rFonts w:cs="Arial" w:hAnsi="Arial" w:eastAsia="Arial" w:ascii="Arial"/>
          <w:color w:val="2C2B2E"/>
          <w:spacing w:val="0"/>
          <w:w w:val="100"/>
          <w:position w:val="1"/>
          <w:sz w:val="12"/>
          <w:szCs w:val="12"/>
        </w:rPr>
        <w:t>          </w:t>
      </w:r>
      <w:r>
        <w:rPr>
          <w:rFonts w:cs="Arial" w:hAnsi="Arial" w:eastAsia="Arial" w:ascii="Arial"/>
          <w:color w:val="2C2B2E"/>
          <w:spacing w:val="14"/>
          <w:w w:val="100"/>
          <w:position w:val="1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100"/>
          <w:position w:val="1"/>
          <w:sz w:val="12"/>
          <w:szCs w:val="12"/>
        </w:rPr>
        <w:t>M</w:t>
      </w:r>
      <w:r>
        <w:rPr>
          <w:rFonts w:cs="Arial" w:hAnsi="Arial" w:eastAsia="Arial" w:ascii="Arial"/>
          <w:color w:val="2C2B2E"/>
          <w:spacing w:val="0"/>
          <w:w w:val="100"/>
          <w:position w:val="1"/>
          <w:sz w:val="12"/>
          <w:szCs w:val="12"/>
        </w:rPr>
        <w:t>a</w:t>
      </w:r>
      <w:r>
        <w:rPr>
          <w:rFonts w:cs="Arial" w:hAnsi="Arial" w:eastAsia="Arial" w:ascii="Arial"/>
          <w:color w:val="404041"/>
          <w:spacing w:val="0"/>
          <w:w w:val="100"/>
          <w:position w:val="1"/>
          <w:sz w:val="12"/>
          <w:szCs w:val="12"/>
        </w:rPr>
        <w:t>.</w:t>
      </w:r>
      <w:r>
        <w:rPr>
          <w:rFonts w:cs="Arial" w:hAnsi="Arial" w:eastAsia="Arial" w:ascii="Arial"/>
          <w:color w:val="404041"/>
          <w:spacing w:val="0"/>
          <w:w w:val="100"/>
          <w:position w:val="1"/>
          <w:sz w:val="12"/>
          <w:szCs w:val="12"/>
        </w:rPr>
        <w:t> </w:t>
      </w:r>
      <w:r>
        <w:rPr>
          <w:rFonts w:cs="Arial" w:hAnsi="Arial" w:eastAsia="Arial" w:ascii="Arial"/>
          <w:color w:val="404041"/>
          <w:spacing w:val="1"/>
          <w:w w:val="100"/>
          <w:position w:val="1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79"/>
          <w:position w:val="1"/>
          <w:sz w:val="12"/>
          <w:szCs w:val="12"/>
        </w:rPr>
        <w:t>L</w:t>
      </w:r>
      <w:r>
        <w:rPr>
          <w:rFonts w:cs="Arial" w:hAnsi="Arial" w:eastAsia="Arial" w:ascii="Arial"/>
          <w:color w:val="2C2B2E"/>
          <w:spacing w:val="0"/>
          <w:w w:val="93"/>
          <w:position w:val="1"/>
          <w:sz w:val="12"/>
          <w:szCs w:val="12"/>
        </w:rPr>
        <w:t>a</w:t>
      </w:r>
      <w:r>
        <w:rPr>
          <w:rFonts w:cs="Arial" w:hAnsi="Arial" w:eastAsia="Arial" w:ascii="Arial"/>
          <w:color w:val="2C2B2E"/>
          <w:spacing w:val="0"/>
          <w:w w:val="107"/>
          <w:position w:val="1"/>
          <w:sz w:val="12"/>
          <w:szCs w:val="12"/>
        </w:rPr>
        <w:t>u</w:t>
      </w:r>
      <w:r>
        <w:rPr>
          <w:rFonts w:cs="Arial" w:hAnsi="Arial" w:eastAsia="Arial" w:ascii="Arial"/>
          <w:color w:val="2C2B2E"/>
          <w:spacing w:val="0"/>
          <w:w w:val="156"/>
          <w:position w:val="1"/>
          <w:sz w:val="12"/>
          <w:szCs w:val="12"/>
        </w:rPr>
        <w:t>r</w:t>
      </w:r>
      <w:r>
        <w:rPr>
          <w:rFonts w:cs="Arial" w:hAnsi="Arial" w:eastAsia="Arial" w:ascii="Arial"/>
          <w:color w:val="2C2B2E"/>
          <w:spacing w:val="0"/>
          <w:w w:val="86"/>
          <w:position w:val="1"/>
          <w:sz w:val="12"/>
          <w:szCs w:val="12"/>
        </w:rPr>
        <w:t>a</w:t>
      </w:r>
      <w:r>
        <w:rPr>
          <w:rFonts w:cs="Arial" w:hAnsi="Arial" w:eastAsia="Arial" w:ascii="Arial"/>
          <w:color w:val="2C2B2E"/>
          <w:spacing w:val="0"/>
          <w:w w:val="100"/>
          <w:position w:val="1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-9"/>
          <w:w w:val="100"/>
          <w:position w:val="1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66"/>
          <w:position w:val="1"/>
          <w:sz w:val="12"/>
          <w:szCs w:val="12"/>
        </w:rPr>
        <w:t>R</w:t>
      </w:r>
      <w:r>
        <w:rPr>
          <w:rFonts w:cs="Arial" w:hAnsi="Arial" w:eastAsia="Arial" w:ascii="Arial"/>
          <w:color w:val="2C2B2E"/>
          <w:spacing w:val="0"/>
          <w:w w:val="107"/>
          <w:position w:val="1"/>
          <w:sz w:val="12"/>
          <w:szCs w:val="12"/>
        </w:rPr>
        <w:t>a</w:t>
      </w:r>
      <w:r>
        <w:rPr>
          <w:rFonts w:cs="Arial" w:hAnsi="Arial" w:eastAsia="Arial" w:ascii="Arial"/>
          <w:color w:val="2C2B2E"/>
          <w:spacing w:val="0"/>
          <w:w w:val="120"/>
          <w:position w:val="1"/>
          <w:sz w:val="12"/>
          <w:szCs w:val="12"/>
        </w:rPr>
        <w:t>m</w:t>
      </w:r>
      <w:r>
        <w:rPr>
          <w:rFonts w:cs="Arial" w:hAnsi="Arial" w:eastAsia="Arial" w:ascii="Arial"/>
          <w:color w:val="2C2B2E"/>
          <w:spacing w:val="0"/>
          <w:w w:val="126"/>
          <w:position w:val="1"/>
          <w:sz w:val="12"/>
          <w:szCs w:val="12"/>
        </w:rPr>
        <w:t>i</w:t>
      </w:r>
      <w:r>
        <w:rPr>
          <w:rFonts w:cs="Arial" w:hAnsi="Arial" w:eastAsia="Arial" w:ascii="Arial"/>
          <w:color w:val="2C2B2E"/>
          <w:spacing w:val="0"/>
          <w:w w:val="156"/>
          <w:position w:val="1"/>
          <w:sz w:val="12"/>
          <w:szCs w:val="12"/>
        </w:rPr>
        <w:t>r</w:t>
      </w:r>
      <w:r>
        <w:rPr>
          <w:rFonts w:cs="Arial" w:hAnsi="Arial" w:eastAsia="Arial" w:ascii="Arial"/>
          <w:color w:val="404041"/>
          <w:spacing w:val="0"/>
          <w:w w:val="100"/>
          <w:position w:val="1"/>
          <w:sz w:val="12"/>
          <w:szCs w:val="12"/>
        </w:rPr>
        <w:t>e</w:t>
      </w:r>
      <w:r>
        <w:rPr>
          <w:rFonts w:cs="Arial" w:hAnsi="Arial" w:eastAsia="Arial" w:ascii="Arial"/>
          <w:color w:val="2C2B2E"/>
          <w:spacing w:val="0"/>
          <w:w w:val="95"/>
          <w:position w:val="1"/>
          <w:sz w:val="12"/>
          <w:szCs w:val="12"/>
        </w:rPr>
        <w:t>z</w:t>
      </w:r>
      <w:r>
        <w:rPr>
          <w:rFonts w:cs="Arial" w:hAnsi="Arial" w:eastAsia="Arial" w:ascii="Arial"/>
          <w:color w:val="2C2B2E"/>
          <w:spacing w:val="0"/>
          <w:w w:val="100"/>
          <w:position w:val="1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-14"/>
          <w:w w:val="100"/>
          <w:position w:val="1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78"/>
          <w:position w:val="1"/>
          <w:sz w:val="12"/>
          <w:szCs w:val="12"/>
        </w:rPr>
        <w:t>B</w:t>
      </w:r>
      <w:r>
        <w:rPr>
          <w:rFonts w:cs="Arial" w:hAnsi="Arial" w:eastAsia="Arial" w:ascii="Arial"/>
          <w:color w:val="404041"/>
          <w:spacing w:val="0"/>
          <w:w w:val="107"/>
          <w:position w:val="1"/>
          <w:sz w:val="12"/>
          <w:szCs w:val="12"/>
        </w:rPr>
        <w:t>e</w:t>
      </w:r>
      <w:r>
        <w:rPr>
          <w:rFonts w:cs="Arial" w:hAnsi="Arial" w:eastAsia="Arial" w:ascii="Arial"/>
          <w:color w:val="404041"/>
          <w:spacing w:val="0"/>
          <w:w w:val="111"/>
          <w:position w:val="1"/>
          <w:sz w:val="12"/>
          <w:szCs w:val="12"/>
        </w:rPr>
        <w:t>c</w:t>
      </w:r>
      <w:r>
        <w:rPr>
          <w:rFonts w:cs="Arial" w:hAnsi="Arial" w:eastAsia="Arial" w:ascii="Arial"/>
          <w:color w:val="2C2B2E"/>
          <w:spacing w:val="0"/>
          <w:w w:val="107"/>
          <w:position w:val="1"/>
          <w:sz w:val="12"/>
          <w:szCs w:val="12"/>
        </w:rPr>
        <w:t>e</w:t>
      </w:r>
      <w:r>
        <w:rPr>
          <w:rFonts w:cs="Arial" w:hAnsi="Arial" w:eastAsia="Arial" w:ascii="Arial"/>
          <w:color w:val="2C2B2E"/>
          <w:spacing w:val="0"/>
          <w:w w:val="144"/>
          <w:position w:val="1"/>
          <w:sz w:val="12"/>
          <w:szCs w:val="12"/>
        </w:rPr>
        <w:t>r</w:t>
      </w:r>
      <w:r>
        <w:rPr>
          <w:rFonts w:cs="Arial" w:hAnsi="Arial" w:eastAsia="Arial" w:ascii="Arial"/>
          <w:color w:val="2C2B2E"/>
          <w:spacing w:val="0"/>
          <w:w w:val="132"/>
          <w:position w:val="1"/>
          <w:sz w:val="12"/>
          <w:szCs w:val="12"/>
        </w:rPr>
        <w:t>r</w:t>
      </w:r>
      <w:r>
        <w:rPr>
          <w:rFonts w:cs="Arial" w:hAnsi="Arial" w:eastAsia="Arial" w:ascii="Arial"/>
          <w:color w:val="2C2B2E"/>
          <w:spacing w:val="0"/>
          <w:w w:val="86"/>
          <w:position w:val="1"/>
          <w:sz w:val="12"/>
          <w:szCs w:val="12"/>
        </w:rPr>
        <w:t>a</w:t>
      </w:r>
      <w:r>
        <w:rPr>
          <w:rFonts w:cs="Arial" w:hAnsi="Arial" w:eastAsia="Arial" w:ascii="Arial"/>
          <w:color w:val="2C2B2E"/>
          <w:spacing w:val="0"/>
          <w:w w:val="100"/>
          <w:position w:val="1"/>
          <w:sz w:val="12"/>
          <w:szCs w:val="12"/>
        </w:rPr>
        <w:t>                                               </w:t>
      </w:r>
      <w:r>
        <w:rPr>
          <w:rFonts w:cs="Arial" w:hAnsi="Arial" w:eastAsia="Arial" w:ascii="Arial"/>
          <w:color w:val="2C2B2E"/>
          <w:spacing w:val="12"/>
          <w:w w:val="100"/>
          <w:position w:val="1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66"/>
          <w:position w:val="0"/>
          <w:sz w:val="12"/>
          <w:szCs w:val="12"/>
        </w:rPr>
        <w:t>R</w:t>
      </w:r>
      <w:r>
        <w:rPr>
          <w:rFonts w:cs="Arial" w:hAnsi="Arial" w:eastAsia="Arial" w:ascii="Arial"/>
          <w:color w:val="2C2B2E"/>
          <w:spacing w:val="0"/>
          <w:w w:val="114"/>
          <w:position w:val="0"/>
          <w:sz w:val="12"/>
          <w:szCs w:val="12"/>
        </w:rPr>
        <w:t>A</w:t>
      </w:r>
      <w:r>
        <w:rPr>
          <w:rFonts w:cs="Arial" w:hAnsi="Arial" w:eastAsia="Arial" w:ascii="Arial"/>
          <w:color w:val="2C2B2E"/>
          <w:spacing w:val="0"/>
          <w:w w:val="96"/>
          <w:position w:val="0"/>
          <w:sz w:val="12"/>
          <w:szCs w:val="12"/>
        </w:rPr>
        <w:t>B</w:t>
      </w:r>
      <w:r>
        <w:rPr>
          <w:rFonts w:cs="Arial" w:hAnsi="Arial" w:eastAsia="Arial" w:ascii="Arial"/>
          <w:color w:val="161618"/>
          <w:spacing w:val="0"/>
          <w:w w:val="100"/>
          <w:position w:val="0"/>
          <w:sz w:val="12"/>
          <w:szCs w:val="12"/>
        </w:rPr>
        <w:t>L</w:t>
      </w:r>
      <w:r>
        <w:rPr>
          <w:rFonts w:cs="Arial" w:hAnsi="Arial" w:eastAsia="Arial" w:ascii="Arial"/>
          <w:color w:val="2C2B2E"/>
          <w:spacing w:val="0"/>
          <w:w w:val="100"/>
          <w:position w:val="0"/>
          <w:sz w:val="12"/>
          <w:szCs w:val="12"/>
        </w:rPr>
        <w:t>5</w:t>
      </w:r>
      <w:r>
        <w:rPr>
          <w:rFonts w:cs="Arial" w:hAnsi="Arial" w:eastAsia="Arial" w:ascii="Arial"/>
          <w:color w:val="2C2B2E"/>
          <w:spacing w:val="0"/>
          <w:w w:val="107"/>
          <w:position w:val="0"/>
          <w:sz w:val="12"/>
          <w:szCs w:val="12"/>
        </w:rPr>
        <w:t>3</w:t>
      </w:r>
      <w:r>
        <w:rPr>
          <w:rFonts w:cs="Arial" w:hAnsi="Arial" w:eastAsia="Arial" w:ascii="Arial"/>
          <w:color w:val="2C2B2E"/>
          <w:spacing w:val="0"/>
          <w:w w:val="115"/>
          <w:position w:val="0"/>
          <w:sz w:val="12"/>
          <w:szCs w:val="12"/>
        </w:rPr>
        <w:t>10</w:t>
      </w:r>
      <w:r>
        <w:rPr>
          <w:rFonts w:cs="Arial" w:hAnsi="Arial" w:eastAsia="Arial" w:ascii="Arial"/>
          <w:color w:val="2C2B2E"/>
          <w:spacing w:val="0"/>
          <w:w w:val="107"/>
          <w:position w:val="0"/>
          <w:sz w:val="12"/>
          <w:szCs w:val="12"/>
        </w:rPr>
        <w:t>1</w:t>
      </w:r>
      <w:r>
        <w:rPr>
          <w:rFonts w:cs="Arial" w:hAnsi="Arial" w:eastAsia="Arial" w:ascii="Arial"/>
          <w:color w:val="2C2B2E"/>
          <w:spacing w:val="0"/>
          <w:w w:val="115"/>
          <w:position w:val="0"/>
          <w:sz w:val="12"/>
          <w:szCs w:val="12"/>
        </w:rPr>
        <w:t>9</w:t>
      </w:r>
      <w:r>
        <w:rPr>
          <w:rFonts w:cs="Arial" w:hAnsi="Arial" w:eastAsia="Arial" w:ascii="Arial"/>
          <w:color w:val="2C2B2E"/>
          <w:spacing w:val="0"/>
          <w:w w:val="104"/>
          <w:position w:val="0"/>
          <w:sz w:val="12"/>
          <w:szCs w:val="12"/>
        </w:rPr>
        <w:t>T</w:t>
      </w:r>
      <w:r>
        <w:rPr>
          <w:rFonts w:cs="Arial" w:hAnsi="Arial" w:eastAsia="Arial" w:ascii="Arial"/>
          <w:color w:val="161618"/>
          <w:spacing w:val="0"/>
          <w:w w:val="93"/>
          <w:position w:val="0"/>
          <w:sz w:val="12"/>
          <w:szCs w:val="12"/>
        </w:rPr>
        <w:t>L</w:t>
      </w:r>
      <w:r>
        <w:rPr>
          <w:rFonts w:cs="Arial" w:hAnsi="Arial" w:eastAsia="Arial" w:ascii="Arial"/>
          <w:color w:val="2C2B2E"/>
          <w:spacing w:val="0"/>
          <w:w w:val="100"/>
          <w:position w:val="0"/>
          <w:sz w:val="12"/>
          <w:szCs w:val="12"/>
        </w:rPr>
        <w:t>2</w:t>
      </w:r>
      <w:r>
        <w:rPr>
          <w:rFonts w:cs="Arial" w:hAnsi="Arial" w:eastAsia="Arial" w:ascii="Arial"/>
          <w:color w:val="2C2B2E"/>
          <w:spacing w:val="0"/>
          <w:w w:val="100"/>
          <w:position w:val="0"/>
          <w:sz w:val="12"/>
          <w:szCs w:val="12"/>
        </w:rPr>
        <w:t>                </w:t>
      </w:r>
      <w:r>
        <w:rPr>
          <w:rFonts w:cs="Arial" w:hAnsi="Arial" w:eastAsia="Arial" w:ascii="Arial"/>
          <w:color w:val="2C2B2E"/>
          <w:spacing w:val="-13"/>
          <w:w w:val="100"/>
          <w:position w:val="0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55"/>
          <w:position w:val="0"/>
          <w:sz w:val="12"/>
          <w:szCs w:val="12"/>
        </w:rPr>
        <w:t>J</w:t>
      </w:r>
      <w:r>
        <w:rPr>
          <w:rFonts w:cs="Arial" w:hAnsi="Arial" w:eastAsia="Arial" w:ascii="Arial"/>
          <w:color w:val="2C2B2E"/>
          <w:spacing w:val="0"/>
          <w:w w:val="120"/>
          <w:position w:val="0"/>
          <w:sz w:val="12"/>
          <w:szCs w:val="12"/>
        </w:rPr>
        <w:t>A</w:t>
      </w:r>
      <w:r>
        <w:rPr>
          <w:rFonts w:cs="Arial" w:hAnsi="Arial" w:eastAsia="Arial" w:ascii="Arial"/>
          <w:color w:val="2C2B2E"/>
          <w:spacing w:val="0"/>
          <w:w w:val="88"/>
          <w:position w:val="0"/>
          <w:sz w:val="12"/>
          <w:szCs w:val="12"/>
        </w:rPr>
        <w:t>R</w:t>
      </w:r>
      <w:r>
        <w:rPr>
          <w:rFonts w:cs="Arial" w:hAnsi="Arial" w:eastAsia="Arial" w:ascii="Arial"/>
          <w:color w:val="2C2B2E"/>
          <w:spacing w:val="0"/>
          <w:w w:val="105"/>
          <w:position w:val="0"/>
          <w:sz w:val="12"/>
          <w:szCs w:val="12"/>
        </w:rPr>
        <w:t>D</w:t>
      </w:r>
      <w:r>
        <w:rPr>
          <w:rFonts w:cs="Arial" w:hAnsi="Arial" w:eastAsia="Arial" w:ascii="Arial"/>
          <w:color w:val="2C2B2E"/>
          <w:spacing w:val="0"/>
          <w:w w:val="101"/>
          <w:position w:val="0"/>
          <w:sz w:val="12"/>
          <w:szCs w:val="12"/>
        </w:rPr>
        <w:t>I</w:t>
      </w:r>
      <w:r>
        <w:rPr>
          <w:rFonts w:cs="Arial" w:hAnsi="Arial" w:eastAsia="Arial" w:ascii="Arial"/>
          <w:color w:val="2C2B2E"/>
          <w:spacing w:val="0"/>
          <w:w w:val="105"/>
          <w:position w:val="0"/>
          <w:sz w:val="12"/>
          <w:szCs w:val="12"/>
        </w:rPr>
        <w:t>N</w:t>
      </w:r>
      <w:r>
        <w:rPr>
          <w:rFonts w:cs="Arial" w:hAnsi="Arial" w:eastAsia="Arial" w:ascii="Arial"/>
          <w:color w:val="2C2B2E"/>
          <w:spacing w:val="0"/>
          <w:w w:val="100"/>
          <w:position w:val="0"/>
          <w:sz w:val="12"/>
          <w:szCs w:val="12"/>
        </w:rPr>
        <w:t>                                            </w:t>
      </w:r>
      <w:r>
        <w:rPr>
          <w:rFonts w:cs="Arial" w:hAnsi="Arial" w:eastAsia="Arial" w:ascii="Arial"/>
          <w:color w:val="2C2B2E"/>
          <w:spacing w:val="6"/>
          <w:w w:val="100"/>
          <w:position w:val="0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43"/>
          <w:position w:val="0"/>
          <w:sz w:val="12"/>
          <w:szCs w:val="12"/>
        </w:rPr>
        <w:t>I</w:t>
      </w:r>
      <w:r>
        <w:rPr>
          <w:rFonts w:cs="Arial" w:hAnsi="Arial" w:eastAsia="Arial" w:ascii="Arial"/>
          <w:color w:val="2C2B2E"/>
          <w:spacing w:val="0"/>
          <w:w w:val="100"/>
          <w:position w:val="0"/>
          <w:sz w:val="12"/>
          <w:szCs w:val="12"/>
        </w:rPr>
        <w:t>XT</w:t>
      </w:r>
      <w:r>
        <w:rPr>
          <w:rFonts w:cs="Arial" w:hAnsi="Arial" w:eastAsia="Arial" w:ascii="Arial"/>
          <w:color w:val="161618"/>
          <w:spacing w:val="0"/>
          <w:w w:val="93"/>
          <w:position w:val="0"/>
          <w:sz w:val="12"/>
          <w:szCs w:val="12"/>
        </w:rPr>
        <w:t>L</w:t>
      </w:r>
      <w:r>
        <w:rPr>
          <w:rFonts w:cs="Arial" w:hAnsi="Arial" w:eastAsia="Arial" w:ascii="Arial"/>
          <w:color w:val="2C2B2E"/>
          <w:spacing w:val="0"/>
          <w:w w:val="108"/>
          <w:position w:val="0"/>
          <w:sz w:val="12"/>
          <w:szCs w:val="12"/>
        </w:rPr>
        <w:t>A</w:t>
      </w:r>
      <w:r>
        <w:rPr>
          <w:rFonts w:cs="Arial" w:hAnsi="Arial" w:eastAsia="Arial" w:ascii="Arial"/>
          <w:color w:val="2C2B2E"/>
          <w:spacing w:val="0"/>
          <w:w w:val="99"/>
          <w:position w:val="0"/>
          <w:sz w:val="12"/>
          <w:szCs w:val="12"/>
        </w:rPr>
        <w:t>H</w:t>
      </w:r>
      <w:r>
        <w:rPr>
          <w:rFonts w:cs="Arial" w:hAnsi="Arial" w:eastAsia="Arial" w:ascii="Arial"/>
          <w:color w:val="2C2B2E"/>
          <w:spacing w:val="0"/>
          <w:w w:val="105"/>
          <w:position w:val="0"/>
          <w:sz w:val="12"/>
          <w:szCs w:val="12"/>
        </w:rPr>
        <w:t>U</w:t>
      </w:r>
      <w:r>
        <w:rPr>
          <w:rFonts w:cs="Arial" w:hAnsi="Arial" w:eastAsia="Arial" w:ascii="Arial"/>
          <w:color w:val="2C2B2E"/>
          <w:spacing w:val="0"/>
          <w:w w:val="114"/>
          <w:position w:val="0"/>
          <w:sz w:val="12"/>
          <w:szCs w:val="12"/>
        </w:rPr>
        <w:t>A</w:t>
      </w:r>
      <w:r>
        <w:rPr>
          <w:rFonts w:cs="Arial" w:hAnsi="Arial" w:eastAsia="Arial" w:ascii="Arial"/>
          <w:color w:val="404041"/>
          <w:spacing w:val="0"/>
          <w:w w:val="94"/>
          <w:position w:val="0"/>
          <w:sz w:val="12"/>
          <w:szCs w:val="12"/>
        </w:rPr>
        <w:t>C</w:t>
      </w:r>
      <w:r>
        <w:rPr>
          <w:rFonts w:cs="Arial" w:hAnsi="Arial" w:eastAsia="Arial" w:ascii="Arial"/>
          <w:color w:val="2C2B2E"/>
          <w:spacing w:val="0"/>
          <w:w w:val="108"/>
          <w:position w:val="0"/>
          <w:sz w:val="12"/>
          <w:szCs w:val="12"/>
        </w:rPr>
        <w:t>A</w:t>
      </w:r>
      <w:r>
        <w:rPr>
          <w:rFonts w:cs="Arial" w:hAnsi="Arial" w:eastAsia="Arial" w:ascii="Arial"/>
          <w:color w:val="2C2B2E"/>
          <w:spacing w:val="0"/>
          <w:w w:val="99"/>
          <w:position w:val="0"/>
          <w:sz w:val="12"/>
          <w:szCs w:val="12"/>
        </w:rPr>
        <w:t>N</w:t>
      </w:r>
      <w:r>
        <w:rPr>
          <w:rFonts w:cs="Arial" w:hAnsi="Arial" w:eastAsia="Arial" w:ascii="Arial"/>
          <w:color w:val="2C2B2E"/>
          <w:spacing w:val="0"/>
          <w:w w:val="100"/>
          <w:position w:val="0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-9"/>
          <w:w w:val="100"/>
          <w:position w:val="0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86"/>
          <w:position w:val="0"/>
          <w:sz w:val="12"/>
          <w:szCs w:val="12"/>
        </w:rPr>
        <w:t>D</w:t>
      </w:r>
      <w:r>
        <w:rPr>
          <w:rFonts w:cs="Arial" w:hAnsi="Arial" w:eastAsia="Arial" w:ascii="Arial"/>
          <w:color w:val="2C2B2E"/>
          <w:spacing w:val="0"/>
          <w:w w:val="86"/>
          <w:position w:val="0"/>
          <w:sz w:val="12"/>
          <w:szCs w:val="12"/>
        </w:rPr>
        <w:t>E</w:t>
      </w:r>
      <w:r>
        <w:rPr>
          <w:rFonts w:cs="Arial" w:hAnsi="Arial" w:eastAsia="Arial" w:ascii="Arial"/>
          <w:color w:val="2C2B2E"/>
          <w:spacing w:val="24"/>
          <w:w w:val="86"/>
          <w:position w:val="0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86"/>
          <w:position w:val="0"/>
          <w:sz w:val="12"/>
          <w:szCs w:val="12"/>
        </w:rPr>
        <w:t>L</w:t>
      </w:r>
      <w:r>
        <w:rPr>
          <w:rFonts w:cs="Arial" w:hAnsi="Arial" w:eastAsia="Arial" w:ascii="Arial"/>
          <w:color w:val="2C2B2E"/>
          <w:spacing w:val="0"/>
          <w:w w:val="86"/>
          <w:position w:val="0"/>
          <w:sz w:val="12"/>
          <w:szCs w:val="12"/>
        </w:rPr>
        <w:t>O</w:t>
      </w:r>
      <w:r>
        <w:rPr>
          <w:rFonts w:cs="Arial" w:hAnsi="Arial" w:eastAsia="Arial" w:ascii="Arial"/>
          <w:color w:val="404041"/>
          <w:spacing w:val="0"/>
          <w:w w:val="86"/>
          <w:position w:val="0"/>
          <w:sz w:val="12"/>
          <w:szCs w:val="12"/>
        </w:rPr>
        <w:t>S</w:t>
      </w:r>
      <w:r>
        <w:rPr>
          <w:rFonts w:cs="Arial" w:hAnsi="Arial" w:eastAsia="Arial" w:ascii="Arial"/>
          <w:color w:val="404041"/>
          <w:spacing w:val="24"/>
          <w:w w:val="86"/>
          <w:position w:val="0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100"/>
          <w:position w:val="0"/>
          <w:sz w:val="12"/>
          <w:szCs w:val="12"/>
        </w:rPr>
        <w:t>M</w:t>
      </w:r>
      <w:r>
        <w:rPr>
          <w:rFonts w:cs="Arial" w:hAnsi="Arial" w:eastAsia="Arial" w:ascii="Arial"/>
          <w:color w:val="2C2B2E"/>
          <w:spacing w:val="0"/>
          <w:w w:val="100"/>
          <w:position w:val="0"/>
          <w:sz w:val="12"/>
          <w:szCs w:val="12"/>
        </w:rPr>
        <w:t>E</w:t>
      </w:r>
      <w:r>
        <w:rPr>
          <w:rFonts w:cs="Arial" w:hAnsi="Arial" w:eastAsia="Arial" w:ascii="Arial"/>
          <w:color w:val="2C2B2E"/>
          <w:spacing w:val="0"/>
          <w:w w:val="100"/>
          <w:position w:val="0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17"/>
          <w:w w:val="100"/>
          <w:position w:val="0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83"/>
          <w:position w:val="0"/>
          <w:sz w:val="12"/>
          <w:szCs w:val="12"/>
        </w:rPr>
        <w:t>N</w:t>
      </w:r>
      <w:r>
        <w:rPr>
          <w:rFonts w:cs="Arial" w:hAnsi="Arial" w:eastAsia="Arial" w:ascii="Arial"/>
          <w:color w:val="404041"/>
          <w:spacing w:val="0"/>
          <w:w w:val="216"/>
          <w:position w:val="0"/>
          <w:sz w:val="12"/>
          <w:szCs w:val="12"/>
        </w:rPr>
        <w:t>/</w:t>
      </w:r>
      <w:r>
        <w:rPr>
          <w:rFonts w:cs="Arial" w:hAnsi="Arial" w:eastAsia="Arial" w:ascii="Arial"/>
          <w:color w:val="2C2B2E"/>
          <w:spacing w:val="0"/>
          <w:w w:val="90"/>
          <w:position w:val="0"/>
          <w:sz w:val="12"/>
          <w:szCs w:val="12"/>
        </w:rPr>
        <w:t>P</w:t>
      </w:r>
      <w:r>
        <w:rPr>
          <w:rFonts w:cs="Arial" w:hAnsi="Arial" w:eastAsia="Arial" w:ascii="Arial"/>
          <w:color w:val="2C2B2E"/>
          <w:spacing w:val="0"/>
          <w:w w:val="100"/>
          <w:position w:val="0"/>
          <w:sz w:val="12"/>
          <w:szCs w:val="12"/>
        </w:rPr>
        <w:t>                                             </w:t>
      </w:r>
      <w:r>
        <w:rPr>
          <w:rFonts w:cs="Arial" w:hAnsi="Arial" w:eastAsia="Arial" w:ascii="Arial"/>
          <w:color w:val="2C2B2E"/>
          <w:spacing w:val="11"/>
          <w:w w:val="100"/>
          <w:position w:val="0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100"/>
          <w:position w:val="1"/>
          <w:sz w:val="12"/>
          <w:szCs w:val="12"/>
        </w:rPr>
        <w:t>4</w:t>
      </w:r>
      <w:r>
        <w:rPr>
          <w:rFonts w:cs="Arial" w:hAnsi="Arial" w:eastAsia="Arial" w:ascii="Arial"/>
          <w:color w:val="2C2B2E"/>
          <w:spacing w:val="0"/>
          <w:w w:val="107"/>
          <w:position w:val="1"/>
          <w:sz w:val="12"/>
          <w:szCs w:val="12"/>
        </w:rPr>
        <w:t>5</w:t>
      </w:r>
      <w:r>
        <w:rPr>
          <w:rFonts w:cs="Arial" w:hAnsi="Arial" w:eastAsia="Arial" w:ascii="Arial"/>
          <w:color w:val="2C2B2E"/>
          <w:spacing w:val="0"/>
          <w:w w:val="115"/>
          <w:position w:val="1"/>
          <w:sz w:val="12"/>
          <w:szCs w:val="12"/>
        </w:rPr>
        <w:t>8</w:t>
      </w:r>
      <w:r>
        <w:rPr>
          <w:rFonts w:cs="Arial" w:hAnsi="Arial" w:eastAsia="Arial" w:ascii="Arial"/>
          <w:color w:val="2C2B2E"/>
          <w:spacing w:val="0"/>
          <w:w w:val="107"/>
          <w:position w:val="1"/>
          <w:sz w:val="12"/>
          <w:szCs w:val="12"/>
        </w:rPr>
        <w:t>5</w:t>
      </w:r>
      <w:r>
        <w:rPr>
          <w:rFonts w:cs="Arial" w:hAnsi="Arial" w:eastAsia="Arial" w:ascii="Arial"/>
          <w:color w:val="2C2B2E"/>
          <w:spacing w:val="0"/>
          <w:w w:val="122"/>
          <w:position w:val="1"/>
          <w:sz w:val="12"/>
          <w:szCs w:val="12"/>
        </w:rPr>
        <w:t>0</w:t>
      </w:r>
      <w:r>
        <w:rPr>
          <w:rFonts w:cs="Arial" w:hAnsi="Arial" w:eastAsia="Arial" w:ascii="Arial"/>
          <w:color w:val="000000"/>
          <w:spacing w:val="0"/>
          <w:w w:val="100"/>
          <w:position w:val="0"/>
          <w:sz w:val="12"/>
          <w:szCs w:val="12"/>
        </w:rPr>
      </w:r>
    </w:p>
    <w:p>
      <w:pPr>
        <w:rPr>
          <w:rFonts w:cs="Arial" w:hAnsi="Arial" w:eastAsia="Arial" w:ascii="Arial"/>
          <w:sz w:val="12"/>
          <w:szCs w:val="12"/>
        </w:rPr>
        <w:jc w:val="left"/>
        <w:spacing w:before="44"/>
        <w:ind w:left="492"/>
      </w:pPr>
      <w:r>
        <w:rPr>
          <w:rFonts w:cs="Arial" w:hAnsi="Arial" w:eastAsia="Arial" w:ascii="Arial"/>
          <w:color w:val="404041"/>
          <w:spacing w:val="0"/>
          <w:w w:val="100"/>
          <w:position w:val="1"/>
          <w:sz w:val="12"/>
          <w:szCs w:val="12"/>
        </w:rPr>
        <w:t>3</w:t>
      </w:r>
      <w:r>
        <w:rPr>
          <w:rFonts w:cs="Arial" w:hAnsi="Arial" w:eastAsia="Arial" w:ascii="Arial"/>
          <w:color w:val="404041"/>
          <w:spacing w:val="0"/>
          <w:w w:val="100"/>
          <w:position w:val="1"/>
          <w:sz w:val="12"/>
          <w:szCs w:val="12"/>
        </w:rPr>
        <w:t>1</w:t>
      </w:r>
      <w:r>
        <w:rPr>
          <w:rFonts w:cs="Arial" w:hAnsi="Arial" w:eastAsia="Arial" w:ascii="Arial"/>
          <w:color w:val="404041"/>
          <w:spacing w:val="0"/>
          <w:w w:val="100"/>
          <w:position w:val="1"/>
          <w:sz w:val="12"/>
          <w:szCs w:val="12"/>
        </w:rPr>
        <w:t>          </w:t>
      </w:r>
      <w:r>
        <w:rPr>
          <w:rFonts w:cs="Arial" w:hAnsi="Arial" w:eastAsia="Arial" w:ascii="Arial"/>
          <w:color w:val="404041"/>
          <w:spacing w:val="14"/>
          <w:w w:val="100"/>
          <w:position w:val="1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105"/>
          <w:position w:val="1"/>
          <w:sz w:val="12"/>
          <w:szCs w:val="12"/>
        </w:rPr>
        <w:t>M</w:t>
      </w:r>
      <w:r>
        <w:rPr>
          <w:rFonts w:cs="Arial" w:hAnsi="Arial" w:eastAsia="Arial" w:ascii="Arial"/>
          <w:color w:val="2C2B2E"/>
          <w:spacing w:val="0"/>
          <w:w w:val="107"/>
          <w:position w:val="1"/>
          <w:sz w:val="12"/>
          <w:szCs w:val="12"/>
        </w:rPr>
        <w:t>a</w:t>
      </w:r>
      <w:r>
        <w:rPr>
          <w:rFonts w:cs="Arial" w:hAnsi="Arial" w:eastAsia="Arial" w:ascii="Arial"/>
          <w:color w:val="2C2B2E"/>
          <w:spacing w:val="0"/>
          <w:w w:val="156"/>
          <w:position w:val="1"/>
          <w:sz w:val="12"/>
          <w:szCs w:val="12"/>
        </w:rPr>
        <w:t>r</w:t>
      </w:r>
      <w:r>
        <w:rPr>
          <w:rFonts w:cs="Arial" w:hAnsi="Arial" w:eastAsia="Arial" w:ascii="Arial"/>
          <w:color w:val="2C2B2E"/>
          <w:spacing w:val="0"/>
          <w:w w:val="90"/>
          <w:position w:val="1"/>
          <w:sz w:val="12"/>
          <w:szCs w:val="12"/>
        </w:rPr>
        <w:t>i</w:t>
      </w:r>
      <w:r>
        <w:rPr>
          <w:rFonts w:cs="Arial" w:hAnsi="Arial" w:eastAsia="Arial" w:ascii="Arial"/>
          <w:color w:val="2C2B2E"/>
          <w:spacing w:val="0"/>
          <w:w w:val="107"/>
          <w:position w:val="1"/>
          <w:sz w:val="12"/>
          <w:szCs w:val="12"/>
        </w:rPr>
        <w:t>a</w:t>
      </w:r>
      <w:r>
        <w:rPr>
          <w:rFonts w:cs="Arial" w:hAnsi="Arial" w:eastAsia="Arial" w:ascii="Arial"/>
          <w:color w:val="2C2B2E"/>
          <w:spacing w:val="5"/>
          <w:w w:val="100"/>
          <w:position w:val="1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98"/>
          <w:position w:val="1"/>
          <w:sz w:val="12"/>
          <w:szCs w:val="12"/>
        </w:rPr>
        <w:t>T</w:t>
      </w:r>
      <w:r>
        <w:rPr>
          <w:rFonts w:cs="Arial" w:hAnsi="Arial" w:eastAsia="Arial" w:ascii="Arial"/>
          <w:color w:val="2C2B2E"/>
          <w:spacing w:val="0"/>
          <w:w w:val="107"/>
          <w:position w:val="1"/>
          <w:sz w:val="12"/>
          <w:szCs w:val="12"/>
        </w:rPr>
        <w:t>e</w:t>
      </w:r>
      <w:r>
        <w:rPr>
          <w:rFonts w:cs="Arial" w:hAnsi="Arial" w:eastAsia="Arial" w:ascii="Arial"/>
          <w:color w:val="2C2B2E"/>
          <w:spacing w:val="0"/>
          <w:w w:val="132"/>
          <w:position w:val="1"/>
          <w:sz w:val="12"/>
          <w:szCs w:val="12"/>
        </w:rPr>
        <w:t>r</w:t>
      </w:r>
      <w:r>
        <w:rPr>
          <w:rFonts w:cs="Arial" w:hAnsi="Arial" w:eastAsia="Arial" w:ascii="Arial"/>
          <w:color w:val="404041"/>
          <w:spacing w:val="0"/>
          <w:w w:val="100"/>
          <w:position w:val="1"/>
          <w:sz w:val="12"/>
          <w:szCs w:val="12"/>
        </w:rPr>
        <w:t>e</w:t>
      </w:r>
      <w:r>
        <w:rPr>
          <w:rFonts w:cs="Arial" w:hAnsi="Arial" w:eastAsia="Arial" w:ascii="Arial"/>
          <w:color w:val="404041"/>
          <w:spacing w:val="0"/>
          <w:w w:val="95"/>
          <w:position w:val="1"/>
          <w:sz w:val="12"/>
          <w:szCs w:val="12"/>
        </w:rPr>
        <w:t>s</w:t>
      </w:r>
      <w:r>
        <w:rPr>
          <w:rFonts w:cs="Arial" w:hAnsi="Arial" w:eastAsia="Arial" w:ascii="Arial"/>
          <w:color w:val="404041"/>
          <w:spacing w:val="0"/>
          <w:w w:val="107"/>
          <w:position w:val="1"/>
          <w:sz w:val="12"/>
          <w:szCs w:val="12"/>
        </w:rPr>
        <w:t>a</w:t>
      </w:r>
      <w:r>
        <w:rPr>
          <w:rFonts w:cs="Arial" w:hAnsi="Arial" w:eastAsia="Arial" w:ascii="Arial"/>
          <w:color w:val="404041"/>
          <w:spacing w:val="0"/>
          <w:w w:val="100"/>
          <w:position w:val="1"/>
          <w:sz w:val="12"/>
          <w:szCs w:val="12"/>
        </w:rPr>
        <w:t> </w:t>
      </w:r>
      <w:r>
        <w:rPr>
          <w:rFonts w:cs="Arial" w:hAnsi="Arial" w:eastAsia="Arial" w:ascii="Arial"/>
          <w:color w:val="404041"/>
          <w:spacing w:val="-14"/>
          <w:w w:val="100"/>
          <w:position w:val="1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71"/>
          <w:position w:val="1"/>
          <w:sz w:val="12"/>
          <w:szCs w:val="12"/>
        </w:rPr>
        <w:t>R</w:t>
      </w:r>
      <w:r>
        <w:rPr>
          <w:rFonts w:cs="Arial" w:hAnsi="Arial" w:eastAsia="Arial" w:ascii="Arial"/>
          <w:color w:val="404041"/>
          <w:spacing w:val="0"/>
          <w:w w:val="100"/>
          <w:position w:val="1"/>
          <w:sz w:val="12"/>
          <w:szCs w:val="12"/>
        </w:rPr>
        <w:t>a</w:t>
      </w:r>
      <w:r>
        <w:rPr>
          <w:rFonts w:cs="Arial" w:hAnsi="Arial" w:eastAsia="Arial" w:ascii="Arial"/>
          <w:color w:val="404041"/>
          <w:spacing w:val="0"/>
          <w:w w:val="120"/>
          <w:position w:val="1"/>
          <w:sz w:val="12"/>
          <w:szCs w:val="12"/>
        </w:rPr>
        <w:t>m</w:t>
      </w:r>
      <w:r>
        <w:rPr>
          <w:rFonts w:cs="Arial" w:hAnsi="Arial" w:eastAsia="Arial" w:ascii="Arial"/>
          <w:color w:val="2C2B2E"/>
          <w:spacing w:val="0"/>
          <w:w w:val="126"/>
          <w:position w:val="1"/>
          <w:sz w:val="12"/>
          <w:szCs w:val="12"/>
        </w:rPr>
        <w:t>i</w:t>
      </w:r>
      <w:r>
        <w:rPr>
          <w:rFonts w:cs="Arial" w:hAnsi="Arial" w:eastAsia="Arial" w:ascii="Arial"/>
          <w:color w:val="2C2B2E"/>
          <w:spacing w:val="0"/>
          <w:w w:val="156"/>
          <w:position w:val="1"/>
          <w:sz w:val="12"/>
          <w:szCs w:val="12"/>
        </w:rPr>
        <w:t>r</w:t>
      </w:r>
      <w:r>
        <w:rPr>
          <w:rFonts w:cs="Arial" w:hAnsi="Arial" w:eastAsia="Arial" w:ascii="Arial"/>
          <w:color w:val="2C2B2E"/>
          <w:spacing w:val="0"/>
          <w:w w:val="100"/>
          <w:position w:val="1"/>
          <w:sz w:val="12"/>
          <w:szCs w:val="12"/>
        </w:rPr>
        <w:t>e</w:t>
      </w:r>
      <w:r>
        <w:rPr>
          <w:rFonts w:cs="Arial" w:hAnsi="Arial" w:eastAsia="Arial" w:ascii="Arial"/>
          <w:color w:val="404041"/>
          <w:spacing w:val="0"/>
          <w:w w:val="95"/>
          <w:position w:val="1"/>
          <w:sz w:val="12"/>
          <w:szCs w:val="12"/>
        </w:rPr>
        <w:t>z</w:t>
      </w:r>
      <w:r>
        <w:rPr>
          <w:rFonts w:cs="Arial" w:hAnsi="Arial" w:eastAsia="Arial" w:ascii="Arial"/>
          <w:color w:val="404041"/>
          <w:spacing w:val="15"/>
          <w:w w:val="100"/>
          <w:position w:val="1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71"/>
          <w:position w:val="1"/>
          <w:sz w:val="12"/>
          <w:szCs w:val="12"/>
        </w:rPr>
        <w:t>R</w:t>
      </w:r>
      <w:r>
        <w:rPr>
          <w:rFonts w:cs="Arial" w:hAnsi="Arial" w:eastAsia="Arial" w:ascii="Arial"/>
          <w:color w:val="2C2B2E"/>
          <w:spacing w:val="0"/>
          <w:w w:val="122"/>
          <w:position w:val="1"/>
          <w:sz w:val="12"/>
          <w:szCs w:val="12"/>
        </w:rPr>
        <w:t>o</w:t>
      </w:r>
      <w:r>
        <w:rPr>
          <w:rFonts w:cs="Arial" w:hAnsi="Arial" w:eastAsia="Arial" w:ascii="Arial"/>
          <w:color w:val="404041"/>
          <w:spacing w:val="0"/>
          <w:w w:val="95"/>
          <w:position w:val="1"/>
          <w:sz w:val="12"/>
          <w:szCs w:val="12"/>
        </w:rPr>
        <w:t>s</w:t>
      </w:r>
      <w:r>
        <w:rPr>
          <w:rFonts w:cs="Arial" w:hAnsi="Arial" w:eastAsia="Arial" w:ascii="Arial"/>
          <w:color w:val="2C2B2E"/>
          <w:spacing w:val="0"/>
          <w:w w:val="100"/>
          <w:position w:val="1"/>
          <w:sz w:val="12"/>
          <w:szCs w:val="12"/>
        </w:rPr>
        <w:t>a</w:t>
      </w:r>
      <w:r>
        <w:rPr>
          <w:rFonts w:cs="Arial" w:hAnsi="Arial" w:eastAsia="Arial" w:ascii="Arial"/>
          <w:color w:val="404041"/>
          <w:spacing w:val="0"/>
          <w:w w:val="95"/>
          <w:position w:val="1"/>
          <w:sz w:val="12"/>
          <w:szCs w:val="12"/>
        </w:rPr>
        <w:t>s</w:t>
      </w:r>
      <w:r>
        <w:rPr>
          <w:rFonts w:cs="Arial" w:hAnsi="Arial" w:eastAsia="Arial" w:ascii="Arial"/>
          <w:color w:val="404041"/>
          <w:spacing w:val="0"/>
          <w:w w:val="100"/>
          <w:position w:val="1"/>
          <w:sz w:val="12"/>
          <w:szCs w:val="12"/>
        </w:rPr>
        <w:t>                                             </w:t>
      </w:r>
      <w:r>
        <w:rPr>
          <w:rFonts w:cs="Arial" w:hAnsi="Arial" w:eastAsia="Arial" w:ascii="Arial"/>
          <w:color w:val="404041"/>
          <w:spacing w:val="11"/>
          <w:w w:val="100"/>
          <w:position w:val="1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71"/>
          <w:position w:val="0"/>
          <w:sz w:val="12"/>
          <w:szCs w:val="12"/>
        </w:rPr>
        <w:t>R</w:t>
      </w:r>
      <w:r>
        <w:rPr>
          <w:rFonts w:cs="Arial" w:hAnsi="Arial" w:eastAsia="Arial" w:ascii="Arial"/>
          <w:color w:val="2C2B2E"/>
          <w:spacing w:val="0"/>
          <w:w w:val="108"/>
          <w:position w:val="0"/>
          <w:sz w:val="12"/>
          <w:szCs w:val="12"/>
        </w:rPr>
        <w:t>A</w:t>
      </w:r>
      <w:r>
        <w:rPr>
          <w:rFonts w:cs="Arial" w:hAnsi="Arial" w:eastAsia="Arial" w:ascii="Arial"/>
          <w:color w:val="2C2B2E"/>
          <w:spacing w:val="0"/>
          <w:w w:val="88"/>
          <w:position w:val="0"/>
          <w:sz w:val="12"/>
          <w:szCs w:val="12"/>
        </w:rPr>
        <w:t>R</w:t>
      </w:r>
      <w:r>
        <w:rPr>
          <w:rFonts w:cs="Arial" w:hAnsi="Arial" w:eastAsia="Arial" w:ascii="Arial"/>
          <w:color w:val="404041"/>
          <w:spacing w:val="0"/>
          <w:w w:val="104"/>
          <w:position w:val="0"/>
          <w:sz w:val="12"/>
          <w:szCs w:val="12"/>
        </w:rPr>
        <w:t>T</w:t>
      </w:r>
      <w:r>
        <w:rPr>
          <w:rFonts w:cs="Arial" w:hAnsi="Arial" w:eastAsia="Arial" w:ascii="Arial"/>
          <w:color w:val="2C2B2E"/>
          <w:spacing w:val="0"/>
          <w:w w:val="107"/>
          <w:position w:val="0"/>
          <w:sz w:val="12"/>
          <w:szCs w:val="12"/>
        </w:rPr>
        <w:t>59</w:t>
      </w:r>
      <w:r>
        <w:rPr>
          <w:rFonts w:cs="Arial" w:hAnsi="Arial" w:eastAsia="Arial" w:ascii="Arial"/>
          <w:color w:val="2C2B2E"/>
          <w:spacing w:val="0"/>
          <w:w w:val="115"/>
          <w:position w:val="0"/>
          <w:sz w:val="12"/>
          <w:szCs w:val="12"/>
        </w:rPr>
        <w:t>0</w:t>
      </w:r>
      <w:r>
        <w:rPr>
          <w:rFonts w:cs="Arial" w:hAnsi="Arial" w:eastAsia="Arial" w:ascii="Arial"/>
          <w:color w:val="2C2B2E"/>
          <w:spacing w:val="0"/>
          <w:w w:val="107"/>
          <w:position w:val="0"/>
          <w:sz w:val="12"/>
          <w:szCs w:val="12"/>
        </w:rPr>
        <w:t>71</w:t>
      </w:r>
      <w:r>
        <w:rPr>
          <w:rFonts w:cs="Arial" w:hAnsi="Arial" w:eastAsia="Arial" w:ascii="Arial"/>
          <w:color w:val="2C2B2E"/>
          <w:spacing w:val="0"/>
          <w:w w:val="115"/>
          <w:position w:val="0"/>
          <w:sz w:val="12"/>
          <w:szCs w:val="12"/>
        </w:rPr>
        <w:t>9</w:t>
      </w:r>
      <w:r>
        <w:rPr>
          <w:rFonts w:cs="Arial" w:hAnsi="Arial" w:eastAsia="Arial" w:ascii="Arial"/>
          <w:color w:val="161618"/>
          <w:spacing w:val="0"/>
          <w:w w:val="71"/>
          <w:position w:val="0"/>
          <w:sz w:val="12"/>
          <w:szCs w:val="12"/>
        </w:rPr>
        <w:t>J</w:t>
      </w:r>
      <w:r>
        <w:rPr>
          <w:rFonts w:cs="Arial" w:hAnsi="Arial" w:eastAsia="Arial" w:ascii="Arial"/>
          <w:color w:val="2C2B2E"/>
          <w:spacing w:val="0"/>
          <w:w w:val="115"/>
          <w:position w:val="0"/>
          <w:sz w:val="12"/>
          <w:szCs w:val="12"/>
        </w:rPr>
        <w:t>39</w:t>
      </w:r>
      <w:r>
        <w:rPr>
          <w:rFonts w:cs="Arial" w:hAnsi="Arial" w:eastAsia="Arial" w:ascii="Arial"/>
          <w:color w:val="2C2B2E"/>
          <w:spacing w:val="0"/>
          <w:w w:val="100"/>
          <w:position w:val="0"/>
          <w:sz w:val="12"/>
          <w:szCs w:val="12"/>
        </w:rPr>
        <w:t>                </w:t>
      </w:r>
      <w:r>
        <w:rPr>
          <w:rFonts w:cs="Arial" w:hAnsi="Arial" w:eastAsia="Arial" w:ascii="Arial"/>
          <w:color w:val="2C2B2E"/>
          <w:spacing w:val="-8"/>
          <w:w w:val="100"/>
          <w:position w:val="0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100"/>
          <w:position w:val="0"/>
          <w:sz w:val="12"/>
          <w:szCs w:val="12"/>
        </w:rPr>
        <w:t>A</w:t>
      </w:r>
      <w:r>
        <w:rPr>
          <w:rFonts w:cs="Arial" w:hAnsi="Arial" w:eastAsia="Arial" w:ascii="Arial"/>
          <w:color w:val="2C2B2E"/>
          <w:spacing w:val="0"/>
          <w:w w:val="100"/>
          <w:position w:val="0"/>
          <w:sz w:val="12"/>
          <w:szCs w:val="12"/>
        </w:rPr>
        <w:t>V</w:t>
      </w:r>
      <w:r>
        <w:rPr>
          <w:rFonts w:cs="Arial" w:hAnsi="Arial" w:eastAsia="Arial" w:ascii="Arial"/>
          <w:color w:val="2C2B2E"/>
          <w:spacing w:val="0"/>
          <w:w w:val="100"/>
          <w:position w:val="0"/>
          <w:sz w:val="12"/>
          <w:szCs w:val="12"/>
        </w:rPr>
        <w:t>E</w:t>
      </w:r>
      <w:r>
        <w:rPr>
          <w:rFonts w:cs="Arial" w:hAnsi="Arial" w:eastAsia="Arial" w:ascii="Arial"/>
          <w:color w:val="2C2B2E"/>
          <w:spacing w:val="0"/>
          <w:w w:val="100"/>
          <w:position w:val="0"/>
          <w:sz w:val="12"/>
          <w:szCs w:val="12"/>
        </w:rPr>
        <w:t>N</w:t>
      </w:r>
      <w:r>
        <w:rPr>
          <w:rFonts w:cs="Arial" w:hAnsi="Arial" w:eastAsia="Arial" w:ascii="Arial"/>
          <w:color w:val="404041"/>
          <w:spacing w:val="0"/>
          <w:w w:val="100"/>
          <w:position w:val="0"/>
          <w:sz w:val="12"/>
          <w:szCs w:val="12"/>
        </w:rPr>
        <w:t>I</w:t>
      </w:r>
      <w:r>
        <w:rPr>
          <w:rFonts w:cs="Arial" w:hAnsi="Arial" w:eastAsia="Arial" w:ascii="Arial"/>
          <w:color w:val="2C2B2E"/>
          <w:spacing w:val="0"/>
          <w:w w:val="100"/>
          <w:position w:val="0"/>
          <w:sz w:val="12"/>
          <w:szCs w:val="12"/>
        </w:rPr>
        <w:t>D</w:t>
      </w:r>
      <w:r>
        <w:rPr>
          <w:rFonts w:cs="Arial" w:hAnsi="Arial" w:eastAsia="Arial" w:ascii="Arial"/>
          <w:color w:val="2C2B2E"/>
          <w:spacing w:val="0"/>
          <w:w w:val="100"/>
          <w:position w:val="0"/>
          <w:sz w:val="12"/>
          <w:szCs w:val="12"/>
        </w:rPr>
        <w:t>A</w:t>
      </w:r>
      <w:r>
        <w:rPr>
          <w:rFonts w:cs="Arial" w:hAnsi="Arial" w:eastAsia="Arial" w:ascii="Arial"/>
          <w:color w:val="2C2B2E"/>
          <w:spacing w:val="25"/>
          <w:w w:val="100"/>
          <w:position w:val="0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72"/>
          <w:position w:val="0"/>
          <w:sz w:val="12"/>
          <w:szCs w:val="12"/>
        </w:rPr>
        <w:t>S</w:t>
      </w:r>
      <w:r>
        <w:rPr>
          <w:rFonts w:cs="Arial" w:hAnsi="Arial" w:eastAsia="Arial" w:ascii="Arial"/>
          <w:color w:val="2C2B2E"/>
          <w:spacing w:val="0"/>
          <w:w w:val="108"/>
          <w:position w:val="0"/>
          <w:sz w:val="12"/>
          <w:szCs w:val="12"/>
        </w:rPr>
        <w:t>A</w:t>
      </w:r>
      <w:r>
        <w:rPr>
          <w:rFonts w:cs="Arial" w:hAnsi="Arial" w:eastAsia="Arial" w:ascii="Arial"/>
          <w:color w:val="2C2B2E"/>
          <w:spacing w:val="0"/>
          <w:w w:val="99"/>
          <w:position w:val="0"/>
          <w:sz w:val="12"/>
          <w:szCs w:val="12"/>
        </w:rPr>
        <w:t>N</w:t>
      </w:r>
      <w:r>
        <w:rPr>
          <w:rFonts w:cs="Arial" w:hAnsi="Arial" w:eastAsia="Arial" w:ascii="Arial"/>
          <w:color w:val="2C2B2E"/>
          <w:spacing w:val="0"/>
          <w:w w:val="111"/>
          <w:position w:val="0"/>
          <w:sz w:val="12"/>
          <w:szCs w:val="12"/>
        </w:rPr>
        <w:t>T</w:t>
      </w:r>
      <w:r>
        <w:rPr>
          <w:rFonts w:cs="Arial" w:hAnsi="Arial" w:eastAsia="Arial" w:ascii="Arial"/>
          <w:color w:val="161618"/>
          <w:spacing w:val="0"/>
          <w:w w:val="86"/>
          <w:position w:val="0"/>
          <w:sz w:val="12"/>
          <w:szCs w:val="12"/>
        </w:rPr>
        <w:t>I</w:t>
      </w:r>
      <w:r>
        <w:rPr>
          <w:rFonts w:cs="Arial" w:hAnsi="Arial" w:eastAsia="Arial" w:ascii="Arial"/>
          <w:color w:val="2C2B2E"/>
          <w:spacing w:val="0"/>
          <w:w w:val="114"/>
          <w:position w:val="0"/>
          <w:sz w:val="12"/>
          <w:szCs w:val="12"/>
        </w:rPr>
        <w:t>A</w:t>
      </w:r>
      <w:r>
        <w:rPr>
          <w:rFonts w:cs="Arial" w:hAnsi="Arial" w:eastAsia="Arial" w:ascii="Arial"/>
          <w:color w:val="2C2B2E"/>
          <w:spacing w:val="0"/>
          <w:w w:val="92"/>
          <w:position w:val="0"/>
          <w:sz w:val="12"/>
          <w:szCs w:val="12"/>
        </w:rPr>
        <w:t>G</w:t>
      </w:r>
      <w:r>
        <w:rPr>
          <w:rFonts w:cs="Arial" w:hAnsi="Arial" w:eastAsia="Arial" w:ascii="Arial"/>
          <w:color w:val="2C2B2E"/>
          <w:spacing w:val="0"/>
          <w:w w:val="108"/>
          <w:position w:val="0"/>
          <w:sz w:val="12"/>
          <w:szCs w:val="12"/>
        </w:rPr>
        <w:t>O</w:t>
      </w:r>
      <w:r>
        <w:rPr>
          <w:rFonts w:cs="Arial" w:hAnsi="Arial" w:eastAsia="Arial" w:ascii="Arial"/>
          <w:color w:val="2C2B2E"/>
          <w:spacing w:val="0"/>
          <w:w w:val="100"/>
          <w:position w:val="0"/>
          <w:sz w:val="12"/>
          <w:szCs w:val="12"/>
        </w:rPr>
        <w:t>                     </w:t>
      </w:r>
      <w:r>
        <w:rPr>
          <w:rFonts w:cs="Arial" w:hAnsi="Arial" w:eastAsia="Arial" w:ascii="Arial"/>
          <w:color w:val="2C2B2E"/>
          <w:spacing w:val="-16"/>
          <w:w w:val="100"/>
          <w:position w:val="0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43"/>
          <w:position w:val="0"/>
          <w:sz w:val="12"/>
          <w:szCs w:val="12"/>
        </w:rPr>
        <w:t>I</w:t>
      </w:r>
      <w:r>
        <w:rPr>
          <w:rFonts w:cs="Arial" w:hAnsi="Arial" w:eastAsia="Arial" w:ascii="Arial"/>
          <w:color w:val="2C2B2E"/>
          <w:spacing w:val="0"/>
          <w:w w:val="103"/>
          <w:position w:val="0"/>
          <w:sz w:val="12"/>
          <w:szCs w:val="12"/>
        </w:rPr>
        <w:t>XT</w:t>
      </w:r>
      <w:r>
        <w:rPr>
          <w:rFonts w:cs="Arial" w:hAnsi="Arial" w:eastAsia="Arial" w:ascii="Arial"/>
          <w:color w:val="2C2B2E"/>
          <w:spacing w:val="0"/>
          <w:w w:val="93"/>
          <w:position w:val="0"/>
          <w:sz w:val="12"/>
          <w:szCs w:val="12"/>
        </w:rPr>
        <w:t>L</w:t>
      </w:r>
      <w:r>
        <w:rPr>
          <w:rFonts w:cs="Arial" w:hAnsi="Arial" w:eastAsia="Arial" w:ascii="Arial"/>
          <w:color w:val="2C2B2E"/>
          <w:spacing w:val="0"/>
          <w:w w:val="102"/>
          <w:position w:val="0"/>
          <w:sz w:val="12"/>
          <w:szCs w:val="12"/>
        </w:rPr>
        <w:t>A</w:t>
      </w:r>
      <w:r>
        <w:rPr>
          <w:rFonts w:cs="Arial" w:hAnsi="Arial" w:eastAsia="Arial" w:ascii="Arial"/>
          <w:color w:val="2C2B2E"/>
          <w:spacing w:val="0"/>
          <w:w w:val="99"/>
          <w:position w:val="0"/>
          <w:sz w:val="12"/>
          <w:szCs w:val="12"/>
        </w:rPr>
        <w:t>H</w:t>
      </w:r>
      <w:r>
        <w:rPr>
          <w:rFonts w:cs="Arial" w:hAnsi="Arial" w:eastAsia="Arial" w:ascii="Arial"/>
          <w:color w:val="404041"/>
          <w:spacing w:val="0"/>
          <w:w w:val="105"/>
          <w:position w:val="0"/>
          <w:sz w:val="12"/>
          <w:szCs w:val="12"/>
        </w:rPr>
        <w:t>U</w:t>
      </w:r>
      <w:r>
        <w:rPr>
          <w:rFonts w:cs="Arial" w:hAnsi="Arial" w:eastAsia="Arial" w:ascii="Arial"/>
          <w:color w:val="2C2B2E"/>
          <w:spacing w:val="0"/>
          <w:w w:val="120"/>
          <w:position w:val="0"/>
          <w:sz w:val="12"/>
          <w:szCs w:val="12"/>
        </w:rPr>
        <w:t>A</w:t>
      </w:r>
      <w:r>
        <w:rPr>
          <w:rFonts w:cs="Arial" w:hAnsi="Arial" w:eastAsia="Arial" w:ascii="Arial"/>
          <w:color w:val="404041"/>
          <w:spacing w:val="0"/>
          <w:w w:val="88"/>
          <w:position w:val="0"/>
          <w:sz w:val="12"/>
          <w:szCs w:val="12"/>
        </w:rPr>
        <w:t>C</w:t>
      </w:r>
      <w:r>
        <w:rPr>
          <w:rFonts w:cs="Arial" w:hAnsi="Arial" w:eastAsia="Arial" w:ascii="Arial"/>
          <w:color w:val="2C2B2E"/>
          <w:spacing w:val="0"/>
          <w:w w:val="108"/>
          <w:position w:val="0"/>
          <w:sz w:val="12"/>
          <w:szCs w:val="12"/>
        </w:rPr>
        <w:t>A</w:t>
      </w:r>
      <w:r>
        <w:rPr>
          <w:rFonts w:cs="Arial" w:hAnsi="Arial" w:eastAsia="Arial" w:ascii="Arial"/>
          <w:color w:val="2C2B2E"/>
          <w:spacing w:val="0"/>
          <w:w w:val="99"/>
          <w:position w:val="0"/>
          <w:sz w:val="12"/>
          <w:szCs w:val="12"/>
        </w:rPr>
        <w:t>N</w:t>
      </w:r>
      <w:r>
        <w:rPr>
          <w:rFonts w:cs="Arial" w:hAnsi="Arial" w:eastAsia="Arial" w:ascii="Arial"/>
          <w:color w:val="2C2B2E"/>
          <w:spacing w:val="0"/>
          <w:w w:val="100"/>
          <w:position w:val="0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-9"/>
          <w:w w:val="100"/>
          <w:position w:val="0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100"/>
          <w:position w:val="0"/>
          <w:sz w:val="12"/>
          <w:szCs w:val="12"/>
        </w:rPr>
        <w:t>D</w:t>
      </w:r>
      <w:r>
        <w:rPr>
          <w:rFonts w:cs="Arial" w:hAnsi="Arial" w:eastAsia="Arial" w:ascii="Arial"/>
          <w:color w:val="2C2B2E"/>
          <w:spacing w:val="0"/>
          <w:w w:val="100"/>
          <w:position w:val="0"/>
          <w:sz w:val="12"/>
          <w:szCs w:val="12"/>
        </w:rPr>
        <w:t>E</w:t>
      </w:r>
      <w:r>
        <w:rPr>
          <w:rFonts w:cs="Arial" w:hAnsi="Arial" w:eastAsia="Arial" w:ascii="Arial"/>
          <w:color w:val="2C2B2E"/>
          <w:spacing w:val="-3"/>
          <w:w w:val="100"/>
          <w:position w:val="0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87"/>
          <w:position w:val="0"/>
          <w:sz w:val="12"/>
          <w:szCs w:val="12"/>
        </w:rPr>
        <w:t>L</w:t>
      </w:r>
      <w:r>
        <w:rPr>
          <w:rFonts w:cs="Arial" w:hAnsi="Arial" w:eastAsia="Arial" w:ascii="Arial"/>
          <w:color w:val="2C2B2E"/>
          <w:spacing w:val="0"/>
          <w:w w:val="87"/>
          <w:position w:val="0"/>
          <w:sz w:val="12"/>
          <w:szCs w:val="12"/>
        </w:rPr>
        <w:t>O</w:t>
      </w:r>
      <w:r>
        <w:rPr>
          <w:rFonts w:cs="Arial" w:hAnsi="Arial" w:eastAsia="Arial" w:ascii="Arial"/>
          <w:color w:val="404041"/>
          <w:spacing w:val="0"/>
          <w:w w:val="87"/>
          <w:position w:val="0"/>
          <w:sz w:val="12"/>
          <w:szCs w:val="12"/>
        </w:rPr>
        <w:t>S</w:t>
      </w:r>
      <w:r>
        <w:rPr>
          <w:rFonts w:cs="Arial" w:hAnsi="Arial" w:eastAsia="Arial" w:ascii="Arial"/>
          <w:color w:val="404041"/>
          <w:spacing w:val="21"/>
          <w:w w:val="87"/>
          <w:position w:val="0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100"/>
          <w:position w:val="0"/>
          <w:sz w:val="12"/>
          <w:szCs w:val="12"/>
        </w:rPr>
        <w:t>M</w:t>
      </w:r>
      <w:r>
        <w:rPr>
          <w:rFonts w:cs="Arial" w:hAnsi="Arial" w:eastAsia="Arial" w:ascii="Arial"/>
          <w:color w:val="2C2B2E"/>
          <w:spacing w:val="0"/>
          <w:w w:val="100"/>
          <w:position w:val="0"/>
          <w:sz w:val="12"/>
          <w:szCs w:val="12"/>
        </w:rPr>
        <w:t>E</w:t>
      </w:r>
      <w:r>
        <w:rPr>
          <w:rFonts w:cs="Arial" w:hAnsi="Arial" w:eastAsia="Arial" w:ascii="Arial"/>
          <w:color w:val="2C2B2E"/>
          <w:spacing w:val="0"/>
          <w:w w:val="100"/>
          <w:position w:val="0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17"/>
          <w:w w:val="100"/>
          <w:position w:val="0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88"/>
          <w:position w:val="0"/>
          <w:sz w:val="12"/>
          <w:szCs w:val="12"/>
        </w:rPr>
        <w:t>N</w:t>
      </w:r>
      <w:r>
        <w:rPr>
          <w:rFonts w:cs="Arial" w:hAnsi="Arial" w:eastAsia="Arial" w:ascii="Arial"/>
          <w:color w:val="404041"/>
          <w:spacing w:val="0"/>
          <w:w w:val="202"/>
          <w:position w:val="0"/>
          <w:sz w:val="12"/>
          <w:szCs w:val="12"/>
        </w:rPr>
        <w:t>/</w:t>
      </w:r>
      <w:r>
        <w:rPr>
          <w:rFonts w:cs="Arial" w:hAnsi="Arial" w:eastAsia="Arial" w:ascii="Arial"/>
          <w:color w:val="2C2B2E"/>
          <w:spacing w:val="0"/>
          <w:w w:val="90"/>
          <w:position w:val="0"/>
          <w:sz w:val="12"/>
          <w:szCs w:val="12"/>
        </w:rPr>
        <w:t>P</w:t>
      </w:r>
      <w:r>
        <w:rPr>
          <w:rFonts w:cs="Arial" w:hAnsi="Arial" w:eastAsia="Arial" w:ascii="Arial"/>
          <w:color w:val="2C2B2E"/>
          <w:spacing w:val="0"/>
          <w:w w:val="100"/>
          <w:position w:val="0"/>
          <w:sz w:val="12"/>
          <w:szCs w:val="12"/>
        </w:rPr>
        <w:t>                                             </w:t>
      </w:r>
      <w:r>
        <w:rPr>
          <w:rFonts w:cs="Arial" w:hAnsi="Arial" w:eastAsia="Arial" w:ascii="Arial"/>
          <w:color w:val="2C2B2E"/>
          <w:spacing w:val="11"/>
          <w:w w:val="100"/>
          <w:position w:val="0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100"/>
          <w:position w:val="1"/>
          <w:sz w:val="12"/>
          <w:szCs w:val="12"/>
        </w:rPr>
        <w:t>4</w:t>
      </w:r>
      <w:r>
        <w:rPr>
          <w:rFonts w:cs="Arial" w:hAnsi="Arial" w:eastAsia="Arial" w:ascii="Arial"/>
          <w:color w:val="2C2B2E"/>
          <w:spacing w:val="0"/>
          <w:w w:val="107"/>
          <w:position w:val="1"/>
          <w:sz w:val="12"/>
          <w:szCs w:val="12"/>
        </w:rPr>
        <w:t>5</w:t>
      </w:r>
      <w:r>
        <w:rPr>
          <w:rFonts w:cs="Arial" w:hAnsi="Arial" w:eastAsia="Arial" w:ascii="Arial"/>
          <w:color w:val="404041"/>
          <w:spacing w:val="0"/>
          <w:w w:val="115"/>
          <w:position w:val="1"/>
          <w:sz w:val="12"/>
          <w:szCs w:val="12"/>
        </w:rPr>
        <w:t>8</w:t>
      </w:r>
      <w:r>
        <w:rPr>
          <w:rFonts w:cs="Arial" w:hAnsi="Arial" w:eastAsia="Arial" w:ascii="Arial"/>
          <w:color w:val="2C2B2E"/>
          <w:spacing w:val="0"/>
          <w:w w:val="107"/>
          <w:position w:val="1"/>
          <w:sz w:val="12"/>
          <w:szCs w:val="12"/>
        </w:rPr>
        <w:t>5</w:t>
      </w:r>
      <w:r>
        <w:rPr>
          <w:rFonts w:cs="Arial" w:hAnsi="Arial" w:eastAsia="Arial" w:ascii="Arial"/>
          <w:color w:val="404041"/>
          <w:spacing w:val="0"/>
          <w:w w:val="122"/>
          <w:position w:val="1"/>
          <w:sz w:val="12"/>
          <w:szCs w:val="12"/>
        </w:rPr>
        <w:t>0</w:t>
      </w:r>
      <w:r>
        <w:rPr>
          <w:rFonts w:cs="Arial" w:hAnsi="Arial" w:eastAsia="Arial" w:ascii="Arial"/>
          <w:color w:val="000000"/>
          <w:spacing w:val="0"/>
          <w:w w:val="100"/>
          <w:position w:val="0"/>
          <w:sz w:val="12"/>
          <w:szCs w:val="12"/>
        </w:rPr>
      </w:r>
    </w:p>
    <w:p>
      <w:pPr>
        <w:rPr>
          <w:rFonts w:cs="Arial" w:hAnsi="Arial" w:eastAsia="Arial" w:ascii="Arial"/>
          <w:sz w:val="12"/>
          <w:szCs w:val="12"/>
        </w:rPr>
        <w:jc w:val="left"/>
        <w:spacing w:before="39"/>
        <w:ind w:left="492"/>
      </w:pPr>
      <w:r>
        <w:rPr>
          <w:rFonts w:cs="Arial" w:hAnsi="Arial" w:eastAsia="Arial" w:ascii="Arial"/>
          <w:color w:val="404041"/>
          <w:spacing w:val="0"/>
          <w:w w:val="100"/>
          <w:position w:val="1"/>
          <w:sz w:val="12"/>
          <w:szCs w:val="12"/>
        </w:rPr>
        <w:t>3</w:t>
      </w:r>
      <w:r>
        <w:rPr>
          <w:rFonts w:cs="Arial" w:hAnsi="Arial" w:eastAsia="Arial" w:ascii="Arial"/>
          <w:color w:val="404041"/>
          <w:spacing w:val="0"/>
          <w:w w:val="100"/>
          <w:position w:val="1"/>
          <w:sz w:val="12"/>
          <w:szCs w:val="12"/>
        </w:rPr>
        <w:t>2</w:t>
      </w:r>
      <w:r>
        <w:rPr>
          <w:rFonts w:cs="Arial" w:hAnsi="Arial" w:eastAsia="Arial" w:ascii="Arial"/>
          <w:color w:val="404041"/>
          <w:spacing w:val="0"/>
          <w:w w:val="100"/>
          <w:position w:val="1"/>
          <w:sz w:val="12"/>
          <w:szCs w:val="12"/>
        </w:rPr>
        <w:t>          </w:t>
      </w:r>
      <w:r>
        <w:rPr>
          <w:rFonts w:cs="Arial" w:hAnsi="Arial" w:eastAsia="Arial" w:ascii="Arial"/>
          <w:color w:val="404041"/>
          <w:spacing w:val="19"/>
          <w:w w:val="100"/>
          <w:position w:val="1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100"/>
          <w:position w:val="1"/>
          <w:sz w:val="12"/>
          <w:szCs w:val="12"/>
        </w:rPr>
        <w:t>M</w:t>
      </w:r>
      <w:r>
        <w:rPr>
          <w:rFonts w:cs="Arial" w:hAnsi="Arial" w:eastAsia="Arial" w:ascii="Arial"/>
          <w:color w:val="2C2B2E"/>
          <w:spacing w:val="0"/>
          <w:w w:val="107"/>
          <w:position w:val="1"/>
          <w:sz w:val="12"/>
          <w:szCs w:val="12"/>
        </w:rPr>
        <w:t>a</w:t>
      </w:r>
      <w:r>
        <w:rPr>
          <w:rFonts w:cs="Arial" w:hAnsi="Arial" w:eastAsia="Arial" w:ascii="Arial"/>
          <w:color w:val="2C2B2E"/>
          <w:spacing w:val="0"/>
          <w:w w:val="156"/>
          <w:position w:val="1"/>
          <w:sz w:val="12"/>
          <w:szCs w:val="12"/>
        </w:rPr>
        <w:t>r</w:t>
      </w:r>
      <w:r>
        <w:rPr>
          <w:rFonts w:cs="Arial" w:hAnsi="Arial" w:eastAsia="Arial" w:ascii="Arial"/>
          <w:color w:val="404041"/>
          <w:spacing w:val="0"/>
          <w:w w:val="90"/>
          <w:position w:val="1"/>
          <w:sz w:val="12"/>
          <w:szCs w:val="12"/>
        </w:rPr>
        <w:t>i</w:t>
      </w:r>
      <w:r>
        <w:rPr>
          <w:rFonts w:cs="Arial" w:hAnsi="Arial" w:eastAsia="Arial" w:ascii="Arial"/>
          <w:color w:val="404041"/>
          <w:spacing w:val="0"/>
          <w:w w:val="122"/>
          <w:position w:val="1"/>
          <w:sz w:val="12"/>
          <w:szCs w:val="12"/>
        </w:rPr>
        <w:t>o</w:t>
      </w:r>
      <w:r>
        <w:rPr>
          <w:rFonts w:cs="Arial" w:hAnsi="Arial" w:eastAsia="Arial" w:ascii="Arial"/>
          <w:color w:val="404041"/>
          <w:spacing w:val="15"/>
          <w:w w:val="100"/>
          <w:position w:val="1"/>
          <w:sz w:val="12"/>
          <w:szCs w:val="12"/>
        </w:rPr>
        <w:t> </w:t>
      </w:r>
      <w:r>
        <w:rPr>
          <w:rFonts w:cs="Arial" w:hAnsi="Arial" w:eastAsia="Arial" w:ascii="Arial"/>
          <w:color w:val="404041"/>
          <w:spacing w:val="0"/>
          <w:w w:val="77"/>
          <w:position w:val="1"/>
          <w:sz w:val="12"/>
          <w:szCs w:val="12"/>
        </w:rPr>
        <w:t>C</w:t>
      </w:r>
      <w:r>
        <w:rPr>
          <w:rFonts w:cs="Arial" w:hAnsi="Arial" w:eastAsia="Arial" w:ascii="Arial"/>
          <w:color w:val="2C2B2E"/>
          <w:spacing w:val="0"/>
          <w:w w:val="93"/>
          <w:position w:val="1"/>
          <w:sz w:val="12"/>
          <w:szCs w:val="12"/>
        </w:rPr>
        <w:t>a</w:t>
      </w:r>
      <w:r>
        <w:rPr>
          <w:rFonts w:cs="Arial" w:hAnsi="Arial" w:eastAsia="Arial" w:ascii="Arial"/>
          <w:color w:val="404041"/>
          <w:spacing w:val="0"/>
          <w:w w:val="103"/>
          <w:position w:val="1"/>
          <w:sz w:val="12"/>
          <w:szCs w:val="12"/>
        </w:rPr>
        <w:t>s</w:t>
      </w:r>
      <w:r>
        <w:rPr>
          <w:rFonts w:cs="Arial" w:hAnsi="Arial" w:eastAsia="Arial" w:ascii="Arial"/>
          <w:color w:val="2C2B2E"/>
          <w:spacing w:val="0"/>
          <w:w w:val="158"/>
          <w:position w:val="1"/>
          <w:sz w:val="12"/>
          <w:szCs w:val="12"/>
        </w:rPr>
        <w:t>t</w:t>
      </w:r>
      <w:r>
        <w:rPr>
          <w:rFonts w:cs="Arial" w:hAnsi="Arial" w:eastAsia="Arial" w:ascii="Arial"/>
          <w:color w:val="404041"/>
          <w:spacing w:val="0"/>
          <w:w w:val="107"/>
          <w:position w:val="1"/>
          <w:sz w:val="12"/>
          <w:szCs w:val="12"/>
        </w:rPr>
        <w:t>e</w:t>
      </w:r>
      <w:r>
        <w:rPr>
          <w:rFonts w:cs="Arial" w:hAnsi="Arial" w:eastAsia="Arial" w:ascii="Arial"/>
          <w:color w:val="2C2B2E"/>
          <w:spacing w:val="0"/>
          <w:w w:val="108"/>
          <w:position w:val="1"/>
          <w:sz w:val="12"/>
          <w:szCs w:val="12"/>
        </w:rPr>
        <w:t>l</w:t>
      </w:r>
      <w:r>
        <w:rPr>
          <w:rFonts w:cs="Arial" w:hAnsi="Arial" w:eastAsia="Arial" w:ascii="Arial"/>
          <w:color w:val="161618"/>
          <w:spacing w:val="0"/>
          <w:w w:val="126"/>
          <w:position w:val="1"/>
          <w:sz w:val="12"/>
          <w:szCs w:val="12"/>
        </w:rPr>
        <w:t>l</w:t>
      </w:r>
      <w:r>
        <w:rPr>
          <w:rFonts w:cs="Arial" w:hAnsi="Arial" w:eastAsia="Arial" w:ascii="Arial"/>
          <w:color w:val="2C2B2E"/>
          <w:spacing w:val="0"/>
          <w:w w:val="100"/>
          <w:position w:val="1"/>
          <w:sz w:val="12"/>
          <w:szCs w:val="12"/>
        </w:rPr>
        <w:t>a</w:t>
      </w:r>
      <w:r>
        <w:rPr>
          <w:rFonts w:cs="Arial" w:hAnsi="Arial" w:eastAsia="Arial" w:ascii="Arial"/>
          <w:color w:val="2C2B2E"/>
          <w:spacing w:val="0"/>
          <w:w w:val="122"/>
          <w:position w:val="1"/>
          <w:sz w:val="12"/>
          <w:szCs w:val="12"/>
        </w:rPr>
        <w:t>n</w:t>
      </w:r>
      <w:r>
        <w:rPr>
          <w:rFonts w:cs="Arial" w:hAnsi="Arial" w:eastAsia="Arial" w:ascii="Arial"/>
          <w:color w:val="404041"/>
          <w:spacing w:val="0"/>
          <w:w w:val="122"/>
          <w:position w:val="1"/>
          <w:sz w:val="12"/>
          <w:szCs w:val="12"/>
        </w:rPr>
        <w:t>o</w:t>
      </w:r>
      <w:r>
        <w:rPr>
          <w:rFonts w:cs="Arial" w:hAnsi="Arial" w:eastAsia="Arial" w:ascii="Arial"/>
          <w:color w:val="404041"/>
          <w:spacing w:val="0"/>
          <w:w w:val="95"/>
          <w:position w:val="1"/>
          <w:sz w:val="12"/>
          <w:szCs w:val="12"/>
        </w:rPr>
        <w:t>s</w:t>
      </w:r>
      <w:r>
        <w:rPr>
          <w:rFonts w:cs="Arial" w:hAnsi="Arial" w:eastAsia="Arial" w:ascii="Arial"/>
          <w:color w:val="404041"/>
          <w:spacing w:val="15"/>
          <w:w w:val="100"/>
          <w:position w:val="1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71"/>
          <w:position w:val="1"/>
          <w:sz w:val="12"/>
          <w:szCs w:val="12"/>
        </w:rPr>
        <w:t>R</w:t>
      </w:r>
      <w:r>
        <w:rPr>
          <w:rFonts w:cs="Arial" w:hAnsi="Arial" w:eastAsia="Arial" w:ascii="Arial"/>
          <w:color w:val="2C2B2E"/>
          <w:spacing w:val="0"/>
          <w:w w:val="122"/>
          <w:position w:val="1"/>
          <w:sz w:val="12"/>
          <w:szCs w:val="12"/>
        </w:rPr>
        <w:t>o</w:t>
      </w:r>
      <w:r>
        <w:rPr>
          <w:rFonts w:cs="Arial" w:hAnsi="Arial" w:eastAsia="Arial" w:ascii="Arial"/>
          <w:color w:val="2C2B2E"/>
          <w:spacing w:val="0"/>
          <w:w w:val="115"/>
          <w:position w:val="1"/>
          <w:sz w:val="12"/>
          <w:szCs w:val="12"/>
        </w:rPr>
        <w:t>d</w:t>
      </w:r>
      <w:r>
        <w:rPr>
          <w:rFonts w:cs="Arial" w:hAnsi="Arial" w:eastAsia="Arial" w:ascii="Arial"/>
          <w:color w:val="2C2B2E"/>
          <w:spacing w:val="0"/>
          <w:w w:val="156"/>
          <w:position w:val="1"/>
          <w:sz w:val="12"/>
          <w:szCs w:val="12"/>
        </w:rPr>
        <w:t>r</w:t>
      </w:r>
      <w:r>
        <w:rPr>
          <w:rFonts w:cs="Arial" w:hAnsi="Arial" w:eastAsia="Arial" w:ascii="Arial"/>
          <w:color w:val="2C2B2E"/>
          <w:spacing w:val="0"/>
          <w:w w:val="72"/>
          <w:position w:val="1"/>
          <w:sz w:val="12"/>
          <w:szCs w:val="12"/>
        </w:rPr>
        <w:t>í</w:t>
      </w:r>
      <w:r>
        <w:rPr>
          <w:rFonts w:cs="Arial" w:hAnsi="Arial" w:eastAsia="Arial" w:ascii="Arial"/>
          <w:color w:val="2C2B2E"/>
          <w:spacing w:val="0"/>
          <w:w w:val="107"/>
          <w:position w:val="1"/>
          <w:sz w:val="12"/>
          <w:szCs w:val="12"/>
        </w:rPr>
        <w:t>gu</w:t>
      </w:r>
      <w:r>
        <w:rPr>
          <w:rFonts w:cs="Arial" w:hAnsi="Arial" w:eastAsia="Arial" w:ascii="Arial"/>
          <w:color w:val="404041"/>
          <w:spacing w:val="0"/>
          <w:w w:val="115"/>
          <w:position w:val="1"/>
          <w:sz w:val="12"/>
          <w:szCs w:val="12"/>
        </w:rPr>
        <w:t>e</w:t>
      </w:r>
      <w:r>
        <w:rPr>
          <w:rFonts w:cs="Arial" w:hAnsi="Arial" w:eastAsia="Arial" w:ascii="Arial"/>
          <w:color w:val="2C2B2E"/>
          <w:spacing w:val="0"/>
          <w:w w:val="95"/>
          <w:position w:val="1"/>
          <w:sz w:val="12"/>
          <w:szCs w:val="12"/>
        </w:rPr>
        <w:t>z</w:t>
      </w:r>
      <w:r>
        <w:rPr>
          <w:rFonts w:cs="Arial" w:hAnsi="Arial" w:eastAsia="Arial" w:ascii="Arial"/>
          <w:color w:val="2C2B2E"/>
          <w:spacing w:val="0"/>
          <w:w w:val="100"/>
          <w:position w:val="1"/>
          <w:sz w:val="12"/>
          <w:szCs w:val="12"/>
        </w:rPr>
        <w:t>                                            </w:t>
      </w:r>
      <w:r>
        <w:rPr>
          <w:rFonts w:cs="Arial" w:hAnsi="Arial" w:eastAsia="Arial" w:ascii="Arial"/>
          <w:color w:val="2C2B2E"/>
          <w:spacing w:val="11"/>
          <w:w w:val="100"/>
          <w:position w:val="1"/>
          <w:sz w:val="12"/>
          <w:szCs w:val="12"/>
        </w:rPr>
        <w:t> </w:t>
      </w:r>
      <w:r>
        <w:rPr>
          <w:rFonts w:cs="Arial" w:hAnsi="Arial" w:eastAsia="Arial" w:ascii="Arial"/>
          <w:color w:val="404041"/>
          <w:spacing w:val="0"/>
          <w:w w:val="77"/>
          <w:position w:val="0"/>
          <w:sz w:val="12"/>
          <w:szCs w:val="12"/>
        </w:rPr>
        <w:t>C</w:t>
      </w:r>
      <w:r>
        <w:rPr>
          <w:rFonts w:cs="Arial" w:hAnsi="Arial" w:eastAsia="Arial" w:ascii="Arial"/>
          <w:color w:val="2C2B2E"/>
          <w:spacing w:val="0"/>
          <w:w w:val="108"/>
          <w:position w:val="0"/>
          <w:sz w:val="12"/>
          <w:szCs w:val="12"/>
        </w:rPr>
        <w:t>A</w:t>
      </w:r>
      <w:r>
        <w:rPr>
          <w:rFonts w:cs="Arial" w:hAnsi="Arial" w:eastAsia="Arial" w:ascii="Arial"/>
          <w:color w:val="2C2B2E"/>
          <w:spacing w:val="0"/>
          <w:w w:val="88"/>
          <w:position w:val="0"/>
          <w:sz w:val="12"/>
          <w:szCs w:val="12"/>
        </w:rPr>
        <w:t>R</w:t>
      </w:r>
      <w:r>
        <w:rPr>
          <w:rFonts w:cs="Arial" w:hAnsi="Arial" w:eastAsia="Arial" w:ascii="Arial"/>
          <w:color w:val="2C2B2E"/>
          <w:spacing w:val="0"/>
          <w:w w:val="120"/>
          <w:position w:val="0"/>
          <w:sz w:val="12"/>
          <w:szCs w:val="12"/>
        </w:rPr>
        <w:t>M</w:t>
      </w:r>
      <w:r>
        <w:rPr>
          <w:rFonts w:cs="Arial" w:hAnsi="Arial" w:eastAsia="Arial" w:ascii="Arial"/>
          <w:color w:val="2C2B2E"/>
          <w:spacing w:val="0"/>
          <w:w w:val="122"/>
          <w:position w:val="0"/>
          <w:sz w:val="12"/>
          <w:szCs w:val="12"/>
        </w:rPr>
        <w:t>4</w:t>
      </w:r>
      <w:r>
        <w:rPr>
          <w:rFonts w:cs="Arial" w:hAnsi="Arial" w:eastAsia="Arial" w:ascii="Arial"/>
          <w:color w:val="2C2B2E"/>
          <w:spacing w:val="0"/>
          <w:w w:val="100"/>
          <w:position w:val="0"/>
          <w:sz w:val="12"/>
          <w:szCs w:val="12"/>
        </w:rPr>
        <w:t>2</w:t>
      </w:r>
      <w:r>
        <w:rPr>
          <w:rFonts w:cs="Arial" w:hAnsi="Arial" w:eastAsia="Arial" w:ascii="Arial"/>
          <w:color w:val="161618"/>
          <w:spacing w:val="0"/>
          <w:w w:val="115"/>
          <w:position w:val="0"/>
          <w:sz w:val="12"/>
          <w:szCs w:val="12"/>
        </w:rPr>
        <w:t>1</w:t>
      </w:r>
      <w:r>
        <w:rPr>
          <w:rFonts w:cs="Arial" w:hAnsi="Arial" w:eastAsia="Arial" w:ascii="Arial"/>
          <w:color w:val="2C2B2E"/>
          <w:spacing w:val="0"/>
          <w:w w:val="107"/>
          <w:position w:val="0"/>
          <w:sz w:val="12"/>
          <w:szCs w:val="12"/>
        </w:rPr>
        <w:t>1</w:t>
      </w:r>
      <w:r>
        <w:rPr>
          <w:rFonts w:cs="Arial" w:hAnsi="Arial" w:eastAsia="Arial" w:ascii="Arial"/>
          <w:color w:val="2C2B2E"/>
          <w:spacing w:val="0"/>
          <w:w w:val="122"/>
          <w:position w:val="0"/>
          <w:sz w:val="12"/>
          <w:szCs w:val="12"/>
        </w:rPr>
        <w:t>0</w:t>
      </w:r>
      <w:r>
        <w:rPr>
          <w:rFonts w:cs="Arial" w:hAnsi="Arial" w:eastAsia="Arial" w:ascii="Arial"/>
          <w:color w:val="2C2B2E"/>
          <w:spacing w:val="0"/>
          <w:w w:val="107"/>
          <w:position w:val="0"/>
          <w:sz w:val="12"/>
          <w:szCs w:val="12"/>
        </w:rPr>
        <w:t>6</w:t>
      </w:r>
      <w:r>
        <w:rPr>
          <w:rFonts w:cs="Arial" w:hAnsi="Arial" w:eastAsia="Arial" w:ascii="Arial"/>
          <w:color w:val="2C2B2E"/>
          <w:spacing w:val="0"/>
          <w:w w:val="115"/>
          <w:position w:val="0"/>
          <w:sz w:val="12"/>
          <w:szCs w:val="12"/>
        </w:rPr>
        <w:t>1</w:t>
      </w:r>
      <w:r>
        <w:rPr>
          <w:rFonts w:cs="Arial" w:hAnsi="Arial" w:eastAsia="Arial" w:ascii="Arial"/>
          <w:color w:val="2C2B2E"/>
          <w:spacing w:val="0"/>
          <w:w w:val="105"/>
          <w:position w:val="0"/>
          <w:sz w:val="12"/>
          <w:szCs w:val="12"/>
        </w:rPr>
        <w:t>U</w:t>
      </w:r>
      <w:r>
        <w:rPr>
          <w:rFonts w:cs="Arial" w:hAnsi="Arial" w:eastAsia="Arial" w:ascii="Arial"/>
          <w:color w:val="2C2B2E"/>
          <w:spacing w:val="0"/>
          <w:w w:val="114"/>
          <w:position w:val="0"/>
          <w:sz w:val="12"/>
          <w:szCs w:val="12"/>
        </w:rPr>
        <w:t>A</w:t>
      </w:r>
      <w:r>
        <w:rPr>
          <w:rFonts w:cs="Arial" w:hAnsi="Arial" w:eastAsia="Arial" w:ascii="Arial"/>
          <w:color w:val="2C2B2E"/>
          <w:spacing w:val="0"/>
          <w:w w:val="100"/>
          <w:position w:val="0"/>
          <w:sz w:val="12"/>
          <w:szCs w:val="12"/>
        </w:rPr>
        <w:t>             </w:t>
      </w:r>
      <w:r>
        <w:rPr>
          <w:rFonts w:cs="Arial" w:hAnsi="Arial" w:eastAsia="Arial" w:ascii="Arial"/>
          <w:color w:val="2C2B2E"/>
          <w:spacing w:val="-14"/>
          <w:w w:val="100"/>
          <w:position w:val="0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77"/>
          <w:position w:val="0"/>
          <w:sz w:val="12"/>
          <w:szCs w:val="12"/>
        </w:rPr>
        <w:t>N</w:t>
      </w:r>
      <w:r>
        <w:rPr>
          <w:rFonts w:cs="Arial" w:hAnsi="Arial" w:eastAsia="Arial" w:ascii="Arial"/>
          <w:color w:val="404041"/>
          <w:spacing w:val="0"/>
          <w:w w:val="216"/>
          <w:position w:val="0"/>
          <w:sz w:val="12"/>
          <w:szCs w:val="12"/>
        </w:rPr>
        <w:t>/</w:t>
      </w:r>
      <w:r>
        <w:rPr>
          <w:rFonts w:cs="Arial" w:hAnsi="Arial" w:eastAsia="Arial" w:ascii="Arial"/>
          <w:color w:val="2C2B2E"/>
          <w:spacing w:val="0"/>
          <w:w w:val="90"/>
          <w:position w:val="0"/>
          <w:sz w:val="12"/>
          <w:szCs w:val="12"/>
        </w:rPr>
        <w:t>P</w:t>
      </w:r>
      <w:r>
        <w:rPr>
          <w:rFonts w:cs="Arial" w:hAnsi="Arial" w:eastAsia="Arial" w:ascii="Arial"/>
          <w:color w:val="2C2B2E"/>
          <w:spacing w:val="0"/>
          <w:w w:val="100"/>
          <w:position w:val="0"/>
          <w:sz w:val="12"/>
          <w:szCs w:val="12"/>
        </w:rPr>
        <w:t>                                                  </w:t>
      </w:r>
      <w:r>
        <w:rPr>
          <w:rFonts w:cs="Arial" w:hAnsi="Arial" w:eastAsia="Arial" w:ascii="Arial"/>
          <w:color w:val="2C2B2E"/>
          <w:spacing w:val="3"/>
          <w:w w:val="100"/>
          <w:position w:val="0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43"/>
          <w:position w:val="1"/>
          <w:sz w:val="12"/>
          <w:szCs w:val="12"/>
        </w:rPr>
        <w:t>I</w:t>
      </w:r>
      <w:r>
        <w:rPr>
          <w:rFonts w:cs="Arial" w:hAnsi="Arial" w:eastAsia="Arial" w:ascii="Arial"/>
          <w:color w:val="2C2B2E"/>
          <w:spacing w:val="0"/>
          <w:w w:val="103"/>
          <w:position w:val="1"/>
          <w:sz w:val="12"/>
          <w:szCs w:val="12"/>
        </w:rPr>
        <w:t>XT</w:t>
      </w:r>
      <w:r>
        <w:rPr>
          <w:rFonts w:cs="Arial" w:hAnsi="Arial" w:eastAsia="Arial" w:ascii="Arial"/>
          <w:color w:val="2C2B2E"/>
          <w:spacing w:val="0"/>
          <w:w w:val="93"/>
          <w:position w:val="1"/>
          <w:sz w:val="12"/>
          <w:szCs w:val="12"/>
        </w:rPr>
        <w:t>L</w:t>
      </w:r>
      <w:r>
        <w:rPr>
          <w:rFonts w:cs="Arial" w:hAnsi="Arial" w:eastAsia="Arial" w:ascii="Arial"/>
          <w:color w:val="2C2B2E"/>
          <w:spacing w:val="0"/>
          <w:w w:val="108"/>
          <w:position w:val="1"/>
          <w:sz w:val="12"/>
          <w:szCs w:val="12"/>
        </w:rPr>
        <w:t>A</w:t>
      </w:r>
      <w:r>
        <w:rPr>
          <w:rFonts w:cs="Arial" w:hAnsi="Arial" w:eastAsia="Arial" w:ascii="Arial"/>
          <w:color w:val="2C2B2E"/>
          <w:spacing w:val="0"/>
          <w:w w:val="94"/>
          <w:position w:val="1"/>
          <w:sz w:val="12"/>
          <w:szCs w:val="12"/>
        </w:rPr>
        <w:t>H</w:t>
      </w:r>
      <w:r>
        <w:rPr>
          <w:rFonts w:cs="Arial" w:hAnsi="Arial" w:eastAsia="Arial" w:ascii="Arial"/>
          <w:color w:val="2C2B2E"/>
          <w:spacing w:val="0"/>
          <w:w w:val="105"/>
          <w:position w:val="1"/>
          <w:sz w:val="12"/>
          <w:szCs w:val="12"/>
        </w:rPr>
        <w:t>U</w:t>
      </w:r>
      <w:r>
        <w:rPr>
          <w:rFonts w:cs="Arial" w:hAnsi="Arial" w:eastAsia="Arial" w:ascii="Arial"/>
          <w:color w:val="2C2B2E"/>
          <w:spacing w:val="0"/>
          <w:w w:val="120"/>
          <w:position w:val="1"/>
          <w:sz w:val="12"/>
          <w:szCs w:val="12"/>
        </w:rPr>
        <w:t>A</w:t>
      </w:r>
      <w:r>
        <w:rPr>
          <w:rFonts w:cs="Arial" w:hAnsi="Arial" w:eastAsia="Arial" w:ascii="Arial"/>
          <w:color w:val="2C2B2E"/>
          <w:spacing w:val="0"/>
          <w:w w:val="88"/>
          <w:position w:val="1"/>
          <w:sz w:val="12"/>
          <w:szCs w:val="12"/>
        </w:rPr>
        <w:t>C</w:t>
      </w:r>
      <w:r>
        <w:rPr>
          <w:rFonts w:cs="Arial" w:hAnsi="Arial" w:eastAsia="Arial" w:ascii="Arial"/>
          <w:color w:val="2C2B2E"/>
          <w:spacing w:val="0"/>
          <w:w w:val="108"/>
          <w:position w:val="1"/>
          <w:sz w:val="12"/>
          <w:szCs w:val="12"/>
        </w:rPr>
        <w:t>A</w:t>
      </w:r>
      <w:r>
        <w:rPr>
          <w:rFonts w:cs="Arial" w:hAnsi="Arial" w:eastAsia="Arial" w:ascii="Arial"/>
          <w:color w:val="2C2B2E"/>
          <w:spacing w:val="0"/>
          <w:w w:val="99"/>
          <w:position w:val="1"/>
          <w:sz w:val="12"/>
          <w:szCs w:val="12"/>
        </w:rPr>
        <w:t>N</w:t>
      </w:r>
      <w:r>
        <w:rPr>
          <w:rFonts w:cs="Arial" w:hAnsi="Arial" w:eastAsia="Arial" w:ascii="Arial"/>
          <w:color w:val="2C2B2E"/>
          <w:spacing w:val="0"/>
          <w:w w:val="100"/>
          <w:position w:val="1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-9"/>
          <w:w w:val="100"/>
          <w:position w:val="1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85"/>
          <w:position w:val="1"/>
          <w:sz w:val="12"/>
          <w:szCs w:val="12"/>
        </w:rPr>
        <w:t>D</w:t>
      </w:r>
      <w:r>
        <w:rPr>
          <w:rFonts w:cs="Arial" w:hAnsi="Arial" w:eastAsia="Arial" w:ascii="Arial"/>
          <w:color w:val="2C2B2E"/>
          <w:spacing w:val="0"/>
          <w:w w:val="85"/>
          <w:position w:val="1"/>
          <w:sz w:val="12"/>
          <w:szCs w:val="12"/>
        </w:rPr>
        <w:t>E</w:t>
      </w:r>
      <w:r>
        <w:rPr>
          <w:rFonts w:cs="Arial" w:hAnsi="Arial" w:eastAsia="Arial" w:ascii="Arial"/>
          <w:color w:val="2C2B2E"/>
          <w:spacing w:val="0"/>
          <w:w w:val="85"/>
          <w:position w:val="1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3"/>
          <w:w w:val="85"/>
          <w:position w:val="1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85"/>
          <w:position w:val="1"/>
          <w:sz w:val="12"/>
          <w:szCs w:val="12"/>
        </w:rPr>
        <w:t>L</w:t>
      </w:r>
      <w:r>
        <w:rPr>
          <w:rFonts w:cs="Arial" w:hAnsi="Arial" w:eastAsia="Arial" w:ascii="Arial"/>
          <w:color w:val="2C2B2E"/>
          <w:spacing w:val="0"/>
          <w:w w:val="85"/>
          <w:position w:val="1"/>
          <w:sz w:val="12"/>
          <w:szCs w:val="12"/>
        </w:rPr>
        <w:t>O</w:t>
      </w:r>
      <w:r>
        <w:rPr>
          <w:rFonts w:cs="Arial" w:hAnsi="Arial" w:eastAsia="Arial" w:ascii="Arial"/>
          <w:color w:val="404041"/>
          <w:spacing w:val="0"/>
          <w:w w:val="85"/>
          <w:position w:val="1"/>
          <w:sz w:val="12"/>
          <w:szCs w:val="12"/>
        </w:rPr>
        <w:t>S</w:t>
      </w:r>
      <w:r>
        <w:rPr>
          <w:rFonts w:cs="Arial" w:hAnsi="Arial" w:eastAsia="Arial" w:ascii="Arial"/>
          <w:color w:val="404041"/>
          <w:spacing w:val="21"/>
          <w:w w:val="85"/>
          <w:position w:val="1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100"/>
          <w:position w:val="1"/>
          <w:sz w:val="12"/>
          <w:szCs w:val="12"/>
        </w:rPr>
        <w:t>M</w:t>
      </w:r>
      <w:r>
        <w:rPr>
          <w:rFonts w:cs="Arial" w:hAnsi="Arial" w:eastAsia="Arial" w:ascii="Arial"/>
          <w:color w:val="2C2B2E"/>
          <w:spacing w:val="0"/>
          <w:w w:val="100"/>
          <w:position w:val="1"/>
          <w:sz w:val="12"/>
          <w:szCs w:val="12"/>
        </w:rPr>
        <w:t>E</w:t>
      </w:r>
      <w:r>
        <w:rPr>
          <w:rFonts w:cs="Arial" w:hAnsi="Arial" w:eastAsia="Arial" w:ascii="Arial"/>
          <w:color w:val="2C2B2E"/>
          <w:spacing w:val="0"/>
          <w:w w:val="100"/>
          <w:position w:val="1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22"/>
          <w:w w:val="100"/>
          <w:position w:val="1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83"/>
          <w:position w:val="1"/>
          <w:sz w:val="12"/>
          <w:szCs w:val="12"/>
        </w:rPr>
        <w:t>N</w:t>
      </w:r>
      <w:r>
        <w:rPr>
          <w:rFonts w:cs="Arial" w:hAnsi="Arial" w:eastAsia="Arial" w:ascii="Arial"/>
          <w:color w:val="404041"/>
          <w:spacing w:val="0"/>
          <w:w w:val="202"/>
          <w:position w:val="1"/>
          <w:sz w:val="12"/>
          <w:szCs w:val="12"/>
        </w:rPr>
        <w:t>/</w:t>
      </w:r>
      <w:r>
        <w:rPr>
          <w:rFonts w:cs="Arial" w:hAnsi="Arial" w:eastAsia="Arial" w:ascii="Arial"/>
          <w:color w:val="2C2B2E"/>
          <w:spacing w:val="0"/>
          <w:w w:val="90"/>
          <w:position w:val="1"/>
          <w:sz w:val="12"/>
          <w:szCs w:val="12"/>
        </w:rPr>
        <w:t>P</w:t>
      </w:r>
      <w:r>
        <w:rPr>
          <w:rFonts w:cs="Arial" w:hAnsi="Arial" w:eastAsia="Arial" w:ascii="Arial"/>
          <w:color w:val="2C2B2E"/>
          <w:spacing w:val="0"/>
          <w:w w:val="100"/>
          <w:position w:val="1"/>
          <w:sz w:val="12"/>
          <w:szCs w:val="12"/>
        </w:rPr>
        <w:t>                                             </w:t>
      </w:r>
      <w:r>
        <w:rPr>
          <w:rFonts w:cs="Arial" w:hAnsi="Arial" w:eastAsia="Arial" w:ascii="Arial"/>
          <w:color w:val="2C2B2E"/>
          <w:spacing w:val="16"/>
          <w:w w:val="100"/>
          <w:position w:val="1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93"/>
          <w:position w:val="2"/>
          <w:sz w:val="12"/>
          <w:szCs w:val="12"/>
        </w:rPr>
        <w:t>4</w:t>
      </w:r>
      <w:r>
        <w:rPr>
          <w:rFonts w:cs="Arial" w:hAnsi="Arial" w:eastAsia="Arial" w:ascii="Arial"/>
          <w:color w:val="2C2B2E"/>
          <w:spacing w:val="0"/>
          <w:w w:val="107"/>
          <w:position w:val="2"/>
          <w:sz w:val="12"/>
          <w:szCs w:val="12"/>
        </w:rPr>
        <w:t>5</w:t>
      </w:r>
      <w:r>
        <w:rPr>
          <w:rFonts w:cs="Arial" w:hAnsi="Arial" w:eastAsia="Arial" w:ascii="Arial"/>
          <w:color w:val="2C2B2E"/>
          <w:spacing w:val="0"/>
          <w:w w:val="115"/>
          <w:position w:val="2"/>
          <w:sz w:val="12"/>
          <w:szCs w:val="12"/>
        </w:rPr>
        <w:t>8</w:t>
      </w:r>
      <w:r>
        <w:rPr>
          <w:rFonts w:cs="Arial" w:hAnsi="Arial" w:eastAsia="Arial" w:ascii="Arial"/>
          <w:color w:val="2C2B2E"/>
          <w:spacing w:val="0"/>
          <w:w w:val="107"/>
          <w:position w:val="2"/>
          <w:sz w:val="12"/>
          <w:szCs w:val="12"/>
        </w:rPr>
        <w:t>5</w:t>
      </w:r>
      <w:r>
        <w:rPr>
          <w:rFonts w:cs="Arial" w:hAnsi="Arial" w:eastAsia="Arial" w:ascii="Arial"/>
          <w:color w:val="2C2B2E"/>
          <w:spacing w:val="0"/>
          <w:w w:val="122"/>
          <w:position w:val="2"/>
          <w:sz w:val="12"/>
          <w:szCs w:val="12"/>
        </w:rPr>
        <w:t>0</w:t>
      </w:r>
      <w:r>
        <w:rPr>
          <w:rFonts w:cs="Arial" w:hAnsi="Arial" w:eastAsia="Arial" w:ascii="Arial"/>
          <w:color w:val="000000"/>
          <w:spacing w:val="0"/>
          <w:w w:val="100"/>
          <w:position w:val="0"/>
          <w:sz w:val="12"/>
          <w:szCs w:val="12"/>
        </w:rPr>
      </w:r>
    </w:p>
    <w:p>
      <w:pPr>
        <w:rPr>
          <w:rFonts w:cs="Arial" w:hAnsi="Arial" w:eastAsia="Arial" w:ascii="Arial"/>
          <w:sz w:val="12"/>
          <w:szCs w:val="12"/>
        </w:rPr>
        <w:jc w:val="left"/>
        <w:spacing w:before="39"/>
        <w:ind w:left="492"/>
      </w:pPr>
      <w:r>
        <w:rPr>
          <w:rFonts w:cs="Arial" w:hAnsi="Arial" w:eastAsia="Arial" w:ascii="Arial"/>
          <w:color w:val="404041"/>
          <w:spacing w:val="0"/>
          <w:w w:val="100"/>
          <w:position w:val="1"/>
          <w:sz w:val="12"/>
          <w:szCs w:val="12"/>
        </w:rPr>
        <w:t>3</w:t>
      </w:r>
      <w:r>
        <w:rPr>
          <w:rFonts w:cs="Arial" w:hAnsi="Arial" w:eastAsia="Arial" w:ascii="Arial"/>
          <w:color w:val="404041"/>
          <w:spacing w:val="0"/>
          <w:w w:val="100"/>
          <w:position w:val="1"/>
          <w:sz w:val="12"/>
          <w:szCs w:val="12"/>
        </w:rPr>
        <w:t>3</w:t>
      </w:r>
      <w:r>
        <w:rPr>
          <w:rFonts w:cs="Arial" w:hAnsi="Arial" w:eastAsia="Arial" w:ascii="Arial"/>
          <w:color w:val="404041"/>
          <w:spacing w:val="0"/>
          <w:w w:val="100"/>
          <w:position w:val="1"/>
          <w:sz w:val="12"/>
          <w:szCs w:val="12"/>
        </w:rPr>
        <w:t>          </w:t>
      </w:r>
      <w:r>
        <w:rPr>
          <w:rFonts w:cs="Arial" w:hAnsi="Arial" w:eastAsia="Arial" w:ascii="Arial"/>
          <w:color w:val="404041"/>
          <w:spacing w:val="19"/>
          <w:w w:val="100"/>
          <w:position w:val="1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100"/>
          <w:position w:val="1"/>
          <w:sz w:val="12"/>
          <w:szCs w:val="12"/>
        </w:rPr>
        <w:t>M</w:t>
      </w:r>
      <w:r>
        <w:rPr>
          <w:rFonts w:cs="Arial" w:hAnsi="Arial" w:eastAsia="Arial" w:ascii="Arial"/>
          <w:color w:val="2C2B2E"/>
          <w:spacing w:val="0"/>
          <w:w w:val="107"/>
          <w:position w:val="1"/>
          <w:sz w:val="12"/>
          <w:szCs w:val="12"/>
        </w:rPr>
        <w:t>a</w:t>
      </w:r>
      <w:r>
        <w:rPr>
          <w:rFonts w:cs="Arial" w:hAnsi="Arial" w:eastAsia="Arial" w:ascii="Arial"/>
          <w:color w:val="2C2B2E"/>
          <w:spacing w:val="0"/>
          <w:w w:val="150"/>
          <w:position w:val="1"/>
          <w:sz w:val="12"/>
          <w:szCs w:val="12"/>
        </w:rPr>
        <w:t>rt</w:t>
      </w:r>
      <w:r>
        <w:rPr>
          <w:rFonts w:cs="Arial" w:hAnsi="Arial" w:eastAsia="Arial" w:ascii="Arial"/>
          <w:color w:val="404041"/>
          <w:spacing w:val="0"/>
          <w:w w:val="107"/>
          <w:position w:val="1"/>
          <w:sz w:val="12"/>
          <w:szCs w:val="12"/>
        </w:rPr>
        <w:t>h</w:t>
      </w:r>
      <w:r>
        <w:rPr>
          <w:rFonts w:cs="Arial" w:hAnsi="Arial" w:eastAsia="Arial" w:ascii="Arial"/>
          <w:color w:val="2C2B2E"/>
          <w:spacing w:val="0"/>
          <w:w w:val="100"/>
          <w:position w:val="1"/>
          <w:sz w:val="12"/>
          <w:szCs w:val="12"/>
        </w:rPr>
        <w:t>a</w:t>
      </w:r>
      <w:r>
        <w:rPr>
          <w:rFonts w:cs="Arial" w:hAnsi="Arial" w:eastAsia="Arial" w:ascii="Arial"/>
          <w:color w:val="2C2B2E"/>
          <w:spacing w:val="0"/>
          <w:w w:val="100"/>
          <w:position w:val="1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-14"/>
          <w:w w:val="100"/>
          <w:position w:val="1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79"/>
          <w:position w:val="1"/>
          <w:sz w:val="12"/>
          <w:szCs w:val="12"/>
        </w:rPr>
        <w:t>L</w:t>
      </w:r>
      <w:r>
        <w:rPr>
          <w:rFonts w:cs="Arial" w:hAnsi="Arial" w:eastAsia="Arial" w:ascii="Arial"/>
          <w:color w:val="404041"/>
          <w:spacing w:val="0"/>
          <w:w w:val="107"/>
          <w:position w:val="1"/>
          <w:sz w:val="12"/>
          <w:szCs w:val="12"/>
        </w:rPr>
        <w:t>o</w:t>
      </w:r>
      <w:r>
        <w:rPr>
          <w:rFonts w:cs="Arial" w:hAnsi="Arial" w:eastAsia="Arial" w:ascii="Arial"/>
          <w:color w:val="2C2B2E"/>
          <w:spacing w:val="0"/>
          <w:w w:val="144"/>
          <w:position w:val="1"/>
          <w:sz w:val="12"/>
          <w:szCs w:val="12"/>
        </w:rPr>
        <w:t>r</w:t>
      </w:r>
      <w:r>
        <w:rPr>
          <w:rFonts w:cs="Arial" w:hAnsi="Arial" w:eastAsia="Arial" w:ascii="Arial"/>
          <w:color w:val="404041"/>
          <w:spacing w:val="0"/>
          <w:w w:val="100"/>
          <w:position w:val="1"/>
          <w:sz w:val="12"/>
          <w:szCs w:val="12"/>
        </w:rPr>
        <w:t>e</w:t>
      </w:r>
      <w:r>
        <w:rPr>
          <w:rFonts w:cs="Arial" w:hAnsi="Arial" w:eastAsia="Arial" w:ascii="Arial"/>
          <w:color w:val="2C2B2E"/>
          <w:spacing w:val="0"/>
          <w:w w:val="115"/>
          <w:position w:val="1"/>
          <w:sz w:val="12"/>
          <w:szCs w:val="12"/>
        </w:rPr>
        <w:t>n</w:t>
      </w:r>
      <w:r>
        <w:rPr>
          <w:rFonts w:cs="Arial" w:hAnsi="Arial" w:eastAsia="Arial" w:ascii="Arial"/>
          <w:color w:val="2C2B2E"/>
          <w:spacing w:val="0"/>
          <w:w w:val="100"/>
          <w:position w:val="1"/>
          <w:sz w:val="12"/>
          <w:szCs w:val="12"/>
        </w:rPr>
        <w:t>a</w:t>
      </w:r>
      <w:r>
        <w:rPr>
          <w:rFonts w:cs="Arial" w:hAnsi="Arial" w:eastAsia="Arial" w:ascii="Arial"/>
          <w:color w:val="2C2B2E"/>
          <w:spacing w:val="0"/>
          <w:w w:val="100"/>
          <w:position w:val="1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-9"/>
          <w:w w:val="100"/>
          <w:position w:val="1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109"/>
          <w:position w:val="1"/>
          <w:sz w:val="12"/>
          <w:szCs w:val="12"/>
        </w:rPr>
        <w:t>M</w:t>
      </w:r>
      <w:r>
        <w:rPr>
          <w:rFonts w:cs="Arial" w:hAnsi="Arial" w:eastAsia="Arial" w:ascii="Arial"/>
          <w:color w:val="2C2B2E"/>
          <w:spacing w:val="0"/>
          <w:w w:val="109"/>
          <w:position w:val="1"/>
          <w:sz w:val="12"/>
          <w:szCs w:val="12"/>
        </w:rPr>
        <w:t>e</w:t>
      </w:r>
      <w:r>
        <w:rPr>
          <w:rFonts w:cs="Arial" w:hAnsi="Arial" w:eastAsia="Arial" w:ascii="Arial"/>
          <w:color w:val="2C2B2E"/>
          <w:spacing w:val="0"/>
          <w:w w:val="109"/>
          <w:position w:val="1"/>
          <w:sz w:val="12"/>
          <w:szCs w:val="12"/>
        </w:rPr>
        <w:t>n</w:t>
      </w:r>
      <w:r>
        <w:rPr>
          <w:rFonts w:cs="Arial" w:hAnsi="Arial" w:eastAsia="Arial" w:ascii="Arial"/>
          <w:color w:val="2C2B2E"/>
          <w:spacing w:val="0"/>
          <w:w w:val="109"/>
          <w:position w:val="1"/>
          <w:sz w:val="12"/>
          <w:szCs w:val="12"/>
        </w:rPr>
        <w:t>d</w:t>
      </w:r>
      <w:r>
        <w:rPr>
          <w:rFonts w:cs="Arial" w:hAnsi="Arial" w:eastAsia="Arial" w:ascii="Arial"/>
          <w:color w:val="2C2B2E"/>
          <w:spacing w:val="0"/>
          <w:w w:val="109"/>
          <w:position w:val="1"/>
          <w:sz w:val="12"/>
          <w:szCs w:val="12"/>
        </w:rPr>
        <w:t>e</w:t>
      </w:r>
      <w:r>
        <w:rPr>
          <w:rFonts w:cs="Arial" w:hAnsi="Arial" w:eastAsia="Arial" w:ascii="Arial"/>
          <w:color w:val="2C2B2E"/>
          <w:spacing w:val="0"/>
          <w:w w:val="109"/>
          <w:position w:val="1"/>
          <w:sz w:val="12"/>
          <w:szCs w:val="12"/>
        </w:rPr>
        <w:t>z</w:t>
      </w:r>
      <w:r>
        <w:rPr>
          <w:rFonts w:cs="Arial" w:hAnsi="Arial" w:eastAsia="Arial" w:ascii="Arial"/>
          <w:color w:val="2C2B2E"/>
          <w:spacing w:val="19"/>
          <w:w w:val="109"/>
          <w:position w:val="1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71"/>
          <w:position w:val="1"/>
          <w:sz w:val="12"/>
          <w:szCs w:val="12"/>
        </w:rPr>
        <w:t>R</w:t>
      </w:r>
      <w:r>
        <w:rPr>
          <w:rFonts w:cs="Arial" w:hAnsi="Arial" w:eastAsia="Arial" w:ascii="Arial"/>
          <w:color w:val="2C2B2E"/>
          <w:spacing w:val="0"/>
          <w:w w:val="100"/>
          <w:position w:val="1"/>
          <w:sz w:val="12"/>
          <w:szCs w:val="12"/>
        </w:rPr>
        <w:t>a</w:t>
      </w:r>
      <w:r>
        <w:rPr>
          <w:rFonts w:cs="Arial" w:hAnsi="Arial" w:eastAsia="Arial" w:ascii="Arial"/>
          <w:color w:val="2C2B2E"/>
          <w:spacing w:val="0"/>
          <w:w w:val="115"/>
          <w:position w:val="1"/>
          <w:sz w:val="12"/>
          <w:szCs w:val="12"/>
        </w:rPr>
        <w:t>m</w:t>
      </w:r>
      <w:r>
        <w:rPr>
          <w:rFonts w:cs="Arial" w:hAnsi="Arial" w:eastAsia="Arial" w:ascii="Arial"/>
          <w:color w:val="2C2B2E"/>
          <w:spacing w:val="0"/>
          <w:w w:val="126"/>
          <w:position w:val="1"/>
          <w:sz w:val="12"/>
          <w:szCs w:val="12"/>
        </w:rPr>
        <w:t>i</w:t>
      </w:r>
      <w:r>
        <w:rPr>
          <w:rFonts w:cs="Arial" w:hAnsi="Arial" w:eastAsia="Arial" w:ascii="Arial"/>
          <w:color w:val="2C2B2E"/>
          <w:spacing w:val="0"/>
          <w:w w:val="156"/>
          <w:position w:val="1"/>
          <w:sz w:val="12"/>
          <w:szCs w:val="12"/>
        </w:rPr>
        <w:t>r</w:t>
      </w:r>
      <w:r>
        <w:rPr>
          <w:rFonts w:cs="Arial" w:hAnsi="Arial" w:eastAsia="Arial" w:ascii="Arial"/>
          <w:color w:val="2C2B2E"/>
          <w:spacing w:val="0"/>
          <w:w w:val="100"/>
          <w:position w:val="1"/>
          <w:sz w:val="12"/>
          <w:szCs w:val="12"/>
        </w:rPr>
        <w:t>e</w:t>
      </w:r>
      <w:r>
        <w:rPr>
          <w:rFonts w:cs="Arial" w:hAnsi="Arial" w:eastAsia="Arial" w:ascii="Arial"/>
          <w:color w:val="404041"/>
          <w:spacing w:val="0"/>
          <w:w w:val="95"/>
          <w:position w:val="1"/>
          <w:sz w:val="12"/>
          <w:szCs w:val="12"/>
        </w:rPr>
        <w:t>z</w:t>
      </w:r>
      <w:r>
        <w:rPr>
          <w:rFonts w:cs="Arial" w:hAnsi="Arial" w:eastAsia="Arial" w:ascii="Arial"/>
          <w:color w:val="404041"/>
          <w:spacing w:val="0"/>
          <w:w w:val="100"/>
          <w:position w:val="1"/>
          <w:sz w:val="12"/>
          <w:szCs w:val="12"/>
        </w:rPr>
        <w:t>                                      </w:t>
      </w:r>
      <w:r>
        <w:rPr>
          <w:rFonts w:cs="Arial" w:hAnsi="Arial" w:eastAsia="Arial" w:ascii="Arial"/>
          <w:color w:val="404041"/>
          <w:spacing w:val="-10"/>
          <w:w w:val="100"/>
          <w:position w:val="1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100"/>
          <w:position w:val="0"/>
          <w:sz w:val="12"/>
          <w:szCs w:val="12"/>
        </w:rPr>
        <w:t>M</w:t>
      </w:r>
      <w:r>
        <w:rPr>
          <w:rFonts w:cs="Arial" w:hAnsi="Arial" w:eastAsia="Arial" w:ascii="Arial"/>
          <w:color w:val="2C2B2E"/>
          <w:spacing w:val="0"/>
          <w:w w:val="100"/>
          <w:position w:val="0"/>
          <w:sz w:val="12"/>
          <w:szCs w:val="12"/>
        </w:rPr>
        <w:t>E</w:t>
      </w:r>
      <w:r>
        <w:rPr>
          <w:rFonts w:cs="Arial" w:hAnsi="Arial" w:eastAsia="Arial" w:ascii="Arial"/>
          <w:color w:val="2C2B2E"/>
          <w:spacing w:val="0"/>
          <w:w w:val="100"/>
          <w:position w:val="0"/>
          <w:sz w:val="12"/>
          <w:szCs w:val="12"/>
        </w:rPr>
        <w:t>R</w:t>
      </w:r>
      <w:r>
        <w:rPr>
          <w:rFonts w:cs="Arial" w:hAnsi="Arial" w:eastAsia="Arial" w:ascii="Arial"/>
          <w:color w:val="2C2B2E"/>
          <w:spacing w:val="0"/>
          <w:w w:val="100"/>
          <w:position w:val="0"/>
          <w:sz w:val="12"/>
          <w:szCs w:val="12"/>
        </w:rPr>
        <w:t>M</w:t>
      </w:r>
      <w:r>
        <w:rPr>
          <w:rFonts w:cs="Arial" w:hAnsi="Arial" w:eastAsia="Arial" w:ascii="Arial"/>
          <w:color w:val="2C2B2E"/>
          <w:spacing w:val="0"/>
          <w:w w:val="100"/>
          <w:position w:val="0"/>
          <w:sz w:val="12"/>
          <w:szCs w:val="12"/>
        </w:rPr>
        <w:t>                                </w:t>
      </w:r>
      <w:r>
        <w:rPr>
          <w:rFonts w:cs="Arial" w:hAnsi="Arial" w:eastAsia="Arial" w:ascii="Arial"/>
          <w:color w:val="2C2B2E"/>
          <w:spacing w:val="33"/>
          <w:w w:val="100"/>
          <w:position w:val="0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100"/>
          <w:position w:val="0"/>
          <w:sz w:val="12"/>
          <w:szCs w:val="12"/>
        </w:rPr>
        <w:t>A</w:t>
      </w:r>
      <w:r>
        <w:rPr>
          <w:rFonts w:cs="Arial" w:hAnsi="Arial" w:eastAsia="Arial" w:ascii="Arial"/>
          <w:color w:val="2C2B2E"/>
          <w:spacing w:val="0"/>
          <w:w w:val="100"/>
          <w:position w:val="0"/>
          <w:sz w:val="12"/>
          <w:szCs w:val="12"/>
        </w:rPr>
        <w:t>V</w:t>
      </w:r>
      <w:r>
        <w:rPr>
          <w:rFonts w:cs="Arial" w:hAnsi="Arial" w:eastAsia="Arial" w:ascii="Arial"/>
          <w:color w:val="2C2B2E"/>
          <w:spacing w:val="13"/>
          <w:w w:val="100"/>
          <w:position w:val="0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72"/>
          <w:position w:val="0"/>
          <w:sz w:val="12"/>
          <w:szCs w:val="12"/>
        </w:rPr>
        <w:t>S</w:t>
      </w:r>
      <w:r>
        <w:rPr>
          <w:rFonts w:cs="Arial" w:hAnsi="Arial" w:eastAsia="Arial" w:ascii="Arial"/>
          <w:color w:val="2C2B2E"/>
          <w:spacing w:val="0"/>
          <w:w w:val="108"/>
          <w:position w:val="0"/>
          <w:sz w:val="12"/>
          <w:szCs w:val="12"/>
        </w:rPr>
        <w:t>A</w:t>
      </w:r>
      <w:r>
        <w:rPr>
          <w:rFonts w:cs="Arial" w:hAnsi="Arial" w:eastAsia="Arial" w:ascii="Arial"/>
          <w:color w:val="2C2B2E"/>
          <w:spacing w:val="0"/>
          <w:w w:val="99"/>
          <w:position w:val="0"/>
          <w:sz w:val="12"/>
          <w:szCs w:val="12"/>
        </w:rPr>
        <w:t>N</w:t>
      </w:r>
      <w:r>
        <w:rPr>
          <w:rFonts w:cs="Arial" w:hAnsi="Arial" w:eastAsia="Arial" w:ascii="Arial"/>
          <w:color w:val="2C2B2E"/>
          <w:spacing w:val="0"/>
          <w:w w:val="111"/>
          <w:position w:val="0"/>
          <w:sz w:val="12"/>
          <w:szCs w:val="12"/>
        </w:rPr>
        <w:t>T</w:t>
      </w:r>
      <w:r>
        <w:rPr>
          <w:rFonts w:cs="Arial" w:hAnsi="Arial" w:eastAsia="Arial" w:ascii="Arial"/>
          <w:color w:val="2C2B2E"/>
          <w:spacing w:val="0"/>
          <w:w w:val="86"/>
          <w:position w:val="0"/>
          <w:sz w:val="12"/>
          <w:szCs w:val="12"/>
        </w:rPr>
        <w:t>I</w:t>
      </w:r>
      <w:r>
        <w:rPr>
          <w:rFonts w:cs="Arial" w:hAnsi="Arial" w:eastAsia="Arial" w:ascii="Arial"/>
          <w:color w:val="2C2B2E"/>
          <w:spacing w:val="0"/>
          <w:w w:val="120"/>
          <w:position w:val="0"/>
          <w:sz w:val="12"/>
          <w:szCs w:val="12"/>
        </w:rPr>
        <w:t>A</w:t>
      </w:r>
      <w:r>
        <w:rPr>
          <w:rFonts w:cs="Arial" w:hAnsi="Arial" w:eastAsia="Arial" w:ascii="Arial"/>
          <w:color w:val="2C2B2E"/>
          <w:spacing w:val="0"/>
          <w:w w:val="87"/>
          <w:position w:val="0"/>
          <w:sz w:val="12"/>
          <w:szCs w:val="12"/>
        </w:rPr>
        <w:t>G</w:t>
      </w:r>
      <w:r>
        <w:rPr>
          <w:rFonts w:cs="Arial" w:hAnsi="Arial" w:eastAsia="Arial" w:ascii="Arial"/>
          <w:color w:val="404041"/>
          <w:spacing w:val="0"/>
          <w:w w:val="113"/>
          <w:position w:val="0"/>
          <w:sz w:val="12"/>
          <w:szCs w:val="12"/>
        </w:rPr>
        <w:t>O</w:t>
      </w:r>
      <w:r>
        <w:rPr>
          <w:rFonts w:cs="Arial" w:hAnsi="Arial" w:eastAsia="Arial" w:ascii="Arial"/>
          <w:color w:val="404041"/>
          <w:spacing w:val="0"/>
          <w:w w:val="100"/>
          <w:position w:val="0"/>
          <w:sz w:val="12"/>
          <w:szCs w:val="12"/>
        </w:rPr>
        <w:t>                                </w:t>
      </w:r>
      <w:r>
        <w:rPr>
          <w:rFonts w:cs="Arial" w:hAnsi="Arial" w:eastAsia="Arial" w:ascii="Arial"/>
          <w:color w:val="404041"/>
          <w:spacing w:val="-8"/>
          <w:w w:val="100"/>
          <w:position w:val="0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43"/>
          <w:position w:val="1"/>
          <w:sz w:val="12"/>
          <w:szCs w:val="12"/>
        </w:rPr>
        <w:t>I</w:t>
      </w:r>
      <w:r>
        <w:rPr>
          <w:rFonts w:cs="Arial" w:hAnsi="Arial" w:eastAsia="Arial" w:ascii="Arial"/>
          <w:color w:val="2C2B2E"/>
          <w:spacing w:val="0"/>
          <w:w w:val="103"/>
          <w:position w:val="1"/>
          <w:sz w:val="12"/>
          <w:szCs w:val="12"/>
        </w:rPr>
        <w:t>XT</w:t>
      </w:r>
      <w:r>
        <w:rPr>
          <w:rFonts w:cs="Arial" w:hAnsi="Arial" w:eastAsia="Arial" w:ascii="Arial"/>
          <w:color w:val="2C2B2E"/>
          <w:spacing w:val="0"/>
          <w:w w:val="101"/>
          <w:position w:val="1"/>
          <w:sz w:val="12"/>
          <w:szCs w:val="12"/>
        </w:rPr>
        <w:t>LA</w:t>
      </w:r>
      <w:r>
        <w:rPr>
          <w:rFonts w:cs="Arial" w:hAnsi="Arial" w:eastAsia="Arial" w:ascii="Arial"/>
          <w:color w:val="2C2B2E"/>
          <w:spacing w:val="0"/>
          <w:w w:val="94"/>
          <w:position w:val="1"/>
          <w:sz w:val="12"/>
          <w:szCs w:val="12"/>
        </w:rPr>
        <w:t>H</w:t>
      </w:r>
      <w:r>
        <w:rPr>
          <w:rFonts w:cs="Arial" w:hAnsi="Arial" w:eastAsia="Arial" w:ascii="Arial"/>
          <w:color w:val="2C2B2E"/>
          <w:spacing w:val="0"/>
          <w:w w:val="110"/>
          <w:position w:val="1"/>
          <w:sz w:val="12"/>
          <w:szCs w:val="12"/>
        </w:rPr>
        <w:t>U</w:t>
      </w:r>
      <w:r>
        <w:rPr>
          <w:rFonts w:cs="Arial" w:hAnsi="Arial" w:eastAsia="Arial" w:ascii="Arial"/>
          <w:color w:val="2C2B2E"/>
          <w:spacing w:val="0"/>
          <w:w w:val="114"/>
          <w:position w:val="1"/>
          <w:sz w:val="12"/>
          <w:szCs w:val="12"/>
        </w:rPr>
        <w:t>A</w:t>
      </w:r>
      <w:r>
        <w:rPr>
          <w:rFonts w:cs="Arial" w:hAnsi="Arial" w:eastAsia="Arial" w:ascii="Arial"/>
          <w:color w:val="404041"/>
          <w:spacing w:val="0"/>
          <w:w w:val="94"/>
          <w:position w:val="1"/>
          <w:sz w:val="12"/>
          <w:szCs w:val="12"/>
        </w:rPr>
        <w:t>C</w:t>
      </w:r>
      <w:r>
        <w:rPr>
          <w:rFonts w:cs="Arial" w:hAnsi="Arial" w:eastAsia="Arial" w:ascii="Arial"/>
          <w:color w:val="2C2B2E"/>
          <w:spacing w:val="0"/>
          <w:w w:val="102"/>
          <w:position w:val="1"/>
          <w:sz w:val="12"/>
          <w:szCs w:val="12"/>
        </w:rPr>
        <w:t>A</w:t>
      </w:r>
      <w:r>
        <w:rPr>
          <w:rFonts w:cs="Arial" w:hAnsi="Arial" w:eastAsia="Arial" w:ascii="Arial"/>
          <w:color w:val="2C2B2E"/>
          <w:spacing w:val="0"/>
          <w:w w:val="105"/>
          <w:position w:val="1"/>
          <w:sz w:val="12"/>
          <w:szCs w:val="12"/>
        </w:rPr>
        <w:t>N</w:t>
      </w:r>
      <w:r>
        <w:rPr>
          <w:rFonts w:cs="Arial" w:hAnsi="Arial" w:eastAsia="Arial" w:ascii="Arial"/>
          <w:color w:val="2C2B2E"/>
          <w:spacing w:val="0"/>
          <w:w w:val="100"/>
          <w:position w:val="1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-14"/>
          <w:w w:val="100"/>
          <w:position w:val="1"/>
          <w:sz w:val="12"/>
          <w:szCs w:val="12"/>
        </w:rPr>
        <w:t> </w:t>
      </w:r>
      <w:r>
        <w:rPr>
          <w:rFonts w:cs="Arial" w:hAnsi="Arial" w:eastAsia="Arial" w:ascii="Arial"/>
          <w:color w:val="404041"/>
          <w:spacing w:val="0"/>
          <w:w w:val="100"/>
          <w:position w:val="1"/>
          <w:sz w:val="12"/>
          <w:szCs w:val="12"/>
        </w:rPr>
        <w:t>D</w:t>
      </w:r>
      <w:r>
        <w:rPr>
          <w:rFonts w:cs="Arial" w:hAnsi="Arial" w:eastAsia="Arial" w:ascii="Arial"/>
          <w:color w:val="2C2B2E"/>
          <w:spacing w:val="0"/>
          <w:w w:val="100"/>
          <w:position w:val="1"/>
          <w:sz w:val="12"/>
          <w:szCs w:val="12"/>
        </w:rPr>
        <w:t>E</w:t>
      </w:r>
      <w:r>
        <w:rPr>
          <w:rFonts w:cs="Arial" w:hAnsi="Arial" w:eastAsia="Arial" w:ascii="Arial"/>
          <w:color w:val="2C2B2E"/>
          <w:spacing w:val="1"/>
          <w:w w:val="100"/>
          <w:position w:val="1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71"/>
          <w:position w:val="1"/>
          <w:sz w:val="12"/>
          <w:szCs w:val="12"/>
        </w:rPr>
        <w:t>L</w:t>
      </w:r>
      <w:r>
        <w:rPr>
          <w:rFonts w:cs="Arial" w:hAnsi="Arial" w:eastAsia="Arial" w:ascii="Arial"/>
          <w:color w:val="404041"/>
          <w:spacing w:val="0"/>
          <w:w w:val="97"/>
          <w:position w:val="1"/>
          <w:sz w:val="12"/>
          <w:szCs w:val="12"/>
        </w:rPr>
        <w:t>O</w:t>
      </w:r>
      <w:r>
        <w:rPr>
          <w:rFonts w:cs="Arial" w:hAnsi="Arial" w:eastAsia="Arial" w:ascii="Arial"/>
          <w:color w:val="404041"/>
          <w:spacing w:val="0"/>
          <w:w w:val="90"/>
          <w:position w:val="1"/>
          <w:sz w:val="12"/>
          <w:szCs w:val="12"/>
        </w:rPr>
        <w:t>S</w:t>
      </w:r>
      <w:r>
        <w:rPr>
          <w:rFonts w:cs="Arial" w:hAnsi="Arial" w:eastAsia="Arial" w:ascii="Arial"/>
          <w:color w:val="404041"/>
          <w:spacing w:val="15"/>
          <w:w w:val="100"/>
          <w:position w:val="1"/>
          <w:sz w:val="12"/>
          <w:szCs w:val="12"/>
        </w:rPr>
        <w:t> </w:t>
      </w:r>
      <w:r>
        <w:rPr>
          <w:rFonts w:cs="Arial" w:hAnsi="Arial" w:eastAsia="Arial" w:ascii="Arial"/>
          <w:color w:val="404041"/>
          <w:spacing w:val="0"/>
          <w:w w:val="100"/>
          <w:position w:val="1"/>
          <w:sz w:val="12"/>
          <w:szCs w:val="12"/>
        </w:rPr>
        <w:t>M</w:t>
      </w:r>
      <w:r>
        <w:rPr>
          <w:rFonts w:cs="Arial" w:hAnsi="Arial" w:eastAsia="Arial" w:ascii="Arial"/>
          <w:color w:val="2C2B2E"/>
          <w:spacing w:val="0"/>
          <w:w w:val="100"/>
          <w:position w:val="1"/>
          <w:sz w:val="12"/>
          <w:szCs w:val="12"/>
        </w:rPr>
        <w:t>E</w:t>
      </w:r>
      <w:r>
        <w:rPr>
          <w:rFonts w:cs="Arial" w:hAnsi="Arial" w:eastAsia="Arial" w:ascii="Arial"/>
          <w:color w:val="2C2B2E"/>
          <w:spacing w:val="0"/>
          <w:w w:val="100"/>
          <w:position w:val="1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17"/>
          <w:w w:val="100"/>
          <w:position w:val="1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83"/>
          <w:position w:val="0"/>
          <w:sz w:val="12"/>
          <w:szCs w:val="12"/>
        </w:rPr>
        <w:t>N</w:t>
      </w:r>
      <w:r>
        <w:rPr>
          <w:rFonts w:cs="Arial" w:hAnsi="Arial" w:eastAsia="Arial" w:ascii="Arial"/>
          <w:color w:val="404041"/>
          <w:spacing w:val="0"/>
          <w:w w:val="202"/>
          <w:position w:val="0"/>
          <w:sz w:val="12"/>
          <w:szCs w:val="12"/>
        </w:rPr>
        <w:t>/</w:t>
      </w:r>
      <w:r>
        <w:rPr>
          <w:rFonts w:cs="Arial" w:hAnsi="Arial" w:eastAsia="Arial" w:ascii="Arial"/>
          <w:color w:val="2C2B2E"/>
          <w:spacing w:val="0"/>
          <w:w w:val="90"/>
          <w:position w:val="0"/>
          <w:sz w:val="12"/>
          <w:szCs w:val="12"/>
        </w:rPr>
        <w:t>P</w:t>
      </w:r>
      <w:r>
        <w:rPr>
          <w:rFonts w:cs="Arial" w:hAnsi="Arial" w:eastAsia="Arial" w:ascii="Arial"/>
          <w:color w:val="2C2B2E"/>
          <w:spacing w:val="0"/>
          <w:w w:val="100"/>
          <w:position w:val="0"/>
          <w:sz w:val="12"/>
          <w:szCs w:val="12"/>
        </w:rPr>
        <w:t>                                             </w:t>
      </w:r>
      <w:r>
        <w:rPr>
          <w:rFonts w:cs="Arial" w:hAnsi="Arial" w:eastAsia="Arial" w:ascii="Arial"/>
          <w:color w:val="2C2B2E"/>
          <w:spacing w:val="16"/>
          <w:w w:val="100"/>
          <w:position w:val="0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93"/>
          <w:position w:val="1"/>
          <w:sz w:val="12"/>
          <w:szCs w:val="12"/>
        </w:rPr>
        <w:t>4</w:t>
      </w:r>
      <w:r>
        <w:rPr>
          <w:rFonts w:cs="Arial" w:hAnsi="Arial" w:eastAsia="Arial" w:ascii="Arial"/>
          <w:color w:val="2C2B2E"/>
          <w:spacing w:val="0"/>
          <w:w w:val="107"/>
          <w:position w:val="1"/>
          <w:sz w:val="12"/>
          <w:szCs w:val="12"/>
        </w:rPr>
        <w:t>5</w:t>
      </w:r>
      <w:r>
        <w:rPr>
          <w:rFonts w:cs="Arial" w:hAnsi="Arial" w:eastAsia="Arial" w:ascii="Arial"/>
          <w:color w:val="404041"/>
          <w:spacing w:val="0"/>
          <w:w w:val="115"/>
          <w:position w:val="1"/>
          <w:sz w:val="12"/>
          <w:szCs w:val="12"/>
        </w:rPr>
        <w:t>8</w:t>
      </w:r>
      <w:r>
        <w:rPr>
          <w:rFonts w:cs="Arial" w:hAnsi="Arial" w:eastAsia="Arial" w:ascii="Arial"/>
          <w:color w:val="2C2B2E"/>
          <w:spacing w:val="0"/>
          <w:w w:val="107"/>
          <w:position w:val="1"/>
          <w:sz w:val="12"/>
          <w:szCs w:val="12"/>
        </w:rPr>
        <w:t>5</w:t>
      </w:r>
      <w:r>
        <w:rPr>
          <w:rFonts w:cs="Arial" w:hAnsi="Arial" w:eastAsia="Arial" w:ascii="Arial"/>
          <w:color w:val="2C2B2E"/>
          <w:spacing w:val="0"/>
          <w:w w:val="122"/>
          <w:position w:val="1"/>
          <w:sz w:val="12"/>
          <w:szCs w:val="12"/>
        </w:rPr>
        <w:t>0</w:t>
      </w:r>
      <w:r>
        <w:rPr>
          <w:rFonts w:cs="Arial" w:hAnsi="Arial" w:eastAsia="Arial" w:ascii="Arial"/>
          <w:color w:val="000000"/>
          <w:spacing w:val="0"/>
          <w:w w:val="100"/>
          <w:position w:val="0"/>
          <w:sz w:val="12"/>
          <w:szCs w:val="12"/>
        </w:rPr>
      </w:r>
    </w:p>
    <w:p>
      <w:pPr>
        <w:rPr>
          <w:rFonts w:cs="Arial" w:hAnsi="Arial" w:eastAsia="Arial" w:ascii="Arial"/>
          <w:sz w:val="12"/>
          <w:szCs w:val="12"/>
        </w:rPr>
        <w:jc w:val="left"/>
        <w:spacing w:before="39"/>
        <w:ind w:left="492"/>
      </w:pPr>
      <w:r>
        <w:rPr>
          <w:rFonts w:cs="Arial" w:hAnsi="Arial" w:eastAsia="Arial" w:ascii="Arial"/>
          <w:color w:val="404041"/>
          <w:spacing w:val="0"/>
          <w:w w:val="100"/>
          <w:sz w:val="12"/>
          <w:szCs w:val="12"/>
        </w:rPr>
        <w:t>3</w:t>
      </w:r>
      <w:r>
        <w:rPr>
          <w:rFonts w:cs="Arial" w:hAnsi="Arial" w:eastAsia="Arial" w:ascii="Arial"/>
          <w:color w:val="404041"/>
          <w:spacing w:val="0"/>
          <w:w w:val="100"/>
          <w:sz w:val="12"/>
          <w:szCs w:val="12"/>
        </w:rPr>
        <w:t>4</w:t>
      </w:r>
      <w:r>
        <w:rPr>
          <w:rFonts w:cs="Arial" w:hAnsi="Arial" w:eastAsia="Arial" w:ascii="Arial"/>
          <w:color w:val="404041"/>
          <w:spacing w:val="0"/>
          <w:w w:val="100"/>
          <w:sz w:val="12"/>
          <w:szCs w:val="12"/>
        </w:rPr>
        <w:t>          </w:t>
      </w:r>
      <w:r>
        <w:rPr>
          <w:rFonts w:cs="Arial" w:hAnsi="Arial" w:eastAsia="Arial" w:ascii="Arial"/>
          <w:color w:val="404041"/>
          <w:spacing w:val="18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112"/>
          <w:sz w:val="12"/>
          <w:szCs w:val="12"/>
        </w:rPr>
        <w:t>M</w:t>
      </w:r>
      <w:r>
        <w:rPr>
          <w:rFonts w:cs="Arial" w:hAnsi="Arial" w:eastAsia="Arial" w:ascii="Arial"/>
          <w:color w:val="404041"/>
          <w:spacing w:val="0"/>
          <w:w w:val="112"/>
          <w:sz w:val="12"/>
          <w:szCs w:val="12"/>
        </w:rPr>
        <w:t>o</w:t>
      </w:r>
      <w:r>
        <w:rPr>
          <w:rFonts w:cs="Arial" w:hAnsi="Arial" w:eastAsia="Arial" w:ascii="Arial"/>
          <w:color w:val="2C2B2E"/>
          <w:spacing w:val="0"/>
          <w:w w:val="112"/>
          <w:sz w:val="12"/>
          <w:szCs w:val="12"/>
        </w:rPr>
        <w:t>v</w:t>
      </w:r>
      <w:r>
        <w:rPr>
          <w:rFonts w:cs="Arial" w:hAnsi="Arial" w:eastAsia="Arial" w:ascii="Arial"/>
          <w:color w:val="2C2B2E"/>
          <w:spacing w:val="0"/>
          <w:w w:val="112"/>
          <w:sz w:val="12"/>
          <w:szCs w:val="12"/>
        </w:rPr>
        <w:t>i</w:t>
      </w:r>
      <w:r>
        <w:rPr>
          <w:rFonts w:cs="Arial" w:hAnsi="Arial" w:eastAsia="Arial" w:ascii="Arial"/>
          <w:color w:val="2C2B2E"/>
          <w:spacing w:val="0"/>
          <w:w w:val="112"/>
          <w:sz w:val="12"/>
          <w:szCs w:val="12"/>
        </w:rPr>
        <w:t>ng</w:t>
      </w:r>
      <w:r>
        <w:rPr>
          <w:rFonts w:cs="Arial" w:hAnsi="Arial" w:eastAsia="Arial" w:ascii="Arial"/>
          <w:color w:val="2C2B2E"/>
          <w:spacing w:val="13"/>
          <w:w w:val="112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72"/>
          <w:sz w:val="12"/>
          <w:szCs w:val="12"/>
        </w:rPr>
        <w:t>P</w:t>
      </w:r>
      <w:r>
        <w:rPr>
          <w:rFonts w:cs="Arial" w:hAnsi="Arial" w:eastAsia="Arial" w:ascii="Arial"/>
          <w:color w:val="2C2B2E"/>
          <w:spacing w:val="0"/>
          <w:w w:val="100"/>
          <w:sz w:val="12"/>
          <w:szCs w:val="12"/>
        </w:rPr>
        <w:t>a</w:t>
      </w:r>
      <w:r>
        <w:rPr>
          <w:rFonts w:cs="Arial" w:hAnsi="Arial" w:eastAsia="Arial" w:ascii="Arial"/>
          <w:color w:val="2C2B2E"/>
          <w:spacing w:val="0"/>
          <w:w w:val="150"/>
          <w:sz w:val="12"/>
          <w:szCs w:val="12"/>
        </w:rPr>
        <w:t>rt</w:t>
      </w:r>
      <w:r>
        <w:rPr>
          <w:rFonts w:cs="Arial" w:hAnsi="Arial" w:eastAsia="Arial" w:ascii="Arial"/>
          <w:color w:val="404041"/>
          <w:spacing w:val="0"/>
          <w:w w:val="79"/>
          <w:sz w:val="12"/>
          <w:szCs w:val="12"/>
        </w:rPr>
        <w:t>s</w:t>
      </w:r>
      <w:r>
        <w:rPr>
          <w:rFonts w:cs="Arial" w:hAnsi="Arial" w:eastAsia="Arial" w:ascii="Arial"/>
          <w:color w:val="404041"/>
          <w:spacing w:val="0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404041"/>
          <w:spacing w:val="-14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78"/>
          <w:sz w:val="12"/>
          <w:szCs w:val="12"/>
        </w:rPr>
        <w:t>P</w:t>
      </w:r>
      <w:r>
        <w:rPr>
          <w:rFonts w:cs="Arial" w:hAnsi="Arial" w:eastAsia="Arial" w:ascii="Arial"/>
          <w:color w:val="2C2B2E"/>
          <w:spacing w:val="0"/>
          <w:w w:val="132"/>
          <w:sz w:val="12"/>
          <w:szCs w:val="12"/>
        </w:rPr>
        <w:t>r</w:t>
      </w:r>
      <w:r>
        <w:rPr>
          <w:rFonts w:cs="Arial" w:hAnsi="Arial" w:eastAsia="Arial" w:ascii="Arial"/>
          <w:color w:val="2C2B2E"/>
          <w:spacing w:val="0"/>
          <w:w w:val="115"/>
          <w:sz w:val="12"/>
          <w:szCs w:val="12"/>
        </w:rPr>
        <w:t>o</w:t>
      </w:r>
      <w:r>
        <w:rPr>
          <w:rFonts w:cs="Arial" w:hAnsi="Arial" w:eastAsia="Arial" w:ascii="Arial"/>
          <w:color w:val="2C2B2E"/>
          <w:spacing w:val="0"/>
          <w:w w:val="158"/>
          <w:sz w:val="12"/>
          <w:szCs w:val="12"/>
        </w:rPr>
        <w:t>f</w:t>
      </w:r>
      <w:r>
        <w:rPr>
          <w:rFonts w:cs="Arial" w:hAnsi="Arial" w:eastAsia="Arial" w:ascii="Arial"/>
          <w:color w:val="2C2B2E"/>
          <w:spacing w:val="0"/>
          <w:w w:val="100"/>
          <w:sz w:val="12"/>
          <w:szCs w:val="12"/>
        </w:rPr>
        <w:t>e</w:t>
      </w:r>
      <w:r>
        <w:rPr>
          <w:rFonts w:cs="Arial" w:hAnsi="Arial" w:eastAsia="Arial" w:ascii="Arial"/>
          <w:color w:val="404041"/>
          <w:spacing w:val="0"/>
          <w:w w:val="95"/>
          <w:sz w:val="12"/>
          <w:szCs w:val="12"/>
        </w:rPr>
        <w:t>s</w:t>
      </w:r>
      <w:r>
        <w:rPr>
          <w:rFonts w:cs="Arial" w:hAnsi="Arial" w:eastAsia="Arial" w:ascii="Arial"/>
          <w:color w:val="2C2B2E"/>
          <w:spacing w:val="0"/>
          <w:w w:val="108"/>
          <w:sz w:val="12"/>
          <w:szCs w:val="12"/>
        </w:rPr>
        <w:t>i</w:t>
      </w:r>
      <w:r>
        <w:rPr>
          <w:rFonts w:cs="Arial" w:hAnsi="Arial" w:eastAsia="Arial" w:ascii="Arial"/>
          <w:color w:val="2C2B2E"/>
          <w:spacing w:val="0"/>
          <w:w w:val="122"/>
          <w:sz w:val="12"/>
          <w:szCs w:val="12"/>
        </w:rPr>
        <w:t>o</w:t>
      </w:r>
      <w:r>
        <w:rPr>
          <w:rFonts w:cs="Arial" w:hAnsi="Arial" w:eastAsia="Arial" w:ascii="Arial"/>
          <w:color w:val="2C2B2E"/>
          <w:spacing w:val="0"/>
          <w:w w:val="115"/>
          <w:sz w:val="12"/>
          <w:szCs w:val="12"/>
        </w:rPr>
        <w:t>n</w:t>
      </w:r>
      <w:r>
        <w:rPr>
          <w:rFonts w:cs="Arial" w:hAnsi="Arial" w:eastAsia="Arial" w:ascii="Arial"/>
          <w:color w:val="2C2B2E"/>
          <w:spacing w:val="0"/>
          <w:w w:val="107"/>
          <w:sz w:val="12"/>
          <w:szCs w:val="12"/>
        </w:rPr>
        <w:t>a</w:t>
      </w:r>
      <w:r>
        <w:rPr>
          <w:rFonts w:cs="Arial" w:hAnsi="Arial" w:eastAsia="Arial" w:ascii="Arial"/>
          <w:color w:val="161618"/>
          <w:spacing w:val="0"/>
          <w:w w:val="126"/>
          <w:sz w:val="12"/>
          <w:szCs w:val="12"/>
        </w:rPr>
        <w:t>l</w:t>
      </w:r>
      <w:r>
        <w:rPr>
          <w:rFonts w:cs="Arial" w:hAnsi="Arial" w:eastAsia="Arial" w:ascii="Arial"/>
          <w:color w:val="2C2B2E"/>
          <w:spacing w:val="0"/>
          <w:w w:val="115"/>
          <w:sz w:val="12"/>
          <w:szCs w:val="12"/>
        </w:rPr>
        <w:t>e</w:t>
      </w:r>
      <w:r>
        <w:rPr>
          <w:rFonts w:cs="Arial" w:hAnsi="Arial" w:eastAsia="Arial" w:ascii="Arial"/>
          <w:color w:val="404041"/>
          <w:spacing w:val="0"/>
          <w:w w:val="87"/>
          <w:sz w:val="12"/>
          <w:szCs w:val="12"/>
        </w:rPr>
        <w:t>s</w:t>
      </w:r>
      <w:r>
        <w:rPr>
          <w:rFonts w:cs="Arial" w:hAnsi="Arial" w:eastAsia="Arial" w:ascii="Arial"/>
          <w:color w:val="404041"/>
          <w:spacing w:val="10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404041"/>
          <w:spacing w:val="0"/>
          <w:w w:val="79"/>
          <w:sz w:val="12"/>
          <w:szCs w:val="12"/>
        </w:rPr>
        <w:t>s</w:t>
      </w:r>
      <w:r>
        <w:rPr>
          <w:rFonts w:cs="Arial" w:hAnsi="Arial" w:eastAsia="Arial" w:ascii="Arial"/>
          <w:color w:val="161618"/>
          <w:spacing w:val="0"/>
          <w:w w:val="101"/>
          <w:sz w:val="12"/>
          <w:szCs w:val="12"/>
        </w:rPr>
        <w:t>.</w:t>
      </w:r>
      <w:r>
        <w:rPr>
          <w:rFonts w:cs="Arial" w:hAnsi="Arial" w:eastAsia="Arial" w:ascii="Arial"/>
          <w:color w:val="2C2B2E"/>
          <w:spacing w:val="0"/>
          <w:w w:val="107"/>
          <w:sz w:val="12"/>
          <w:szCs w:val="12"/>
        </w:rPr>
        <w:t>a</w:t>
      </w:r>
      <w:r>
        <w:rPr>
          <w:rFonts w:cs="Arial" w:hAnsi="Arial" w:eastAsia="Arial" w:ascii="Arial"/>
          <w:color w:val="161618"/>
          <w:spacing w:val="0"/>
          <w:w w:val="115"/>
          <w:sz w:val="12"/>
          <w:szCs w:val="12"/>
        </w:rPr>
        <w:t>.</w:t>
      </w:r>
      <w:r>
        <w:rPr>
          <w:rFonts w:cs="Arial" w:hAnsi="Arial" w:eastAsia="Arial" w:ascii="Arial"/>
          <w:color w:val="161618"/>
          <w:spacing w:val="0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161618"/>
          <w:spacing w:val="-14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100"/>
          <w:sz w:val="12"/>
          <w:szCs w:val="12"/>
        </w:rPr>
        <w:t>d</w:t>
      </w:r>
      <w:r>
        <w:rPr>
          <w:rFonts w:cs="Arial" w:hAnsi="Arial" w:eastAsia="Arial" w:ascii="Arial"/>
          <w:color w:val="2C2B2E"/>
          <w:spacing w:val="0"/>
          <w:w w:val="100"/>
          <w:sz w:val="12"/>
          <w:szCs w:val="12"/>
        </w:rPr>
        <w:t>e</w:t>
      </w:r>
      <w:r>
        <w:rPr>
          <w:rFonts w:cs="Arial" w:hAnsi="Arial" w:eastAsia="Arial" w:ascii="Arial"/>
          <w:color w:val="2C2B2E"/>
          <w:spacing w:val="15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87"/>
          <w:sz w:val="12"/>
          <w:szCs w:val="12"/>
        </w:rPr>
        <w:t>c</w:t>
      </w:r>
      <w:r>
        <w:rPr>
          <w:rFonts w:cs="Arial" w:hAnsi="Arial" w:eastAsia="Arial" w:ascii="Arial"/>
          <w:color w:val="2C2B2E"/>
          <w:spacing w:val="0"/>
          <w:w w:val="86"/>
          <w:sz w:val="12"/>
          <w:szCs w:val="12"/>
        </w:rPr>
        <w:t>.</w:t>
      </w:r>
      <w:r>
        <w:rPr>
          <w:rFonts w:cs="Arial" w:hAnsi="Arial" w:eastAsia="Arial" w:ascii="Arial"/>
          <w:color w:val="404041"/>
          <w:spacing w:val="0"/>
          <w:w w:val="127"/>
          <w:sz w:val="12"/>
          <w:szCs w:val="12"/>
        </w:rPr>
        <w:t>v</w:t>
      </w:r>
      <w:r>
        <w:rPr>
          <w:rFonts w:cs="Arial" w:hAnsi="Arial" w:eastAsia="Arial" w:ascii="Arial"/>
          <w:color w:val="404041"/>
          <w:spacing w:val="0"/>
          <w:w w:val="86"/>
          <w:sz w:val="12"/>
          <w:szCs w:val="12"/>
        </w:rPr>
        <w:t>.</w:t>
      </w:r>
      <w:r>
        <w:rPr>
          <w:rFonts w:cs="Arial" w:hAnsi="Arial" w:eastAsia="Arial" w:ascii="Arial"/>
          <w:color w:val="404041"/>
          <w:spacing w:val="0"/>
          <w:w w:val="100"/>
          <w:sz w:val="12"/>
          <w:szCs w:val="12"/>
        </w:rPr>
        <w:t>                            </w:t>
      </w:r>
      <w:r>
        <w:rPr>
          <w:rFonts w:cs="Arial" w:hAnsi="Arial" w:eastAsia="Arial" w:ascii="Arial"/>
          <w:color w:val="2C2B2E"/>
          <w:spacing w:val="0"/>
          <w:w w:val="109"/>
          <w:sz w:val="12"/>
          <w:szCs w:val="12"/>
        </w:rPr>
        <w:t>M</w:t>
      </w:r>
      <w:r>
        <w:rPr>
          <w:rFonts w:cs="Arial" w:hAnsi="Arial" w:eastAsia="Arial" w:ascii="Arial"/>
          <w:color w:val="2C2B2E"/>
          <w:spacing w:val="0"/>
          <w:w w:val="109"/>
          <w:sz w:val="12"/>
          <w:szCs w:val="12"/>
        </w:rPr>
        <w:t>P</w:t>
      </w:r>
      <w:r>
        <w:rPr>
          <w:rFonts w:cs="Arial" w:hAnsi="Arial" w:eastAsia="Arial" w:ascii="Arial"/>
          <w:color w:val="2C2B2E"/>
          <w:spacing w:val="0"/>
          <w:w w:val="109"/>
          <w:sz w:val="12"/>
          <w:szCs w:val="12"/>
        </w:rPr>
        <w:t>P</w:t>
      </w:r>
      <w:r>
        <w:rPr>
          <w:rFonts w:cs="Arial" w:hAnsi="Arial" w:eastAsia="Arial" w:ascii="Arial"/>
          <w:color w:val="2C2B2E"/>
          <w:spacing w:val="0"/>
          <w:w w:val="109"/>
          <w:sz w:val="12"/>
          <w:szCs w:val="12"/>
        </w:rPr>
        <w:t>0</w:t>
      </w:r>
      <w:r>
        <w:rPr>
          <w:rFonts w:cs="Arial" w:hAnsi="Arial" w:eastAsia="Arial" w:ascii="Arial"/>
          <w:color w:val="2C2B2E"/>
          <w:spacing w:val="0"/>
          <w:w w:val="109"/>
          <w:sz w:val="12"/>
          <w:szCs w:val="12"/>
        </w:rPr>
        <w:t>809</w:t>
      </w:r>
      <w:r>
        <w:rPr>
          <w:rFonts w:cs="Arial" w:hAnsi="Arial" w:eastAsia="Arial" w:ascii="Arial"/>
          <w:color w:val="2C2B2E"/>
          <w:spacing w:val="0"/>
          <w:w w:val="109"/>
          <w:sz w:val="12"/>
          <w:szCs w:val="12"/>
        </w:rPr>
        <w:t>04</w:t>
      </w:r>
      <w:r>
        <w:rPr>
          <w:rFonts w:cs="Arial" w:hAnsi="Arial" w:eastAsia="Arial" w:ascii="Arial"/>
          <w:color w:val="2C2B2E"/>
          <w:spacing w:val="0"/>
          <w:w w:val="109"/>
          <w:sz w:val="12"/>
          <w:szCs w:val="12"/>
        </w:rPr>
        <w:t>7</w:t>
      </w:r>
      <w:r>
        <w:rPr>
          <w:rFonts w:cs="Arial" w:hAnsi="Arial" w:eastAsia="Arial" w:ascii="Arial"/>
          <w:color w:val="2C2B2E"/>
          <w:spacing w:val="0"/>
          <w:w w:val="109"/>
          <w:sz w:val="12"/>
          <w:szCs w:val="12"/>
        </w:rPr>
        <w:t>M</w:t>
      </w:r>
      <w:r>
        <w:rPr>
          <w:rFonts w:cs="Arial" w:hAnsi="Arial" w:eastAsia="Arial" w:ascii="Arial"/>
          <w:color w:val="2C2B2E"/>
          <w:spacing w:val="0"/>
          <w:w w:val="109"/>
          <w:sz w:val="12"/>
          <w:szCs w:val="12"/>
        </w:rPr>
        <w:t>6</w:t>
      </w:r>
      <w:r>
        <w:rPr>
          <w:rFonts w:cs="Arial" w:hAnsi="Arial" w:eastAsia="Arial" w:ascii="Arial"/>
          <w:color w:val="2C2B2E"/>
          <w:spacing w:val="0"/>
          <w:w w:val="109"/>
          <w:sz w:val="12"/>
          <w:szCs w:val="12"/>
        </w:rPr>
        <w:t>             </w:t>
      </w:r>
      <w:r>
        <w:rPr>
          <w:rFonts w:cs="Arial" w:hAnsi="Arial" w:eastAsia="Arial" w:ascii="Arial"/>
          <w:color w:val="2C2B2E"/>
          <w:spacing w:val="21"/>
          <w:w w:val="109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72"/>
          <w:sz w:val="12"/>
          <w:szCs w:val="12"/>
        </w:rPr>
        <w:t>P</w:t>
      </w:r>
      <w:r>
        <w:rPr>
          <w:rFonts w:cs="Arial" w:hAnsi="Arial" w:eastAsia="Arial" w:ascii="Arial"/>
          <w:color w:val="2C2B2E"/>
          <w:spacing w:val="0"/>
          <w:w w:val="96"/>
          <w:sz w:val="12"/>
          <w:szCs w:val="12"/>
        </w:rPr>
        <w:t>E</w:t>
      </w:r>
      <w:r>
        <w:rPr>
          <w:rFonts w:cs="Arial" w:hAnsi="Arial" w:eastAsia="Arial" w:ascii="Arial"/>
          <w:color w:val="2C2B2E"/>
          <w:spacing w:val="0"/>
          <w:w w:val="98"/>
          <w:sz w:val="12"/>
          <w:szCs w:val="12"/>
        </w:rPr>
        <w:t>Z</w:t>
      </w:r>
      <w:r>
        <w:rPr>
          <w:rFonts w:cs="Arial" w:hAnsi="Arial" w:eastAsia="Arial" w:ascii="Arial"/>
          <w:color w:val="2C2B2E"/>
          <w:spacing w:val="5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100"/>
          <w:sz w:val="12"/>
          <w:szCs w:val="12"/>
        </w:rPr>
        <w:t>A</w:t>
      </w:r>
      <w:r>
        <w:rPr>
          <w:rFonts w:cs="Arial" w:hAnsi="Arial" w:eastAsia="Arial" w:ascii="Arial"/>
          <w:color w:val="2C2B2E"/>
          <w:spacing w:val="0"/>
          <w:w w:val="100"/>
          <w:sz w:val="12"/>
          <w:szCs w:val="12"/>
        </w:rPr>
        <w:t>U</w:t>
      </w:r>
      <w:r>
        <w:rPr>
          <w:rFonts w:cs="Arial" w:hAnsi="Arial" w:eastAsia="Arial" w:ascii="Arial"/>
          <w:color w:val="404041"/>
          <w:spacing w:val="0"/>
          <w:w w:val="100"/>
          <w:sz w:val="12"/>
          <w:szCs w:val="12"/>
        </w:rPr>
        <w:t>S</w:t>
      </w:r>
      <w:r>
        <w:rPr>
          <w:rFonts w:cs="Arial" w:hAnsi="Arial" w:eastAsia="Arial" w:ascii="Arial"/>
          <w:color w:val="2C2B2E"/>
          <w:spacing w:val="0"/>
          <w:w w:val="100"/>
          <w:sz w:val="12"/>
          <w:szCs w:val="12"/>
        </w:rPr>
        <w:t>T</w:t>
      </w:r>
      <w:r>
        <w:rPr>
          <w:rFonts w:cs="Arial" w:hAnsi="Arial" w:eastAsia="Arial" w:ascii="Arial"/>
          <w:color w:val="2C2B2E"/>
          <w:spacing w:val="0"/>
          <w:w w:val="100"/>
          <w:sz w:val="12"/>
          <w:szCs w:val="12"/>
        </w:rPr>
        <w:t>R</w:t>
      </w:r>
      <w:r>
        <w:rPr>
          <w:rFonts w:cs="Arial" w:hAnsi="Arial" w:eastAsia="Arial" w:ascii="Arial"/>
          <w:color w:val="2C2B2E"/>
          <w:spacing w:val="0"/>
          <w:w w:val="100"/>
          <w:sz w:val="12"/>
          <w:szCs w:val="12"/>
        </w:rPr>
        <w:t>A</w:t>
      </w:r>
      <w:r>
        <w:rPr>
          <w:rFonts w:cs="Arial" w:hAnsi="Arial" w:eastAsia="Arial" w:ascii="Arial"/>
          <w:color w:val="2C2B2E"/>
          <w:spacing w:val="0"/>
          <w:w w:val="100"/>
          <w:sz w:val="12"/>
          <w:szCs w:val="12"/>
        </w:rPr>
        <w:t>L</w:t>
      </w:r>
      <w:r>
        <w:rPr>
          <w:rFonts w:cs="Arial" w:hAnsi="Arial" w:eastAsia="Arial" w:ascii="Arial"/>
          <w:color w:val="2C2B2E"/>
          <w:spacing w:val="0"/>
          <w:w w:val="100"/>
          <w:sz w:val="12"/>
          <w:szCs w:val="12"/>
        </w:rPr>
        <w:t>                                </w:t>
      </w:r>
      <w:r>
        <w:rPr>
          <w:rFonts w:cs="Arial" w:hAnsi="Arial" w:eastAsia="Arial" w:ascii="Arial"/>
          <w:color w:val="2C2B2E"/>
          <w:spacing w:val="9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96"/>
          <w:sz w:val="12"/>
          <w:szCs w:val="12"/>
        </w:rPr>
        <w:t>Z</w:t>
      </w:r>
      <w:r>
        <w:rPr>
          <w:rFonts w:cs="Arial" w:hAnsi="Arial" w:eastAsia="Arial" w:ascii="Arial"/>
          <w:color w:val="2C2B2E"/>
          <w:spacing w:val="0"/>
          <w:w w:val="96"/>
          <w:sz w:val="12"/>
          <w:szCs w:val="12"/>
        </w:rPr>
        <w:t>A</w:t>
      </w:r>
      <w:r>
        <w:rPr>
          <w:rFonts w:cs="Arial" w:hAnsi="Arial" w:eastAsia="Arial" w:ascii="Arial"/>
          <w:color w:val="2C2B2E"/>
          <w:spacing w:val="0"/>
          <w:w w:val="96"/>
          <w:sz w:val="12"/>
          <w:szCs w:val="12"/>
        </w:rPr>
        <w:t>P</w:t>
      </w:r>
      <w:r>
        <w:rPr>
          <w:rFonts w:cs="Arial" w:hAnsi="Arial" w:eastAsia="Arial" w:ascii="Arial"/>
          <w:color w:val="2C2B2E"/>
          <w:spacing w:val="0"/>
          <w:w w:val="96"/>
          <w:sz w:val="12"/>
          <w:szCs w:val="12"/>
        </w:rPr>
        <w:t>O</w:t>
      </w:r>
      <w:r>
        <w:rPr>
          <w:rFonts w:cs="Arial" w:hAnsi="Arial" w:eastAsia="Arial" w:ascii="Arial"/>
          <w:color w:val="2C2B2E"/>
          <w:spacing w:val="-10"/>
          <w:w w:val="96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72"/>
          <w:sz w:val="12"/>
          <w:szCs w:val="12"/>
        </w:rPr>
        <w:t>P</w:t>
      </w:r>
      <w:r>
        <w:rPr>
          <w:rFonts w:cs="Arial" w:hAnsi="Arial" w:eastAsia="Arial" w:ascii="Arial"/>
          <w:color w:val="2C2B2E"/>
          <w:spacing w:val="0"/>
          <w:w w:val="114"/>
          <w:sz w:val="12"/>
          <w:szCs w:val="12"/>
        </w:rPr>
        <w:t>A</w:t>
      </w:r>
      <w:r>
        <w:rPr>
          <w:rFonts w:cs="Arial" w:hAnsi="Arial" w:eastAsia="Arial" w:ascii="Arial"/>
          <w:color w:val="2C2B2E"/>
          <w:spacing w:val="0"/>
          <w:w w:val="99"/>
          <w:sz w:val="12"/>
          <w:szCs w:val="12"/>
        </w:rPr>
        <w:t>N</w:t>
      </w:r>
      <w:r>
        <w:rPr>
          <w:rFonts w:cs="Arial" w:hAnsi="Arial" w:eastAsia="Arial" w:ascii="Arial"/>
          <w:color w:val="2C2B2E"/>
          <w:spacing w:val="0"/>
          <w:w w:val="100"/>
          <w:sz w:val="12"/>
          <w:szCs w:val="12"/>
        </w:rPr>
        <w:t>                               </w:t>
      </w:r>
      <w:r>
        <w:rPr>
          <w:rFonts w:cs="Arial" w:hAnsi="Arial" w:eastAsia="Arial" w:ascii="Arial"/>
          <w:color w:val="2C2B2E"/>
          <w:spacing w:val="-8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83"/>
          <w:sz w:val="12"/>
          <w:szCs w:val="12"/>
        </w:rPr>
        <w:t>N</w:t>
      </w:r>
      <w:r>
        <w:rPr>
          <w:rFonts w:cs="Arial" w:hAnsi="Arial" w:eastAsia="Arial" w:ascii="Arial"/>
          <w:color w:val="404041"/>
          <w:spacing w:val="0"/>
          <w:w w:val="202"/>
          <w:sz w:val="12"/>
          <w:szCs w:val="12"/>
        </w:rPr>
        <w:t>/</w:t>
      </w:r>
      <w:r>
        <w:rPr>
          <w:rFonts w:cs="Arial" w:hAnsi="Arial" w:eastAsia="Arial" w:ascii="Arial"/>
          <w:color w:val="2C2B2E"/>
          <w:spacing w:val="0"/>
          <w:w w:val="90"/>
          <w:sz w:val="12"/>
          <w:szCs w:val="12"/>
        </w:rPr>
        <w:t>P</w:t>
      </w:r>
      <w:r>
        <w:rPr>
          <w:rFonts w:cs="Arial" w:hAnsi="Arial" w:eastAsia="Arial" w:ascii="Arial"/>
          <w:color w:val="2C2B2E"/>
          <w:spacing w:val="0"/>
          <w:w w:val="100"/>
          <w:sz w:val="12"/>
          <w:szCs w:val="12"/>
        </w:rPr>
        <w:t>                                    </w:t>
      </w:r>
      <w:r>
        <w:rPr>
          <w:rFonts w:cs="Arial" w:hAnsi="Arial" w:eastAsia="Arial" w:ascii="Arial"/>
          <w:color w:val="2C2B2E"/>
          <w:spacing w:val="-2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83"/>
          <w:position w:val="1"/>
          <w:sz w:val="12"/>
          <w:szCs w:val="12"/>
        </w:rPr>
        <w:t>N</w:t>
      </w:r>
      <w:r>
        <w:rPr>
          <w:rFonts w:cs="Arial" w:hAnsi="Arial" w:eastAsia="Arial" w:ascii="Arial"/>
          <w:color w:val="404041"/>
          <w:spacing w:val="0"/>
          <w:w w:val="216"/>
          <w:position w:val="1"/>
          <w:sz w:val="12"/>
          <w:szCs w:val="12"/>
        </w:rPr>
        <w:t>/</w:t>
      </w:r>
      <w:r>
        <w:rPr>
          <w:rFonts w:cs="Arial" w:hAnsi="Arial" w:eastAsia="Arial" w:ascii="Arial"/>
          <w:color w:val="2C2B2E"/>
          <w:spacing w:val="0"/>
          <w:w w:val="84"/>
          <w:position w:val="1"/>
          <w:sz w:val="12"/>
          <w:szCs w:val="12"/>
        </w:rPr>
        <w:t>P</w:t>
      </w:r>
      <w:r>
        <w:rPr>
          <w:rFonts w:cs="Arial" w:hAnsi="Arial" w:eastAsia="Arial" w:ascii="Arial"/>
          <w:color w:val="000000"/>
          <w:spacing w:val="0"/>
          <w:w w:val="100"/>
          <w:position w:val="0"/>
          <w:sz w:val="12"/>
          <w:szCs w:val="12"/>
        </w:rPr>
      </w:r>
    </w:p>
    <w:p>
      <w:pPr>
        <w:rPr>
          <w:rFonts w:cs="Arial" w:hAnsi="Arial" w:eastAsia="Arial" w:ascii="Arial"/>
          <w:sz w:val="12"/>
          <w:szCs w:val="12"/>
        </w:rPr>
        <w:jc w:val="left"/>
        <w:spacing w:before="44"/>
        <w:ind w:left="492"/>
      </w:pPr>
      <w:r>
        <w:rPr>
          <w:rFonts w:cs="Arial" w:hAnsi="Arial" w:eastAsia="Arial" w:ascii="Arial"/>
          <w:color w:val="404041"/>
          <w:spacing w:val="0"/>
          <w:w w:val="100"/>
          <w:sz w:val="12"/>
          <w:szCs w:val="12"/>
        </w:rPr>
        <w:t>3</w:t>
      </w:r>
      <w:r>
        <w:rPr>
          <w:rFonts w:cs="Arial" w:hAnsi="Arial" w:eastAsia="Arial" w:ascii="Arial"/>
          <w:color w:val="2C2B2E"/>
          <w:spacing w:val="0"/>
          <w:w w:val="100"/>
          <w:sz w:val="12"/>
          <w:szCs w:val="12"/>
        </w:rPr>
        <w:t>5</w:t>
      </w:r>
      <w:r>
        <w:rPr>
          <w:rFonts w:cs="Arial" w:hAnsi="Arial" w:eastAsia="Arial" w:ascii="Arial"/>
          <w:color w:val="2C2B2E"/>
          <w:spacing w:val="0"/>
          <w:w w:val="100"/>
          <w:sz w:val="12"/>
          <w:szCs w:val="12"/>
        </w:rPr>
        <w:t>          </w:t>
      </w:r>
      <w:r>
        <w:rPr>
          <w:rFonts w:cs="Arial" w:hAnsi="Arial" w:eastAsia="Arial" w:ascii="Arial"/>
          <w:color w:val="2C2B2E"/>
          <w:spacing w:val="19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105"/>
          <w:sz w:val="12"/>
          <w:szCs w:val="12"/>
        </w:rPr>
        <w:t>M</w:t>
      </w:r>
      <w:r>
        <w:rPr>
          <w:rFonts w:cs="Arial" w:hAnsi="Arial" w:eastAsia="Arial" w:ascii="Arial"/>
          <w:color w:val="2C2B2E"/>
          <w:spacing w:val="0"/>
          <w:w w:val="115"/>
          <w:sz w:val="12"/>
          <w:szCs w:val="12"/>
        </w:rPr>
        <w:t>u</w:t>
      </w:r>
      <w:r>
        <w:rPr>
          <w:rFonts w:cs="Arial" w:hAnsi="Arial" w:eastAsia="Arial" w:ascii="Arial"/>
          <w:color w:val="2C2B2E"/>
          <w:spacing w:val="0"/>
          <w:w w:val="122"/>
          <w:sz w:val="12"/>
          <w:szCs w:val="12"/>
        </w:rPr>
        <w:t>n</w:t>
      </w:r>
      <w:r>
        <w:rPr>
          <w:rFonts w:cs="Arial" w:hAnsi="Arial" w:eastAsia="Arial" w:ascii="Arial"/>
          <w:color w:val="2C2B2E"/>
          <w:spacing w:val="0"/>
          <w:w w:val="126"/>
          <w:sz w:val="12"/>
          <w:szCs w:val="12"/>
        </w:rPr>
        <w:t>i</w:t>
      </w:r>
      <w:r>
        <w:rPr>
          <w:rFonts w:cs="Arial" w:hAnsi="Arial" w:eastAsia="Arial" w:ascii="Arial"/>
          <w:color w:val="404041"/>
          <w:spacing w:val="0"/>
          <w:w w:val="111"/>
          <w:sz w:val="12"/>
          <w:szCs w:val="12"/>
        </w:rPr>
        <w:t>c</w:t>
      </w:r>
      <w:r>
        <w:rPr>
          <w:rFonts w:cs="Arial" w:hAnsi="Arial" w:eastAsia="Arial" w:ascii="Arial"/>
          <w:color w:val="2C2B2E"/>
          <w:spacing w:val="0"/>
          <w:w w:val="90"/>
          <w:sz w:val="12"/>
          <w:szCs w:val="12"/>
        </w:rPr>
        <w:t>i</w:t>
      </w:r>
      <w:r>
        <w:rPr>
          <w:rFonts w:cs="Arial" w:hAnsi="Arial" w:eastAsia="Arial" w:ascii="Arial"/>
          <w:color w:val="2C2B2E"/>
          <w:spacing w:val="0"/>
          <w:w w:val="122"/>
          <w:sz w:val="12"/>
          <w:szCs w:val="12"/>
        </w:rPr>
        <w:t>p</w:t>
      </w:r>
      <w:r>
        <w:rPr>
          <w:rFonts w:cs="Arial" w:hAnsi="Arial" w:eastAsia="Arial" w:ascii="Arial"/>
          <w:color w:val="2C2B2E"/>
          <w:spacing w:val="0"/>
          <w:w w:val="108"/>
          <w:sz w:val="12"/>
          <w:szCs w:val="12"/>
        </w:rPr>
        <w:t>i</w:t>
      </w:r>
      <w:r>
        <w:rPr>
          <w:rFonts w:cs="Arial" w:hAnsi="Arial" w:eastAsia="Arial" w:ascii="Arial"/>
          <w:color w:val="2C2B2E"/>
          <w:spacing w:val="0"/>
          <w:w w:val="122"/>
          <w:sz w:val="12"/>
          <w:szCs w:val="12"/>
        </w:rPr>
        <w:t>o</w:t>
      </w:r>
      <w:r>
        <w:rPr>
          <w:rFonts w:cs="Arial" w:hAnsi="Arial" w:eastAsia="Arial" w:ascii="Arial"/>
          <w:color w:val="2C2B2E"/>
          <w:spacing w:val="0"/>
          <w:w w:val="100"/>
          <w:sz w:val="12"/>
          <w:szCs w:val="12"/>
        </w:rPr>
        <w:t>  </w:t>
      </w:r>
      <w:r>
        <w:rPr>
          <w:rFonts w:cs="Arial" w:hAnsi="Arial" w:eastAsia="Arial" w:ascii="Arial"/>
          <w:color w:val="2C2B2E"/>
          <w:spacing w:val="-13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54"/>
          <w:sz w:val="12"/>
          <w:szCs w:val="12"/>
        </w:rPr>
        <w:t>l</w:t>
      </w:r>
      <w:r>
        <w:rPr>
          <w:rFonts w:cs="Arial" w:hAnsi="Arial" w:eastAsia="Arial" w:ascii="Arial"/>
          <w:color w:val="404041"/>
          <w:spacing w:val="0"/>
          <w:w w:val="119"/>
          <w:sz w:val="12"/>
          <w:szCs w:val="12"/>
        </w:rPr>
        <w:t>x</w:t>
      </w:r>
      <w:r>
        <w:rPr>
          <w:rFonts w:cs="Arial" w:hAnsi="Arial" w:eastAsia="Arial" w:ascii="Arial"/>
          <w:color w:val="2C2B2E"/>
          <w:spacing w:val="0"/>
          <w:w w:val="144"/>
          <w:sz w:val="12"/>
          <w:szCs w:val="12"/>
        </w:rPr>
        <w:t>t</w:t>
      </w:r>
      <w:r>
        <w:rPr>
          <w:rFonts w:cs="Arial" w:hAnsi="Arial" w:eastAsia="Arial" w:ascii="Arial"/>
          <w:color w:val="2C2B2E"/>
          <w:spacing w:val="0"/>
          <w:w w:val="108"/>
          <w:sz w:val="12"/>
          <w:szCs w:val="12"/>
        </w:rPr>
        <w:t>l</w:t>
      </w:r>
      <w:r>
        <w:rPr>
          <w:rFonts w:cs="Arial" w:hAnsi="Arial" w:eastAsia="Arial" w:ascii="Arial"/>
          <w:color w:val="2C2B2E"/>
          <w:spacing w:val="0"/>
          <w:w w:val="107"/>
          <w:sz w:val="12"/>
          <w:szCs w:val="12"/>
        </w:rPr>
        <w:t>a</w:t>
      </w:r>
      <w:r>
        <w:rPr>
          <w:rFonts w:cs="Arial" w:hAnsi="Arial" w:eastAsia="Arial" w:ascii="Arial"/>
          <w:color w:val="2C2B2E"/>
          <w:spacing w:val="0"/>
          <w:w w:val="115"/>
          <w:sz w:val="12"/>
          <w:szCs w:val="12"/>
        </w:rPr>
        <w:t>hu</w:t>
      </w:r>
      <w:r>
        <w:rPr>
          <w:rFonts w:cs="Arial" w:hAnsi="Arial" w:eastAsia="Arial" w:ascii="Arial"/>
          <w:color w:val="2C2B2E"/>
          <w:spacing w:val="0"/>
          <w:w w:val="107"/>
          <w:sz w:val="12"/>
          <w:szCs w:val="12"/>
        </w:rPr>
        <w:t>a</w:t>
      </w:r>
      <w:r>
        <w:rPr>
          <w:rFonts w:cs="Arial" w:hAnsi="Arial" w:eastAsia="Arial" w:ascii="Arial"/>
          <w:color w:val="2C2B2E"/>
          <w:spacing w:val="0"/>
          <w:w w:val="111"/>
          <w:sz w:val="12"/>
          <w:szCs w:val="12"/>
        </w:rPr>
        <w:t>c</w:t>
      </w:r>
      <w:r>
        <w:rPr>
          <w:rFonts w:cs="Arial" w:hAnsi="Arial" w:eastAsia="Arial" w:ascii="Arial"/>
          <w:color w:val="2C2B2E"/>
          <w:spacing w:val="0"/>
          <w:w w:val="100"/>
          <w:sz w:val="12"/>
          <w:szCs w:val="12"/>
        </w:rPr>
        <w:t>a</w:t>
      </w:r>
      <w:r>
        <w:rPr>
          <w:rFonts w:cs="Arial" w:hAnsi="Arial" w:eastAsia="Arial" w:ascii="Arial"/>
          <w:color w:val="2C2B2E"/>
          <w:spacing w:val="0"/>
          <w:w w:val="115"/>
          <w:sz w:val="12"/>
          <w:szCs w:val="12"/>
        </w:rPr>
        <w:t>n</w:t>
      </w:r>
      <w:r>
        <w:rPr>
          <w:rFonts w:cs="Arial" w:hAnsi="Arial" w:eastAsia="Arial" w:ascii="Arial"/>
          <w:color w:val="2C2B2E"/>
          <w:spacing w:val="0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-14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100"/>
          <w:sz w:val="12"/>
          <w:szCs w:val="12"/>
        </w:rPr>
        <w:t>d</w:t>
      </w:r>
      <w:r>
        <w:rPr>
          <w:rFonts w:cs="Arial" w:hAnsi="Arial" w:eastAsia="Arial" w:ascii="Arial"/>
          <w:color w:val="2C2B2E"/>
          <w:spacing w:val="0"/>
          <w:w w:val="100"/>
          <w:sz w:val="12"/>
          <w:szCs w:val="12"/>
        </w:rPr>
        <w:t>e</w:t>
      </w:r>
      <w:r>
        <w:rPr>
          <w:rFonts w:cs="Arial" w:hAnsi="Arial" w:eastAsia="Arial" w:ascii="Arial"/>
          <w:color w:val="2C2B2E"/>
          <w:spacing w:val="20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54"/>
          <w:sz w:val="12"/>
          <w:szCs w:val="12"/>
        </w:rPr>
        <w:t>l</w:t>
      </w:r>
      <w:r>
        <w:rPr>
          <w:rFonts w:cs="Arial" w:hAnsi="Arial" w:eastAsia="Arial" w:ascii="Arial"/>
          <w:color w:val="2C2B2E"/>
          <w:spacing w:val="0"/>
          <w:w w:val="115"/>
          <w:sz w:val="12"/>
          <w:szCs w:val="12"/>
        </w:rPr>
        <w:t>o</w:t>
      </w:r>
      <w:r>
        <w:rPr>
          <w:rFonts w:cs="Arial" w:hAnsi="Arial" w:eastAsia="Arial" w:ascii="Arial"/>
          <w:color w:val="404041"/>
          <w:spacing w:val="0"/>
          <w:w w:val="95"/>
          <w:sz w:val="12"/>
          <w:szCs w:val="12"/>
        </w:rPr>
        <w:t>s</w:t>
      </w:r>
      <w:r>
        <w:rPr>
          <w:rFonts w:cs="Arial" w:hAnsi="Arial" w:eastAsia="Arial" w:ascii="Arial"/>
          <w:color w:val="404041"/>
          <w:spacing w:val="0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404041"/>
          <w:spacing w:val="-14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105"/>
          <w:sz w:val="12"/>
          <w:szCs w:val="12"/>
        </w:rPr>
        <w:t>M</w:t>
      </w:r>
      <w:r>
        <w:rPr>
          <w:rFonts w:cs="Arial" w:hAnsi="Arial" w:eastAsia="Arial" w:ascii="Arial"/>
          <w:color w:val="2C2B2E"/>
          <w:spacing w:val="0"/>
          <w:w w:val="122"/>
          <w:sz w:val="12"/>
          <w:szCs w:val="12"/>
        </w:rPr>
        <w:t>e</w:t>
      </w:r>
      <w:r>
        <w:rPr>
          <w:rFonts w:cs="Arial" w:hAnsi="Arial" w:eastAsia="Arial" w:ascii="Arial"/>
          <w:color w:val="161618"/>
          <w:spacing w:val="0"/>
          <w:w w:val="115"/>
          <w:sz w:val="12"/>
          <w:szCs w:val="12"/>
        </w:rPr>
        <w:t>m</w:t>
      </w:r>
      <w:r>
        <w:rPr>
          <w:rFonts w:cs="Arial" w:hAnsi="Arial" w:eastAsia="Arial" w:ascii="Arial"/>
          <w:color w:val="2C2B2E"/>
          <w:spacing w:val="0"/>
          <w:w w:val="122"/>
          <w:sz w:val="12"/>
          <w:szCs w:val="12"/>
        </w:rPr>
        <w:t>b</w:t>
      </w:r>
      <w:r>
        <w:rPr>
          <w:rFonts w:cs="Arial" w:hAnsi="Arial" w:eastAsia="Arial" w:ascii="Arial"/>
          <w:color w:val="2C2B2E"/>
          <w:spacing w:val="0"/>
          <w:w w:val="132"/>
          <w:sz w:val="12"/>
          <w:szCs w:val="12"/>
        </w:rPr>
        <w:t>r</w:t>
      </w:r>
      <w:r>
        <w:rPr>
          <w:rFonts w:cs="Arial" w:hAnsi="Arial" w:eastAsia="Arial" w:ascii="Arial"/>
          <w:color w:val="2C2B2E"/>
          <w:spacing w:val="0"/>
          <w:w w:val="90"/>
          <w:sz w:val="12"/>
          <w:szCs w:val="12"/>
        </w:rPr>
        <w:t>i</w:t>
      </w:r>
      <w:r>
        <w:rPr>
          <w:rFonts w:cs="Arial" w:hAnsi="Arial" w:eastAsia="Arial" w:ascii="Arial"/>
          <w:color w:val="2C2B2E"/>
          <w:spacing w:val="0"/>
          <w:w w:val="144"/>
          <w:sz w:val="12"/>
          <w:szCs w:val="12"/>
        </w:rPr>
        <w:t>l</w:t>
      </w:r>
      <w:r>
        <w:rPr>
          <w:rFonts w:cs="Arial" w:hAnsi="Arial" w:eastAsia="Arial" w:ascii="Arial"/>
          <w:color w:val="2C2B2E"/>
          <w:spacing w:val="0"/>
          <w:w w:val="108"/>
          <w:sz w:val="12"/>
          <w:szCs w:val="12"/>
        </w:rPr>
        <w:t>l</w:t>
      </w:r>
      <w:r>
        <w:rPr>
          <w:rFonts w:cs="Arial" w:hAnsi="Arial" w:eastAsia="Arial" w:ascii="Arial"/>
          <w:color w:val="2C2B2E"/>
          <w:spacing w:val="0"/>
          <w:w w:val="122"/>
          <w:sz w:val="12"/>
          <w:szCs w:val="12"/>
        </w:rPr>
        <w:t>o</w:t>
      </w:r>
      <w:r>
        <w:rPr>
          <w:rFonts w:cs="Arial" w:hAnsi="Arial" w:eastAsia="Arial" w:ascii="Arial"/>
          <w:color w:val="2C2B2E"/>
          <w:spacing w:val="0"/>
          <w:w w:val="95"/>
          <w:sz w:val="12"/>
          <w:szCs w:val="12"/>
        </w:rPr>
        <w:t>s</w:t>
      </w:r>
      <w:r>
        <w:rPr>
          <w:rFonts w:cs="Arial" w:hAnsi="Arial" w:eastAsia="Arial" w:ascii="Arial"/>
          <w:color w:val="2C2B2E"/>
          <w:spacing w:val="0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-14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60"/>
          <w:sz w:val="12"/>
          <w:szCs w:val="12"/>
        </w:rPr>
        <w:t>(</w:t>
      </w:r>
      <w:r>
        <w:rPr>
          <w:rFonts w:cs="Arial" w:hAnsi="Arial" w:eastAsia="Arial" w:ascii="Arial"/>
          <w:color w:val="2C2B2E"/>
          <w:spacing w:val="0"/>
          <w:w w:val="108"/>
          <w:sz w:val="12"/>
          <w:szCs w:val="12"/>
        </w:rPr>
        <w:t>O</w:t>
      </w:r>
      <w:r>
        <w:rPr>
          <w:rFonts w:cs="Arial" w:hAnsi="Arial" w:eastAsia="Arial" w:ascii="Arial"/>
          <w:color w:val="2C2B2E"/>
          <w:spacing w:val="0"/>
          <w:w w:val="144"/>
          <w:sz w:val="12"/>
          <w:szCs w:val="12"/>
        </w:rPr>
        <w:t>r</w:t>
      </w:r>
      <w:r>
        <w:rPr>
          <w:rFonts w:cs="Arial" w:hAnsi="Arial" w:eastAsia="Arial" w:ascii="Arial"/>
          <w:color w:val="2C2B2E"/>
          <w:spacing w:val="0"/>
          <w:w w:val="100"/>
          <w:sz w:val="12"/>
          <w:szCs w:val="12"/>
        </w:rPr>
        <w:t>d</w:t>
      </w:r>
      <w:r>
        <w:rPr>
          <w:rFonts w:cs="Arial" w:hAnsi="Arial" w:eastAsia="Arial" w:ascii="Arial"/>
          <w:color w:val="2C2B2E"/>
          <w:spacing w:val="0"/>
          <w:w w:val="115"/>
          <w:sz w:val="12"/>
          <w:szCs w:val="12"/>
        </w:rPr>
        <w:t>e</w:t>
      </w:r>
      <w:r>
        <w:rPr>
          <w:rFonts w:cs="Arial" w:hAnsi="Arial" w:eastAsia="Arial" w:ascii="Arial"/>
          <w:color w:val="2C2B2E"/>
          <w:spacing w:val="0"/>
          <w:w w:val="107"/>
          <w:sz w:val="12"/>
          <w:szCs w:val="12"/>
        </w:rPr>
        <w:t>n</w:t>
      </w:r>
      <w:r>
        <w:rPr>
          <w:rFonts w:cs="Arial" w:hAnsi="Arial" w:eastAsia="Arial" w:ascii="Arial"/>
          <w:color w:val="2C2B2E"/>
          <w:spacing w:val="0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-9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84"/>
          <w:sz w:val="12"/>
          <w:szCs w:val="12"/>
        </w:rPr>
        <w:t>P</w:t>
      </w:r>
      <w:r>
        <w:rPr>
          <w:rFonts w:cs="Arial" w:hAnsi="Arial" w:eastAsia="Arial" w:ascii="Arial"/>
          <w:color w:val="2C2B2E"/>
          <w:spacing w:val="0"/>
          <w:w w:val="84"/>
          <w:sz w:val="12"/>
          <w:szCs w:val="12"/>
        </w:rPr>
        <w:t>a</w:t>
      </w:r>
      <w:r>
        <w:rPr>
          <w:rFonts w:cs="Arial" w:hAnsi="Arial" w:eastAsia="Arial" w:ascii="Arial"/>
          <w:color w:val="2C2B2E"/>
          <w:spacing w:val="0"/>
          <w:w w:val="84"/>
          <w:sz w:val="12"/>
          <w:szCs w:val="12"/>
        </w:rPr>
        <w:t>   </w:t>
      </w:r>
      <w:r>
        <w:rPr>
          <w:rFonts w:cs="Arial" w:hAnsi="Arial" w:eastAsia="Arial" w:ascii="Arial"/>
          <w:color w:val="2C2B2E"/>
          <w:spacing w:val="9"/>
          <w:w w:val="84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112"/>
          <w:sz w:val="12"/>
          <w:szCs w:val="12"/>
        </w:rPr>
        <w:t>M</w:t>
      </w:r>
      <w:r>
        <w:rPr>
          <w:rFonts w:cs="Arial" w:hAnsi="Arial" w:eastAsia="Arial" w:ascii="Arial"/>
          <w:color w:val="2C2B2E"/>
          <w:spacing w:val="0"/>
          <w:w w:val="112"/>
          <w:sz w:val="12"/>
          <w:szCs w:val="12"/>
        </w:rPr>
        <w:t>I</w:t>
      </w:r>
      <w:r>
        <w:rPr>
          <w:rFonts w:cs="Arial" w:hAnsi="Arial" w:eastAsia="Arial" w:ascii="Arial"/>
          <w:color w:val="2C2B2E"/>
          <w:spacing w:val="0"/>
          <w:w w:val="112"/>
          <w:sz w:val="12"/>
          <w:szCs w:val="12"/>
        </w:rPr>
        <w:t>M</w:t>
      </w:r>
      <w:r>
        <w:rPr>
          <w:rFonts w:cs="Arial" w:hAnsi="Arial" w:eastAsia="Arial" w:ascii="Arial"/>
          <w:color w:val="2C2B2E"/>
          <w:spacing w:val="0"/>
          <w:w w:val="112"/>
          <w:sz w:val="12"/>
          <w:szCs w:val="12"/>
        </w:rPr>
        <w:t>8</w:t>
      </w:r>
      <w:r>
        <w:rPr>
          <w:rFonts w:cs="Arial" w:hAnsi="Arial" w:eastAsia="Arial" w:ascii="Arial"/>
          <w:color w:val="2C2B2E"/>
          <w:spacing w:val="0"/>
          <w:w w:val="112"/>
          <w:sz w:val="12"/>
          <w:szCs w:val="12"/>
        </w:rPr>
        <w:t>5</w:t>
      </w:r>
      <w:r>
        <w:rPr>
          <w:rFonts w:cs="Arial" w:hAnsi="Arial" w:eastAsia="Arial" w:ascii="Arial"/>
          <w:color w:val="2C2B2E"/>
          <w:spacing w:val="0"/>
          <w:w w:val="112"/>
          <w:sz w:val="12"/>
          <w:szCs w:val="12"/>
        </w:rPr>
        <w:t>0</w:t>
      </w:r>
      <w:r>
        <w:rPr>
          <w:rFonts w:cs="Arial" w:hAnsi="Arial" w:eastAsia="Arial" w:ascii="Arial"/>
          <w:color w:val="2C2B2E"/>
          <w:spacing w:val="0"/>
          <w:w w:val="112"/>
          <w:sz w:val="12"/>
          <w:szCs w:val="12"/>
        </w:rPr>
        <w:t>1</w:t>
      </w:r>
      <w:r>
        <w:rPr>
          <w:rFonts w:cs="Arial" w:hAnsi="Arial" w:eastAsia="Arial" w:ascii="Arial"/>
          <w:color w:val="2C2B2E"/>
          <w:spacing w:val="0"/>
          <w:w w:val="112"/>
          <w:sz w:val="12"/>
          <w:szCs w:val="12"/>
        </w:rPr>
        <w:t>0</w:t>
      </w:r>
      <w:r>
        <w:rPr>
          <w:rFonts w:cs="Arial" w:hAnsi="Arial" w:eastAsia="Arial" w:ascii="Arial"/>
          <w:color w:val="2C2B2E"/>
          <w:spacing w:val="0"/>
          <w:w w:val="112"/>
          <w:sz w:val="12"/>
          <w:szCs w:val="12"/>
        </w:rPr>
        <w:t>12</w:t>
      </w:r>
      <w:r>
        <w:rPr>
          <w:rFonts w:cs="Arial" w:hAnsi="Arial" w:eastAsia="Arial" w:ascii="Arial"/>
          <w:color w:val="2C2B2E"/>
          <w:spacing w:val="0"/>
          <w:w w:val="112"/>
          <w:sz w:val="12"/>
          <w:szCs w:val="12"/>
        </w:rPr>
        <w:t>Q</w:t>
      </w:r>
      <w:r>
        <w:rPr>
          <w:rFonts w:cs="Arial" w:hAnsi="Arial" w:eastAsia="Arial" w:ascii="Arial"/>
          <w:color w:val="404041"/>
          <w:spacing w:val="0"/>
          <w:w w:val="112"/>
          <w:sz w:val="12"/>
          <w:szCs w:val="12"/>
        </w:rPr>
        <w:t>8</w:t>
      </w:r>
      <w:r>
        <w:rPr>
          <w:rFonts w:cs="Arial" w:hAnsi="Arial" w:eastAsia="Arial" w:ascii="Arial"/>
          <w:color w:val="404041"/>
          <w:spacing w:val="0"/>
          <w:w w:val="112"/>
          <w:sz w:val="12"/>
          <w:szCs w:val="12"/>
        </w:rPr>
        <w:t>             </w:t>
      </w:r>
      <w:r>
        <w:rPr>
          <w:rFonts w:cs="Arial" w:hAnsi="Arial" w:eastAsia="Arial" w:ascii="Arial"/>
          <w:color w:val="404041"/>
          <w:spacing w:val="8"/>
          <w:w w:val="112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55"/>
          <w:sz w:val="12"/>
          <w:szCs w:val="12"/>
        </w:rPr>
        <w:t>J</w:t>
      </w:r>
      <w:r>
        <w:rPr>
          <w:rFonts w:cs="Arial" w:hAnsi="Arial" w:eastAsia="Arial" w:ascii="Arial"/>
          <w:color w:val="2C2B2E"/>
          <w:spacing w:val="0"/>
          <w:w w:val="120"/>
          <w:sz w:val="12"/>
          <w:szCs w:val="12"/>
        </w:rPr>
        <w:t>A</w:t>
      </w:r>
      <w:r>
        <w:rPr>
          <w:rFonts w:cs="Arial" w:hAnsi="Arial" w:eastAsia="Arial" w:ascii="Arial"/>
          <w:color w:val="2C2B2E"/>
          <w:spacing w:val="0"/>
          <w:w w:val="88"/>
          <w:sz w:val="12"/>
          <w:szCs w:val="12"/>
        </w:rPr>
        <w:t>R</w:t>
      </w:r>
      <w:r>
        <w:rPr>
          <w:rFonts w:cs="Arial" w:hAnsi="Arial" w:eastAsia="Arial" w:ascii="Arial"/>
          <w:color w:val="2C2B2E"/>
          <w:spacing w:val="0"/>
          <w:w w:val="105"/>
          <w:sz w:val="12"/>
          <w:szCs w:val="12"/>
        </w:rPr>
        <w:t>D</w:t>
      </w:r>
      <w:r>
        <w:rPr>
          <w:rFonts w:cs="Arial" w:hAnsi="Arial" w:eastAsia="Arial" w:ascii="Arial"/>
          <w:color w:val="2C2B2E"/>
          <w:spacing w:val="0"/>
          <w:w w:val="101"/>
          <w:sz w:val="12"/>
          <w:szCs w:val="12"/>
        </w:rPr>
        <w:t>I</w:t>
      </w:r>
      <w:r>
        <w:rPr>
          <w:rFonts w:cs="Arial" w:hAnsi="Arial" w:eastAsia="Arial" w:ascii="Arial"/>
          <w:color w:val="2C2B2E"/>
          <w:spacing w:val="0"/>
          <w:w w:val="105"/>
          <w:sz w:val="12"/>
          <w:szCs w:val="12"/>
        </w:rPr>
        <w:t>N</w:t>
      </w:r>
      <w:r>
        <w:rPr>
          <w:rFonts w:cs="Arial" w:hAnsi="Arial" w:eastAsia="Arial" w:ascii="Arial"/>
          <w:color w:val="2C2B2E"/>
          <w:spacing w:val="0"/>
          <w:w w:val="100"/>
          <w:sz w:val="12"/>
          <w:szCs w:val="12"/>
        </w:rPr>
        <w:t>                                            </w:t>
      </w:r>
      <w:r>
        <w:rPr>
          <w:rFonts w:cs="Arial" w:hAnsi="Arial" w:eastAsia="Arial" w:ascii="Arial"/>
          <w:color w:val="2C2B2E"/>
          <w:spacing w:val="6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43"/>
          <w:position w:val="1"/>
          <w:sz w:val="12"/>
          <w:szCs w:val="12"/>
        </w:rPr>
        <w:t>I</w:t>
      </w:r>
      <w:r>
        <w:rPr>
          <w:rFonts w:cs="Arial" w:hAnsi="Arial" w:eastAsia="Arial" w:ascii="Arial"/>
          <w:color w:val="2C2B2E"/>
          <w:spacing w:val="0"/>
          <w:w w:val="100"/>
          <w:position w:val="1"/>
          <w:sz w:val="12"/>
          <w:szCs w:val="12"/>
        </w:rPr>
        <w:t>XT</w:t>
      </w:r>
      <w:r>
        <w:rPr>
          <w:rFonts w:cs="Arial" w:hAnsi="Arial" w:eastAsia="Arial" w:ascii="Arial"/>
          <w:color w:val="2C2B2E"/>
          <w:spacing w:val="0"/>
          <w:w w:val="93"/>
          <w:position w:val="1"/>
          <w:sz w:val="12"/>
          <w:szCs w:val="12"/>
        </w:rPr>
        <w:t>L</w:t>
      </w:r>
      <w:r>
        <w:rPr>
          <w:rFonts w:cs="Arial" w:hAnsi="Arial" w:eastAsia="Arial" w:ascii="Arial"/>
          <w:color w:val="2C2B2E"/>
          <w:spacing w:val="0"/>
          <w:w w:val="108"/>
          <w:position w:val="1"/>
          <w:sz w:val="12"/>
          <w:szCs w:val="12"/>
        </w:rPr>
        <w:t>A</w:t>
      </w:r>
      <w:r>
        <w:rPr>
          <w:rFonts w:cs="Arial" w:hAnsi="Arial" w:eastAsia="Arial" w:ascii="Arial"/>
          <w:color w:val="2C2B2E"/>
          <w:spacing w:val="0"/>
          <w:w w:val="94"/>
          <w:position w:val="1"/>
          <w:sz w:val="12"/>
          <w:szCs w:val="12"/>
        </w:rPr>
        <w:t>H</w:t>
      </w:r>
      <w:r>
        <w:rPr>
          <w:rFonts w:cs="Arial" w:hAnsi="Arial" w:eastAsia="Arial" w:ascii="Arial"/>
          <w:color w:val="2C2B2E"/>
          <w:spacing w:val="0"/>
          <w:w w:val="110"/>
          <w:position w:val="1"/>
          <w:sz w:val="12"/>
          <w:szCs w:val="12"/>
        </w:rPr>
        <w:t>U</w:t>
      </w:r>
      <w:r>
        <w:rPr>
          <w:rFonts w:cs="Arial" w:hAnsi="Arial" w:eastAsia="Arial" w:ascii="Arial"/>
          <w:color w:val="2C2B2E"/>
          <w:spacing w:val="0"/>
          <w:w w:val="114"/>
          <w:position w:val="1"/>
          <w:sz w:val="12"/>
          <w:szCs w:val="12"/>
        </w:rPr>
        <w:t>A</w:t>
      </w:r>
      <w:r>
        <w:rPr>
          <w:rFonts w:cs="Arial" w:hAnsi="Arial" w:eastAsia="Arial" w:ascii="Arial"/>
          <w:color w:val="404041"/>
          <w:spacing w:val="0"/>
          <w:w w:val="94"/>
          <w:position w:val="1"/>
          <w:sz w:val="12"/>
          <w:szCs w:val="12"/>
        </w:rPr>
        <w:t>C</w:t>
      </w:r>
      <w:r>
        <w:rPr>
          <w:rFonts w:cs="Arial" w:hAnsi="Arial" w:eastAsia="Arial" w:ascii="Arial"/>
          <w:color w:val="2C2B2E"/>
          <w:spacing w:val="0"/>
          <w:w w:val="108"/>
          <w:position w:val="1"/>
          <w:sz w:val="12"/>
          <w:szCs w:val="12"/>
        </w:rPr>
        <w:t>A</w:t>
      </w:r>
      <w:r>
        <w:rPr>
          <w:rFonts w:cs="Arial" w:hAnsi="Arial" w:eastAsia="Arial" w:ascii="Arial"/>
          <w:color w:val="2C2B2E"/>
          <w:spacing w:val="0"/>
          <w:w w:val="99"/>
          <w:position w:val="1"/>
          <w:sz w:val="12"/>
          <w:szCs w:val="12"/>
        </w:rPr>
        <w:t>N</w:t>
      </w:r>
      <w:r>
        <w:rPr>
          <w:rFonts w:cs="Arial" w:hAnsi="Arial" w:eastAsia="Arial" w:ascii="Arial"/>
          <w:color w:val="2C2B2E"/>
          <w:spacing w:val="0"/>
          <w:w w:val="100"/>
          <w:position w:val="1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-9"/>
          <w:w w:val="100"/>
          <w:position w:val="1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86"/>
          <w:position w:val="1"/>
          <w:sz w:val="12"/>
          <w:szCs w:val="12"/>
        </w:rPr>
        <w:t>D</w:t>
      </w:r>
      <w:r>
        <w:rPr>
          <w:rFonts w:cs="Arial" w:hAnsi="Arial" w:eastAsia="Arial" w:ascii="Arial"/>
          <w:color w:val="2C2B2E"/>
          <w:spacing w:val="0"/>
          <w:w w:val="86"/>
          <w:position w:val="1"/>
          <w:sz w:val="12"/>
          <w:szCs w:val="12"/>
        </w:rPr>
        <w:t>E</w:t>
      </w:r>
      <w:r>
        <w:rPr>
          <w:rFonts w:cs="Arial" w:hAnsi="Arial" w:eastAsia="Arial" w:ascii="Arial"/>
          <w:color w:val="2C2B2E"/>
          <w:spacing w:val="24"/>
          <w:w w:val="86"/>
          <w:position w:val="1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71"/>
          <w:position w:val="1"/>
          <w:sz w:val="12"/>
          <w:szCs w:val="12"/>
        </w:rPr>
        <w:t>L</w:t>
      </w:r>
      <w:r>
        <w:rPr>
          <w:rFonts w:cs="Arial" w:hAnsi="Arial" w:eastAsia="Arial" w:ascii="Arial"/>
          <w:color w:val="2C2B2E"/>
          <w:spacing w:val="0"/>
          <w:w w:val="97"/>
          <w:position w:val="1"/>
          <w:sz w:val="12"/>
          <w:szCs w:val="12"/>
        </w:rPr>
        <w:t>O</w:t>
      </w:r>
      <w:r>
        <w:rPr>
          <w:rFonts w:cs="Arial" w:hAnsi="Arial" w:eastAsia="Arial" w:ascii="Arial"/>
          <w:color w:val="404041"/>
          <w:spacing w:val="0"/>
          <w:w w:val="90"/>
          <w:position w:val="1"/>
          <w:sz w:val="12"/>
          <w:szCs w:val="12"/>
        </w:rPr>
        <w:t>S</w:t>
      </w:r>
      <w:r>
        <w:rPr>
          <w:rFonts w:cs="Arial" w:hAnsi="Arial" w:eastAsia="Arial" w:ascii="Arial"/>
          <w:color w:val="404041"/>
          <w:spacing w:val="15"/>
          <w:w w:val="100"/>
          <w:position w:val="1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100"/>
          <w:position w:val="1"/>
          <w:sz w:val="12"/>
          <w:szCs w:val="12"/>
        </w:rPr>
        <w:t>M</w:t>
      </w:r>
      <w:r>
        <w:rPr>
          <w:rFonts w:cs="Arial" w:hAnsi="Arial" w:eastAsia="Arial" w:ascii="Arial"/>
          <w:color w:val="2C2B2E"/>
          <w:spacing w:val="0"/>
          <w:w w:val="100"/>
          <w:position w:val="1"/>
          <w:sz w:val="12"/>
          <w:szCs w:val="12"/>
        </w:rPr>
        <w:t>E</w:t>
      </w:r>
      <w:r>
        <w:rPr>
          <w:rFonts w:cs="Arial" w:hAnsi="Arial" w:eastAsia="Arial" w:ascii="Arial"/>
          <w:color w:val="2C2B2E"/>
          <w:spacing w:val="0"/>
          <w:w w:val="100"/>
          <w:position w:val="1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17"/>
          <w:w w:val="100"/>
          <w:position w:val="1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83"/>
          <w:position w:val="0"/>
          <w:sz w:val="12"/>
          <w:szCs w:val="12"/>
        </w:rPr>
        <w:t>N</w:t>
      </w:r>
      <w:r>
        <w:rPr>
          <w:rFonts w:cs="Arial" w:hAnsi="Arial" w:eastAsia="Arial" w:ascii="Arial"/>
          <w:color w:val="404041"/>
          <w:spacing w:val="0"/>
          <w:w w:val="216"/>
          <w:position w:val="0"/>
          <w:sz w:val="12"/>
          <w:szCs w:val="12"/>
        </w:rPr>
        <w:t>/</w:t>
      </w:r>
      <w:r>
        <w:rPr>
          <w:rFonts w:cs="Arial" w:hAnsi="Arial" w:eastAsia="Arial" w:ascii="Arial"/>
          <w:color w:val="2C2B2E"/>
          <w:spacing w:val="0"/>
          <w:w w:val="84"/>
          <w:position w:val="0"/>
          <w:sz w:val="12"/>
          <w:szCs w:val="12"/>
        </w:rPr>
        <w:t>P</w:t>
      </w:r>
      <w:r>
        <w:rPr>
          <w:rFonts w:cs="Arial" w:hAnsi="Arial" w:eastAsia="Arial" w:ascii="Arial"/>
          <w:color w:val="2C2B2E"/>
          <w:spacing w:val="0"/>
          <w:w w:val="100"/>
          <w:position w:val="0"/>
          <w:sz w:val="12"/>
          <w:szCs w:val="12"/>
        </w:rPr>
        <w:t>                                             </w:t>
      </w:r>
      <w:r>
        <w:rPr>
          <w:rFonts w:cs="Arial" w:hAnsi="Arial" w:eastAsia="Arial" w:ascii="Arial"/>
          <w:color w:val="2C2B2E"/>
          <w:spacing w:val="16"/>
          <w:w w:val="100"/>
          <w:position w:val="0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109"/>
          <w:position w:val="1"/>
          <w:sz w:val="12"/>
          <w:szCs w:val="12"/>
        </w:rPr>
        <w:t>45</w:t>
      </w:r>
      <w:r>
        <w:rPr>
          <w:rFonts w:cs="Arial" w:hAnsi="Arial" w:eastAsia="Arial" w:ascii="Arial"/>
          <w:color w:val="2C2B2E"/>
          <w:spacing w:val="0"/>
          <w:w w:val="109"/>
          <w:position w:val="1"/>
          <w:sz w:val="12"/>
          <w:szCs w:val="12"/>
        </w:rPr>
        <w:t>880</w:t>
      </w:r>
      <w:r>
        <w:rPr>
          <w:rFonts w:cs="Arial" w:hAnsi="Arial" w:eastAsia="Arial" w:ascii="Arial"/>
          <w:color w:val="000000"/>
          <w:spacing w:val="0"/>
          <w:w w:val="100"/>
          <w:position w:val="0"/>
          <w:sz w:val="12"/>
          <w:szCs w:val="12"/>
        </w:rPr>
      </w:r>
    </w:p>
    <w:p>
      <w:pPr>
        <w:rPr>
          <w:rFonts w:cs="Arial" w:hAnsi="Arial" w:eastAsia="Arial" w:ascii="Arial"/>
          <w:sz w:val="12"/>
          <w:szCs w:val="12"/>
        </w:rPr>
        <w:jc w:val="left"/>
        <w:spacing w:before="39"/>
        <w:ind w:left="497"/>
      </w:pPr>
      <w:r>
        <w:rPr>
          <w:rFonts w:cs="Arial" w:hAnsi="Arial" w:eastAsia="Arial" w:ascii="Arial"/>
          <w:color w:val="404041"/>
          <w:w w:val="79"/>
          <w:sz w:val="12"/>
          <w:szCs w:val="12"/>
        </w:rPr>
        <w:t>3</w:t>
      </w:r>
      <w:r>
        <w:rPr>
          <w:rFonts w:cs="Arial" w:hAnsi="Arial" w:eastAsia="Arial" w:ascii="Arial"/>
          <w:color w:val="404041"/>
          <w:w w:val="122"/>
          <w:sz w:val="12"/>
          <w:szCs w:val="12"/>
        </w:rPr>
        <w:t>6</w:t>
      </w:r>
      <w:r>
        <w:rPr>
          <w:rFonts w:cs="Arial" w:hAnsi="Arial" w:eastAsia="Arial" w:ascii="Arial"/>
          <w:color w:val="404041"/>
          <w:w w:val="100"/>
          <w:sz w:val="12"/>
          <w:szCs w:val="12"/>
        </w:rPr>
        <w:t>          </w:t>
      </w:r>
      <w:r>
        <w:rPr>
          <w:rFonts w:cs="Arial" w:hAnsi="Arial" w:eastAsia="Arial" w:ascii="Arial"/>
          <w:color w:val="404041"/>
          <w:spacing w:val="13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83"/>
          <w:sz w:val="12"/>
          <w:szCs w:val="12"/>
        </w:rPr>
        <w:t>N</w:t>
      </w:r>
      <w:r>
        <w:rPr>
          <w:rFonts w:cs="Arial" w:hAnsi="Arial" w:eastAsia="Arial" w:ascii="Arial"/>
          <w:color w:val="2C2B2E"/>
          <w:spacing w:val="0"/>
          <w:w w:val="144"/>
          <w:sz w:val="12"/>
          <w:szCs w:val="12"/>
        </w:rPr>
        <w:t>i</w:t>
      </w:r>
      <w:r>
        <w:rPr>
          <w:rFonts w:cs="Arial" w:hAnsi="Arial" w:eastAsia="Arial" w:ascii="Arial"/>
          <w:color w:val="2C2B2E"/>
          <w:spacing w:val="0"/>
          <w:w w:val="111"/>
          <w:sz w:val="12"/>
          <w:szCs w:val="12"/>
        </w:rPr>
        <w:t>c</w:t>
      </w:r>
      <w:r>
        <w:rPr>
          <w:rFonts w:cs="Arial" w:hAnsi="Arial" w:eastAsia="Arial" w:ascii="Arial"/>
          <w:color w:val="404041"/>
          <w:spacing w:val="0"/>
          <w:w w:val="107"/>
          <w:sz w:val="12"/>
          <w:szCs w:val="12"/>
        </w:rPr>
        <w:t>o</w:t>
      </w:r>
      <w:r>
        <w:rPr>
          <w:rFonts w:cs="Arial" w:hAnsi="Arial" w:eastAsia="Arial" w:ascii="Arial"/>
          <w:color w:val="2C2B2E"/>
          <w:spacing w:val="0"/>
          <w:w w:val="126"/>
          <w:sz w:val="12"/>
          <w:szCs w:val="12"/>
        </w:rPr>
        <w:t>l</w:t>
      </w:r>
      <w:r>
        <w:rPr>
          <w:rFonts w:cs="Arial" w:hAnsi="Arial" w:eastAsia="Arial" w:ascii="Arial"/>
          <w:color w:val="2C2B2E"/>
          <w:spacing w:val="0"/>
          <w:w w:val="107"/>
          <w:sz w:val="12"/>
          <w:szCs w:val="12"/>
        </w:rPr>
        <w:t>a</w:t>
      </w:r>
      <w:r>
        <w:rPr>
          <w:rFonts w:cs="Arial" w:hAnsi="Arial" w:eastAsia="Arial" w:ascii="Arial"/>
          <w:color w:val="404041"/>
          <w:spacing w:val="0"/>
          <w:w w:val="95"/>
          <w:sz w:val="12"/>
          <w:szCs w:val="12"/>
        </w:rPr>
        <w:t>s</w:t>
      </w:r>
      <w:r>
        <w:rPr>
          <w:rFonts w:cs="Arial" w:hAnsi="Arial" w:eastAsia="Arial" w:ascii="Arial"/>
          <w:color w:val="404041"/>
          <w:spacing w:val="10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108"/>
          <w:sz w:val="12"/>
          <w:szCs w:val="12"/>
        </w:rPr>
        <w:t>A</w:t>
      </w:r>
      <w:r>
        <w:rPr>
          <w:rFonts w:cs="Arial" w:hAnsi="Arial" w:eastAsia="Arial" w:ascii="Arial"/>
          <w:color w:val="2C2B2E"/>
          <w:spacing w:val="0"/>
          <w:w w:val="108"/>
          <w:sz w:val="12"/>
          <w:szCs w:val="12"/>
        </w:rPr>
        <w:t>r</w:t>
      </w:r>
      <w:r>
        <w:rPr>
          <w:rFonts w:cs="Arial" w:hAnsi="Arial" w:eastAsia="Arial" w:ascii="Arial"/>
          <w:color w:val="404041"/>
          <w:spacing w:val="0"/>
          <w:w w:val="108"/>
          <w:sz w:val="12"/>
          <w:szCs w:val="12"/>
        </w:rPr>
        <w:t>a</w:t>
      </w:r>
      <w:r>
        <w:rPr>
          <w:rFonts w:cs="Arial" w:hAnsi="Arial" w:eastAsia="Arial" w:ascii="Arial"/>
          <w:color w:val="2C2B2E"/>
          <w:spacing w:val="0"/>
          <w:w w:val="108"/>
          <w:sz w:val="12"/>
          <w:szCs w:val="12"/>
        </w:rPr>
        <w:t>nd</w:t>
      </w:r>
      <w:r>
        <w:rPr>
          <w:rFonts w:cs="Arial" w:hAnsi="Arial" w:eastAsia="Arial" w:ascii="Arial"/>
          <w:color w:val="2C2B2E"/>
          <w:spacing w:val="0"/>
          <w:w w:val="108"/>
          <w:sz w:val="12"/>
          <w:szCs w:val="12"/>
        </w:rPr>
        <w:t>a</w:t>
      </w:r>
      <w:r>
        <w:rPr>
          <w:rFonts w:cs="Arial" w:hAnsi="Arial" w:eastAsia="Arial" w:ascii="Arial"/>
          <w:color w:val="2C2B2E"/>
          <w:spacing w:val="16"/>
          <w:w w:val="108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77"/>
          <w:sz w:val="12"/>
          <w:szCs w:val="12"/>
        </w:rPr>
        <w:t>C</w:t>
      </w:r>
      <w:r>
        <w:rPr>
          <w:rFonts w:cs="Arial" w:hAnsi="Arial" w:eastAsia="Arial" w:ascii="Arial"/>
          <w:color w:val="2C2B2E"/>
          <w:spacing w:val="0"/>
          <w:w w:val="100"/>
          <w:sz w:val="12"/>
          <w:szCs w:val="12"/>
        </w:rPr>
        <w:t>a</w:t>
      </w:r>
      <w:r>
        <w:rPr>
          <w:rFonts w:cs="Arial" w:hAnsi="Arial" w:eastAsia="Arial" w:ascii="Arial"/>
          <w:color w:val="2C2B2E"/>
          <w:spacing w:val="0"/>
          <w:w w:val="103"/>
          <w:sz w:val="12"/>
          <w:szCs w:val="12"/>
        </w:rPr>
        <w:t>s</w:t>
      </w:r>
      <w:r>
        <w:rPr>
          <w:rFonts w:cs="Arial" w:hAnsi="Arial" w:eastAsia="Arial" w:ascii="Arial"/>
          <w:color w:val="2C2B2E"/>
          <w:spacing w:val="0"/>
          <w:w w:val="158"/>
          <w:sz w:val="12"/>
          <w:szCs w:val="12"/>
        </w:rPr>
        <w:t>t</w:t>
      </w:r>
      <w:r>
        <w:rPr>
          <w:rFonts w:cs="Arial" w:hAnsi="Arial" w:eastAsia="Arial" w:ascii="Arial"/>
          <w:color w:val="2C2B2E"/>
          <w:spacing w:val="0"/>
          <w:w w:val="93"/>
          <w:sz w:val="12"/>
          <w:szCs w:val="12"/>
        </w:rPr>
        <w:t>a</w:t>
      </w:r>
      <w:r>
        <w:rPr>
          <w:rFonts w:cs="Arial" w:hAnsi="Arial" w:eastAsia="Arial" w:ascii="Arial"/>
          <w:color w:val="2C2B2E"/>
          <w:spacing w:val="0"/>
          <w:w w:val="122"/>
          <w:sz w:val="12"/>
          <w:szCs w:val="12"/>
        </w:rPr>
        <w:t>ñ</w:t>
      </w:r>
      <w:r>
        <w:rPr>
          <w:rFonts w:cs="Arial" w:hAnsi="Arial" w:eastAsia="Arial" w:ascii="Arial"/>
          <w:color w:val="2C2B2E"/>
          <w:spacing w:val="0"/>
          <w:w w:val="115"/>
          <w:sz w:val="12"/>
          <w:szCs w:val="12"/>
        </w:rPr>
        <w:t>ed</w:t>
      </w:r>
      <w:r>
        <w:rPr>
          <w:rFonts w:cs="Arial" w:hAnsi="Arial" w:eastAsia="Arial" w:ascii="Arial"/>
          <w:color w:val="2C2B2E"/>
          <w:spacing w:val="0"/>
          <w:w w:val="100"/>
          <w:sz w:val="12"/>
          <w:szCs w:val="12"/>
        </w:rPr>
        <w:t>a</w:t>
      </w:r>
      <w:r>
        <w:rPr>
          <w:rFonts w:cs="Arial" w:hAnsi="Arial" w:eastAsia="Arial" w:ascii="Arial"/>
          <w:color w:val="2C2B2E"/>
          <w:spacing w:val="0"/>
          <w:w w:val="100"/>
          <w:sz w:val="12"/>
          <w:szCs w:val="12"/>
        </w:rPr>
        <w:t>                                                 </w:t>
      </w:r>
      <w:r>
        <w:rPr>
          <w:rFonts w:cs="Arial" w:hAnsi="Arial" w:eastAsia="Arial" w:ascii="Arial"/>
          <w:color w:val="2C2B2E"/>
          <w:spacing w:val="-7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96"/>
          <w:sz w:val="12"/>
          <w:szCs w:val="12"/>
        </w:rPr>
        <w:t>A</w:t>
      </w:r>
      <w:r>
        <w:rPr>
          <w:rFonts w:cs="Arial" w:hAnsi="Arial" w:eastAsia="Arial" w:ascii="Arial"/>
          <w:color w:val="2C2B2E"/>
          <w:spacing w:val="0"/>
          <w:w w:val="114"/>
          <w:sz w:val="12"/>
          <w:szCs w:val="12"/>
        </w:rPr>
        <w:t>A</w:t>
      </w:r>
      <w:r>
        <w:rPr>
          <w:rFonts w:cs="Arial" w:hAnsi="Arial" w:eastAsia="Arial" w:ascii="Arial"/>
          <w:color w:val="2C2B2E"/>
          <w:spacing w:val="0"/>
          <w:w w:val="88"/>
          <w:sz w:val="12"/>
          <w:szCs w:val="12"/>
        </w:rPr>
        <w:t>C</w:t>
      </w:r>
      <w:r>
        <w:rPr>
          <w:rFonts w:cs="Arial" w:hAnsi="Arial" w:eastAsia="Arial" w:ascii="Arial"/>
          <w:color w:val="2C2B2E"/>
          <w:spacing w:val="0"/>
          <w:w w:val="94"/>
          <w:sz w:val="12"/>
          <w:szCs w:val="12"/>
        </w:rPr>
        <w:t>N</w:t>
      </w:r>
      <w:r>
        <w:rPr>
          <w:rFonts w:cs="Arial" w:hAnsi="Arial" w:eastAsia="Arial" w:ascii="Arial"/>
          <w:color w:val="2C2B2E"/>
          <w:spacing w:val="0"/>
          <w:w w:val="122"/>
          <w:sz w:val="12"/>
          <w:szCs w:val="12"/>
        </w:rPr>
        <w:t>5</w:t>
      </w:r>
      <w:r>
        <w:rPr>
          <w:rFonts w:cs="Arial" w:hAnsi="Arial" w:eastAsia="Arial" w:ascii="Arial"/>
          <w:color w:val="2C2B2E"/>
          <w:spacing w:val="0"/>
          <w:w w:val="107"/>
          <w:sz w:val="12"/>
          <w:szCs w:val="12"/>
        </w:rPr>
        <w:t>7</w:t>
      </w:r>
      <w:r>
        <w:rPr>
          <w:rFonts w:cs="Arial" w:hAnsi="Arial" w:eastAsia="Arial" w:ascii="Arial"/>
          <w:color w:val="2C2B2E"/>
          <w:spacing w:val="0"/>
          <w:w w:val="122"/>
          <w:sz w:val="12"/>
          <w:szCs w:val="12"/>
        </w:rPr>
        <w:t>0</w:t>
      </w:r>
      <w:r>
        <w:rPr>
          <w:rFonts w:cs="Arial" w:hAnsi="Arial" w:eastAsia="Arial" w:ascii="Arial"/>
          <w:color w:val="2C2B2E"/>
          <w:spacing w:val="0"/>
          <w:w w:val="100"/>
          <w:sz w:val="12"/>
          <w:szCs w:val="12"/>
        </w:rPr>
        <w:t>9</w:t>
      </w:r>
      <w:r>
        <w:rPr>
          <w:rFonts w:cs="Arial" w:hAnsi="Arial" w:eastAsia="Arial" w:ascii="Arial"/>
          <w:color w:val="2C2B2E"/>
          <w:spacing w:val="0"/>
          <w:w w:val="115"/>
          <w:sz w:val="12"/>
          <w:szCs w:val="12"/>
        </w:rPr>
        <w:t>10</w:t>
      </w:r>
      <w:r>
        <w:rPr>
          <w:rFonts w:cs="Arial" w:hAnsi="Arial" w:eastAsia="Arial" w:ascii="Arial"/>
          <w:color w:val="404041"/>
          <w:spacing w:val="0"/>
          <w:w w:val="94"/>
          <w:sz w:val="12"/>
          <w:szCs w:val="12"/>
        </w:rPr>
        <w:t>C</w:t>
      </w:r>
      <w:r>
        <w:rPr>
          <w:rFonts w:cs="Arial" w:hAnsi="Arial" w:eastAsia="Arial" w:ascii="Arial"/>
          <w:color w:val="2C2B2E"/>
          <w:spacing w:val="0"/>
          <w:w w:val="84"/>
          <w:sz w:val="12"/>
          <w:szCs w:val="12"/>
        </w:rPr>
        <w:t>E</w:t>
      </w:r>
      <w:r>
        <w:rPr>
          <w:rFonts w:cs="Arial" w:hAnsi="Arial" w:eastAsia="Arial" w:ascii="Arial"/>
          <w:color w:val="404041"/>
          <w:spacing w:val="0"/>
          <w:w w:val="82"/>
          <w:sz w:val="12"/>
          <w:szCs w:val="12"/>
        </w:rPr>
        <w:t>O</w:t>
      </w:r>
      <w:r>
        <w:rPr>
          <w:rFonts w:cs="Arial" w:hAnsi="Arial" w:eastAsia="Arial" w:ascii="Arial"/>
          <w:color w:val="404041"/>
          <w:spacing w:val="0"/>
          <w:w w:val="100"/>
          <w:sz w:val="12"/>
          <w:szCs w:val="12"/>
        </w:rPr>
        <w:t>               </w:t>
      </w:r>
      <w:r>
        <w:rPr>
          <w:rFonts w:cs="Arial" w:hAnsi="Arial" w:eastAsia="Arial" w:ascii="Arial"/>
          <w:color w:val="2C2B2E"/>
          <w:spacing w:val="0"/>
          <w:w w:val="96"/>
          <w:sz w:val="12"/>
          <w:szCs w:val="12"/>
        </w:rPr>
        <w:t>A</w:t>
      </w:r>
      <w:r>
        <w:rPr>
          <w:rFonts w:cs="Arial" w:hAnsi="Arial" w:eastAsia="Arial" w:ascii="Arial"/>
          <w:color w:val="2C2B2E"/>
          <w:spacing w:val="0"/>
          <w:w w:val="108"/>
          <w:sz w:val="12"/>
          <w:szCs w:val="12"/>
        </w:rPr>
        <w:t>V</w:t>
      </w:r>
      <w:r>
        <w:rPr>
          <w:rFonts w:cs="Arial" w:hAnsi="Arial" w:eastAsia="Arial" w:ascii="Arial"/>
          <w:color w:val="161618"/>
          <w:spacing w:val="0"/>
          <w:w w:val="86"/>
          <w:sz w:val="12"/>
          <w:szCs w:val="12"/>
        </w:rPr>
        <w:t>.</w:t>
      </w:r>
      <w:r>
        <w:rPr>
          <w:rFonts w:cs="Arial" w:hAnsi="Arial" w:eastAsia="Arial" w:ascii="Arial"/>
          <w:color w:val="404041"/>
          <w:spacing w:val="0"/>
          <w:w w:val="96"/>
          <w:sz w:val="12"/>
          <w:szCs w:val="12"/>
        </w:rPr>
        <w:t>S</w:t>
      </w:r>
      <w:r>
        <w:rPr>
          <w:rFonts w:cs="Arial" w:hAnsi="Arial" w:eastAsia="Arial" w:ascii="Arial"/>
          <w:color w:val="2C2B2E"/>
          <w:spacing w:val="0"/>
          <w:w w:val="102"/>
          <w:sz w:val="12"/>
          <w:szCs w:val="12"/>
        </w:rPr>
        <w:t>A</w:t>
      </w:r>
      <w:r>
        <w:rPr>
          <w:rFonts w:cs="Arial" w:hAnsi="Arial" w:eastAsia="Arial" w:ascii="Arial"/>
          <w:color w:val="2C2B2E"/>
          <w:spacing w:val="0"/>
          <w:w w:val="99"/>
          <w:sz w:val="12"/>
          <w:szCs w:val="12"/>
        </w:rPr>
        <w:t>N</w:t>
      </w:r>
      <w:r>
        <w:rPr>
          <w:rFonts w:cs="Arial" w:hAnsi="Arial" w:eastAsia="Arial" w:ascii="Arial"/>
          <w:color w:val="2C2B2E"/>
          <w:spacing w:val="0"/>
          <w:w w:val="117"/>
          <w:sz w:val="12"/>
          <w:szCs w:val="12"/>
        </w:rPr>
        <w:t>T</w:t>
      </w:r>
      <w:r>
        <w:rPr>
          <w:rFonts w:cs="Arial" w:hAnsi="Arial" w:eastAsia="Arial" w:ascii="Arial"/>
          <w:color w:val="161618"/>
          <w:spacing w:val="0"/>
          <w:w w:val="72"/>
          <w:sz w:val="12"/>
          <w:szCs w:val="12"/>
        </w:rPr>
        <w:t>I</w:t>
      </w:r>
      <w:r>
        <w:rPr>
          <w:rFonts w:cs="Arial" w:hAnsi="Arial" w:eastAsia="Arial" w:ascii="Arial"/>
          <w:color w:val="2C2B2E"/>
          <w:spacing w:val="0"/>
          <w:w w:val="114"/>
          <w:sz w:val="12"/>
          <w:szCs w:val="12"/>
        </w:rPr>
        <w:t>A</w:t>
      </w:r>
      <w:r>
        <w:rPr>
          <w:rFonts w:cs="Arial" w:hAnsi="Arial" w:eastAsia="Arial" w:ascii="Arial"/>
          <w:color w:val="404041"/>
          <w:spacing w:val="0"/>
          <w:w w:val="97"/>
          <w:sz w:val="12"/>
          <w:szCs w:val="12"/>
        </w:rPr>
        <w:t>G</w:t>
      </w:r>
      <w:r>
        <w:rPr>
          <w:rFonts w:cs="Arial" w:hAnsi="Arial" w:eastAsia="Arial" w:ascii="Arial"/>
          <w:color w:val="404041"/>
          <w:spacing w:val="0"/>
          <w:w w:val="102"/>
          <w:sz w:val="12"/>
          <w:szCs w:val="12"/>
        </w:rPr>
        <w:t>O</w:t>
      </w:r>
      <w:r>
        <w:rPr>
          <w:rFonts w:cs="Arial" w:hAnsi="Arial" w:eastAsia="Arial" w:ascii="Arial"/>
          <w:color w:val="404041"/>
          <w:spacing w:val="0"/>
          <w:w w:val="100"/>
          <w:sz w:val="12"/>
          <w:szCs w:val="12"/>
        </w:rPr>
        <w:t>                                </w:t>
      </w:r>
      <w:r>
        <w:rPr>
          <w:rFonts w:cs="Arial" w:hAnsi="Arial" w:eastAsia="Arial" w:ascii="Arial"/>
          <w:color w:val="404041"/>
          <w:spacing w:val="-3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43"/>
          <w:sz w:val="12"/>
          <w:szCs w:val="12"/>
        </w:rPr>
        <w:t>I</w:t>
      </w:r>
      <w:r>
        <w:rPr>
          <w:rFonts w:cs="Arial" w:hAnsi="Arial" w:eastAsia="Arial" w:ascii="Arial"/>
          <w:color w:val="2C2B2E"/>
          <w:spacing w:val="0"/>
          <w:w w:val="100"/>
          <w:sz w:val="12"/>
          <w:szCs w:val="12"/>
        </w:rPr>
        <w:t>XT</w:t>
      </w:r>
      <w:r>
        <w:rPr>
          <w:rFonts w:cs="Arial" w:hAnsi="Arial" w:eastAsia="Arial" w:ascii="Arial"/>
          <w:color w:val="2C2B2E"/>
          <w:spacing w:val="0"/>
          <w:w w:val="101"/>
          <w:sz w:val="12"/>
          <w:szCs w:val="12"/>
        </w:rPr>
        <w:t>LA</w:t>
      </w:r>
      <w:r>
        <w:rPr>
          <w:rFonts w:cs="Arial" w:hAnsi="Arial" w:eastAsia="Arial" w:ascii="Arial"/>
          <w:color w:val="2C2B2E"/>
          <w:spacing w:val="0"/>
          <w:w w:val="94"/>
          <w:sz w:val="12"/>
          <w:szCs w:val="12"/>
        </w:rPr>
        <w:t>H</w:t>
      </w:r>
      <w:r>
        <w:rPr>
          <w:rFonts w:cs="Arial" w:hAnsi="Arial" w:eastAsia="Arial" w:ascii="Arial"/>
          <w:color w:val="2C2B2E"/>
          <w:spacing w:val="0"/>
          <w:w w:val="110"/>
          <w:sz w:val="12"/>
          <w:szCs w:val="12"/>
        </w:rPr>
        <w:t>U</w:t>
      </w:r>
      <w:r>
        <w:rPr>
          <w:rFonts w:cs="Arial" w:hAnsi="Arial" w:eastAsia="Arial" w:ascii="Arial"/>
          <w:color w:val="2C2B2E"/>
          <w:spacing w:val="0"/>
          <w:w w:val="120"/>
          <w:sz w:val="12"/>
          <w:szCs w:val="12"/>
        </w:rPr>
        <w:t>A</w:t>
      </w:r>
      <w:r>
        <w:rPr>
          <w:rFonts w:cs="Arial" w:hAnsi="Arial" w:eastAsia="Arial" w:ascii="Arial"/>
          <w:color w:val="404041"/>
          <w:spacing w:val="0"/>
          <w:w w:val="88"/>
          <w:sz w:val="12"/>
          <w:szCs w:val="12"/>
        </w:rPr>
        <w:t>C</w:t>
      </w:r>
      <w:r>
        <w:rPr>
          <w:rFonts w:cs="Arial" w:hAnsi="Arial" w:eastAsia="Arial" w:ascii="Arial"/>
          <w:color w:val="2C2B2E"/>
          <w:spacing w:val="0"/>
          <w:w w:val="108"/>
          <w:sz w:val="12"/>
          <w:szCs w:val="12"/>
        </w:rPr>
        <w:t>A</w:t>
      </w:r>
      <w:r>
        <w:rPr>
          <w:rFonts w:cs="Arial" w:hAnsi="Arial" w:eastAsia="Arial" w:ascii="Arial"/>
          <w:color w:val="2C2B2E"/>
          <w:spacing w:val="0"/>
          <w:w w:val="99"/>
          <w:sz w:val="12"/>
          <w:szCs w:val="12"/>
        </w:rPr>
        <w:t>N</w:t>
      </w:r>
      <w:r>
        <w:rPr>
          <w:rFonts w:cs="Arial" w:hAnsi="Arial" w:eastAsia="Arial" w:ascii="Arial"/>
          <w:color w:val="2C2B2E"/>
          <w:spacing w:val="0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-9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86"/>
          <w:sz w:val="12"/>
          <w:szCs w:val="12"/>
        </w:rPr>
        <w:t>D</w:t>
      </w:r>
      <w:r>
        <w:rPr>
          <w:rFonts w:cs="Arial" w:hAnsi="Arial" w:eastAsia="Arial" w:ascii="Arial"/>
          <w:color w:val="2C2B2E"/>
          <w:spacing w:val="0"/>
          <w:w w:val="86"/>
          <w:sz w:val="12"/>
          <w:szCs w:val="12"/>
        </w:rPr>
        <w:t>E</w:t>
      </w:r>
      <w:r>
        <w:rPr>
          <w:rFonts w:cs="Arial" w:hAnsi="Arial" w:eastAsia="Arial" w:ascii="Arial"/>
          <w:color w:val="2C2B2E"/>
          <w:spacing w:val="24"/>
          <w:w w:val="86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71"/>
          <w:sz w:val="12"/>
          <w:szCs w:val="12"/>
        </w:rPr>
        <w:t>L</w:t>
      </w:r>
      <w:r>
        <w:rPr>
          <w:rFonts w:cs="Arial" w:hAnsi="Arial" w:eastAsia="Arial" w:ascii="Arial"/>
          <w:color w:val="404041"/>
          <w:spacing w:val="0"/>
          <w:w w:val="97"/>
          <w:sz w:val="12"/>
          <w:szCs w:val="12"/>
        </w:rPr>
        <w:t>O</w:t>
      </w:r>
      <w:r>
        <w:rPr>
          <w:rFonts w:cs="Arial" w:hAnsi="Arial" w:eastAsia="Arial" w:ascii="Arial"/>
          <w:color w:val="404041"/>
          <w:spacing w:val="0"/>
          <w:w w:val="90"/>
          <w:sz w:val="12"/>
          <w:szCs w:val="12"/>
        </w:rPr>
        <w:t>S</w:t>
      </w:r>
      <w:r>
        <w:rPr>
          <w:rFonts w:cs="Arial" w:hAnsi="Arial" w:eastAsia="Arial" w:ascii="Arial"/>
          <w:color w:val="404041"/>
          <w:spacing w:val="15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100"/>
          <w:sz w:val="12"/>
          <w:szCs w:val="12"/>
        </w:rPr>
        <w:t>M</w:t>
      </w:r>
      <w:r>
        <w:rPr>
          <w:rFonts w:cs="Arial" w:hAnsi="Arial" w:eastAsia="Arial" w:ascii="Arial"/>
          <w:color w:val="2C2B2E"/>
          <w:spacing w:val="0"/>
          <w:w w:val="100"/>
          <w:sz w:val="12"/>
          <w:szCs w:val="12"/>
        </w:rPr>
        <w:t>E</w:t>
      </w:r>
      <w:r>
        <w:rPr>
          <w:rFonts w:cs="Arial" w:hAnsi="Arial" w:eastAsia="Arial" w:ascii="Arial"/>
          <w:color w:val="2C2B2E"/>
          <w:spacing w:val="0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17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83"/>
          <w:sz w:val="12"/>
          <w:szCs w:val="12"/>
        </w:rPr>
        <w:t>N</w:t>
      </w:r>
      <w:r>
        <w:rPr>
          <w:rFonts w:cs="Arial" w:hAnsi="Arial" w:eastAsia="Arial" w:ascii="Arial"/>
          <w:color w:val="404041"/>
          <w:spacing w:val="0"/>
          <w:w w:val="216"/>
          <w:sz w:val="12"/>
          <w:szCs w:val="12"/>
        </w:rPr>
        <w:t>/</w:t>
      </w:r>
      <w:r>
        <w:rPr>
          <w:rFonts w:cs="Arial" w:hAnsi="Arial" w:eastAsia="Arial" w:ascii="Arial"/>
          <w:color w:val="2C2B2E"/>
          <w:spacing w:val="0"/>
          <w:w w:val="90"/>
          <w:sz w:val="12"/>
          <w:szCs w:val="12"/>
        </w:rPr>
        <w:t>P</w:t>
      </w:r>
      <w:r>
        <w:rPr>
          <w:rFonts w:cs="Arial" w:hAnsi="Arial" w:eastAsia="Arial" w:ascii="Arial"/>
          <w:color w:val="2C2B2E"/>
          <w:spacing w:val="0"/>
          <w:w w:val="100"/>
          <w:sz w:val="12"/>
          <w:szCs w:val="12"/>
        </w:rPr>
        <w:t>                                             </w:t>
      </w:r>
      <w:r>
        <w:rPr>
          <w:rFonts w:cs="Arial" w:hAnsi="Arial" w:eastAsia="Arial" w:ascii="Arial"/>
          <w:color w:val="2C2B2E"/>
          <w:spacing w:val="11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109"/>
          <w:position w:val="1"/>
          <w:sz w:val="12"/>
          <w:szCs w:val="12"/>
        </w:rPr>
        <w:t>45</w:t>
      </w:r>
      <w:r>
        <w:rPr>
          <w:rFonts w:cs="Arial" w:hAnsi="Arial" w:eastAsia="Arial" w:ascii="Arial"/>
          <w:color w:val="404041"/>
          <w:spacing w:val="0"/>
          <w:w w:val="109"/>
          <w:position w:val="1"/>
          <w:sz w:val="12"/>
          <w:szCs w:val="12"/>
        </w:rPr>
        <w:t>8</w:t>
      </w:r>
      <w:r>
        <w:rPr>
          <w:rFonts w:cs="Arial" w:hAnsi="Arial" w:eastAsia="Arial" w:ascii="Arial"/>
          <w:color w:val="2C2B2E"/>
          <w:spacing w:val="0"/>
          <w:w w:val="109"/>
          <w:position w:val="1"/>
          <w:sz w:val="12"/>
          <w:szCs w:val="12"/>
        </w:rPr>
        <w:t>50</w:t>
      </w:r>
      <w:r>
        <w:rPr>
          <w:rFonts w:cs="Arial" w:hAnsi="Arial" w:eastAsia="Arial" w:ascii="Arial"/>
          <w:color w:val="000000"/>
          <w:spacing w:val="0"/>
          <w:w w:val="100"/>
          <w:position w:val="0"/>
          <w:sz w:val="12"/>
          <w:szCs w:val="12"/>
        </w:rPr>
      </w:r>
    </w:p>
    <w:p>
      <w:pPr>
        <w:rPr>
          <w:rFonts w:cs="Arial" w:hAnsi="Arial" w:eastAsia="Arial" w:ascii="Arial"/>
          <w:sz w:val="12"/>
          <w:szCs w:val="12"/>
        </w:rPr>
        <w:jc w:val="left"/>
        <w:spacing w:before="49"/>
        <w:ind w:left="497"/>
      </w:pPr>
      <w:r>
        <w:rPr>
          <w:rFonts w:cs="Arial" w:hAnsi="Arial" w:eastAsia="Arial" w:ascii="Arial"/>
          <w:color w:val="404041"/>
          <w:w w:val="79"/>
          <w:position w:val="1"/>
          <w:sz w:val="12"/>
          <w:szCs w:val="12"/>
        </w:rPr>
        <w:t>3</w:t>
      </w:r>
      <w:r>
        <w:rPr>
          <w:rFonts w:cs="Arial" w:hAnsi="Arial" w:eastAsia="Arial" w:ascii="Arial"/>
          <w:color w:val="2C2B2E"/>
          <w:w w:val="115"/>
          <w:position w:val="1"/>
          <w:sz w:val="12"/>
          <w:szCs w:val="12"/>
        </w:rPr>
        <w:t>7</w:t>
      </w:r>
      <w:r>
        <w:rPr>
          <w:rFonts w:cs="Arial" w:hAnsi="Arial" w:eastAsia="Arial" w:ascii="Arial"/>
          <w:color w:val="2C2B2E"/>
          <w:w w:val="100"/>
          <w:position w:val="1"/>
          <w:sz w:val="12"/>
          <w:szCs w:val="12"/>
        </w:rPr>
        <w:t>           </w:t>
      </w:r>
      <w:r>
        <w:rPr>
          <w:rFonts w:cs="Arial" w:hAnsi="Arial" w:eastAsia="Arial" w:ascii="Arial"/>
          <w:color w:val="2C2B2E"/>
          <w:spacing w:val="-15"/>
          <w:w w:val="100"/>
          <w:position w:val="1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83"/>
          <w:position w:val="1"/>
          <w:sz w:val="12"/>
          <w:szCs w:val="12"/>
        </w:rPr>
        <w:t>N</w:t>
      </w:r>
      <w:r>
        <w:rPr>
          <w:rFonts w:cs="Arial" w:hAnsi="Arial" w:eastAsia="Arial" w:ascii="Arial"/>
          <w:color w:val="2C2B2E"/>
          <w:spacing w:val="0"/>
          <w:w w:val="144"/>
          <w:position w:val="1"/>
          <w:sz w:val="12"/>
          <w:szCs w:val="12"/>
        </w:rPr>
        <w:t>i</w:t>
      </w:r>
      <w:r>
        <w:rPr>
          <w:rFonts w:cs="Arial" w:hAnsi="Arial" w:eastAsia="Arial" w:ascii="Arial"/>
          <w:color w:val="2C2B2E"/>
          <w:spacing w:val="0"/>
          <w:w w:val="111"/>
          <w:position w:val="1"/>
          <w:sz w:val="12"/>
          <w:szCs w:val="12"/>
        </w:rPr>
        <w:t>c</w:t>
      </w:r>
      <w:r>
        <w:rPr>
          <w:rFonts w:cs="Arial" w:hAnsi="Arial" w:eastAsia="Arial" w:ascii="Arial"/>
          <w:color w:val="2C2B2E"/>
          <w:spacing w:val="0"/>
          <w:w w:val="107"/>
          <w:position w:val="1"/>
          <w:sz w:val="12"/>
          <w:szCs w:val="12"/>
        </w:rPr>
        <w:t>o</w:t>
      </w:r>
      <w:r>
        <w:rPr>
          <w:rFonts w:cs="Arial" w:hAnsi="Arial" w:eastAsia="Arial" w:ascii="Arial"/>
          <w:color w:val="2C2B2E"/>
          <w:spacing w:val="0"/>
          <w:w w:val="126"/>
          <w:position w:val="1"/>
          <w:sz w:val="12"/>
          <w:szCs w:val="12"/>
        </w:rPr>
        <w:t>l</w:t>
      </w:r>
      <w:r>
        <w:rPr>
          <w:rFonts w:cs="Arial" w:hAnsi="Arial" w:eastAsia="Arial" w:ascii="Arial"/>
          <w:color w:val="2C2B2E"/>
          <w:spacing w:val="0"/>
          <w:w w:val="107"/>
          <w:position w:val="1"/>
          <w:sz w:val="12"/>
          <w:szCs w:val="12"/>
        </w:rPr>
        <w:t>a</w:t>
      </w:r>
      <w:r>
        <w:rPr>
          <w:rFonts w:cs="Arial" w:hAnsi="Arial" w:eastAsia="Arial" w:ascii="Arial"/>
          <w:color w:val="404041"/>
          <w:spacing w:val="0"/>
          <w:w w:val="103"/>
          <w:position w:val="1"/>
          <w:sz w:val="12"/>
          <w:szCs w:val="12"/>
        </w:rPr>
        <w:t>s</w:t>
      </w:r>
      <w:r>
        <w:rPr>
          <w:rFonts w:cs="Arial" w:hAnsi="Arial" w:eastAsia="Arial" w:ascii="Arial"/>
          <w:color w:val="404041"/>
          <w:spacing w:val="15"/>
          <w:w w:val="100"/>
          <w:position w:val="1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83"/>
          <w:position w:val="1"/>
          <w:sz w:val="12"/>
          <w:szCs w:val="12"/>
        </w:rPr>
        <w:t>H</w:t>
      </w:r>
      <w:r>
        <w:rPr>
          <w:rFonts w:cs="Arial" w:hAnsi="Arial" w:eastAsia="Arial" w:ascii="Arial"/>
          <w:color w:val="2C2B2E"/>
          <w:spacing w:val="0"/>
          <w:w w:val="115"/>
          <w:position w:val="1"/>
          <w:sz w:val="12"/>
          <w:szCs w:val="12"/>
        </w:rPr>
        <w:t>e</w:t>
      </w:r>
      <w:r>
        <w:rPr>
          <w:rFonts w:cs="Arial" w:hAnsi="Arial" w:eastAsia="Arial" w:ascii="Arial"/>
          <w:color w:val="2C2B2E"/>
          <w:spacing w:val="0"/>
          <w:w w:val="144"/>
          <w:position w:val="1"/>
          <w:sz w:val="12"/>
          <w:szCs w:val="12"/>
        </w:rPr>
        <w:t>r</w:t>
      </w:r>
      <w:r>
        <w:rPr>
          <w:rFonts w:cs="Arial" w:hAnsi="Arial" w:eastAsia="Arial" w:ascii="Arial"/>
          <w:color w:val="2C2B2E"/>
          <w:spacing w:val="0"/>
          <w:w w:val="100"/>
          <w:position w:val="1"/>
          <w:sz w:val="12"/>
          <w:szCs w:val="12"/>
        </w:rPr>
        <w:t>n</w:t>
      </w:r>
      <w:r>
        <w:rPr>
          <w:rFonts w:cs="Arial" w:hAnsi="Arial" w:eastAsia="Arial" w:ascii="Arial"/>
          <w:color w:val="2C2B2E"/>
          <w:spacing w:val="0"/>
          <w:w w:val="107"/>
          <w:position w:val="1"/>
          <w:sz w:val="12"/>
          <w:szCs w:val="12"/>
        </w:rPr>
        <w:t>a</w:t>
      </w:r>
      <w:r>
        <w:rPr>
          <w:rFonts w:cs="Arial" w:hAnsi="Arial" w:eastAsia="Arial" w:ascii="Arial"/>
          <w:color w:val="2C2B2E"/>
          <w:spacing w:val="0"/>
          <w:w w:val="115"/>
          <w:position w:val="1"/>
          <w:sz w:val="12"/>
          <w:szCs w:val="12"/>
        </w:rPr>
        <w:t>nd</w:t>
      </w:r>
      <w:r>
        <w:rPr>
          <w:rFonts w:cs="Arial" w:hAnsi="Arial" w:eastAsia="Arial" w:ascii="Arial"/>
          <w:color w:val="2C2B2E"/>
          <w:spacing w:val="0"/>
          <w:w w:val="122"/>
          <w:position w:val="1"/>
          <w:sz w:val="12"/>
          <w:szCs w:val="12"/>
        </w:rPr>
        <w:t>e</w:t>
      </w:r>
      <w:r>
        <w:rPr>
          <w:rFonts w:cs="Arial" w:hAnsi="Arial" w:eastAsia="Arial" w:ascii="Arial"/>
          <w:color w:val="2C2B2E"/>
          <w:spacing w:val="0"/>
          <w:w w:val="95"/>
          <w:position w:val="1"/>
          <w:sz w:val="12"/>
          <w:szCs w:val="12"/>
        </w:rPr>
        <w:t>z</w:t>
      </w:r>
      <w:r>
        <w:rPr>
          <w:rFonts w:cs="Arial" w:hAnsi="Arial" w:eastAsia="Arial" w:ascii="Arial"/>
          <w:color w:val="2C2B2E"/>
          <w:spacing w:val="15"/>
          <w:w w:val="100"/>
          <w:position w:val="1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71"/>
          <w:position w:val="1"/>
          <w:sz w:val="12"/>
          <w:szCs w:val="12"/>
        </w:rPr>
        <w:t>L</w:t>
      </w:r>
      <w:r>
        <w:rPr>
          <w:rFonts w:cs="Arial" w:hAnsi="Arial" w:eastAsia="Arial" w:ascii="Arial"/>
          <w:color w:val="2C2B2E"/>
          <w:spacing w:val="0"/>
          <w:w w:val="107"/>
          <w:position w:val="1"/>
          <w:sz w:val="12"/>
          <w:szCs w:val="12"/>
        </w:rPr>
        <w:t>o</w:t>
      </w:r>
      <w:r>
        <w:rPr>
          <w:rFonts w:cs="Arial" w:hAnsi="Arial" w:eastAsia="Arial" w:ascii="Arial"/>
          <w:color w:val="2C2B2E"/>
          <w:spacing w:val="0"/>
          <w:w w:val="111"/>
          <w:position w:val="1"/>
          <w:sz w:val="12"/>
          <w:szCs w:val="12"/>
        </w:rPr>
        <w:t>z</w:t>
      </w:r>
      <w:r>
        <w:rPr>
          <w:rFonts w:cs="Arial" w:hAnsi="Arial" w:eastAsia="Arial" w:ascii="Arial"/>
          <w:color w:val="2C2B2E"/>
          <w:spacing w:val="0"/>
          <w:w w:val="93"/>
          <w:position w:val="1"/>
          <w:sz w:val="12"/>
          <w:szCs w:val="12"/>
        </w:rPr>
        <w:t>a</w:t>
      </w:r>
      <w:r>
        <w:rPr>
          <w:rFonts w:cs="Arial" w:hAnsi="Arial" w:eastAsia="Arial" w:ascii="Arial"/>
          <w:color w:val="2C2B2E"/>
          <w:spacing w:val="0"/>
          <w:w w:val="100"/>
          <w:position w:val="1"/>
          <w:sz w:val="12"/>
          <w:szCs w:val="12"/>
        </w:rPr>
        <w:t>                                                     </w:t>
      </w:r>
      <w:r>
        <w:rPr>
          <w:rFonts w:cs="Arial" w:hAnsi="Arial" w:eastAsia="Arial" w:ascii="Arial"/>
          <w:color w:val="2C2B2E"/>
          <w:spacing w:val="9"/>
          <w:w w:val="100"/>
          <w:position w:val="1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77"/>
          <w:position w:val="0"/>
          <w:sz w:val="12"/>
          <w:szCs w:val="12"/>
        </w:rPr>
        <w:t>H</w:t>
      </w:r>
      <w:r>
        <w:rPr>
          <w:rFonts w:cs="Arial" w:hAnsi="Arial" w:eastAsia="Arial" w:ascii="Arial"/>
          <w:color w:val="161618"/>
          <w:spacing w:val="0"/>
          <w:w w:val="96"/>
          <w:position w:val="0"/>
          <w:sz w:val="12"/>
          <w:szCs w:val="12"/>
        </w:rPr>
        <w:t>E</w:t>
      </w:r>
      <w:r>
        <w:rPr>
          <w:rFonts w:cs="Arial" w:hAnsi="Arial" w:eastAsia="Arial" w:ascii="Arial"/>
          <w:color w:val="161618"/>
          <w:spacing w:val="0"/>
          <w:w w:val="100"/>
          <w:position w:val="0"/>
          <w:sz w:val="12"/>
          <w:szCs w:val="12"/>
        </w:rPr>
        <w:t>L</w:t>
      </w:r>
      <w:r>
        <w:rPr>
          <w:rFonts w:cs="Arial" w:hAnsi="Arial" w:eastAsia="Arial" w:ascii="Arial"/>
          <w:color w:val="2C2B2E"/>
          <w:spacing w:val="0"/>
          <w:w w:val="99"/>
          <w:position w:val="0"/>
          <w:sz w:val="12"/>
          <w:szCs w:val="12"/>
        </w:rPr>
        <w:t>N</w:t>
      </w:r>
      <w:r>
        <w:rPr>
          <w:rFonts w:cs="Arial" w:hAnsi="Arial" w:eastAsia="Arial" w:ascii="Arial"/>
          <w:color w:val="2C2B2E"/>
          <w:spacing w:val="0"/>
          <w:w w:val="115"/>
          <w:position w:val="0"/>
          <w:sz w:val="12"/>
          <w:szCs w:val="12"/>
        </w:rPr>
        <w:t>7</w:t>
      </w:r>
      <w:r>
        <w:rPr>
          <w:rFonts w:cs="Arial" w:hAnsi="Arial" w:eastAsia="Arial" w:ascii="Arial"/>
          <w:color w:val="2C2B2E"/>
          <w:spacing w:val="0"/>
          <w:w w:val="122"/>
          <w:position w:val="0"/>
          <w:sz w:val="12"/>
          <w:szCs w:val="12"/>
        </w:rPr>
        <w:t>0</w:t>
      </w:r>
      <w:r>
        <w:rPr>
          <w:rFonts w:cs="Arial" w:hAnsi="Arial" w:eastAsia="Arial" w:ascii="Arial"/>
          <w:color w:val="2C2B2E"/>
          <w:spacing w:val="0"/>
          <w:w w:val="107"/>
          <w:position w:val="0"/>
          <w:sz w:val="12"/>
          <w:szCs w:val="12"/>
        </w:rPr>
        <w:t>0</w:t>
      </w:r>
      <w:r>
        <w:rPr>
          <w:rFonts w:cs="Arial" w:hAnsi="Arial" w:eastAsia="Arial" w:ascii="Arial"/>
          <w:color w:val="2C2B2E"/>
          <w:spacing w:val="0"/>
          <w:w w:val="100"/>
          <w:position w:val="0"/>
          <w:sz w:val="12"/>
          <w:szCs w:val="12"/>
        </w:rPr>
        <w:t>5</w:t>
      </w:r>
      <w:r>
        <w:rPr>
          <w:rFonts w:cs="Arial" w:hAnsi="Arial" w:eastAsia="Arial" w:ascii="Arial"/>
          <w:color w:val="2C2B2E"/>
          <w:spacing w:val="0"/>
          <w:w w:val="122"/>
          <w:position w:val="0"/>
          <w:sz w:val="12"/>
          <w:szCs w:val="12"/>
        </w:rPr>
        <w:t>0</w:t>
      </w:r>
      <w:r>
        <w:rPr>
          <w:rFonts w:cs="Arial" w:hAnsi="Arial" w:eastAsia="Arial" w:ascii="Arial"/>
          <w:color w:val="2C2B2E"/>
          <w:spacing w:val="0"/>
          <w:w w:val="107"/>
          <w:position w:val="0"/>
          <w:sz w:val="12"/>
          <w:szCs w:val="12"/>
        </w:rPr>
        <w:t>1</w:t>
      </w:r>
      <w:r>
        <w:rPr>
          <w:rFonts w:cs="Arial" w:hAnsi="Arial" w:eastAsia="Arial" w:ascii="Arial"/>
          <w:color w:val="2C2B2E"/>
          <w:spacing w:val="0"/>
          <w:w w:val="90"/>
          <w:position w:val="0"/>
          <w:sz w:val="12"/>
          <w:szCs w:val="12"/>
        </w:rPr>
        <w:t>S</w:t>
      </w:r>
      <w:r>
        <w:rPr>
          <w:rFonts w:cs="Arial" w:hAnsi="Arial" w:eastAsia="Arial" w:ascii="Arial"/>
          <w:color w:val="2C2B2E"/>
          <w:spacing w:val="0"/>
          <w:w w:val="108"/>
          <w:position w:val="0"/>
          <w:sz w:val="12"/>
          <w:szCs w:val="12"/>
        </w:rPr>
        <w:t>A</w:t>
      </w:r>
      <w:r>
        <w:rPr>
          <w:rFonts w:cs="Arial" w:hAnsi="Arial" w:eastAsia="Arial" w:ascii="Arial"/>
          <w:color w:val="2C2B2E"/>
          <w:spacing w:val="0"/>
          <w:w w:val="100"/>
          <w:position w:val="0"/>
          <w:sz w:val="12"/>
          <w:szCs w:val="12"/>
        </w:rPr>
        <w:t>2</w:t>
      </w:r>
      <w:r>
        <w:rPr>
          <w:rFonts w:cs="Arial" w:hAnsi="Arial" w:eastAsia="Arial" w:ascii="Arial"/>
          <w:color w:val="2C2B2E"/>
          <w:spacing w:val="0"/>
          <w:w w:val="100"/>
          <w:position w:val="0"/>
          <w:sz w:val="12"/>
          <w:szCs w:val="12"/>
        </w:rPr>
        <w:t>               </w:t>
      </w:r>
      <w:r>
        <w:rPr>
          <w:rFonts w:cs="Arial" w:hAnsi="Arial" w:eastAsia="Arial" w:ascii="Arial"/>
          <w:color w:val="2C2B2E"/>
          <w:spacing w:val="-9"/>
          <w:w w:val="100"/>
          <w:position w:val="0"/>
          <w:sz w:val="12"/>
          <w:szCs w:val="12"/>
        </w:rPr>
        <w:t> </w:t>
      </w:r>
      <w:r>
        <w:rPr>
          <w:rFonts w:cs="Arial" w:hAnsi="Arial" w:eastAsia="Arial" w:ascii="Arial"/>
          <w:color w:val="404041"/>
          <w:spacing w:val="0"/>
          <w:w w:val="72"/>
          <w:position w:val="0"/>
          <w:sz w:val="12"/>
          <w:szCs w:val="12"/>
        </w:rPr>
        <w:t>S</w:t>
      </w:r>
      <w:r>
        <w:rPr>
          <w:rFonts w:cs="Arial" w:hAnsi="Arial" w:eastAsia="Arial" w:ascii="Arial"/>
          <w:color w:val="404041"/>
          <w:spacing w:val="0"/>
          <w:w w:val="173"/>
          <w:position w:val="0"/>
          <w:sz w:val="12"/>
          <w:szCs w:val="12"/>
        </w:rPr>
        <w:t>/</w:t>
      </w:r>
      <w:r>
        <w:rPr>
          <w:rFonts w:cs="Arial" w:hAnsi="Arial" w:eastAsia="Arial" w:ascii="Arial"/>
          <w:color w:val="2C2B2E"/>
          <w:spacing w:val="0"/>
          <w:w w:val="94"/>
          <w:position w:val="0"/>
          <w:sz w:val="12"/>
          <w:szCs w:val="12"/>
        </w:rPr>
        <w:t>C</w:t>
      </w:r>
      <w:r>
        <w:rPr>
          <w:rFonts w:cs="Arial" w:hAnsi="Arial" w:eastAsia="Arial" w:ascii="Arial"/>
          <w:color w:val="2C2B2E"/>
          <w:spacing w:val="0"/>
          <w:w w:val="100"/>
          <w:position w:val="0"/>
          <w:sz w:val="12"/>
          <w:szCs w:val="12"/>
        </w:rPr>
        <w:t>                                                   </w:t>
      </w:r>
      <w:r>
        <w:rPr>
          <w:rFonts w:cs="Arial" w:hAnsi="Arial" w:eastAsia="Arial" w:ascii="Arial"/>
          <w:color w:val="2C2B2E"/>
          <w:spacing w:val="-11"/>
          <w:w w:val="100"/>
          <w:position w:val="0"/>
          <w:sz w:val="12"/>
          <w:szCs w:val="12"/>
        </w:rPr>
        <w:t> </w:t>
      </w:r>
      <w:r>
        <w:rPr>
          <w:rFonts w:cs="Arial" w:hAnsi="Arial" w:eastAsia="Arial" w:ascii="Arial"/>
          <w:color w:val="404041"/>
          <w:spacing w:val="0"/>
          <w:w w:val="72"/>
          <w:position w:val="0"/>
          <w:sz w:val="12"/>
          <w:szCs w:val="12"/>
        </w:rPr>
        <w:t>S</w:t>
      </w:r>
      <w:r>
        <w:rPr>
          <w:rFonts w:cs="Arial" w:hAnsi="Arial" w:eastAsia="Arial" w:ascii="Arial"/>
          <w:color w:val="404041"/>
          <w:spacing w:val="0"/>
          <w:w w:val="173"/>
          <w:position w:val="0"/>
          <w:sz w:val="12"/>
          <w:szCs w:val="12"/>
        </w:rPr>
        <w:t>/</w:t>
      </w:r>
      <w:r>
        <w:rPr>
          <w:rFonts w:cs="Arial" w:hAnsi="Arial" w:eastAsia="Arial" w:ascii="Arial"/>
          <w:color w:val="2C2B2E"/>
          <w:spacing w:val="0"/>
          <w:w w:val="115"/>
          <w:position w:val="0"/>
          <w:sz w:val="12"/>
          <w:szCs w:val="12"/>
        </w:rPr>
        <w:t>M</w:t>
      </w:r>
      <w:r>
        <w:rPr>
          <w:rFonts w:cs="Arial" w:hAnsi="Arial" w:eastAsia="Arial" w:ascii="Arial"/>
          <w:color w:val="2C2B2E"/>
          <w:spacing w:val="0"/>
          <w:w w:val="100"/>
          <w:position w:val="0"/>
          <w:sz w:val="12"/>
          <w:szCs w:val="12"/>
        </w:rPr>
        <w:t>                                          </w:t>
      </w:r>
      <w:r>
        <w:rPr>
          <w:rFonts w:cs="Arial" w:hAnsi="Arial" w:eastAsia="Arial" w:ascii="Arial"/>
          <w:color w:val="2C2B2E"/>
          <w:spacing w:val="0"/>
          <w:w w:val="77"/>
          <w:position w:val="1"/>
          <w:sz w:val="12"/>
          <w:szCs w:val="12"/>
        </w:rPr>
        <w:t>N</w:t>
      </w:r>
      <w:r>
        <w:rPr>
          <w:rFonts w:cs="Arial" w:hAnsi="Arial" w:eastAsia="Arial" w:ascii="Arial"/>
          <w:color w:val="404041"/>
          <w:spacing w:val="0"/>
          <w:w w:val="216"/>
          <w:position w:val="1"/>
          <w:sz w:val="12"/>
          <w:szCs w:val="12"/>
        </w:rPr>
        <w:t>/</w:t>
      </w:r>
      <w:r>
        <w:rPr>
          <w:rFonts w:cs="Arial" w:hAnsi="Arial" w:eastAsia="Arial" w:ascii="Arial"/>
          <w:color w:val="404041"/>
          <w:spacing w:val="0"/>
          <w:w w:val="90"/>
          <w:position w:val="1"/>
          <w:sz w:val="12"/>
          <w:szCs w:val="12"/>
        </w:rPr>
        <w:t>P</w:t>
      </w:r>
      <w:r>
        <w:rPr>
          <w:rFonts w:cs="Arial" w:hAnsi="Arial" w:eastAsia="Arial" w:ascii="Arial"/>
          <w:color w:val="404041"/>
          <w:spacing w:val="0"/>
          <w:w w:val="100"/>
          <w:position w:val="1"/>
          <w:sz w:val="12"/>
          <w:szCs w:val="12"/>
        </w:rPr>
        <w:t>                                    </w:t>
      </w:r>
      <w:r>
        <w:rPr>
          <w:rFonts w:cs="Arial" w:hAnsi="Arial" w:eastAsia="Arial" w:ascii="Arial"/>
          <w:color w:val="404041"/>
          <w:spacing w:val="-2"/>
          <w:w w:val="100"/>
          <w:position w:val="1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83"/>
          <w:position w:val="1"/>
          <w:sz w:val="12"/>
          <w:szCs w:val="12"/>
        </w:rPr>
        <w:t>N</w:t>
      </w:r>
      <w:r>
        <w:rPr>
          <w:rFonts w:cs="Arial" w:hAnsi="Arial" w:eastAsia="Arial" w:ascii="Arial"/>
          <w:color w:val="404041"/>
          <w:spacing w:val="0"/>
          <w:w w:val="202"/>
          <w:position w:val="1"/>
          <w:sz w:val="12"/>
          <w:szCs w:val="12"/>
        </w:rPr>
        <w:t>/</w:t>
      </w:r>
      <w:r>
        <w:rPr>
          <w:rFonts w:cs="Arial" w:hAnsi="Arial" w:eastAsia="Arial" w:ascii="Arial"/>
          <w:color w:val="2C2B2E"/>
          <w:spacing w:val="0"/>
          <w:w w:val="90"/>
          <w:position w:val="1"/>
          <w:sz w:val="12"/>
          <w:szCs w:val="12"/>
        </w:rPr>
        <w:t>P</w:t>
      </w:r>
      <w:r>
        <w:rPr>
          <w:rFonts w:cs="Arial" w:hAnsi="Arial" w:eastAsia="Arial" w:ascii="Arial"/>
          <w:color w:val="000000"/>
          <w:spacing w:val="0"/>
          <w:w w:val="100"/>
          <w:position w:val="0"/>
          <w:sz w:val="12"/>
          <w:szCs w:val="12"/>
        </w:rPr>
      </w:r>
    </w:p>
    <w:p>
      <w:pPr>
        <w:rPr>
          <w:rFonts w:cs="Arial" w:hAnsi="Arial" w:eastAsia="Arial" w:ascii="Arial"/>
          <w:sz w:val="12"/>
          <w:szCs w:val="12"/>
        </w:rPr>
        <w:jc w:val="left"/>
        <w:spacing w:before="34"/>
        <w:ind w:left="497"/>
      </w:pPr>
      <w:r>
        <w:rPr>
          <w:rFonts w:cs="Arial" w:hAnsi="Arial" w:eastAsia="Arial" w:ascii="Arial"/>
          <w:color w:val="404041"/>
          <w:spacing w:val="0"/>
          <w:w w:val="100"/>
          <w:sz w:val="12"/>
          <w:szCs w:val="12"/>
        </w:rPr>
        <w:t>3</w:t>
      </w:r>
      <w:r>
        <w:rPr>
          <w:rFonts w:cs="Arial" w:hAnsi="Arial" w:eastAsia="Arial" w:ascii="Arial"/>
          <w:color w:val="404041"/>
          <w:spacing w:val="0"/>
          <w:w w:val="100"/>
          <w:sz w:val="12"/>
          <w:szCs w:val="12"/>
        </w:rPr>
        <w:t>8</w:t>
      </w:r>
      <w:r>
        <w:rPr>
          <w:rFonts w:cs="Arial" w:hAnsi="Arial" w:eastAsia="Arial" w:ascii="Arial"/>
          <w:color w:val="404041"/>
          <w:spacing w:val="0"/>
          <w:w w:val="100"/>
          <w:sz w:val="12"/>
          <w:szCs w:val="12"/>
        </w:rPr>
        <w:t>          </w:t>
      </w:r>
      <w:r>
        <w:rPr>
          <w:rFonts w:cs="Arial" w:hAnsi="Arial" w:eastAsia="Arial" w:ascii="Arial"/>
          <w:color w:val="404041"/>
          <w:spacing w:val="14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404041"/>
          <w:spacing w:val="0"/>
          <w:w w:val="88"/>
          <w:sz w:val="12"/>
          <w:szCs w:val="12"/>
        </w:rPr>
        <w:t>N</w:t>
      </w:r>
      <w:r>
        <w:rPr>
          <w:rFonts w:cs="Arial" w:hAnsi="Arial" w:eastAsia="Arial" w:ascii="Arial"/>
          <w:color w:val="2C2B2E"/>
          <w:spacing w:val="0"/>
          <w:w w:val="122"/>
          <w:sz w:val="12"/>
          <w:szCs w:val="12"/>
        </w:rPr>
        <w:t>o</w:t>
      </w:r>
      <w:r>
        <w:rPr>
          <w:rFonts w:cs="Arial" w:hAnsi="Arial" w:eastAsia="Arial" w:ascii="Arial"/>
          <w:color w:val="2C2B2E"/>
          <w:spacing w:val="0"/>
          <w:w w:val="144"/>
          <w:sz w:val="12"/>
          <w:szCs w:val="12"/>
        </w:rPr>
        <w:t>r</w:t>
      </w:r>
      <w:r>
        <w:rPr>
          <w:rFonts w:cs="Arial" w:hAnsi="Arial" w:eastAsia="Arial" w:ascii="Arial"/>
          <w:color w:val="2C2B2E"/>
          <w:spacing w:val="0"/>
          <w:w w:val="110"/>
          <w:sz w:val="12"/>
          <w:szCs w:val="12"/>
        </w:rPr>
        <w:t>m</w:t>
      </w:r>
      <w:r>
        <w:rPr>
          <w:rFonts w:cs="Arial" w:hAnsi="Arial" w:eastAsia="Arial" w:ascii="Arial"/>
          <w:color w:val="404041"/>
          <w:spacing w:val="0"/>
          <w:w w:val="100"/>
          <w:sz w:val="12"/>
          <w:szCs w:val="12"/>
        </w:rPr>
        <w:t>a</w:t>
      </w:r>
      <w:r>
        <w:rPr>
          <w:rFonts w:cs="Arial" w:hAnsi="Arial" w:eastAsia="Arial" w:ascii="Arial"/>
          <w:color w:val="404041"/>
          <w:spacing w:val="15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78"/>
          <w:sz w:val="12"/>
          <w:szCs w:val="12"/>
        </w:rPr>
        <w:t>Y</w:t>
      </w:r>
      <w:r>
        <w:rPr>
          <w:rFonts w:cs="Arial" w:hAnsi="Arial" w:eastAsia="Arial" w:ascii="Arial"/>
          <w:color w:val="2C2B2E"/>
          <w:spacing w:val="0"/>
          <w:w w:val="100"/>
          <w:sz w:val="12"/>
          <w:szCs w:val="12"/>
        </w:rPr>
        <w:t>a</w:t>
      </w:r>
      <w:r>
        <w:rPr>
          <w:rFonts w:cs="Arial" w:hAnsi="Arial" w:eastAsia="Arial" w:ascii="Arial"/>
          <w:color w:val="2C2B2E"/>
          <w:spacing w:val="0"/>
          <w:w w:val="115"/>
          <w:sz w:val="12"/>
          <w:szCs w:val="12"/>
        </w:rPr>
        <w:t>d</w:t>
      </w:r>
      <w:r>
        <w:rPr>
          <w:rFonts w:cs="Arial" w:hAnsi="Arial" w:eastAsia="Arial" w:ascii="Arial"/>
          <w:color w:val="2C2B2E"/>
          <w:spacing w:val="0"/>
          <w:w w:val="126"/>
          <w:sz w:val="12"/>
          <w:szCs w:val="12"/>
        </w:rPr>
        <w:t>i</w:t>
      </w:r>
      <w:r>
        <w:rPr>
          <w:rFonts w:cs="Arial" w:hAnsi="Arial" w:eastAsia="Arial" w:ascii="Arial"/>
          <w:color w:val="2C2B2E"/>
          <w:spacing w:val="0"/>
          <w:w w:val="144"/>
          <w:sz w:val="12"/>
          <w:szCs w:val="12"/>
        </w:rPr>
        <w:t>r</w:t>
      </w:r>
      <w:r>
        <w:rPr>
          <w:rFonts w:cs="Arial" w:hAnsi="Arial" w:eastAsia="Arial" w:ascii="Arial"/>
          <w:color w:val="2C2B2E"/>
          <w:spacing w:val="0"/>
          <w:w w:val="93"/>
          <w:sz w:val="12"/>
          <w:szCs w:val="12"/>
        </w:rPr>
        <w:t>a</w:t>
      </w:r>
      <w:r>
        <w:rPr>
          <w:rFonts w:cs="Arial" w:hAnsi="Arial" w:eastAsia="Arial" w:ascii="Arial"/>
          <w:color w:val="2C2B2E"/>
          <w:spacing w:val="0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-14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404041"/>
          <w:spacing w:val="0"/>
          <w:w w:val="77"/>
          <w:sz w:val="12"/>
          <w:szCs w:val="12"/>
        </w:rPr>
        <w:t>C</w:t>
      </w:r>
      <w:r>
        <w:rPr>
          <w:rFonts w:cs="Arial" w:hAnsi="Arial" w:eastAsia="Arial" w:ascii="Arial"/>
          <w:color w:val="2C2B2E"/>
          <w:spacing w:val="0"/>
          <w:w w:val="107"/>
          <w:sz w:val="12"/>
          <w:szCs w:val="12"/>
        </w:rPr>
        <w:t>e</w:t>
      </w:r>
      <w:r>
        <w:rPr>
          <w:rFonts w:cs="Arial" w:hAnsi="Arial" w:eastAsia="Arial" w:ascii="Arial"/>
          <w:color w:val="2C2B2E"/>
          <w:spacing w:val="0"/>
          <w:w w:val="120"/>
          <w:sz w:val="12"/>
          <w:szCs w:val="12"/>
        </w:rPr>
        <w:t>rv</w:t>
      </w:r>
      <w:r>
        <w:rPr>
          <w:rFonts w:cs="Arial" w:hAnsi="Arial" w:eastAsia="Arial" w:ascii="Arial"/>
          <w:color w:val="2C2B2E"/>
          <w:spacing w:val="0"/>
          <w:w w:val="100"/>
          <w:sz w:val="12"/>
          <w:szCs w:val="12"/>
        </w:rPr>
        <w:t>a</w:t>
      </w:r>
      <w:r>
        <w:rPr>
          <w:rFonts w:cs="Arial" w:hAnsi="Arial" w:eastAsia="Arial" w:ascii="Arial"/>
          <w:color w:val="2C2B2E"/>
          <w:spacing w:val="0"/>
          <w:w w:val="115"/>
          <w:sz w:val="12"/>
          <w:szCs w:val="12"/>
        </w:rPr>
        <w:t>n</w:t>
      </w:r>
      <w:r>
        <w:rPr>
          <w:rFonts w:cs="Arial" w:hAnsi="Arial" w:eastAsia="Arial" w:ascii="Arial"/>
          <w:color w:val="2C2B2E"/>
          <w:spacing w:val="0"/>
          <w:w w:val="173"/>
          <w:sz w:val="12"/>
          <w:szCs w:val="12"/>
        </w:rPr>
        <w:t>t</w:t>
      </w:r>
      <w:r>
        <w:rPr>
          <w:rFonts w:cs="Arial" w:hAnsi="Arial" w:eastAsia="Arial" w:ascii="Arial"/>
          <w:color w:val="2C2B2E"/>
          <w:spacing w:val="0"/>
          <w:w w:val="107"/>
          <w:sz w:val="12"/>
          <w:szCs w:val="12"/>
        </w:rPr>
        <w:t>e</w:t>
      </w:r>
      <w:r>
        <w:rPr>
          <w:rFonts w:cs="Arial" w:hAnsi="Arial" w:eastAsia="Arial" w:ascii="Arial"/>
          <w:color w:val="2C2B2E"/>
          <w:spacing w:val="0"/>
          <w:w w:val="95"/>
          <w:sz w:val="12"/>
          <w:szCs w:val="12"/>
        </w:rPr>
        <w:t>s</w:t>
      </w:r>
      <w:r>
        <w:rPr>
          <w:rFonts w:cs="Arial" w:hAnsi="Arial" w:eastAsia="Arial" w:ascii="Arial"/>
          <w:color w:val="2C2B2E"/>
          <w:spacing w:val="0"/>
          <w:w w:val="100"/>
          <w:sz w:val="12"/>
          <w:szCs w:val="12"/>
        </w:rPr>
        <w:t>                                                    </w:t>
      </w:r>
      <w:r>
        <w:rPr>
          <w:rFonts w:cs="Arial" w:hAnsi="Arial" w:eastAsia="Arial" w:ascii="Arial"/>
          <w:color w:val="2C2B2E"/>
          <w:spacing w:val="-6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77"/>
          <w:sz w:val="12"/>
          <w:szCs w:val="12"/>
        </w:rPr>
        <w:t>C</w:t>
      </w:r>
      <w:r>
        <w:rPr>
          <w:rFonts w:cs="Arial" w:hAnsi="Arial" w:eastAsia="Arial" w:ascii="Arial"/>
          <w:color w:val="2C2B2E"/>
          <w:spacing w:val="0"/>
          <w:w w:val="90"/>
          <w:sz w:val="12"/>
          <w:szCs w:val="12"/>
        </w:rPr>
        <w:t>E</w:t>
      </w:r>
      <w:r>
        <w:rPr>
          <w:rFonts w:cs="Arial" w:hAnsi="Arial" w:eastAsia="Arial" w:ascii="Arial"/>
          <w:color w:val="2C2B2E"/>
          <w:spacing w:val="0"/>
          <w:w w:val="92"/>
          <w:sz w:val="12"/>
          <w:szCs w:val="12"/>
        </w:rPr>
        <w:t>G</w:t>
      </w:r>
      <w:r>
        <w:rPr>
          <w:rFonts w:cs="Arial" w:hAnsi="Arial" w:eastAsia="Arial" w:ascii="Arial"/>
          <w:color w:val="2C2B2E"/>
          <w:spacing w:val="0"/>
          <w:w w:val="110"/>
          <w:sz w:val="12"/>
          <w:szCs w:val="12"/>
        </w:rPr>
        <w:t>N</w:t>
      </w:r>
      <w:r>
        <w:rPr>
          <w:rFonts w:cs="Arial" w:hAnsi="Arial" w:eastAsia="Arial" w:ascii="Arial"/>
          <w:color w:val="2C2B2E"/>
          <w:spacing w:val="0"/>
          <w:w w:val="115"/>
          <w:sz w:val="12"/>
          <w:szCs w:val="12"/>
        </w:rPr>
        <w:t>88</w:t>
      </w:r>
      <w:r>
        <w:rPr>
          <w:rFonts w:cs="Arial" w:hAnsi="Arial" w:eastAsia="Arial" w:ascii="Arial"/>
          <w:color w:val="2C2B2E"/>
          <w:spacing w:val="0"/>
          <w:w w:val="107"/>
          <w:sz w:val="12"/>
          <w:szCs w:val="12"/>
        </w:rPr>
        <w:t>0</w:t>
      </w:r>
      <w:r>
        <w:rPr>
          <w:rFonts w:cs="Arial" w:hAnsi="Arial" w:eastAsia="Arial" w:ascii="Arial"/>
          <w:color w:val="404041"/>
          <w:spacing w:val="0"/>
          <w:w w:val="107"/>
          <w:sz w:val="12"/>
          <w:szCs w:val="12"/>
        </w:rPr>
        <w:t>8</w:t>
      </w:r>
      <w:r>
        <w:rPr>
          <w:rFonts w:cs="Arial" w:hAnsi="Arial" w:eastAsia="Arial" w:ascii="Arial"/>
          <w:color w:val="2C2B2E"/>
          <w:spacing w:val="0"/>
          <w:w w:val="122"/>
          <w:sz w:val="12"/>
          <w:szCs w:val="12"/>
        </w:rPr>
        <w:t>0</w:t>
      </w:r>
      <w:r>
        <w:rPr>
          <w:rFonts w:cs="Arial" w:hAnsi="Arial" w:eastAsia="Arial" w:ascii="Arial"/>
          <w:color w:val="2C2B2E"/>
          <w:spacing w:val="0"/>
          <w:w w:val="100"/>
          <w:sz w:val="12"/>
          <w:szCs w:val="12"/>
        </w:rPr>
        <w:t>5</w:t>
      </w:r>
      <w:r>
        <w:rPr>
          <w:rFonts w:cs="Arial" w:hAnsi="Arial" w:eastAsia="Arial" w:ascii="Arial"/>
          <w:color w:val="2C2B2E"/>
          <w:spacing w:val="0"/>
          <w:w w:val="115"/>
          <w:sz w:val="12"/>
          <w:szCs w:val="12"/>
        </w:rPr>
        <w:t>6</w:t>
      </w:r>
      <w:r>
        <w:rPr>
          <w:rFonts w:cs="Arial" w:hAnsi="Arial" w:eastAsia="Arial" w:ascii="Arial"/>
          <w:color w:val="2C2B2E"/>
          <w:spacing w:val="0"/>
          <w:w w:val="98"/>
          <w:sz w:val="12"/>
          <w:szCs w:val="12"/>
        </w:rPr>
        <w:t>F</w:t>
      </w:r>
      <w:r>
        <w:rPr>
          <w:rFonts w:cs="Arial" w:hAnsi="Arial" w:eastAsia="Arial" w:ascii="Arial"/>
          <w:color w:val="2C2B2E"/>
          <w:spacing w:val="0"/>
          <w:w w:val="107"/>
          <w:sz w:val="12"/>
          <w:szCs w:val="12"/>
        </w:rPr>
        <w:t>8</w:t>
      </w:r>
      <w:r>
        <w:rPr>
          <w:rFonts w:cs="Arial" w:hAnsi="Arial" w:eastAsia="Arial" w:ascii="Arial"/>
          <w:color w:val="2C2B2E"/>
          <w:spacing w:val="0"/>
          <w:w w:val="100"/>
          <w:sz w:val="12"/>
          <w:szCs w:val="12"/>
        </w:rPr>
        <w:t>               </w:t>
      </w:r>
      <w:r>
        <w:rPr>
          <w:rFonts w:cs="Arial" w:hAnsi="Arial" w:eastAsia="Arial" w:ascii="Arial"/>
          <w:color w:val="2C2B2E"/>
          <w:spacing w:val="-9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404041"/>
          <w:spacing w:val="0"/>
          <w:w w:val="28"/>
          <w:sz w:val="12"/>
          <w:szCs w:val="12"/>
        </w:rPr>
        <w:t>I</w:t>
      </w:r>
      <w:r>
        <w:rPr>
          <w:rFonts w:cs="Arial" w:hAnsi="Arial" w:eastAsia="Arial" w:ascii="Arial"/>
          <w:color w:val="2C2B2E"/>
          <w:spacing w:val="0"/>
          <w:w w:val="116"/>
          <w:sz w:val="12"/>
          <w:szCs w:val="12"/>
        </w:rPr>
        <w:t>N</w:t>
      </w:r>
      <w:r>
        <w:rPr>
          <w:rFonts w:cs="Arial" w:hAnsi="Arial" w:eastAsia="Arial" w:ascii="Arial"/>
          <w:color w:val="2C2B2E"/>
          <w:spacing w:val="0"/>
          <w:w w:val="110"/>
          <w:sz w:val="12"/>
          <w:szCs w:val="12"/>
        </w:rPr>
        <w:t>D</w:t>
      </w:r>
      <w:r>
        <w:rPr>
          <w:rFonts w:cs="Arial" w:hAnsi="Arial" w:eastAsia="Arial" w:ascii="Arial"/>
          <w:color w:val="2C2B2E"/>
          <w:spacing w:val="0"/>
          <w:w w:val="90"/>
          <w:sz w:val="12"/>
          <w:szCs w:val="12"/>
        </w:rPr>
        <w:t>EP</w:t>
      </w:r>
      <w:r>
        <w:rPr>
          <w:rFonts w:cs="Arial" w:hAnsi="Arial" w:eastAsia="Arial" w:ascii="Arial"/>
          <w:color w:val="2C2B2E"/>
          <w:spacing w:val="0"/>
          <w:w w:val="96"/>
          <w:sz w:val="12"/>
          <w:szCs w:val="12"/>
        </w:rPr>
        <w:t>E</w:t>
      </w:r>
      <w:r>
        <w:rPr>
          <w:rFonts w:cs="Arial" w:hAnsi="Arial" w:eastAsia="Arial" w:ascii="Arial"/>
          <w:color w:val="2C2B2E"/>
          <w:spacing w:val="0"/>
          <w:w w:val="99"/>
          <w:sz w:val="12"/>
          <w:szCs w:val="12"/>
        </w:rPr>
        <w:t>N</w:t>
      </w:r>
      <w:r>
        <w:rPr>
          <w:rFonts w:cs="Arial" w:hAnsi="Arial" w:eastAsia="Arial" w:ascii="Arial"/>
          <w:color w:val="2C2B2E"/>
          <w:spacing w:val="0"/>
          <w:w w:val="116"/>
          <w:sz w:val="12"/>
          <w:szCs w:val="12"/>
        </w:rPr>
        <w:t>D</w:t>
      </w:r>
      <w:r>
        <w:rPr>
          <w:rFonts w:cs="Arial" w:hAnsi="Arial" w:eastAsia="Arial" w:ascii="Arial"/>
          <w:color w:val="2C2B2E"/>
          <w:spacing w:val="0"/>
          <w:w w:val="90"/>
          <w:sz w:val="12"/>
          <w:szCs w:val="12"/>
        </w:rPr>
        <w:t>E</w:t>
      </w:r>
      <w:r>
        <w:rPr>
          <w:rFonts w:cs="Arial" w:hAnsi="Arial" w:eastAsia="Arial" w:ascii="Arial"/>
          <w:color w:val="2C2B2E"/>
          <w:spacing w:val="0"/>
          <w:w w:val="99"/>
          <w:sz w:val="12"/>
          <w:szCs w:val="12"/>
        </w:rPr>
        <w:t>NC</w:t>
      </w:r>
      <w:r>
        <w:rPr>
          <w:rFonts w:cs="Arial" w:hAnsi="Arial" w:eastAsia="Arial" w:ascii="Arial"/>
          <w:color w:val="161618"/>
          <w:spacing w:val="0"/>
          <w:w w:val="86"/>
          <w:sz w:val="12"/>
          <w:szCs w:val="12"/>
        </w:rPr>
        <w:t>I</w:t>
      </w:r>
      <w:r>
        <w:rPr>
          <w:rFonts w:cs="Arial" w:hAnsi="Arial" w:eastAsia="Arial" w:ascii="Arial"/>
          <w:color w:val="2C2B2E"/>
          <w:spacing w:val="0"/>
          <w:w w:val="120"/>
          <w:sz w:val="12"/>
          <w:szCs w:val="12"/>
        </w:rPr>
        <w:t>A</w:t>
      </w:r>
      <w:r>
        <w:rPr>
          <w:rFonts w:cs="Arial" w:hAnsi="Arial" w:eastAsia="Arial" w:ascii="Arial"/>
          <w:color w:val="2C2B2E"/>
          <w:spacing w:val="0"/>
          <w:w w:val="100"/>
          <w:sz w:val="12"/>
          <w:szCs w:val="12"/>
        </w:rPr>
        <w:t>                           </w:t>
      </w:r>
      <w:r>
        <w:rPr>
          <w:rFonts w:cs="Arial" w:hAnsi="Arial" w:eastAsia="Arial" w:ascii="Arial"/>
          <w:color w:val="2C2B2E"/>
          <w:spacing w:val="-5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161618"/>
          <w:spacing w:val="0"/>
          <w:w w:val="43"/>
          <w:sz w:val="12"/>
          <w:szCs w:val="12"/>
        </w:rPr>
        <w:t>I</w:t>
      </w:r>
      <w:r>
        <w:rPr>
          <w:rFonts w:cs="Arial" w:hAnsi="Arial" w:eastAsia="Arial" w:ascii="Arial"/>
          <w:color w:val="2C2B2E"/>
          <w:spacing w:val="0"/>
          <w:w w:val="103"/>
          <w:sz w:val="12"/>
          <w:szCs w:val="12"/>
        </w:rPr>
        <w:t>XT</w:t>
      </w:r>
      <w:r>
        <w:rPr>
          <w:rFonts w:cs="Arial" w:hAnsi="Arial" w:eastAsia="Arial" w:ascii="Arial"/>
          <w:color w:val="2C2B2E"/>
          <w:spacing w:val="0"/>
          <w:w w:val="98"/>
          <w:sz w:val="12"/>
          <w:szCs w:val="12"/>
        </w:rPr>
        <w:t>LA</w:t>
      </w:r>
      <w:r>
        <w:rPr>
          <w:rFonts w:cs="Arial" w:hAnsi="Arial" w:eastAsia="Arial" w:ascii="Arial"/>
          <w:color w:val="2C2B2E"/>
          <w:spacing w:val="0"/>
          <w:w w:val="99"/>
          <w:sz w:val="12"/>
          <w:szCs w:val="12"/>
        </w:rPr>
        <w:t>H</w:t>
      </w:r>
      <w:r>
        <w:rPr>
          <w:rFonts w:cs="Arial" w:hAnsi="Arial" w:eastAsia="Arial" w:ascii="Arial"/>
          <w:color w:val="404041"/>
          <w:spacing w:val="0"/>
          <w:w w:val="110"/>
          <w:sz w:val="12"/>
          <w:szCs w:val="12"/>
        </w:rPr>
        <w:t>U</w:t>
      </w:r>
      <w:r>
        <w:rPr>
          <w:rFonts w:cs="Arial" w:hAnsi="Arial" w:eastAsia="Arial" w:ascii="Arial"/>
          <w:color w:val="2C2B2E"/>
          <w:spacing w:val="0"/>
          <w:w w:val="114"/>
          <w:sz w:val="12"/>
          <w:szCs w:val="12"/>
        </w:rPr>
        <w:t>A</w:t>
      </w:r>
      <w:r>
        <w:rPr>
          <w:rFonts w:cs="Arial" w:hAnsi="Arial" w:eastAsia="Arial" w:ascii="Arial"/>
          <w:color w:val="404041"/>
          <w:spacing w:val="0"/>
          <w:w w:val="88"/>
          <w:sz w:val="12"/>
          <w:szCs w:val="12"/>
        </w:rPr>
        <w:t>C</w:t>
      </w:r>
      <w:r>
        <w:rPr>
          <w:rFonts w:cs="Arial" w:hAnsi="Arial" w:eastAsia="Arial" w:ascii="Arial"/>
          <w:color w:val="2C2B2E"/>
          <w:spacing w:val="0"/>
          <w:w w:val="108"/>
          <w:sz w:val="12"/>
          <w:szCs w:val="12"/>
        </w:rPr>
        <w:t>A</w:t>
      </w:r>
      <w:r>
        <w:rPr>
          <w:rFonts w:cs="Arial" w:hAnsi="Arial" w:eastAsia="Arial" w:ascii="Arial"/>
          <w:color w:val="2C2B2E"/>
          <w:spacing w:val="0"/>
          <w:w w:val="99"/>
          <w:sz w:val="12"/>
          <w:szCs w:val="12"/>
        </w:rPr>
        <w:t>N</w:t>
      </w:r>
      <w:r>
        <w:rPr>
          <w:rFonts w:cs="Arial" w:hAnsi="Arial" w:eastAsia="Arial" w:ascii="Arial"/>
          <w:color w:val="2C2B2E"/>
          <w:spacing w:val="0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-9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100"/>
          <w:sz w:val="12"/>
          <w:szCs w:val="12"/>
        </w:rPr>
        <w:t>D</w:t>
      </w:r>
      <w:r>
        <w:rPr>
          <w:rFonts w:cs="Arial" w:hAnsi="Arial" w:eastAsia="Arial" w:ascii="Arial"/>
          <w:color w:val="2C2B2E"/>
          <w:spacing w:val="0"/>
          <w:w w:val="100"/>
          <w:sz w:val="12"/>
          <w:szCs w:val="12"/>
        </w:rPr>
        <w:t>E</w:t>
      </w:r>
      <w:r>
        <w:rPr>
          <w:rFonts w:cs="Arial" w:hAnsi="Arial" w:eastAsia="Arial" w:ascii="Arial"/>
          <w:color w:val="2C2B2E"/>
          <w:spacing w:val="-3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404041"/>
          <w:spacing w:val="0"/>
          <w:w w:val="87"/>
          <w:sz w:val="12"/>
          <w:szCs w:val="12"/>
        </w:rPr>
        <w:t>L</w:t>
      </w:r>
      <w:r>
        <w:rPr>
          <w:rFonts w:cs="Arial" w:hAnsi="Arial" w:eastAsia="Arial" w:ascii="Arial"/>
          <w:color w:val="404041"/>
          <w:spacing w:val="0"/>
          <w:w w:val="87"/>
          <w:sz w:val="12"/>
          <w:szCs w:val="12"/>
        </w:rPr>
        <w:t>O</w:t>
      </w:r>
      <w:r>
        <w:rPr>
          <w:rFonts w:cs="Arial" w:hAnsi="Arial" w:eastAsia="Arial" w:ascii="Arial"/>
          <w:color w:val="404041"/>
          <w:spacing w:val="0"/>
          <w:w w:val="87"/>
          <w:sz w:val="12"/>
          <w:szCs w:val="12"/>
        </w:rPr>
        <w:t>S</w:t>
      </w:r>
      <w:r>
        <w:rPr>
          <w:rFonts w:cs="Arial" w:hAnsi="Arial" w:eastAsia="Arial" w:ascii="Arial"/>
          <w:color w:val="404041"/>
          <w:spacing w:val="21"/>
          <w:w w:val="87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100"/>
          <w:sz w:val="12"/>
          <w:szCs w:val="12"/>
        </w:rPr>
        <w:t>M</w:t>
      </w:r>
      <w:r>
        <w:rPr>
          <w:rFonts w:cs="Arial" w:hAnsi="Arial" w:eastAsia="Arial" w:ascii="Arial"/>
          <w:color w:val="2C2B2E"/>
          <w:spacing w:val="0"/>
          <w:w w:val="100"/>
          <w:sz w:val="12"/>
          <w:szCs w:val="12"/>
        </w:rPr>
        <w:t>E</w:t>
      </w:r>
      <w:r>
        <w:rPr>
          <w:rFonts w:cs="Arial" w:hAnsi="Arial" w:eastAsia="Arial" w:ascii="Arial"/>
          <w:color w:val="2C2B2E"/>
          <w:spacing w:val="0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22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83"/>
          <w:sz w:val="12"/>
          <w:szCs w:val="12"/>
        </w:rPr>
        <w:t>N</w:t>
      </w:r>
      <w:r>
        <w:rPr>
          <w:rFonts w:cs="Arial" w:hAnsi="Arial" w:eastAsia="Arial" w:ascii="Arial"/>
          <w:color w:val="404041"/>
          <w:spacing w:val="0"/>
          <w:w w:val="202"/>
          <w:sz w:val="12"/>
          <w:szCs w:val="12"/>
        </w:rPr>
        <w:t>/</w:t>
      </w:r>
      <w:r>
        <w:rPr>
          <w:rFonts w:cs="Arial" w:hAnsi="Arial" w:eastAsia="Arial" w:ascii="Arial"/>
          <w:color w:val="404041"/>
          <w:spacing w:val="0"/>
          <w:w w:val="90"/>
          <w:sz w:val="12"/>
          <w:szCs w:val="12"/>
        </w:rPr>
        <w:t>P</w:t>
      </w:r>
      <w:r>
        <w:rPr>
          <w:rFonts w:cs="Arial" w:hAnsi="Arial" w:eastAsia="Arial" w:ascii="Arial"/>
          <w:color w:val="404041"/>
          <w:spacing w:val="0"/>
          <w:w w:val="100"/>
          <w:sz w:val="12"/>
          <w:szCs w:val="12"/>
        </w:rPr>
        <w:t>                                             </w:t>
      </w:r>
      <w:r>
        <w:rPr>
          <w:rFonts w:cs="Arial" w:hAnsi="Arial" w:eastAsia="Arial" w:ascii="Arial"/>
          <w:color w:val="404041"/>
          <w:spacing w:val="11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100"/>
          <w:position w:val="1"/>
          <w:sz w:val="12"/>
          <w:szCs w:val="12"/>
        </w:rPr>
        <w:t>4</w:t>
      </w:r>
      <w:r>
        <w:rPr>
          <w:rFonts w:cs="Arial" w:hAnsi="Arial" w:eastAsia="Arial" w:ascii="Arial"/>
          <w:color w:val="2C2B2E"/>
          <w:spacing w:val="0"/>
          <w:w w:val="107"/>
          <w:position w:val="1"/>
          <w:sz w:val="12"/>
          <w:szCs w:val="12"/>
        </w:rPr>
        <w:t>5</w:t>
      </w:r>
      <w:r>
        <w:rPr>
          <w:rFonts w:cs="Arial" w:hAnsi="Arial" w:eastAsia="Arial" w:ascii="Arial"/>
          <w:color w:val="2C2B2E"/>
          <w:spacing w:val="0"/>
          <w:w w:val="115"/>
          <w:position w:val="1"/>
          <w:sz w:val="12"/>
          <w:szCs w:val="12"/>
        </w:rPr>
        <w:t>8</w:t>
      </w:r>
      <w:r>
        <w:rPr>
          <w:rFonts w:cs="Arial" w:hAnsi="Arial" w:eastAsia="Arial" w:ascii="Arial"/>
          <w:color w:val="2C2B2E"/>
          <w:spacing w:val="0"/>
          <w:w w:val="107"/>
          <w:position w:val="1"/>
          <w:sz w:val="12"/>
          <w:szCs w:val="12"/>
        </w:rPr>
        <w:t>5</w:t>
      </w:r>
      <w:r>
        <w:rPr>
          <w:rFonts w:cs="Arial" w:hAnsi="Arial" w:eastAsia="Arial" w:ascii="Arial"/>
          <w:color w:val="2C2B2E"/>
          <w:spacing w:val="0"/>
          <w:w w:val="122"/>
          <w:position w:val="1"/>
          <w:sz w:val="12"/>
          <w:szCs w:val="12"/>
        </w:rPr>
        <w:t>0</w:t>
      </w:r>
      <w:r>
        <w:rPr>
          <w:rFonts w:cs="Arial" w:hAnsi="Arial" w:eastAsia="Arial" w:ascii="Arial"/>
          <w:color w:val="000000"/>
          <w:spacing w:val="0"/>
          <w:w w:val="100"/>
          <w:position w:val="0"/>
          <w:sz w:val="12"/>
          <w:szCs w:val="12"/>
        </w:rPr>
      </w:r>
    </w:p>
    <w:p>
      <w:pPr>
        <w:rPr>
          <w:rFonts w:cs="Arial" w:hAnsi="Arial" w:eastAsia="Arial" w:ascii="Arial"/>
          <w:sz w:val="12"/>
          <w:szCs w:val="12"/>
        </w:rPr>
        <w:jc w:val="left"/>
        <w:spacing w:before="44"/>
        <w:ind w:left="497"/>
      </w:pPr>
      <w:r>
        <w:rPr>
          <w:rFonts w:cs="Arial" w:hAnsi="Arial" w:eastAsia="Arial" w:ascii="Arial"/>
          <w:color w:val="404041"/>
          <w:spacing w:val="0"/>
          <w:w w:val="100"/>
          <w:sz w:val="12"/>
          <w:szCs w:val="12"/>
        </w:rPr>
        <w:t>3</w:t>
      </w:r>
      <w:r>
        <w:rPr>
          <w:rFonts w:cs="Arial" w:hAnsi="Arial" w:eastAsia="Arial" w:ascii="Arial"/>
          <w:color w:val="404041"/>
          <w:spacing w:val="0"/>
          <w:w w:val="100"/>
          <w:sz w:val="12"/>
          <w:szCs w:val="12"/>
        </w:rPr>
        <w:t>9</w:t>
      </w:r>
      <w:r>
        <w:rPr>
          <w:rFonts w:cs="Arial" w:hAnsi="Arial" w:eastAsia="Arial" w:ascii="Arial"/>
          <w:color w:val="404041"/>
          <w:spacing w:val="0"/>
          <w:w w:val="100"/>
          <w:sz w:val="12"/>
          <w:szCs w:val="12"/>
        </w:rPr>
        <w:t>          </w:t>
      </w:r>
      <w:r>
        <w:rPr>
          <w:rFonts w:cs="Arial" w:hAnsi="Arial" w:eastAsia="Arial" w:ascii="Arial"/>
          <w:color w:val="404041"/>
          <w:spacing w:val="8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404041"/>
          <w:spacing w:val="0"/>
          <w:w w:val="92"/>
          <w:sz w:val="12"/>
          <w:szCs w:val="12"/>
        </w:rPr>
        <w:t>O</w:t>
      </w:r>
      <w:r>
        <w:rPr>
          <w:rFonts w:cs="Arial" w:hAnsi="Arial" w:eastAsia="Arial" w:ascii="Arial"/>
          <w:color w:val="404041"/>
          <w:spacing w:val="0"/>
          <w:w w:val="95"/>
          <w:sz w:val="12"/>
          <w:szCs w:val="12"/>
        </w:rPr>
        <w:t>s</w:t>
      </w:r>
      <w:r>
        <w:rPr>
          <w:rFonts w:cs="Arial" w:hAnsi="Arial" w:eastAsia="Arial" w:ascii="Arial"/>
          <w:color w:val="2C2B2E"/>
          <w:spacing w:val="0"/>
          <w:w w:val="100"/>
          <w:sz w:val="12"/>
          <w:szCs w:val="12"/>
        </w:rPr>
        <w:t>e</w:t>
      </w:r>
      <w:r>
        <w:rPr>
          <w:rFonts w:cs="Arial" w:hAnsi="Arial" w:eastAsia="Arial" w:ascii="Arial"/>
          <w:color w:val="2C2B2E"/>
          <w:spacing w:val="0"/>
          <w:w w:val="93"/>
          <w:sz w:val="12"/>
          <w:szCs w:val="12"/>
        </w:rPr>
        <w:t>a</w:t>
      </w:r>
      <w:r>
        <w:rPr>
          <w:rFonts w:cs="Arial" w:hAnsi="Arial" w:eastAsia="Arial" w:ascii="Arial"/>
          <w:color w:val="2C2B2E"/>
          <w:spacing w:val="0"/>
          <w:w w:val="156"/>
          <w:sz w:val="12"/>
          <w:szCs w:val="12"/>
        </w:rPr>
        <w:t>r</w:t>
      </w:r>
      <w:r>
        <w:rPr>
          <w:rFonts w:cs="Arial" w:hAnsi="Arial" w:eastAsia="Arial" w:ascii="Arial"/>
          <w:color w:val="2C2B2E"/>
          <w:spacing w:val="0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55"/>
          <w:sz w:val="12"/>
          <w:szCs w:val="12"/>
        </w:rPr>
        <w:t>J</w:t>
      </w:r>
      <w:r>
        <w:rPr>
          <w:rFonts w:cs="Arial" w:hAnsi="Arial" w:eastAsia="Arial" w:ascii="Arial"/>
          <w:color w:val="2C2B2E"/>
          <w:spacing w:val="0"/>
          <w:w w:val="107"/>
          <w:sz w:val="12"/>
          <w:szCs w:val="12"/>
        </w:rPr>
        <w:t>a</w:t>
      </w:r>
      <w:r>
        <w:rPr>
          <w:rFonts w:cs="Arial" w:hAnsi="Arial" w:eastAsia="Arial" w:ascii="Arial"/>
          <w:color w:val="2C2B2E"/>
          <w:spacing w:val="0"/>
          <w:w w:val="127"/>
          <w:sz w:val="12"/>
          <w:szCs w:val="12"/>
        </w:rPr>
        <w:t>v</w:t>
      </w:r>
      <w:r>
        <w:rPr>
          <w:rFonts w:cs="Arial" w:hAnsi="Arial" w:eastAsia="Arial" w:ascii="Arial"/>
          <w:color w:val="2C2B2E"/>
          <w:spacing w:val="0"/>
          <w:w w:val="108"/>
          <w:sz w:val="12"/>
          <w:szCs w:val="12"/>
        </w:rPr>
        <w:t>i</w:t>
      </w:r>
      <w:r>
        <w:rPr>
          <w:rFonts w:cs="Arial" w:hAnsi="Arial" w:eastAsia="Arial" w:ascii="Arial"/>
          <w:color w:val="404041"/>
          <w:spacing w:val="0"/>
          <w:w w:val="107"/>
          <w:sz w:val="12"/>
          <w:szCs w:val="12"/>
        </w:rPr>
        <w:t>e</w:t>
      </w:r>
      <w:r>
        <w:rPr>
          <w:rFonts w:cs="Arial" w:hAnsi="Arial" w:eastAsia="Arial" w:ascii="Arial"/>
          <w:color w:val="404041"/>
          <w:spacing w:val="0"/>
          <w:w w:val="144"/>
          <w:sz w:val="12"/>
          <w:szCs w:val="12"/>
        </w:rPr>
        <w:t>r</w:t>
      </w:r>
      <w:r>
        <w:rPr>
          <w:rFonts w:cs="Arial" w:hAnsi="Arial" w:eastAsia="Arial" w:ascii="Arial"/>
          <w:color w:val="404041"/>
          <w:spacing w:val="0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404041"/>
          <w:spacing w:val="10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78"/>
          <w:sz w:val="12"/>
          <w:szCs w:val="12"/>
        </w:rPr>
        <w:t>P</w:t>
      </w:r>
      <w:r>
        <w:rPr>
          <w:rFonts w:cs="Arial" w:hAnsi="Arial" w:eastAsia="Arial" w:ascii="Arial"/>
          <w:color w:val="2C2B2E"/>
          <w:spacing w:val="0"/>
          <w:w w:val="115"/>
          <w:sz w:val="12"/>
          <w:szCs w:val="12"/>
        </w:rPr>
        <w:t>e</w:t>
      </w:r>
      <w:r>
        <w:rPr>
          <w:rFonts w:cs="Arial" w:hAnsi="Arial" w:eastAsia="Arial" w:ascii="Arial"/>
          <w:color w:val="2C2B2E"/>
          <w:spacing w:val="0"/>
          <w:w w:val="132"/>
          <w:sz w:val="12"/>
          <w:szCs w:val="12"/>
        </w:rPr>
        <w:t>r</w:t>
      </w:r>
      <w:r>
        <w:rPr>
          <w:rFonts w:cs="Arial" w:hAnsi="Arial" w:eastAsia="Arial" w:ascii="Arial"/>
          <w:color w:val="404041"/>
          <w:spacing w:val="0"/>
          <w:w w:val="100"/>
          <w:sz w:val="12"/>
          <w:szCs w:val="12"/>
        </w:rPr>
        <w:t>e</w:t>
      </w:r>
      <w:r>
        <w:rPr>
          <w:rFonts w:cs="Arial" w:hAnsi="Arial" w:eastAsia="Arial" w:ascii="Arial"/>
          <w:color w:val="2C2B2E"/>
          <w:spacing w:val="0"/>
          <w:w w:val="103"/>
          <w:sz w:val="12"/>
          <w:szCs w:val="12"/>
        </w:rPr>
        <w:t>z</w:t>
      </w:r>
      <w:r>
        <w:rPr>
          <w:rFonts w:cs="Arial" w:hAnsi="Arial" w:eastAsia="Arial" w:ascii="Arial"/>
          <w:color w:val="2C2B2E"/>
          <w:spacing w:val="0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10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82"/>
          <w:sz w:val="12"/>
          <w:szCs w:val="12"/>
        </w:rPr>
        <w:t>G</w:t>
      </w:r>
      <w:r>
        <w:rPr>
          <w:rFonts w:cs="Arial" w:hAnsi="Arial" w:eastAsia="Arial" w:ascii="Arial"/>
          <w:color w:val="2C2B2E"/>
          <w:spacing w:val="0"/>
          <w:w w:val="107"/>
          <w:sz w:val="12"/>
          <w:szCs w:val="12"/>
        </w:rPr>
        <w:t>a</w:t>
      </w:r>
      <w:r>
        <w:rPr>
          <w:rFonts w:cs="Arial" w:hAnsi="Arial" w:eastAsia="Arial" w:ascii="Arial"/>
          <w:color w:val="404041"/>
          <w:spacing w:val="0"/>
          <w:w w:val="156"/>
          <w:sz w:val="12"/>
          <w:szCs w:val="12"/>
        </w:rPr>
        <w:t>r</w:t>
      </w:r>
      <w:r>
        <w:rPr>
          <w:rFonts w:cs="Arial" w:hAnsi="Arial" w:eastAsia="Arial" w:ascii="Arial"/>
          <w:color w:val="2C2B2E"/>
          <w:spacing w:val="0"/>
          <w:w w:val="95"/>
          <w:sz w:val="12"/>
          <w:szCs w:val="12"/>
        </w:rPr>
        <w:t>c</w:t>
      </w:r>
      <w:r>
        <w:rPr>
          <w:rFonts w:cs="Arial" w:hAnsi="Arial" w:eastAsia="Arial" w:ascii="Arial"/>
          <w:color w:val="2C2B2E"/>
          <w:spacing w:val="0"/>
          <w:w w:val="86"/>
          <w:sz w:val="12"/>
          <w:szCs w:val="12"/>
        </w:rPr>
        <w:t>í</w:t>
      </w:r>
      <w:r>
        <w:rPr>
          <w:rFonts w:cs="Arial" w:hAnsi="Arial" w:eastAsia="Arial" w:ascii="Arial"/>
          <w:color w:val="2C2B2E"/>
          <w:spacing w:val="0"/>
          <w:w w:val="107"/>
          <w:sz w:val="12"/>
          <w:szCs w:val="12"/>
        </w:rPr>
        <w:t>a</w:t>
      </w:r>
      <w:r>
        <w:rPr>
          <w:rFonts w:cs="Arial" w:hAnsi="Arial" w:eastAsia="Arial" w:ascii="Arial"/>
          <w:color w:val="2C2B2E"/>
          <w:spacing w:val="0"/>
          <w:w w:val="100"/>
          <w:sz w:val="12"/>
          <w:szCs w:val="12"/>
        </w:rPr>
        <w:t>                                                 </w:t>
      </w:r>
      <w:r>
        <w:rPr>
          <w:rFonts w:cs="Arial" w:hAnsi="Arial" w:eastAsia="Arial" w:ascii="Arial"/>
          <w:color w:val="2C2B2E"/>
          <w:spacing w:val="-7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72"/>
          <w:sz w:val="12"/>
          <w:szCs w:val="12"/>
        </w:rPr>
        <w:t>P</w:t>
      </w:r>
      <w:r>
        <w:rPr>
          <w:rFonts w:cs="Arial" w:hAnsi="Arial" w:eastAsia="Arial" w:ascii="Arial"/>
          <w:color w:val="161618"/>
          <w:spacing w:val="0"/>
          <w:w w:val="90"/>
          <w:sz w:val="12"/>
          <w:szCs w:val="12"/>
        </w:rPr>
        <w:t>E</w:t>
      </w:r>
      <w:r>
        <w:rPr>
          <w:rFonts w:cs="Arial" w:hAnsi="Arial" w:eastAsia="Arial" w:ascii="Arial"/>
          <w:color w:val="2C2B2E"/>
          <w:spacing w:val="0"/>
          <w:w w:val="97"/>
          <w:sz w:val="12"/>
          <w:szCs w:val="12"/>
        </w:rPr>
        <w:t>G</w:t>
      </w:r>
      <w:r>
        <w:rPr>
          <w:rFonts w:cs="Arial" w:hAnsi="Arial" w:eastAsia="Arial" w:ascii="Arial"/>
          <w:color w:val="2C2B2E"/>
          <w:spacing w:val="0"/>
          <w:w w:val="151"/>
          <w:sz w:val="12"/>
          <w:szCs w:val="12"/>
        </w:rPr>
        <w:t>0</w:t>
      </w:r>
      <w:r>
        <w:rPr>
          <w:rFonts w:cs="Arial" w:hAnsi="Arial" w:eastAsia="Arial" w:ascii="Arial"/>
          <w:color w:val="2C2B2E"/>
          <w:spacing w:val="0"/>
          <w:w w:val="107"/>
          <w:sz w:val="12"/>
          <w:szCs w:val="12"/>
        </w:rPr>
        <w:t>651</w:t>
      </w:r>
      <w:r>
        <w:rPr>
          <w:rFonts w:cs="Arial" w:hAnsi="Arial" w:eastAsia="Arial" w:ascii="Arial"/>
          <w:color w:val="2C2B2E"/>
          <w:spacing w:val="0"/>
          <w:w w:val="122"/>
          <w:sz w:val="12"/>
          <w:szCs w:val="12"/>
        </w:rPr>
        <w:t>0</w:t>
      </w:r>
      <w:r>
        <w:rPr>
          <w:rFonts w:cs="Arial" w:hAnsi="Arial" w:eastAsia="Arial" w:ascii="Arial"/>
          <w:color w:val="2C2B2E"/>
          <w:spacing w:val="0"/>
          <w:w w:val="107"/>
          <w:sz w:val="12"/>
          <w:szCs w:val="12"/>
        </w:rPr>
        <w:t>1</w:t>
      </w:r>
      <w:r>
        <w:rPr>
          <w:rFonts w:cs="Arial" w:hAnsi="Arial" w:eastAsia="Arial" w:ascii="Arial"/>
          <w:color w:val="2C2B2E"/>
          <w:spacing w:val="0"/>
          <w:w w:val="115"/>
          <w:sz w:val="12"/>
          <w:szCs w:val="12"/>
        </w:rPr>
        <w:t>84</w:t>
      </w:r>
      <w:r>
        <w:rPr>
          <w:rFonts w:cs="Arial" w:hAnsi="Arial" w:eastAsia="Arial" w:ascii="Arial"/>
          <w:color w:val="2C2B2E"/>
          <w:spacing w:val="0"/>
          <w:w w:val="90"/>
          <w:sz w:val="12"/>
          <w:szCs w:val="12"/>
        </w:rPr>
        <w:t>E</w:t>
      </w:r>
      <w:r>
        <w:rPr>
          <w:rFonts w:cs="Arial" w:hAnsi="Arial" w:eastAsia="Arial" w:ascii="Arial"/>
          <w:color w:val="2C2B2E"/>
          <w:spacing w:val="0"/>
          <w:w w:val="270"/>
          <w:sz w:val="12"/>
          <w:szCs w:val="12"/>
        </w:rPr>
        <w:t>l</w:t>
      </w:r>
      <w:r>
        <w:rPr>
          <w:rFonts w:cs="Arial" w:hAnsi="Arial" w:eastAsia="Arial" w:ascii="Arial"/>
          <w:color w:val="2C2B2E"/>
          <w:spacing w:val="0"/>
          <w:w w:val="100"/>
          <w:sz w:val="12"/>
          <w:szCs w:val="12"/>
        </w:rPr>
        <w:t>              </w:t>
      </w:r>
      <w:r>
        <w:rPr>
          <w:rFonts w:cs="Arial" w:hAnsi="Arial" w:eastAsia="Arial" w:ascii="Arial"/>
          <w:color w:val="2C2B2E"/>
          <w:spacing w:val="15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404041"/>
          <w:spacing w:val="0"/>
          <w:w w:val="77"/>
          <w:sz w:val="12"/>
          <w:szCs w:val="12"/>
        </w:rPr>
        <w:t>C</w:t>
      </w:r>
      <w:r>
        <w:rPr>
          <w:rFonts w:cs="Arial" w:hAnsi="Arial" w:eastAsia="Arial" w:ascii="Arial"/>
          <w:color w:val="2C2B2E"/>
          <w:spacing w:val="0"/>
          <w:w w:val="108"/>
          <w:sz w:val="12"/>
          <w:szCs w:val="12"/>
        </w:rPr>
        <w:t>A</w:t>
      </w:r>
      <w:r>
        <w:rPr>
          <w:rFonts w:cs="Arial" w:hAnsi="Arial" w:eastAsia="Arial" w:ascii="Arial"/>
          <w:color w:val="2C2B2E"/>
          <w:spacing w:val="0"/>
          <w:w w:val="88"/>
          <w:sz w:val="12"/>
          <w:szCs w:val="12"/>
        </w:rPr>
        <w:t>RR</w:t>
      </w:r>
      <w:r>
        <w:rPr>
          <w:rFonts w:cs="Arial" w:hAnsi="Arial" w:eastAsia="Arial" w:ascii="Arial"/>
          <w:color w:val="2C2B2E"/>
          <w:spacing w:val="0"/>
          <w:w w:val="96"/>
          <w:sz w:val="12"/>
          <w:szCs w:val="12"/>
        </w:rPr>
        <w:t>E</w:t>
      </w:r>
      <w:r>
        <w:rPr>
          <w:rFonts w:cs="Arial" w:hAnsi="Arial" w:eastAsia="Arial" w:ascii="Arial"/>
          <w:color w:val="2C2B2E"/>
          <w:spacing w:val="0"/>
          <w:w w:val="104"/>
          <w:sz w:val="12"/>
          <w:szCs w:val="12"/>
        </w:rPr>
        <w:t>T</w:t>
      </w:r>
      <w:r>
        <w:rPr>
          <w:rFonts w:cs="Arial" w:hAnsi="Arial" w:eastAsia="Arial" w:ascii="Arial"/>
          <w:color w:val="2C2B2E"/>
          <w:spacing w:val="0"/>
          <w:w w:val="84"/>
          <w:sz w:val="12"/>
          <w:szCs w:val="12"/>
        </w:rPr>
        <w:t>E</w:t>
      </w:r>
      <w:r>
        <w:rPr>
          <w:rFonts w:cs="Arial" w:hAnsi="Arial" w:eastAsia="Arial" w:ascii="Arial"/>
          <w:color w:val="2C2B2E"/>
          <w:spacing w:val="0"/>
          <w:w w:val="88"/>
          <w:sz w:val="12"/>
          <w:szCs w:val="12"/>
        </w:rPr>
        <w:t>R</w:t>
      </w:r>
      <w:r>
        <w:rPr>
          <w:rFonts w:cs="Arial" w:hAnsi="Arial" w:eastAsia="Arial" w:ascii="Arial"/>
          <w:color w:val="2C2B2E"/>
          <w:spacing w:val="0"/>
          <w:w w:val="114"/>
          <w:sz w:val="12"/>
          <w:szCs w:val="12"/>
        </w:rPr>
        <w:t>A</w:t>
      </w:r>
      <w:r>
        <w:rPr>
          <w:rFonts w:cs="Arial" w:hAnsi="Arial" w:eastAsia="Arial" w:ascii="Arial"/>
          <w:color w:val="2C2B2E"/>
          <w:spacing w:val="5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100"/>
          <w:sz w:val="12"/>
          <w:szCs w:val="12"/>
        </w:rPr>
        <w:t>A</w:t>
      </w:r>
      <w:r>
        <w:rPr>
          <w:rFonts w:cs="Arial" w:hAnsi="Arial" w:eastAsia="Arial" w:ascii="Arial"/>
          <w:color w:val="2C2B2E"/>
          <w:spacing w:val="7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404041"/>
          <w:spacing w:val="0"/>
          <w:w w:val="98"/>
          <w:sz w:val="12"/>
          <w:szCs w:val="12"/>
        </w:rPr>
        <w:t>C</w:t>
      </w:r>
      <w:r>
        <w:rPr>
          <w:rFonts w:cs="Arial" w:hAnsi="Arial" w:eastAsia="Arial" w:ascii="Arial"/>
          <w:color w:val="2C2B2E"/>
          <w:spacing w:val="0"/>
          <w:w w:val="98"/>
          <w:sz w:val="12"/>
          <w:szCs w:val="12"/>
        </w:rPr>
        <w:t>H</w:t>
      </w:r>
      <w:r>
        <w:rPr>
          <w:rFonts w:cs="Arial" w:hAnsi="Arial" w:eastAsia="Arial" w:ascii="Arial"/>
          <w:color w:val="2C2B2E"/>
          <w:spacing w:val="0"/>
          <w:w w:val="98"/>
          <w:sz w:val="12"/>
          <w:szCs w:val="12"/>
        </w:rPr>
        <w:t>A</w:t>
      </w:r>
      <w:r>
        <w:rPr>
          <w:rFonts w:cs="Arial" w:hAnsi="Arial" w:eastAsia="Arial" w:ascii="Arial"/>
          <w:color w:val="2C2B2E"/>
          <w:spacing w:val="0"/>
          <w:w w:val="98"/>
          <w:sz w:val="12"/>
          <w:szCs w:val="12"/>
        </w:rPr>
        <w:t>P</w:t>
      </w:r>
      <w:r>
        <w:rPr>
          <w:rFonts w:cs="Arial" w:hAnsi="Arial" w:eastAsia="Arial" w:ascii="Arial"/>
          <w:color w:val="2C2B2E"/>
          <w:spacing w:val="0"/>
          <w:w w:val="98"/>
          <w:sz w:val="12"/>
          <w:szCs w:val="12"/>
        </w:rPr>
        <w:t>A</w:t>
      </w:r>
      <w:r>
        <w:rPr>
          <w:rFonts w:cs="Arial" w:hAnsi="Arial" w:eastAsia="Arial" w:ascii="Arial"/>
          <w:color w:val="2C2B2E"/>
          <w:spacing w:val="0"/>
          <w:w w:val="98"/>
          <w:sz w:val="12"/>
          <w:szCs w:val="12"/>
        </w:rPr>
        <w:t>LA</w:t>
      </w:r>
      <w:r>
        <w:rPr>
          <w:rFonts w:cs="Arial" w:hAnsi="Arial" w:eastAsia="Arial" w:ascii="Arial"/>
          <w:color w:val="2C2B2E"/>
          <w:spacing w:val="0"/>
          <w:w w:val="98"/>
          <w:sz w:val="12"/>
          <w:szCs w:val="12"/>
        </w:rPr>
        <w:t>              </w:t>
      </w:r>
      <w:r>
        <w:rPr>
          <w:rFonts w:cs="Arial" w:hAnsi="Arial" w:eastAsia="Arial" w:ascii="Arial"/>
          <w:color w:val="2C2B2E"/>
          <w:spacing w:val="22"/>
          <w:w w:val="98"/>
          <w:sz w:val="12"/>
          <w:szCs w:val="12"/>
        </w:rPr>
        <w:t> </w:t>
      </w:r>
      <w:r>
        <w:rPr>
          <w:rFonts w:cs="Arial" w:hAnsi="Arial" w:eastAsia="Arial" w:ascii="Arial"/>
          <w:color w:val="161618"/>
          <w:spacing w:val="0"/>
          <w:w w:val="43"/>
          <w:sz w:val="12"/>
          <w:szCs w:val="12"/>
        </w:rPr>
        <w:t>I</w:t>
      </w:r>
      <w:r>
        <w:rPr>
          <w:rFonts w:cs="Arial" w:hAnsi="Arial" w:eastAsia="Arial" w:ascii="Arial"/>
          <w:color w:val="2C2B2E"/>
          <w:spacing w:val="0"/>
          <w:w w:val="103"/>
          <w:sz w:val="12"/>
          <w:szCs w:val="12"/>
        </w:rPr>
        <w:t>XT</w:t>
      </w:r>
      <w:r>
        <w:rPr>
          <w:rFonts w:cs="Arial" w:hAnsi="Arial" w:eastAsia="Arial" w:ascii="Arial"/>
          <w:color w:val="2C2B2E"/>
          <w:spacing w:val="0"/>
          <w:w w:val="98"/>
          <w:sz w:val="12"/>
          <w:szCs w:val="12"/>
        </w:rPr>
        <w:t>LA</w:t>
      </w:r>
      <w:r>
        <w:rPr>
          <w:rFonts w:cs="Arial" w:hAnsi="Arial" w:eastAsia="Arial" w:ascii="Arial"/>
          <w:color w:val="2C2B2E"/>
          <w:spacing w:val="0"/>
          <w:w w:val="99"/>
          <w:sz w:val="12"/>
          <w:szCs w:val="12"/>
        </w:rPr>
        <w:t>H</w:t>
      </w:r>
      <w:r>
        <w:rPr>
          <w:rFonts w:cs="Arial" w:hAnsi="Arial" w:eastAsia="Arial" w:ascii="Arial"/>
          <w:color w:val="2C2B2E"/>
          <w:spacing w:val="0"/>
          <w:w w:val="105"/>
          <w:sz w:val="12"/>
          <w:szCs w:val="12"/>
        </w:rPr>
        <w:t>U</w:t>
      </w:r>
      <w:r>
        <w:rPr>
          <w:rFonts w:cs="Arial" w:hAnsi="Arial" w:eastAsia="Arial" w:ascii="Arial"/>
          <w:color w:val="2C2B2E"/>
          <w:spacing w:val="0"/>
          <w:w w:val="120"/>
          <w:sz w:val="12"/>
          <w:szCs w:val="12"/>
        </w:rPr>
        <w:t>A</w:t>
      </w:r>
      <w:r>
        <w:rPr>
          <w:rFonts w:cs="Arial" w:hAnsi="Arial" w:eastAsia="Arial" w:ascii="Arial"/>
          <w:color w:val="404041"/>
          <w:spacing w:val="0"/>
          <w:w w:val="88"/>
          <w:sz w:val="12"/>
          <w:szCs w:val="12"/>
        </w:rPr>
        <w:t>C</w:t>
      </w:r>
      <w:r>
        <w:rPr>
          <w:rFonts w:cs="Arial" w:hAnsi="Arial" w:eastAsia="Arial" w:ascii="Arial"/>
          <w:color w:val="2C2B2E"/>
          <w:spacing w:val="0"/>
          <w:w w:val="108"/>
          <w:sz w:val="12"/>
          <w:szCs w:val="12"/>
        </w:rPr>
        <w:t>A</w:t>
      </w:r>
      <w:r>
        <w:rPr>
          <w:rFonts w:cs="Arial" w:hAnsi="Arial" w:eastAsia="Arial" w:ascii="Arial"/>
          <w:color w:val="2C2B2E"/>
          <w:spacing w:val="0"/>
          <w:w w:val="99"/>
          <w:sz w:val="12"/>
          <w:szCs w:val="12"/>
        </w:rPr>
        <w:t>N</w:t>
      </w:r>
      <w:r>
        <w:rPr>
          <w:rFonts w:cs="Arial" w:hAnsi="Arial" w:eastAsia="Arial" w:ascii="Arial"/>
          <w:color w:val="2C2B2E"/>
          <w:spacing w:val="0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-9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100"/>
          <w:sz w:val="12"/>
          <w:szCs w:val="12"/>
        </w:rPr>
        <w:t>D</w:t>
      </w:r>
      <w:r>
        <w:rPr>
          <w:rFonts w:cs="Arial" w:hAnsi="Arial" w:eastAsia="Arial" w:ascii="Arial"/>
          <w:color w:val="2C2B2E"/>
          <w:spacing w:val="0"/>
          <w:w w:val="100"/>
          <w:sz w:val="12"/>
          <w:szCs w:val="12"/>
        </w:rPr>
        <w:t>E</w:t>
      </w:r>
      <w:r>
        <w:rPr>
          <w:rFonts w:cs="Arial" w:hAnsi="Arial" w:eastAsia="Arial" w:ascii="Arial"/>
          <w:color w:val="2C2B2E"/>
          <w:spacing w:val="1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404041"/>
          <w:spacing w:val="0"/>
          <w:w w:val="71"/>
          <w:sz w:val="12"/>
          <w:szCs w:val="12"/>
        </w:rPr>
        <w:t>L</w:t>
      </w:r>
      <w:r>
        <w:rPr>
          <w:rFonts w:cs="Arial" w:hAnsi="Arial" w:eastAsia="Arial" w:ascii="Arial"/>
          <w:color w:val="404041"/>
          <w:spacing w:val="0"/>
          <w:w w:val="92"/>
          <w:sz w:val="12"/>
          <w:szCs w:val="12"/>
        </w:rPr>
        <w:t>O</w:t>
      </w:r>
      <w:r>
        <w:rPr>
          <w:rFonts w:cs="Arial" w:hAnsi="Arial" w:eastAsia="Arial" w:ascii="Arial"/>
          <w:color w:val="404041"/>
          <w:spacing w:val="0"/>
          <w:w w:val="96"/>
          <w:sz w:val="12"/>
          <w:szCs w:val="12"/>
        </w:rPr>
        <w:t>S</w:t>
      </w:r>
      <w:r>
        <w:rPr>
          <w:rFonts w:cs="Arial" w:hAnsi="Arial" w:eastAsia="Arial" w:ascii="Arial"/>
          <w:color w:val="404041"/>
          <w:spacing w:val="10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100"/>
          <w:sz w:val="12"/>
          <w:szCs w:val="12"/>
        </w:rPr>
        <w:t>M</w:t>
      </w:r>
      <w:r>
        <w:rPr>
          <w:rFonts w:cs="Arial" w:hAnsi="Arial" w:eastAsia="Arial" w:ascii="Arial"/>
          <w:color w:val="2C2B2E"/>
          <w:spacing w:val="0"/>
          <w:w w:val="100"/>
          <w:sz w:val="12"/>
          <w:szCs w:val="12"/>
        </w:rPr>
        <w:t>E</w:t>
      </w:r>
      <w:r>
        <w:rPr>
          <w:rFonts w:cs="Arial" w:hAnsi="Arial" w:eastAsia="Arial" w:ascii="Arial"/>
          <w:color w:val="2C2B2E"/>
          <w:spacing w:val="0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22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83"/>
          <w:sz w:val="12"/>
          <w:szCs w:val="12"/>
        </w:rPr>
        <w:t>N</w:t>
      </w:r>
      <w:r>
        <w:rPr>
          <w:rFonts w:cs="Arial" w:hAnsi="Arial" w:eastAsia="Arial" w:ascii="Arial"/>
          <w:color w:val="404041"/>
          <w:spacing w:val="0"/>
          <w:w w:val="202"/>
          <w:sz w:val="12"/>
          <w:szCs w:val="12"/>
        </w:rPr>
        <w:t>/</w:t>
      </w:r>
      <w:r>
        <w:rPr>
          <w:rFonts w:cs="Arial" w:hAnsi="Arial" w:eastAsia="Arial" w:ascii="Arial"/>
          <w:color w:val="404041"/>
          <w:spacing w:val="0"/>
          <w:w w:val="90"/>
          <w:sz w:val="12"/>
          <w:szCs w:val="12"/>
        </w:rPr>
        <w:t>P</w:t>
      </w:r>
      <w:r>
        <w:rPr>
          <w:rFonts w:cs="Arial" w:hAnsi="Arial" w:eastAsia="Arial" w:ascii="Arial"/>
          <w:color w:val="404041"/>
          <w:spacing w:val="0"/>
          <w:w w:val="100"/>
          <w:sz w:val="12"/>
          <w:szCs w:val="12"/>
        </w:rPr>
        <w:t>                                             </w:t>
      </w:r>
      <w:r>
        <w:rPr>
          <w:rFonts w:cs="Arial" w:hAnsi="Arial" w:eastAsia="Arial" w:ascii="Arial"/>
          <w:color w:val="404041"/>
          <w:spacing w:val="11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100"/>
          <w:position w:val="1"/>
          <w:sz w:val="12"/>
          <w:szCs w:val="12"/>
        </w:rPr>
        <w:t>4</w:t>
      </w:r>
      <w:r>
        <w:rPr>
          <w:rFonts w:cs="Arial" w:hAnsi="Arial" w:eastAsia="Arial" w:ascii="Arial"/>
          <w:color w:val="2C2B2E"/>
          <w:spacing w:val="0"/>
          <w:w w:val="107"/>
          <w:position w:val="1"/>
          <w:sz w:val="12"/>
          <w:szCs w:val="12"/>
        </w:rPr>
        <w:t>5</w:t>
      </w:r>
      <w:r>
        <w:rPr>
          <w:rFonts w:cs="Arial" w:hAnsi="Arial" w:eastAsia="Arial" w:ascii="Arial"/>
          <w:color w:val="2C2B2E"/>
          <w:spacing w:val="0"/>
          <w:w w:val="115"/>
          <w:position w:val="1"/>
          <w:sz w:val="12"/>
          <w:szCs w:val="12"/>
        </w:rPr>
        <w:t>8</w:t>
      </w:r>
      <w:r>
        <w:rPr>
          <w:rFonts w:cs="Arial" w:hAnsi="Arial" w:eastAsia="Arial" w:ascii="Arial"/>
          <w:color w:val="2C2B2E"/>
          <w:spacing w:val="0"/>
          <w:w w:val="107"/>
          <w:position w:val="1"/>
          <w:sz w:val="12"/>
          <w:szCs w:val="12"/>
        </w:rPr>
        <w:t>5</w:t>
      </w:r>
      <w:r>
        <w:rPr>
          <w:rFonts w:cs="Arial" w:hAnsi="Arial" w:eastAsia="Arial" w:ascii="Arial"/>
          <w:color w:val="2C2B2E"/>
          <w:spacing w:val="0"/>
          <w:w w:val="115"/>
          <w:position w:val="1"/>
          <w:sz w:val="12"/>
          <w:szCs w:val="12"/>
        </w:rPr>
        <w:t>0</w:t>
      </w:r>
      <w:r>
        <w:rPr>
          <w:rFonts w:cs="Arial" w:hAnsi="Arial" w:eastAsia="Arial" w:ascii="Arial"/>
          <w:color w:val="000000"/>
          <w:spacing w:val="0"/>
          <w:w w:val="100"/>
          <w:position w:val="0"/>
          <w:sz w:val="12"/>
          <w:szCs w:val="12"/>
        </w:rPr>
      </w:r>
    </w:p>
    <w:p>
      <w:pPr>
        <w:rPr>
          <w:rFonts w:cs="Arial" w:hAnsi="Arial" w:eastAsia="Arial" w:ascii="Arial"/>
          <w:sz w:val="12"/>
          <w:szCs w:val="12"/>
        </w:rPr>
        <w:jc w:val="left"/>
        <w:spacing w:before="44"/>
        <w:ind w:left="497"/>
      </w:pPr>
      <w:r>
        <w:rPr>
          <w:rFonts w:cs="Arial" w:hAnsi="Arial" w:eastAsia="Arial" w:ascii="Arial"/>
          <w:color w:val="2C2B2E"/>
          <w:spacing w:val="0"/>
          <w:w w:val="100"/>
          <w:sz w:val="12"/>
          <w:szCs w:val="12"/>
        </w:rPr>
        <w:t>4</w:t>
      </w:r>
      <w:r>
        <w:rPr>
          <w:rFonts w:cs="Arial" w:hAnsi="Arial" w:eastAsia="Arial" w:ascii="Arial"/>
          <w:color w:val="404041"/>
          <w:spacing w:val="0"/>
          <w:w w:val="100"/>
          <w:sz w:val="12"/>
          <w:szCs w:val="12"/>
        </w:rPr>
        <w:t>0</w:t>
      </w:r>
      <w:r>
        <w:rPr>
          <w:rFonts w:cs="Arial" w:hAnsi="Arial" w:eastAsia="Arial" w:ascii="Arial"/>
          <w:color w:val="404041"/>
          <w:spacing w:val="0"/>
          <w:w w:val="100"/>
          <w:sz w:val="12"/>
          <w:szCs w:val="12"/>
        </w:rPr>
        <w:t>          </w:t>
      </w:r>
      <w:r>
        <w:rPr>
          <w:rFonts w:cs="Arial" w:hAnsi="Arial" w:eastAsia="Arial" w:ascii="Arial"/>
          <w:color w:val="404041"/>
          <w:spacing w:val="18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72"/>
          <w:sz w:val="12"/>
          <w:szCs w:val="12"/>
        </w:rPr>
        <w:t>P</w:t>
      </w:r>
      <w:r>
        <w:rPr>
          <w:rFonts w:cs="Arial" w:hAnsi="Arial" w:eastAsia="Arial" w:ascii="Arial"/>
          <w:color w:val="2C2B2E"/>
          <w:spacing w:val="0"/>
          <w:w w:val="100"/>
          <w:sz w:val="12"/>
          <w:szCs w:val="12"/>
        </w:rPr>
        <w:t>a</w:t>
      </w:r>
      <w:r>
        <w:rPr>
          <w:rFonts w:cs="Arial" w:hAnsi="Arial" w:eastAsia="Arial" w:ascii="Arial"/>
          <w:color w:val="2C2B2E"/>
          <w:spacing w:val="0"/>
          <w:w w:val="122"/>
          <w:sz w:val="12"/>
          <w:szCs w:val="12"/>
        </w:rPr>
        <w:t>b</w:t>
      </w:r>
      <w:r>
        <w:rPr>
          <w:rFonts w:cs="Arial" w:hAnsi="Arial" w:eastAsia="Arial" w:ascii="Arial"/>
          <w:color w:val="2C2B2E"/>
          <w:spacing w:val="0"/>
          <w:w w:val="108"/>
          <w:sz w:val="12"/>
          <w:szCs w:val="12"/>
        </w:rPr>
        <w:t>l</w:t>
      </w:r>
      <w:r>
        <w:rPr>
          <w:rFonts w:cs="Arial" w:hAnsi="Arial" w:eastAsia="Arial" w:ascii="Arial"/>
          <w:color w:val="2C2B2E"/>
          <w:spacing w:val="0"/>
          <w:w w:val="122"/>
          <w:sz w:val="12"/>
          <w:szCs w:val="12"/>
        </w:rPr>
        <w:t>o</w:t>
      </w:r>
      <w:r>
        <w:rPr>
          <w:rFonts w:cs="Arial" w:hAnsi="Arial" w:eastAsia="Arial" w:ascii="Arial"/>
          <w:color w:val="2C2B2E"/>
          <w:spacing w:val="0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-14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83"/>
          <w:sz w:val="12"/>
          <w:szCs w:val="12"/>
        </w:rPr>
        <w:t>D</w:t>
      </w:r>
      <w:r>
        <w:rPr>
          <w:rFonts w:cs="Arial" w:hAnsi="Arial" w:eastAsia="Arial" w:ascii="Arial"/>
          <w:color w:val="2C2B2E"/>
          <w:spacing w:val="0"/>
          <w:w w:val="100"/>
          <w:sz w:val="12"/>
          <w:szCs w:val="12"/>
        </w:rPr>
        <w:t>a</w:t>
      </w:r>
      <w:r>
        <w:rPr>
          <w:rFonts w:cs="Arial" w:hAnsi="Arial" w:eastAsia="Arial" w:ascii="Arial"/>
          <w:color w:val="2C2B2E"/>
          <w:spacing w:val="0"/>
          <w:w w:val="115"/>
          <w:sz w:val="12"/>
          <w:szCs w:val="12"/>
        </w:rPr>
        <w:t>n</w:t>
      </w:r>
      <w:r>
        <w:rPr>
          <w:rFonts w:cs="Arial" w:hAnsi="Arial" w:eastAsia="Arial" w:ascii="Arial"/>
          <w:color w:val="2C2B2E"/>
          <w:spacing w:val="0"/>
          <w:w w:val="126"/>
          <w:sz w:val="12"/>
          <w:szCs w:val="12"/>
        </w:rPr>
        <w:t>i</w:t>
      </w:r>
      <w:r>
        <w:rPr>
          <w:rFonts w:cs="Arial" w:hAnsi="Arial" w:eastAsia="Arial" w:ascii="Arial"/>
          <w:color w:val="2C2B2E"/>
          <w:spacing w:val="0"/>
          <w:w w:val="115"/>
          <w:sz w:val="12"/>
          <w:szCs w:val="12"/>
        </w:rPr>
        <w:t>e</w:t>
      </w:r>
      <w:r>
        <w:rPr>
          <w:rFonts w:cs="Arial" w:hAnsi="Arial" w:eastAsia="Arial" w:ascii="Arial"/>
          <w:color w:val="2C2B2E"/>
          <w:spacing w:val="0"/>
          <w:w w:val="108"/>
          <w:sz w:val="12"/>
          <w:szCs w:val="12"/>
        </w:rPr>
        <w:t>l</w:t>
      </w:r>
      <w:r>
        <w:rPr>
          <w:rFonts w:cs="Arial" w:hAnsi="Arial" w:eastAsia="Arial" w:ascii="Arial"/>
          <w:color w:val="2C2B2E"/>
          <w:spacing w:val="0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-9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66"/>
          <w:sz w:val="12"/>
          <w:szCs w:val="12"/>
        </w:rPr>
        <w:t>R</w:t>
      </w:r>
      <w:r>
        <w:rPr>
          <w:rFonts w:cs="Arial" w:hAnsi="Arial" w:eastAsia="Arial" w:ascii="Arial"/>
          <w:color w:val="2C2B2E"/>
          <w:spacing w:val="0"/>
          <w:w w:val="107"/>
          <w:sz w:val="12"/>
          <w:szCs w:val="12"/>
        </w:rPr>
        <w:t>a</w:t>
      </w:r>
      <w:r>
        <w:rPr>
          <w:rFonts w:cs="Arial" w:hAnsi="Arial" w:eastAsia="Arial" w:ascii="Arial"/>
          <w:color w:val="2C2B2E"/>
          <w:spacing w:val="0"/>
          <w:w w:val="120"/>
          <w:sz w:val="12"/>
          <w:szCs w:val="12"/>
        </w:rPr>
        <w:t>m</w:t>
      </w:r>
      <w:r>
        <w:rPr>
          <w:rFonts w:cs="Arial" w:hAnsi="Arial" w:eastAsia="Arial" w:ascii="Arial"/>
          <w:color w:val="2C2B2E"/>
          <w:spacing w:val="0"/>
          <w:w w:val="126"/>
          <w:sz w:val="12"/>
          <w:szCs w:val="12"/>
        </w:rPr>
        <w:t>i</w:t>
      </w:r>
      <w:r>
        <w:rPr>
          <w:rFonts w:cs="Arial" w:hAnsi="Arial" w:eastAsia="Arial" w:ascii="Arial"/>
          <w:color w:val="2C2B2E"/>
          <w:spacing w:val="0"/>
          <w:w w:val="144"/>
          <w:sz w:val="12"/>
          <w:szCs w:val="12"/>
        </w:rPr>
        <w:t>r</w:t>
      </w:r>
      <w:r>
        <w:rPr>
          <w:rFonts w:cs="Arial" w:hAnsi="Arial" w:eastAsia="Arial" w:ascii="Arial"/>
          <w:color w:val="2C2B2E"/>
          <w:spacing w:val="0"/>
          <w:w w:val="100"/>
          <w:sz w:val="12"/>
          <w:szCs w:val="12"/>
        </w:rPr>
        <w:t>e</w:t>
      </w:r>
      <w:r>
        <w:rPr>
          <w:rFonts w:cs="Arial" w:hAnsi="Arial" w:eastAsia="Arial" w:ascii="Arial"/>
          <w:color w:val="2C2B2E"/>
          <w:spacing w:val="0"/>
          <w:w w:val="103"/>
          <w:sz w:val="12"/>
          <w:szCs w:val="12"/>
        </w:rPr>
        <w:t>z</w:t>
      </w:r>
      <w:r>
        <w:rPr>
          <w:rFonts w:cs="Arial" w:hAnsi="Arial" w:eastAsia="Arial" w:ascii="Arial"/>
          <w:color w:val="2C2B2E"/>
          <w:spacing w:val="0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-14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161618"/>
          <w:spacing w:val="0"/>
          <w:w w:val="77"/>
          <w:sz w:val="12"/>
          <w:szCs w:val="12"/>
        </w:rPr>
        <w:t>H</w:t>
      </w:r>
      <w:r>
        <w:rPr>
          <w:rFonts w:cs="Arial" w:hAnsi="Arial" w:eastAsia="Arial" w:ascii="Arial"/>
          <w:color w:val="2C2B2E"/>
          <w:spacing w:val="0"/>
          <w:w w:val="122"/>
          <w:sz w:val="12"/>
          <w:szCs w:val="12"/>
        </w:rPr>
        <w:t>e</w:t>
      </w:r>
      <w:r>
        <w:rPr>
          <w:rFonts w:cs="Arial" w:hAnsi="Arial" w:eastAsia="Arial" w:ascii="Arial"/>
          <w:color w:val="2C2B2E"/>
          <w:spacing w:val="0"/>
          <w:w w:val="144"/>
          <w:sz w:val="12"/>
          <w:szCs w:val="12"/>
        </w:rPr>
        <w:t>r</w:t>
      </w:r>
      <w:r>
        <w:rPr>
          <w:rFonts w:cs="Arial" w:hAnsi="Arial" w:eastAsia="Arial" w:ascii="Arial"/>
          <w:color w:val="2C2B2E"/>
          <w:spacing w:val="0"/>
          <w:w w:val="100"/>
          <w:sz w:val="12"/>
          <w:szCs w:val="12"/>
        </w:rPr>
        <w:t>na</w:t>
      </w:r>
      <w:r>
        <w:rPr>
          <w:rFonts w:cs="Arial" w:hAnsi="Arial" w:eastAsia="Arial" w:ascii="Arial"/>
          <w:color w:val="2C2B2E"/>
          <w:spacing w:val="0"/>
          <w:w w:val="115"/>
          <w:sz w:val="12"/>
          <w:szCs w:val="12"/>
        </w:rPr>
        <w:t>n</w:t>
      </w:r>
      <w:r>
        <w:rPr>
          <w:rFonts w:cs="Arial" w:hAnsi="Arial" w:eastAsia="Arial" w:ascii="Arial"/>
          <w:color w:val="2C2B2E"/>
          <w:spacing w:val="0"/>
          <w:w w:val="122"/>
          <w:sz w:val="12"/>
          <w:szCs w:val="12"/>
        </w:rPr>
        <w:t>d</w:t>
      </w:r>
      <w:r>
        <w:rPr>
          <w:rFonts w:cs="Arial" w:hAnsi="Arial" w:eastAsia="Arial" w:ascii="Arial"/>
          <w:color w:val="2C2B2E"/>
          <w:spacing w:val="0"/>
          <w:w w:val="115"/>
          <w:sz w:val="12"/>
          <w:szCs w:val="12"/>
        </w:rPr>
        <w:t>e</w:t>
      </w:r>
      <w:r>
        <w:rPr>
          <w:rFonts w:cs="Arial" w:hAnsi="Arial" w:eastAsia="Arial" w:ascii="Arial"/>
          <w:color w:val="2C2B2E"/>
          <w:spacing w:val="0"/>
          <w:w w:val="95"/>
          <w:sz w:val="12"/>
          <w:szCs w:val="12"/>
        </w:rPr>
        <w:t>z</w:t>
      </w:r>
      <w:r>
        <w:rPr>
          <w:rFonts w:cs="Arial" w:hAnsi="Arial" w:eastAsia="Arial" w:ascii="Arial"/>
          <w:color w:val="2C2B2E"/>
          <w:spacing w:val="0"/>
          <w:w w:val="100"/>
          <w:sz w:val="12"/>
          <w:szCs w:val="12"/>
        </w:rPr>
        <w:t>                                     </w:t>
      </w:r>
      <w:r>
        <w:rPr>
          <w:rFonts w:cs="Arial" w:hAnsi="Arial" w:eastAsia="Arial" w:ascii="Arial"/>
          <w:color w:val="2C2B2E"/>
          <w:spacing w:val="-1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71"/>
          <w:sz w:val="12"/>
          <w:szCs w:val="12"/>
        </w:rPr>
        <w:t>R</w:t>
      </w:r>
      <w:r>
        <w:rPr>
          <w:rFonts w:cs="Arial" w:hAnsi="Arial" w:eastAsia="Arial" w:ascii="Arial"/>
          <w:color w:val="2C2B2E"/>
          <w:spacing w:val="0"/>
          <w:w w:val="108"/>
          <w:sz w:val="12"/>
          <w:szCs w:val="12"/>
        </w:rPr>
        <w:t>A</w:t>
      </w:r>
      <w:r>
        <w:rPr>
          <w:rFonts w:cs="Arial" w:hAnsi="Arial" w:eastAsia="Arial" w:ascii="Arial"/>
          <w:color w:val="2C2B2E"/>
          <w:spacing w:val="0"/>
          <w:w w:val="99"/>
          <w:sz w:val="12"/>
          <w:szCs w:val="12"/>
        </w:rPr>
        <w:t>H</w:t>
      </w:r>
      <w:r>
        <w:rPr>
          <w:rFonts w:cs="Arial" w:hAnsi="Arial" w:eastAsia="Arial" w:ascii="Arial"/>
          <w:color w:val="2C2B2E"/>
          <w:spacing w:val="0"/>
          <w:w w:val="102"/>
          <w:sz w:val="12"/>
          <w:szCs w:val="12"/>
        </w:rPr>
        <w:t>P</w:t>
      </w:r>
      <w:r>
        <w:rPr>
          <w:rFonts w:cs="Arial" w:hAnsi="Arial" w:eastAsia="Arial" w:ascii="Arial"/>
          <w:color w:val="2C2B2E"/>
          <w:spacing w:val="0"/>
          <w:w w:val="107"/>
          <w:sz w:val="12"/>
          <w:szCs w:val="12"/>
        </w:rPr>
        <w:t>6</w:t>
      </w:r>
      <w:r>
        <w:rPr>
          <w:rFonts w:cs="Arial" w:hAnsi="Arial" w:eastAsia="Arial" w:ascii="Arial"/>
          <w:color w:val="2C2B2E"/>
          <w:spacing w:val="0"/>
          <w:w w:val="115"/>
          <w:sz w:val="12"/>
          <w:szCs w:val="12"/>
        </w:rPr>
        <w:t>80</w:t>
      </w:r>
      <w:r>
        <w:rPr>
          <w:rFonts w:cs="Arial" w:hAnsi="Arial" w:eastAsia="Arial" w:ascii="Arial"/>
          <w:color w:val="2C2B2E"/>
          <w:spacing w:val="0"/>
          <w:w w:val="107"/>
          <w:sz w:val="12"/>
          <w:szCs w:val="12"/>
        </w:rPr>
        <w:t>72</w:t>
      </w:r>
      <w:r>
        <w:rPr>
          <w:rFonts w:cs="Arial" w:hAnsi="Arial" w:eastAsia="Arial" w:ascii="Arial"/>
          <w:color w:val="2C2B2E"/>
          <w:spacing w:val="0"/>
          <w:w w:val="115"/>
          <w:sz w:val="12"/>
          <w:szCs w:val="12"/>
        </w:rPr>
        <w:t>06</w:t>
      </w:r>
      <w:r>
        <w:rPr>
          <w:rFonts w:cs="Arial" w:hAnsi="Arial" w:eastAsia="Arial" w:ascii="Arial"/>
          <w:color w:val="2C2B2E"/>
          <w:spacing w:val="0"/>
          <w:w w:val="96"/>
          <w:sz w:val="12"/>
          <w:szCs w:val="12"/>
        </w:rPr>
        <w:t>X</w:t>
      </w:r>
      <w:r>
        <w:rPr>
          <w:rFonts w:cs="Arial" w:hAnsi="Arial" w:eastAsia="Arial" w:ascii="Arial"/>
          <w:color w:val="2C2B2E"/>
          <w:spacing w:val="0"/>
          <w:w w:val="252"/>
          <w:sz w:val="12"/>
          <w:szCs w:val="12"/>
        </w:rPr>
        <w:t>l</w:t>
      </w:r>
      <w:r>
        <w:rPr>
          <w:rFonts w:cs="Arial" w:hAnsi="Arial" w:eastAsia="Arial" w:ascii="Arial"/>
          <w:color w:val="2C2B2E"/>
          <w:spacing w:val="0"/>
          <w:w w:val="100"/>
          <w:sz w:val="12"/>
          <w:szCs w:val="12"/>
        </w:rPr>
        <w:t>               </w:t>
      </w:r>
      <w:r>
        <w:rPr>
          <w:rFonts w:cs="Arial" w:hAnsi="Arial" w:eastAsia="Arial" w:ascii="Arial"/>
          <w:color w:val="2C2B2E"/>
          <w:spacing w:val="-9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72"/>
          <w:sz w:val="12"/>
          <w:szCs w:val="12"/>
        </w:rPr>
        <w:t>P</w:t>
      </w:r>
      <w:r>
        <w:rPr>
          <w:rFonts w:cs="Arial" w:hAnsi="Arial" w:eastAsia="Arial" w:ascii="Arial"/>
          <w:color w:val="2C2B2E"/>
          <w:spacing w:val="0"/>
          <w:w w:val="94"/>
          <w:sz w:val="12"/>
          <w:szCs w:val="12"/>
        </w:rPr>
        <w:t>R</w:t>
      </w:r>
      <w:r>
        <w:rPr>
          <w:rFonts w:cs="Arial" w:hAnsi="Arial" w:eastAsia="Arial" w:ascii="Arial"/>
          <w:color w:val="2C2B2E"/>
          <w:spacing w:val="0"/>
          <w:w w:val="86"/>
          <w:sz w:val="12"/>
          <w:szCs w:val="12"/>
        </w:rPr>
        <w:t>I</w:t>
      </w:r>
      <w:r>
        <w:rPr>
          <w:rFonts w:cs="Arial" w:hAnsi="Arial" w:eastAsia="Arial" w:ascii="Arial"/>
          <w:color w:val="2C2B2E"/>
          <w:spacing w:val="0"/>
          <w:w w:val="120"/>
          <w:sz w:val="12"/>
          <w:szCs w:val="12"/>
        </w:rPr>
        <w:t>V</w:t>
      </w:r>
      <w:r>
        <w:rPr>
          <w:rFonts w:cs="Arial" w:hAnsi="Arial" w:eastAsia="Arial" w:ascii="Arial"/>
          <w:color w:val="2C2B2E"/>
          <w:spacing w:val="0"/>
          <w:w w:val="102"/>
          <w:sz w:val="12"/>
          <w:szCs w:val="12"/>
        </w:rPr>
        <w:t>A</w:t>
      </w:r>
      <w:r>
        <w:rPr>
          <w:rFonts w:cs="Arial" w:hAnsi="Arial" w:eastAsia="Arial" w:ascii="Arial"/>
          <w:color w:val="2C2B2E"/>
          <w:spacing w:val="0"/>
          <w:w w:val="105"/>
          <w:sz w:val="12"/>
          <w:szCs w:val="12"/>
        </w:rPr>
        <w:t>D</w:t>
      </w:r>
      <w:r>
        <w:rPr>
          <w:rFonts w:cs="Arial" w:hAnsi="Arial" w:eastAsia="Arial" w:ascii="Arial"/>
          <w:color w:val="2C2B2E"/>
          <w:spacing w:val="0"/>
          <w:w w:val="108"/>
          <w:sz w:val="12"/>
          <w:szCs w:val="12"/>
        </w:rPr>
        <w:t>A</w:t>
      </w:r>
      <w:r>
        <w:rPr>
          <w:rFonts w:cs="Arial" w:hAnsi="Arial" w:eastAsia="Arial" w:ascii="Arial"/>
          <w:color w:val="2C2B2E"/>
          <w:spacing w:val="10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100"/>
          <w:sz w:val="12"/>
          <w:szCs w:val="12"/>
        </w:rPr>
        <w:t>Z</w:t>
      </w:r>
      <w:r>
        <w:rPr>
          <w:rFonts w:cs="Arial" w:hAnsi="Arial" w:eastAsia="Arial" w:ascii="Arial"/>
          <w:color w:val="2C2B2E"/>
          <w:spacing w:val="0"/>
          <w:w w:val="100"/>
          <w:sz w:val="12"/>
          <w:szCs w:val="12"/>
        </w:rPr>
        <w:t>A</w:t>
      </w:r>
      <w:r>
        <w:rPr>
          <w:rFonts w:cs="Arial" w:hAnsi="Arial" w:eastAsia="Arial" w:ascii="Arial"/>
          <w:color w:val="2C2B2E"/>
          <w:spacing w:val="0"/>
          <w:w w:val="100"/>
          <w:sz w:val="12"/>
          <w:szCs w:val="12"/>
        </w:rPr>
        <w:t>R</w:t>
      </w:r>
      <w:r>
        <w:rPr>
          <w:rFonts w:cs="Arial" w:hAnsi="Arial" w:eastAsia="Arial" w:ascii="Arial"/>
          <w:color w:val="2C2B2E"/>
          <w:spacing w:val="0"/>
          <w:w w:val="100"/>
          <w:sz w:val="12"/>
          <w:szCs w:val="12"/>
        </w:rPr>
        <w:t>A</w:t>
      </w:r>
      <w:r>
        <w:rPr>
          <w:rFonts w:cs="Arial" w:hAnsi="Arial" w:eastAsia="Arial" w:ascii="Arial"/>
          <w:color w:val="2C2B2E"/>
          <w:spacing w:val="0"/>
          <w:w w:val="100"/>
          <w:sz w:val="12"/>
          <w:szCs w:val="12"/>
        </w:rPr>
        <w:t>G</w:t>
      </w:r>
      <w:r>
        <w:rPr>
          <w:rFonts w:cs="Arial" w:hAnsi="Arial" w:eastAsia="Arial" w:ascii="Arial"/>
          <w:color w:val="404041"/>
          <w:spacing w:val="0"/>
          <w:w w:val="100"/>
          <w:sz w:val="12"/>
          <w:szCs w:val="12"/>
        </w:rPr>
        <w:t>O</w:t>
      </w:r>
      <w:r>
        <w:rPr>
          <w:rFonts w:cs="Arial" w:hAnsi="Arial" w:eastAsia="Arial" w:ascii="Arial"/>
          <w:color w:val="2C2B2E"/>
          <w:spacing w:val="0"/>
          <w:w w:val="100"/>
          <w:sz w:val="12"/>
          <w:szCs w:val="12"/>
        </w:rPr>
        <w:t>Z</w:t>
      </w:r>
      <w:r>
        <w:rPr>
          <w:rFonts w:cs="Arial" w:hAnsi="Arial" w:eastAsia="Arial" w:ascii="Arial"/>
          <w:color w:val="2C2B2E"/>
          <w:spacing w:val="0"/>
          <w:w w:val="100"/>
          <w:sz w:val="12"/>
          <w:szCs w:val="12"/>
        </w:rPr>
        <w:t>A</w:t>
      </w:r>
      <w:r>
        <w:rPr>
          <w:rFonts w:cs="Arial" w:hAnsi="Arial" w:eastAsia="Arial" w:ascii="Arial"/>
          <w:color w:val="2C2B2E"/>
          <w:spacing w:val="1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46"/>
          <w:sz w:val="12"/>
          <w:szCs w:val="12"/>
        </w:rPr>
        <w:t>11</w:t>
      </w:r>
      <w:r>
        <w:rPr>
          <w:rFonts w:cs="Arial" w:hAnsi="Arial" w:eastAsia="Arial" w:ascii="Arial"/>
          <w:color w:val="2C2B2E"/>
          <w:spacing w:val="0"/>
          <w:w w:val="158"/>
          <w:sz w:val="12"/>
          <w:szCs w:val="12"/>
        </w:rPr>
        <w:t>8</w:t>
      </w:r>
      <w:r>
        <w:rPr>
          <w:rFonts w:cs="Arial" w:hAnsi="Arial" w:eastAsia="Arial" w:ascii="Arial"/>
          <w:color w:val="2C2B2E"/>
          <w:spacing w:val="0"/>
          <w:w w:val="100"/>
          <w:sz w:val="12"/>
          <w:szCs w:val="12"/>
        </w:rPr>
        <w:t>              </w:t>
      </w:r>
      <w:r>
        <w:rPr>
          <w:rFonts w:cs="Arial" w:hAnsi="Arial" w:eastAsia="Arial" w:ascii="Arial"/>
          <w:color w:val="2C2B2E"/>
          <w:spacing w:val="-14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28"/>
          <w:sz w:val="12"/>
          <w:szCs w:val="12"/>
        </w:rPr>
        <w:t>I</w:t>
      </w:r>
      <w:r>
        <w:rPr>
          <w:rFonts w:cs="Arial" w:hAnsi="Arial" w:eastAsia="Arial" w:ascii="Arial"/>
          <w:color w:val="2C2B2E"/>
          <w:spacing w:val="0"/>
          <w:w w:val="103"/>
          <w:sz w:val="12"/>
          <w:szCs w:val="12"/>
        </w:rPr>
        <w:t>XT</w:t>
      </w:r>
      <w:r>
        <w:rPr>
          <w:rFonts w:cs="Arial" w:hAnsi="Arial" w:eastAsia="Arial" w:ascii="Arial"/>
          <w:color w:val="2C2B2E"/>
          <w:spacing w:val="0"/>
          <w:w w:val="93"/>
          <w:sz w:val="12"/>
          <w:szCs w:val="12"/>
        </w:rPr>
        <w:t>L</w:t>
      </w:r>
      <w:r>
        <w:rPr>
          <w:rFonts w:cs="Arial" w:hAnsi="Arial" w:eastAsia="Arial" w:ascii="Arial"/>
          <w:color w:val="2C2B2E"/>
          <w:spacing w:val="0"/>
          <w:w w:val="102"/>
          <w:sz w:val="12"/>
          <w:szCs w:val="12"/>
        </w:rPr>
        <w:t>A</w:t>
      </w:r>
      <w:r>
        <w:rPr>
          <w:rFonts w:cs="Arial" w:hAnsi="Arial" w:eastAsia="Arial" w:ascii="Arial"/>
          <w:color w:val="2C2B2E"/>
          <w:spacing w:val="0"/>
          <w:w w:val="99"/>
          <w:sz w:val="12"/>
          <w:szCs w:val="12"/>
        </w:rPr>
        <w:t>H</w:t>
      </w:r>
      <w:r>
        <w:rPr>
          <w:rFonts w:cs="Arial" w:hAnsi="Arial" w:eastAsia="Arial" w:ascii="Arial"/>
          <w:color w:val="2C2B2E"/>
          <w:spacing w:val="0"/>
          <w:w w:val="110"/>
          <w:sz w:val="12"/>
          <w:szCs w:val="12"/>
        </w:rPr>
        <w:t>U</w:t>
      </w:r>
      <w:r>
        <w:rPr>
          <w:rFonts w:cs="Arial" w:hAnsi="Arial" w:eastAsia="Arial" w:ascii="Arial"/>
          <w:color w:val="2C2B2E"/>
          <w:spacing w:val="0"/>
          <w:w w:val="114"/>
          <w:sz w:val="12"/>
          <w:szCs w:val="12"/>
        </w:rPr>
        <w:t>A</w:t>
      </w:r>
      <w:r>
        <w:rPr>
          <w:rFonts w:cs="Arial" w:hAnsi="Arial" w:eastAsia="Arial" w:ascii="Arial"/>
          <w:color w:val="2C2B2E"/>
          <w:spacing w:val="0"/>
          <w:w w:val="88"/>
          <w:sz w:val="12"/>
          <w:szCs w:val="12"/>
        </w:rPr>
        <w:t>C</w:t>
      </w:r>
      <w:r>
        <w:rPr>
          <w:rFonts w:cs="Arial" w:hAnsi="Arial" w:eastAsia="Arial" w:ascii="Arial"/>
          <w:color w:val="2C2B2E"/>
          <w:spacing w:val="0"/>
          <w:w w:val="108"/>
          <w:sz w:val="12"/>
          <w:szCs w:val="12"/>
        </w:rPr>
        <w:t>A</w:t>
      </w:r>
      <w:r>
        <w:rPr>
          <w:rFonts w:cs="Arial" w:hAnsi="Arial" w:eastAsia="Arial" w:ascii="Arial"/>
          <w:color w:val="2C2B2E"/>
          <w:spacing w:val="0"/>
          <w:w w:val="99"/>
          <w:sz w:val="12"/>
          <w:szCs w:val="12"/>
        </w:rPr>
        <w:t>N</w:t>
      </w:r>
      <w:r>
        <w:rPr>
          <w:rFonts w:cs="Arial" w:hAnsi="Arial" w:eastAsia="Arial" w:ascii="Arial"/>
          <w:color w:val="2C2B2E"/>
          <w:spacing w:val="0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-9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100"/>
          <w:sz w:val="12"/>
          <w:szCs w:val="12"/>
        </w:rPr>
        <w:t>D</w:t>
      </w:r>
      <w:r>
        <w:rPr>
          <w:rFonts w:cs="Arial" w:hAnsi="Arial" w:eastAsia="Arial" w:ascii="Arial"/>
          <w:color w:val="2C2B2E"/>
          <w:spacing w:val="0"/>
          <w:w w:val="100"/>
          <w:sz w:val="12"/>
          <w:szCs w:val="12"/>
        </w:rPr>
        <w:t>E</w:t>
      </w:r>
      <w:r>
        <w:rPr>
          <w:rFonts w:cs="Arial" w:hAnsi="Arial" w:eastAsia="Arial" w:ascii="Arial"/>
          <w:color w:val="2C2B2E"/>
          <w:spacing w:val="1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71"/>
          <w:sz w:val="12"/>
          <w:szCs w:val="12"/>
        </w:rPr>
        <w:t>L</w:t>
      </w:r>
      <w:r>
        <w:rPr>
          <w:rFonts w:cs="Arial" w:hAnsi="Arial" w:eastAsia="Arial" w:ascii="Arial"/>
          <w:color w:val="404041"/>
          <w:spacing w:val="0"/>
          <w:w w:val="92"/>
          <w:sz w:val="12"/>
          <w:szCs w:val="12"/>
        </w:rPr>
        <w:t>O</w:t>
      </w:r>
      <w:r>
        <w:rPr>
          <w:rFonts w:cs="Arial" w:hAnsi="Arial" w:eastAsia="Arial" w:ascii="Arial"/>
          <w:color w:val="404041"/>
          <w:spacing w:val="0"/>
          <w:w w:val="96"/>
          <w:sz w:val="12"/>
          <w:szCs w:val="12"/>
        </w:rPr>
        <w:t>S</w:t>
      </w:r>
      <w:r>
        <w:rPr>
          <w:rFonts w:cs="Arial" w:hAnsi="Arial" w:eastAsia="Arial" w:ascii="Arial"/>
          <w:color w:val="404041"/>
          <w:spacing w:val="15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100"/>
          <w:sz w:val="12"/>
          <w:szCs w:val="12"/>
        </w:rPr>
        <w:t>M</w:t>
      </w:r>
      <w:r>
        <w:rPr>
          <w:rFonts w:cs="Arial" w:hAnsi="Arial" w:eastAsia="Arial" w:ascii="Arial"/>
          <w:color w:val="2C2B2E"/>
          <w:spacing w:val="0"/>
          <w:w w:val="100"/>
          <w:sz w:val="12"/>
          <w:szCs w:val="12"/>
        </w:rPr>
        <w:t>E</w:t>
      </w:r>
      <w:r>
        <w:rPr>
          <w:rFonts w:cs="Arial" w:hAnsi="Arial" w:eastAsia="Arial" w:ascii="Arial"/>
          <w:color w:val="2C2B2E"/>
          <w:spacing w:val="0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17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83"/>
          <w:sz w:val="12"/>
          <w:szCs w:val="12"/>
        </w:rPr>
        <w:t>N</w:t>
      </w:r>
      <w:r>
        <w:rPr>
          <w:rFonts w:cs="Arial" w:hAnsi="Arial" w:eastAsia="Arial" w:ascii="Arial"/>
          <w:color w:val="404041"/>
          <w:spacing w:val="0"/>
          <w:w w:val="202"/>
          <w:sz w:val="12"/>
          <w:szCs w:val="12"/>
        </w:rPr>
        <w:t>/</w:t>
      </w:r>
      <w:r>
        <w:rPr>
          <w:rFonts w:cs="Arial" w:hAnsi="Arial" w:eastAsia="Arial" w:ascii="Arial"/>
          <w:color w:val="2C2B2E"/>
          <w:spacing w:val="0"/>
          <w:w w:val="90"/>
          <w:sz w:val="12"/>
          <w:szCs w:val="12"/>
        </w:rPr>
        <w:t>P</w:t>
      </w:r>
      <w:r>
        <w:rPr>
          <w:rFonts w:cs="Arial" w:hAnsi="Arial" w:eastAsia="Arial" w:ascii="Arial"/>
          <w:color w:val="2C2B2E"/>
          <w:spacing w:val="0"/>
          <w:w w:val="100"/>
          <w:sz w:val="12"/>
          <w:szCs w:val="12"/>
        </w:rPr>
        <w:t>                                             </w:t>
      </w:r>
      <w:r>
        <w:rPr>
          <w:rFonts w:cs="Arial" w:hAnsi="Arial" w:eastAsia="Arial" w:ascii="Arial"/>
          <w:color w:val="2C2B2E"/>
          <w:spacing w:val="16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93"/>
          <w:position w:val="1"/>
          <w:sz w:val="12"/>
          <w:szCs w:val="12"/>
        </w:rPr>
        <w:t>4</w:t>
      </w:r>
      <w:r>
        <w:rPr>
          <w:rFonts w:cs="Arial" w:hAnsi="Arial" w:eastAsia="Arial" w:ascii="Arial"/>
          <w:color w:val="2C2B2E"/>
          <w:spacing w:val="0"/>
          <w:w w:val="107"/>
          <w:position w:val="1"/>
          <w:sz w:val="12"/>
          <w:szCs w:val="12"/>
        </w:rPr>
        <w:t>5</w:t>
      </w:r>
      <w:r>
        <w:rPr>
          <w:rFonts w:cs="Arial" w:hAnsi="Arial" w:eastAsia="Arial" w:ascii="Arial"/>
          <w:color w:val="2C2B2E"/>
          <w:spacing w:val="0"/>
          <w:w w:val="115"/>
          <w:position w:val="1"/>
          <w:sz w:val="12"/>
          <w:szCs w:val="12"/>
        </w:rPr>
        <w:t>8</w:t>
      </w:r>
      <w:r>
        <w:rPr>
          <w:rFonts w:cs="Arial" w:hAnsi="Arial" w:eastAsia="Arial" w:ascii="Arial"/>
          <w:color w:val="2C2B2E"/>
          <w:spacing w:val="0"/>
          <w:w w:val="107"/>
          <w:position w:val="1"/>
          <w:sz w:val="12"/>
          <w:szCs w:val="12"/>
        </w:rPr>
        <w:t>5</w:t>
      </w:r>
      <w:r>
        <w:rPr>
          <w:rFonts w:cs="Arial" w:hAnsi="Arial" w:eastAsia="Arial" w:ascii="Arial"/>
          <w:color w:val="2C2B2E"/>
          <w:spacing w:val="0"/>
          <w:w w:val="122"/>
          <w:position w:val="1"/>
          <w:sz w:val="12"/>
          <w:szCs w:val="12"/>
        </w:rPr>
        <w:t>0</w:t>
      </w:r>
      <w:r>
        <w:rPr>
          <w:rFonts w:cs="Arial" w:hAnsi="Arial" w:eastAsia="Arial" w:ascii="Arial"/>
          <w:color w:val="000000"/>
          <w:spacing w:val="0"/>
          <w:w w:val="100"/>
          <w:position w:val="0"/>
          <w:sz w:val="12"/>
          <w:szCs w:val="12"/>
        </w:rPr>
      </w:r>
    </w:p>
    <w:p>
      <w:pPr>
        <w:rPr>
          <w:rFonts w:cs="Arial" w:hAnsi="Arial" w:eastAsia="Arial" w:ascii="Arial"/>
          <w:sz w:val="12"/>
          <w:szCs w:val="12"/>
        </w:rPr>
        <w:jc w:val="left"/>
        <w:spacing w:before="44"/>
        <w:ind w:left="497"/>
      </w:pPr>
      <w:r>
        <w:rPr>
          <w:rFonts w:cs="Arial" w:hAnsi="Arial" w:eastAsia="Arial" w:ascii="Arial"/>
          <w:color w:val="2C2B2E"/>
          <w:spacing w:val="0"/>
          <w:w w:val="100"/>
          <w:position w:val="1"/>
          <w:sz w:val="12"/>
          <w:szCs w:val="12"/>
        </w:rPr>
        <w:t>4</w:t>
      </w:r>
      <w:r>
        <w:rPr>
          <w:rFonts w:cs="Arial" w:hAnsi="Arial" w:eastAsia="Arial" w:ascii="Arial"/>
          <w:color w:val="2C2B2E"/>
          <w:spacing w:val="0"/>
          <w:w w:val="100"/>
          <w:position w:val="1"/>
          <w:sz w:val="12"/>
          <w:szCs w:val="12"/>
        </w:rPr>
        <w:t>1</w:t>
      </w:r>
      <w:r>
        <w:rPr>
          <w:rFonts w:cs="Arial" w:hAnsi="Arial" w:eastAsia="Arial" w:ascii="Arial"/>
          <w:color w:val="2C2B2E"/>
          <w:spacing w:val="0"/>
          <w:w w:val="100"/>
          <w:position w:val="1"/>
          <w:sz w:val="12"/>
          <w:szCs w:val="12"/>
        </w:rPr>
        <w:t>          </w:t>
      </w:r>
      <w:r>
        <w:rPr>
          <w:rFonts w:cs="Arial" w:hAnsi="Arial" w:eastAsia="Arial" w:ascii="Arial"/>
          <w:color w:val="2C2B2E"/>
          <w:spacing w:val="19"/>
          <w:w w:val="100"/>
          <w:position w:val="1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72"/>
          <w:position w:val="0"/>
          <w:sz w:val="12"/>
          <w:szCs w:val="12"/>
        </w:rPr>
        <w:t>P</w:t>
      </w:r>
      <w:r>
        <w:rPr>
          <w:rFonts w:cs="Arial" w:hAnsi="Arial" w:eastAsia="Arial" w:ascii="Arial"/>
          <w:color w:val="404041"/>
          <w:spacing w:val="0"/>
          <w:w w:val="115"/>
          <w:position w:val="0"/>
          <w:sz w:val="12"/>
          <w:szCs w:val="12"/>
        </w:rPr>
        <w:t>e</w:t>
      </w:r>
      <w:r>
        <w:rPr>
          <w:rFonts w:cs="Arial" w:hAnsi="Arial" w:eastAsia="Arial" w:ascii="Arial"/>
          <w:color w:val="2C2B2E"/>
          <w:spacing w:val="0"/>
          <w:w w:val="107"/>
          <w:position w:val="0"/>
          <w:sz w:val="12"/>
          <w:szCs w:val="12"/>
        </w:rPr>
        <w:t>d</w:t>
      </w:r>
      <w:r>
        <w:rPr>
          <w:rFonts w:cs="Arial" w:hAnsi="Arial" w:eastAsia="Arial" w:ascii="Arial"/>
          <w:color w:val="2C2B2E"/>
          <w:spacing w:val="0"/>
          <w:w w:val="144"/>
          <w:position w:val="0"/>
          <w:sz w:val="12"/>
          <w:szCs w:val="12"/>
        </w:rPr>
        <w:t>r</w:t>
      </w:r>
      <w:r>
        <w:rPr>
          <w:rFonts w:cs="Arial" w:hAnsi="Arial" w:eastAsia="Arial" w:ascii="Arial"/>
          <w:color w:val="404041"/>
          <w:spacing w:val="0"/>
          <w:w w:val="115"/>
          <w:position w:val="0"/>
          <w:sz w:val="12"/>
          <w:szCs w:val="12"/>
        </w:rPr>
        <w:t>o</w:t>
      </w:r>
      <w:r>
        <w:rPr>
          <w:rFonts w:cs="Arial" w:hAnsi="Arial" w:eastAsia="Arial" w:ascii="Arial"/>
          <w:color w:val="404041"/>
          <w:spacing w:val="10"/>
          <w:w w:val="100"/>
          <w:position w:val="0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82"/>
          <w:position w:val="0"/>
          <w:sz w:val="12"/>
          <w:szCs w:val="12"/>
        </w:rPr>
        <w:t>G</w:t>
      </w:r>
      <w:r>
        <w:rPr>
          <w:rFonts w:cs="Arial" w:hAnsi="Arial" w:eastAsia="Arial" w:ascii="Arial"/>
          <w:color w:val="404041"/>
          <w:spacing w:val="0"/>
          <w:w w:val="122"/>
          <w:position w:val="0"/>
          <w:sz w:val="12"/>
          <w:szCs w:val="12"/>
        </w:rPr>
        <w:t>o</w:t>
      </w:r>
      <w:r>
        <w:rPr>
          <w:rFonts w:cs="Arial" w:hAnsi="Arial" w:eastAsia="Arial" w:ascii="Arial"/>
          <w:color w:val="2C2B2E"/>
          <w:spacing w:val="0"/>
          <w:w w:val="115"/>
          <w:position w:val="0"/>
          <w:sz w:val="12"/>
          <w:szCs w:val="12"/>
        </w:rPr>
        <w:t>me</w:t>
      </w:r>
      <w:r>
        <w:rPr>
          <w:rFonts w:cs="Arial" w:hAnsi="Arial" w:eastAsia="Arial" w:ascii="Arial"/>
          <w:color w:val="404041"/>
          <w:spacing w:val="0"/>
          <w:w w:val="95"/>
          <w:position w:val="0"/>
          <w:sz w:val="12"/>
          <w:szCs w:val="12"/>
        </w:rPr>
        <w:t>z</w:t>
      </w:r>
      <w:r>
        <w:rPr>
          <w:rFonts w:cs="Arial" w:hAnsi="Arial" w:eastAsia="Arial" w:ascii="Arial"/>
          <w:color w:val="404041"/>
          <w:spacing w:val="15"/>
          <w:w w:val="100"/>
          <w:position w:val="0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83"/>
          <w:position w:val="0"/>
          <w:sz w:val="12"/>
          <w:szCs w:val="12"/>
        </w:rPr>
        <w:t>H</w:t>
      </w:r>
      <w:r>
        <w:rPr>
          <w:rFonts w:cs="Arial" w:hAnsi="Arial" w:eastAsia="Arial" w:ascii="Arial"/>
          <w:color w:val="2C2B2E"/>
          <w:spacing w:val="0"/>
          <w:w w:val="115"/>
          <w:position w:val="0"/>
          <w:sz w:val="12"/>
          <w:szCs w:val="12"/>
        </w:rPr>
        <w:t>e</w:t>
      </w:r>
      <w:r>
        <w:rPr>
          <w:rFonts w:cs="Arial" w:hAnsi="Arial" w:eastAsia="Arial" w:ascii="Arial"/>
          <w:color w:val="2C2B2E"/>
          <w:spacing w:val="0"/>
          <w:w w:val="144"/>
          <w:position w:val="0"/>
          <w:sz w:val="12"/>
          <w:szCs w:val="12"/>
        </w:rPr>
        <w:t>r</w:t>
      </w:r>
      <w:r>
        <w:rPr>
          <w:rFonts w:cs="Arial" w:hAnsi="Arial" w:eastAsia="Arial" w:ascii="Arial"/>
          <w:color w:val="2C2B2E"/>
          <w:spacing w:val="0"/>
          <w:w w:val="107"/>
          <w:position w:val="0"/>
          <w:sz w:val="12"/>
          <w:szCs w:val="12"/>
        </w:rPr>
        <w:t>na</w:t>
      </w:r>
      <w:r>
        <w:rPr>
          <w:rFonts w:cs="Arial" w:hAnsi="Arial" w:eastAsia="Arial" w:ascii="Arial"/>
          <w:color w:val="2C2B2E"/>
          <w:spacing w:val="0"/>
          <w:w w:val="115"/>
          <w:position w:val="0"/>
          <w:sz w:val="12"/>
          <w:szCs w:val="12"/>
        </w:rPr>
        <w:t>nd</w:t>
      </w:r>
      <w:r>
        <w:rPr>
          <w:rFonts w:cs="Arial" w:hAnsi="Arial" w:eastAsia="Arial" w:ascii="Arial"/>
          <w:color w:val="2C2B2E"/>
          <w:spacing w:val="0"/>
          <w:w w:val="122"/>
          <w:position w:val="0"/>
          <w:sz w:val="12"/>
          <w:szCs w:val="12"/>
        </w:rPr>
        <w:t>e</w:t>
      </w:r>
      <w:r>
        <w:rPr>
          <w:rFonts w:cs="Arial" w:hAnsi="Arial" w:eastAsia="Arial" w:ascii="Arial"/>
          <w:color w:val="2C2B2E"/>
          <w:spacing w:val="0"/>
          <w:w w:val="95"/>
          <w:position w:val="0"/>
          <w:sz w:val="12"/>
          <w:szCs w:val="12"/>
        </w:rPr>
        <w:t>z</w:t>
      </w:r>
      <w:r>
        <w:rPr>
          <w:rFonts w:cs="Arial" w:hAnsi="Arial" w:eastAsia="Arial" w:ascii="Arial"/>
          <w:color w:val="2C2B2E"/>
          <w:spacing w:val="0"/>
          <w:w w:val="100"/>
          <w:position w:val="0"/>
          <w:sz w:val="12"/>
          <w:szCs w:val="12"/>
        </w:rPr>
        <w:t>                                                   </w:t>
      </w:r>
      <w:r>
        <w:rPr>
          <w:rFonts w:cs="Arial" w:hAnsi="Arial" w:eastAsia="Arial" w:ascii="Arial"/>
          <w:color w:val="2C2B2E"/>
          <w:spacing w:val="-16"/>
          <w:w w:val="100"/>
          <w:position w:val="0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82"/>
          <w:position w:val="0"/>
          <w:sz w:val="12"/>
          <w:szCs w:val="12"/>
        </w:rPr>
        <w:t>G</w:t>
      </w:r>
      <w:r>
        <w:rPr>
          <w:rFonts w:cs="Arial" w:hAnsi="Arial" w:eastAsia="Arial" w:ascii="Arial"/>
          <w:color w:val="2C2B2E"/>
          <w:spacing w:val="0"/>
          <w:w w:val="108"/>
          <w:position w:val="0"/>
          <w:sz w:val="12"/>
          <w:szCs w:val="12"/>
        </w:rPr>
        <w:t>O</w:t>
      </w:r>
      <w:r>
        <w:rPr>
          <w:rFonts w:cs="Arial" w:hAnsi="Arial" w:eastAsia="Arial" w:ascii="Arial"/>
          <w:color w:val="2C2B2E"/>
          <w:spacing w:val="0"/>
          <w:w w:val="99"/>
          <w:position w:val="0"/>
          <w:sz w:val="12"/>
          <w:szCs w:val="12"/>
        </w:rPr>
        <w:t>H</w:t>
      </w:r>
      <w:r>
        <w:rPr>
          <w:rFonts w:cs="Arial" w:hAnsi="Arial" w:eastAsia="Arial" w:ascii="Arial"/>
          <w:color w:val="2C2B2E"/>
          <w:spacing w:val="0"/>
          <w:w w:val="102"/>
          <w:position w:val="0"/>
          <w:sz w:val="12"/>
          <w:szCs w:val="12"/>
        </w:rPr>
        <w:t>P</w:t>
      </w:r>
      <w:r>
        <w:rPr>
          <w:rFonts w:cs="Arial" w:hAnsi="Arial" w:eastAsia="Arial" w:ascii="Arial"/>
          <w:color w:val="2C2B2E"/>
          <w:spacing w:val="0"/>
          <w:w w:val="115"/>
          <w:position w:val="0"/>
          <w:sz w:val="12"/>
          <w:szCs w:val="12"/>
        </w:rPr>
        <w:t>74</w:t>
      </w:r>
      <w:r>
        <w:rPr>
          <w:rFonts w:cs="Arial" w:hAnsi="Arial" w:eastAsia="Arial" w:ascii="Arial"/>
          <w:color w:val="2C2B2E"/>
          <w:spacing w:val="0"/>
          <w:w w:val="107"/>
          <w:position w:val="0"/>
          <w:sz w:val="12"/>
          <w:szCs w:val="12"/>
        </w:rPr>
        <w:t>07</w:t>
      </w:r>
      <w:r>
        <w:rPr>
          <w:rFonts w:cs="Arial" w:hAnsi="Arial" w:eastAsia="Arial" w:ascii="Arial"/>
          <w:color w:val="2C2B2E"/>
          <w:spacing w:val="0"/>
          <w:w w:val="115"/>
          <w:position w:val="0"/>
          <w:sz w:val="12"/>
          <w:szCs w:val="12"/>
        </w:rPr>
        <w:t>0</w:t>
      </w:r>
      <w:r>
        <w:rPr>
          <w:rFonts w:cs="Arial" w:hAnsi="Arial" w:eastAsia="Arial" w:ascii="Arial"/>
          <w:color w:val="404041"/>
          <w:spacing w:val="0"/>
          <w:w w:val="107"/>
          <w:position w:val="0"/>
          <w:sz w:val="12"/>
          <w:szCs w:val="12"/>
        </w:rPr>
        <w:t>3</w:t>
      </w:r>
      <w:r>
        <w:rPr>
          <w:rFonts w:cs="Arial" w:hAnsi="Arial" w:eastAsia="Arial" w:ascii="Arial"/>
          <w:color w:val="2C2B2E"/>
          <w:spacing w:val="0"/>
          <w:w w:val="114"/>
          <w:position w:val="0"/>
          <w:sz w:val="12"/>
          <w:szCs w:val="12"/>
        </w:rPr>
        <w:t>A</w:t>
      </w:r>
      <w:r>
        <w:rPr>
          <w:rFonts w:cs="Arial" w:hAnsi="Arial" w:eastAsia="Arial" w:ascii="Arial"/>
          <w:color w:val="2C2B2E"/>
          <w:spacing w:val="0"/>
          <w:w w:val="96"/>
          <w:position w:val="0"/>
          <w:sz w:val="12"/>
          <w:szCs w:val="12"/>
        </w:rPr>
        <w:t>B</w:t>
      </w:r>
      <w:r>
        <w:rPr>
          <w:rFonts w:cs="Arial" w:hAnsi="Arial" w:eastAsia="Arial" w:ascii="Arial"/>
          <w:color w:val="2C2B2E"/>
          <w:spacing w:val="0"/>
          <w:w w:val="114"/>
          <w:position w:val="0"/>
          <w:sz w:val="12"/>
          <w:szCs w:val="12"/>
        </w:rPr>
        <w:t>A</w:t>
      </w:r>
      <w:r>
        <w:rPr>
          <w:rFonts w:cs="Arial" w:hAnsi="Arial" w:eastAsia="Arial" w:ascii="Arial"/>
          <w:color w:val="2C2B2E"/>
          <w:spacing w:val="0"/>
          <w:w w:val="100"/>
          <w:position w:val="0"/>
          <w:sz w:val="12"/>
          <w:szCs w:val="12"/>
        </w:rPr>
        <w:t>             </w:t>
      </w:r>
      <w:r>
        <w:rPr>
          <w:rFonts w:cs="Arial" w:hAnsi="Arial" w:eastAsia="Arial" w:ascii="Arial"/>
          <w:color w:val="2C2B2E"/>
          <w:spacing w:val="-5"/>
          <w:w w:val="100"/>
          <w:position w:val="0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72"/>
          <w:position w:val="0"/>
          <w:sz w:val="12"/>
          <w:szCs w:val="12"/>
        </w:rPr>
        <w:t>P</w:t>
      </w:r>
      <w:r>
        <w:rPr>
          <w:rFonts w:cs="Arial" w:hAnsi="Arial" w:eastAsia="Arial" w:ascii="Arial"/>
          <w:color w:val="2C2B2E"/>
          <w:spacing w:val="0"/>
          <w:w w:val="94"/>
          <w:position w:val="0"/>
          <w:sz w:val="12"/>
          <w:szCs w:val="12"/>
        </w:rPr>
        <w:t>R</w:t>
      </w:r>
      <w:r>
        <w:rPr>
          <w:rFonts w:cs="Arial" w:hAnsi="Arial" w:eastAsia="Arial" w:ascii="Arial"/>
          <w:color w:val="404041"/>
          <w:spacing w:val="0"/>
          <w:w w:val="101"/>
          <w:position w:val="0"/>
          <w:sz w:val="12"/>
          <w:szCs w:val="12"/>
        </w:rPr>
        <w:t>I</w:t>
      </w:r>
      <w:r>
        <w:rPr>
          <w:rFonts w:cs="Arial" w:hAnsi="Arial" w:eastAsia="Arial" w:ascii="Arial"/>
          <w:color w:val="404041"/>
          <w:spacing w:val="0"/>
          <w:w w:val="114"/>
          <w:position w:val="0"/>
          <w:sz w:val="12"/>
          <w:szCs w:val="12"/>
        </w:rPr>
        <w:t>V</w:t>
      </w:r>
      <w:r>
        <w:rPr>
          <w:rFonts w:cs="Arial" w:hAnsi="Arial" w:eastAsia="Arial" w:ascii="Arial"/>
          <w:color w:val="2C2B2E"/>
          <w:spacing w:val="0"/>
          <w:w w:val="108"/>
          <w:position w:val="0"/>
          <w:sz w:val="12"/>
          <w:szCs w:val="12"/>
        </w:rPr>
        <w:t>A</w:t>
      </w:r>
      <w:r>
        <w:rPr>
          <w:rFonts w:cs="Arial" w:hAnsi="Arial" w:eastAsia="Arial" w:ascii="Arial"/>
          <w:color w:val="2C2B2E"/>
          <w:spacing w:val="0"/>
          <w:w w:val="99"/>
          <w:position w:val="0"/>
          <w:sz w:val="12"/>
          <w:szCs w:val="12"/>
        </w:rPr>
        <w:t>D</w:t>
      </w:r>
      <w:r>
        <w:rPr>
          <w:rFonts w:cs="Arial" w:hAnsi="Arial" w:eastAsia="Arial" w:ascii="Arial"/>
          <w:color w:val="2C2B2E"/>
          <w:spacing w:val="0"/>
          <w:w w:val="108"/>
          <w:position w:val="0"/>
          <w:sz w:val="12"/>
          <w:szCs w:val="12"/>
        </w:rPr>
        <w:t>A</w:t>
      </w:r>
      <w:r>
        <w:rPr>
          <w:rFonts w:cs="Arial" w:hAnsi="Arial" w:eastAsia="Arial" w:ascii="Arial"/>
          <w:color w:val="2C2B2E"/>
          <w:spacing w:val="10"/>
          <w:w w:val="100"/>
          <w:position w:val="0"/>
          <w:sz w:val="12"/>
          <w:szCs w:val="12"/>
        </w:rPr>
        <w:t> </w:t>
      </w:r>
      <w:r>
        <w:rPr>
          <w:rFonts w:cs="Arial" w:hAnsi="Arial" w:eastAsia="Arial" w:ascii="Arial"/>
          <w:color w:val="404041"/>
          <w:spacing w:val="0"/>
          <w:w w:val="82"/>
          <w:position w:val="0"/>
          <w:sz w:val="12"/>
          <w:szCs w:val="12"/>
        </w:rPr>
        <w:t>G</w:t>
      </w:r>
      <w:r>
        <w:rPr>
          <w:rFonts w:cs="Arial" w:hAnsi="Arial" w:eastAsia="Arial" w:ascii="Arial"/>
          <w:color w:val="2C2B2E"/>
          <w:spacing w:val="0"/>
          <w:w w:val="105"/>
          <w:position w:val="0"/>
          <w:sz w:val="12"/>
          <w:szCs w:val="12"/>
        </w:rPr>
        <w:t>U</w:t>
      </w:r>
      <w:r>
        <w:rPr>
          <w:rFonts w:cs="Arial" w:hAnsi="Arial" w:eastAsia="Arial" w:ascii="Arial"/>
          <w:color w:val="2C2B2E"/>
          <w:spacing w:val="0"/>
          <w:w w:val="120"/>
          <w:position w:val="0"/>
          <w:sz w:val="12"/>
          <w:szCs w:val="12"/>
        </w:rPr>
        <w:t>A</w:t>
      </w:r>
      <w:r>
        <w:rPr>
          <w:rFonts w:cs="Arial" w:hAnsi="Arial" w:eastAsia="Arial" w:ascii="Arial"/>
          <w:color w:val="2C2B2E"/>
          <w:spacing w:val="0"/>
          <w:w w:val="105"/>
          <w:position w:val="0"/>
          <w:sz w:val="12"/>
          <w:szCs w:val="12"/>
        </w:rPr>
        <w:t>D</w:t>
      </w:r>
      <w:r>
        <w:rPr>
          <w:rFonts w:cs="Arial" w:hAnsi="Arial" w:eastAsia="Arial" w:ascii="Arial"/>
          <w:color w:val="2C2B2E"/>
          <w:spacing w:val="0"/>
          <w:w w:val="108"/>
          <w:position w:val="0"/>
          <w:sz w:val="12"/>
          <w:szCs w:val="12"/>
        </w:rPr>
        <w:t>A</w:t>
      </w:r>
      <w:r>
        <w:rPr>
          <w:rFonts w:cs="Arial" w:hAnsi="Arial" w:eastAsia="Arial" w:ascii="Arial"/>
          <w:color w:val="2C2B2E"/>
          <w:spacing w:val="0"/>
          <w:w w:val="93"/>
          <w:position w:val="0"/>
          <w:sz w:val="12"/>
          <w:szCs w:val="12"/>
        </w:rPr>
        <w:t>L</w:t>
      </w:r>
      <w:r>
        <w:rPr>
          <w:rFonts w:cs="Arial" w:hAnsi="Arial" w:eastAsia="Arial" w:ascii="Arial"/>
          <w:color w:val="2C2B2E"/>
          <w:spacing w:val="0"/>
          <w:w w:val="94"/>
          <w:position w:val="0"/>
          <w:sz w:val="12"/>
          <w:szCs w:val="12"/>
        </w:rPr>
        <w:t>U</w:t>
      </w:r>
      <w:r>
        <w:rPr>
          <w:rFonts w:cs="Arial" w:hAnsi="Arial" w:eastAsia="Arial" w:ascii="Arial"/>
          <w:color w:val="2C2B2E"/>
          <w:spacing w:val="0"/>
          <w:w w:val="102"/>
          <w:position w:val="0"/>
          <w:sz w:val="12"/>
          <w:szCs w:val="12"/>
        </w:rPr>
        <w:t>P</w:t>
      </w:r>
      <w:r>
        <w:rPr>
          <w:rFonts w:cs="Arial" w:hAnsi="Arial" w:eastAsia="Arial" w:ascii="Arial"/>
          <w:color w:val="2C2B2E"/>
          <w:spacing w:val="0"/>
          <w:w w:val="90"/>
          <w:position w:val="0"/>
          <w:sz w:val="12"/>
          <w:szCs w:val="12"/>
        </w:rPr>
        <w:t>E</w:t>
      </w:r>
      <w:r>
        <w:rPr>
          <w:rFonts w:cs="Arial" w:hAnsi="Arial" w:eastAsia="Arial" w:ascii="Arial"/>
          <w:color w:val="2C2B2E"/>
          <w:spacing w:val="0"/>
          <w:w w:val="100"/>
          <w:position w:val="0"/>
          <w:sz w:val="12"/>
          <w:szCs w:val="12"/>
        </w:rPr>
        <w:t>                 </w:t>
      </w:r>
      <w:r>
        <w:rPr>
          <w:rFonts w:cs="Arial" w:hAnsi="Arial" w:eastAsia="Arial" w:ascii="Arial"/>
          <w:color w:val="2C2B2E"/>
          <w:spacing w:val="6"/>
          <w:w w:val="100"/>
          <w:position w:val="0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43"/>
          <w:position w:val="1"/>
          <w:sz w:val="12"/>
          <w:szCs w:val="12"/>
        </w:rPr>
        <w:t>I</w:t>
      </w:r>
      <w:r>
        <w:rPr>
          <w:rFonts w:cs="Arial" w:hAnsi="Arial" w:eastAsia="Arial" w:ascii="Arial"/>
          <w:color w:val="404041"/>
          <w:spacing w:val="0"/>
          <w:w w:val="106"/>
          <w:position w:val="1"/>
          <w:sz w:val="12"/>
          <w:szCs w:val="12"/>
        </w:rPr>
        <w:t>XT</w:t>
      </w:r>
      <w:r>
        <w:rPr>
          <w:rFonts w:cs="Arial" w:hAnsi="Arial" w:eastAsia="Arial" w:ascii="Arial"/>
          <w:color w:val="2C2B2E"/>
          <w:spacing w:val="0"/>
          <w:w w:val="86"/>
          <w:position w:val="1"/>
          <w:sz w:val="12"/>
          <w:szCs w:val="12"/>
        </w:rPr>
        <w:t>L</w:t>
      </w:r>
      <w:r>
        <w:rPr>
          <w:rFonts w:cs="Arial" w:hAnsi="Arial" w:eastAsia="Arial" w:ascii="Arial"/>
          <w:color w:val="2C2B2E"/>
          <w:spacing w:val="0"/>
          <w:w w:val="108"/>
          <w:position w:val="1"/>
          <w:sz w:val="12"/>
          <w:szCs w:val="12"/>
        </w:rPr>
        <w:t>A</w:t>
      </w:r>
      <w:r>
        <w:rPr>
          <w:rFonts w:cs="Arial" w:hAnsi="Arial" w:eastAsia="Arial" w:ascii="Arial"/>
          <w:color w:val="2C2B2E"/>
          <w:spacing w:val="0"/>
          <w:w w:val="94"/>
          <w:position w:val="1"/>
          <w:sz w:val="12"/>
          <w:szCs w:val="12"/>
        </w:rPr>
        <w:t>H</w:t>
      </w:r>
      <w:r>
        <w:rPr>
          <w:rFonts w:cs="Arial" w:hAnsi="Arial" w:eastAsia="Arial" w:ascii="Arial"/>
          <w:color w:val="2C2B2E"/>
          <w:spacing w:val="0"/>
          <w:w w:val="110"/>
          <w:position w:val="1"/>
          <w:sz w:val="12"/>
          <w:szCs w:val="12"/>
        </w:rPr>
        <w:t>U</w:t>
      </w:r>
      <w:r>
        <w:rPr>
          <w:rFonts w:cs="Arial" w:hAnsi="Arial" w:eastAsia="Arial" w:ascii="Arial"/>
          <w:color w:val="2C2B2E"/>
          <w:spacing w:val="0"/>
          <w:w w:val="114"/>
          <w:position w:val="1"/>
          <w:sz w:val="12"/>
          <w:szCs w:val="12"/>
        </w:rPr>
        <w:t>A</w:t>
      </w:r>
      <w:r>
        <w:rPr>
          <w:rFonts w:cs="Arial" w:hAnsi="Arial" w:eastAsia="Arial" w:ascii="Arial"/>
          <w:color w:val="404041"/>
          <w:spacing w:val="0"/>
          <w:w w:val="94"/>
          <w:position w:val="1"/>
          <w:sz w:val="12"/>
          <w:szCs w:val="12"/>
        </w:rPr>
        <w:t>C</w:t>
      </w:r>
      <w:r>
        <w:rPr>
          <w:rFonts w:cs="Arial" w:hAnsi="Arial" w:eastAsia="Arial" w:ascii="Arial"/>
          <w:color w:val="2C2B2E"/>
          <w:spacing w:val="0"/>
          <w:w w:val="108"/>
          <w:position w:val="1"/>
          <w:sz w:val="12"/>
          <w:szCs w:val="12"/>
        </w:rPr>
        <w:t>A</w:t>
      </w:r>
      <w:r>
        <w:rPr>
          <w:rFonts w:cs="Arial" w:hAnsi="Arial" w:eastAsia="Arial" w:ascii="Arial"/>
          <w:color w:val="2C2B2E"/>
          <w:spacing w:val="0"/>
          <w:w w:val="99"/>
          <w:position w:val="1"/>
          <w:sz w:val="12"/>
          <w:szCs w:val="12"/>
        </w:rPr>
        <w:t>N</w:t>
      </w:r>
      <w:r>
        <w:rPr>
          <w:rFonts w:cs="Arial" w:hAnsi="Arial" w:eastAsia="Arial" w:ascii="Arial"/>
          <w:color w:val="2C2B2E"/>
          <w:spacing w:val="0"/>
          <w:w w:val="100"/>
          <w:position w:val="1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-14"/>
          <w:w w:val="100"/>
          <w:position w:val="1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100"/>
          <w:position w:val="1"/>
          <w:sz w:val="12"/>
          <w:szCs w:val="12"/>
        </w:rPr>
        <w:t>D</w:t>
      </w:r>
      <w:r>
        <w:rPr>
          <w:rFonts w:cs="Arial" w:hAnsi="Arial" w:eastAsia="Arial" w:ascii="Arial"/>
          <w:color w:val="2C2B2E"/>
          <w:spacing w:val="0"/>
          <w:w w:val="100"/>
          <w:position w:val="1"/>
          <w:sz w:val="12"/>
          <w:szCs w:val="12"/>
        </w:rPr>
        <w:t>E</w:t>
      </w:r>
      <w:r>
        <w:rPr>
          <w:rFonts w:cs="Arial" w:hAnsi="Arial" w:eastAsia="Arial" w:ascii="Arial"/>
          <w:color w:val="2C2B2E"/>
          <w:spacing w:val="1"/>
          <w:w w:val="100"/>
          <w:position w:val="1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71"/>
          <w:position w:val="1"/>
          <w:sz w:val="12"/>
          <w:szCs w:val="12"/>
        </w:rPr>
        <w:t>L</w:t>
      </w:r>
      <w:r>
        <w:rPr>
          <w:rFonts w:cs="Arial" w:hAnsi="Arial" w:eastAsia="Arial" w:ascii="Arial"/>
          <w:color w:val="404041"/>
          <w:spacing w:val="0"/>
          <w:w w:val="92"/>
          <w:position w:val="1"/>
          <w:sz w:val="12"/>
          <w:szCs w:val="12"/>
        </w:rPr>
        <w:t>O</w:t>
      </w:r>
      <w:r>
        <w:rPr>
          <w:rFonts w:cs="Arial" w:hAnsi="Arial" w:eastAsia="Arial" w:ascii="Arial"/>
          <w:color w:val="404041"/>
          <w:spacing w:val="0"/>
          <w:w w:val="96"/>
          <w:position w:val="1"/>
          <w:sz w:val="12"/>
          <w:szCs w:val="12"/>
        </w:rPr>
        <w:t>S</w:t>
      </w:r>
      <w:r>
        <w:rPr>
          <w:rFonts w:cs="Arial" w:hAnsi="Arial" w:eastAsia="Arial" w:ascii="Arial"/>
          <w:color w:val="404041"/>
          <w:spacing w:val="15"/>
          <w:w w:val="100"/>
          <w:position w:val="1"/>
          <w:sz w:val="12"/>
          <w:szCs w:val="12"/>
        </w:rPr>
        <w:t> </w:t>
      </w:r>
      <w:r>
        <w:rPr>
          <w:rFonts w:cs="Arial" w:hAnsi="Arial" w:eastAsia="Arial" w:ascii="Arial"/>
          <w:color w:val="404041"/>
          <w:spacing w:val="0"/>
          <w:w w:val="100"/>
          <w:position w:val="1"/>
          <w:sz w:val="12"/>
          <w:szCs w:val="12"/>
        </w:rPr>
        <w:t>M</w:t>
      </w:r>
      <w:r>
        <w:rPr>
          <w:rFonts w:cs="Arial" w:hAnsi="Arial" w:eastAsia="Arial" w:ascii="Arial"/>
          <w:color w:val="2C2B2E"/>
          <w:spacing w:val="0"/>
          <w:w w:val="100"/>
          <w:position w:val="1"/>
          <w:sz w:val="12"/>
          <w:szCs w:val="12"/>
        </w:rPr>
        <w:t>E</w:t>
      </w:r>
      <w:r>
        <w:rPr>
          <w:rFonts w:cs="Arial" w:hAnsi="Arial" w:eastAsia="Arial" w:ascii="Arial"/>
          <w:color w:val="2C2B2E"/>
          <w:spacing w:val="0"/>
          <w:w w:val="100"/>
          <w:position w:val="1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17"/>
          <w:w w:val="100"/>
          <w:position w:val="1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83"/>
          <w:position w:val="0"/>
          <w:sz w:val="12"/>
          <w:szCs w:val="12"/>
        </w:rPr>
        <w:t>N</w:t>
      </w:r>
      <w:r>
        <w:rPr>
          <w:rFonts w:cs="Arial" w:hAnsi="Arial" w:eastAsia="Arial" w:ascii="Arial"/>
          <w:color w:val="404041"/>
          <w:spacing w:val="0"/>
          <w:w w:val="202"/>
          <w:position w:val="0"/>
          <w:sz w:val="12"/>
          <w:szCs w:val="12"/>
        </w:rPr>
        <w:t>/</w:t>
      </w:r>
      <w:r>
        <w:rPr>
          <w:rFonts w:cs="Arial" w:hAnsi="Arial" w:eastAsia="Arial" w:ascii="Arial"/>
          <w:color w:val="2C2B2E"/>
          <w:spacing w:val="0"/>
          <w:w w:val="90"/>
          <w:position w:val="0"/>
          <w:sz w:val="12"/>
          <w:szCs w:val="12"/>
        </w:rPr>
        <w:t>P</w:t>
      </w:r>
      <w:r>
        <w:rPr>
          <w:rFonts w:cs="Arial" w:hAnsi="Arial" w:eastAsia="Arial" w:ascii="Arial"/>
          <w:color w:val="2C2B2E"/>
          <w:spacing w:val="0"/>
          <w:w w:val="100"/>
          <w:position w:val="0"/>
          <w:sz w:val="12"/>
          <w:szCs w:val="12"/>
        </w:rPr>
        <w:t>                                             </w:t>
      </w:r>
      <w:r>
        <w:rPr>
          <w:rFonts w:cs="Arial" w:hAnsi="Arial" w:eastAsia="Arial" w:ascii="Arial"/>
          <w:color w:val="2C2B2E"/>
          <w:spacing w:val="11"/>
          <w:w w:val="100"/>
          <w:position w:val="0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100"/>
          <w:position w:val="1"/>
          <w:sz w:val="12"/>
          <w:szCs w:val="12"/>
        </w:rPr>
        <w:t>4</w:t>
      </w:r>
      <w:r>
        <w:rPr>
          <w:rFonts w:cs="Arial" w:hAnsi="Arial" w:eastAsia="Arial" w:ascii="Arial"/>
          <w:color w:val="2C2B2E"/>
          <w:spacing w:val="0"/>
          <w:w w:val="107"/>
          <w:position w:val="1"/>
          <w:sz w:val="12"/>
          <w:szCs w:val="12"/>
        </w:rPr>
        <w:t>5</w:t>
      </w:r>
      <w:r>
        <w:rPr>
          <w:rFonts w:cs="Arial" w:hAnsi="Arial" w:eastAsia="Arial" w:ascii="Arial"/>
          <w:color w:val="404041"/>
          <w:spacing w:val="0"/>
          <w:w w:val="115"/>
          <w:position w:val="1"/>
          <w:sz w:val="12"/>
          <w:szCs w:val="12"/>
        </w:rPr>
        <w:t>8</w:t>
      </w:r>
      <w:r>
        <w:rPr>
          <w:rFonts w:cs="Arial" w:hAnsi="Arial" w:eastAsia="Arial" w:ascii="Arial"/>
          <w:color w:val="2C2B2E"/>
          <w:spacing w:val="0"/>
          <w:w w:val="107"/>
          <w:position w:val="1"/>
          <w:sz w:val="12"/>
          <w:szCs w:val="12"/>
        </w:rPr>
        <w:t>5</w:t>
      </w:r>
      <w:r>
        <w:rPr>
          <w:rFonts w:cs="Arial" w:hAnsi="Arial" w:eastAsia="Arial" w:ascii="Arial"/>
          <w:color w:val="2C2B2E"/>
          <w:spacing w:val="0"/>
          <w:w w:val="122"/>
          <w:position w:val="1"/>
          <w:sz w:val="12"/>
          <w:szCs w:val="12"/>
        </w:rPr>
        <w:t>0</w:t>
      </w:r>
      <w:r>
        <w:rPr>
          <w:rFonts w:cs="Arial" w:hAnsi="Arial" w:eastAsia="Arial" w:ascii="Arial"/>
          <w:color w:val="000000"/>
          <w:spacing w:val="0"/>
          <w:w w:val="100"/>
          <w:position w:val="0"/>
          <w:sz w:val="12"/>
          <w:szCs w:val="12"/>
        </w:rPr>
      </w:r>
    </w:p>
    <w:p>
      <w:pPr>
        <w:rPr>
          <w:rFonts w:cs="Arial" w:hAnsi="Arial" w:eastAsia="Arial" w:ascii="Arial"/>
          <w:sz w:val="12"/>
          <w:szCs w:val="12"/>
        </w:rPr>
        <w:jc w:val="left"/>
        <w:spacing w:before="44"/>
        <w:ind w:left="497"/>
      </w:pPr>
      <w:r>
        <w:rPr>
          <w:rFonts w:cs="Arial" w:hAnsi="Arial" w:eastAsia="Arial" w:ascii="Arial"/>
          <w:color w:val="2C2B2E"/>
          <w:spacing w:val="0"/>
          <w:w w:val="100"/>
          <w:position w:val="1"/>
          <w:sz w:val="12"/>
          <w:szCs w:val="12"/>
        </w:rPr>
        <w:t>4</w:t>
      </w:r>
      <w:r>
        <w:rPr>
          <w:rFonts w:cs="Arial" w:hAnsi="Arial" w:eastAsia="Arial" w:ascii="Arial"/>
          <w:color w:val="404041"/>
          <w:spacing w:val="0"/>
          <w:w w:val="100"/>
          <w:position w:val="1"/>
          <w:sz w:val="12"/>
          <w:szCs w:val="12"/>
        </w:rPr>
        <w:t>2</w:t>
      </w:r>
      <w:r>
        <w:rPr>
          <w:rFonts w:cs="Arial" w:hAnsi="Arial" w:eastAsia="Arial" w:ascii="Arial"/>
          <w:color w:val="404041"/>
          <w:spacing w:val="0"/>
          <w:w w:val="100"/>
          <w:position w:val="1"/>
          <w:sz w:val="12"/>
          <w:szCs w:val="12"/>
        </w:rPr>
        <w:t>          </w:t>
      </w:r>
      <w:r>
        <w:rPr>
          <w:rFonts w:cs="Arial" w:hAnsi="Arial" w:eastAsia="Arial" w:ascii="Arial"/>
          <w:color w:val="404041"/>
          <w:spacing w:val="18"/>
          <w:w w:val="100"/>
          <w:position w:val="1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72"/>
          <w:position w:val="0"/>
          <w:sz w:val="12"/>
          <w:szCs w:val="12"/>
        </w:rPr>
        <w:t>P</w:t>
      </w:r>
      <w:r>
        <w:rPr>
          <w:rFonts w:cs="Arial" w:hAnsi="Arial" w:eastAsia="Arial" w:ascii="Arial"/>
          <w:color w:val="2C2B2E"/>
          <w:spacing w:val="0"/>
          <w:w w:val="144"/>
          <w:position w:val="0"/>
          <w:sz w:val="12"/>
          <w:szCs w:val="12"/>
        </w:rPr>
        <w:t>r</w:t>
      </w:r>
      <w:r>
        <w:rPr>
          <w:rFonts w:cs="Arial" w:hAnsi="Arial" w:eastAsia="Arial" w:ascii="Arial"/>
          <w:color w:val="2C2B2E"/>
          <w:spacing w:val="0"/>
          <w:w w:val="107"/>
          <w:position w:val="0"/>
          <w:sz w:val="12"/>
          <w:szCs w:val="12"/>
        </w:rPr>
        <w:t>o</w:t>
      </w:r>
      <w:r>
        <w:rPr>
          <w:rFonts w:cs="Arial" w:hAnsi="Arial" w:eastAsia="Arial" w:ascii="Arial"/>
          <w:color w:val="404041"/>
          <w:spacing w:val="0"/>
          <w:w w:val="119"/>
          <w:position w:val="0"/>
          <w:sz w:val="12"/>
          <w:szCs w:val="12"/>
        </w:rPr>
        <w:t>v</w:t>
      </w:r>
      <w:r>
        <w:rPr>
          <w:rFonts w:cs="Arial" w:hAnsi="Arial" w:eastAsia="Arial" w:ascii="Arial"/>
          <w:color w:val="404041"/>
          <w:spacing w:val="0"/>
          <w:w w:val="107"/>
          <w:position w:val="0"/>
          <w:sz w:val="12"/>
          <w:szCs w:val="12"/>
        </w:rPr>
        <w:t>ee</w:t>
      </w:r>
      <w:r>
        <w:rPr>
          <w:rFonts w:cs="Arial" w:hAnsi="Arial" w:eastAsia="Arial" w:ascii="Arial"/>
          <w:color w:val="2C2B2E"/>
          <w:spacing w:val="0"/>
          <w:w w:val="107"/>
          <w:position w:val="0"/>
          <w:sz w:val="12"/>
          <w:szCs w:val="12"/>
        </w:rPr>
        <w:t>d</w:t>
      </w:r>
      <w:r>
        <w:rPr>
          <w:rFonts w:cs="Arial" w:hAnsi="Arial" w:eastAsia="Arial" w:ascii="Arial"/>
          <w:color w:val="2C2B2E"/>
          <w:spacing w:val="0"/>
          <w:w w:val="122"/>
          <w:position w:val="0"/>
          <w:sz w:val="12"/>
          <w:szCs w:val="12"/>
        </w:rPr>
        <w:t>o</w:t>
      </w:r>
      <w:r>
        <w:rPr>
          <w:rFonts w:cs="Arial" w:hAnsi="Arial" w:eastAsia="Arial" w:ascii="Arial"/>
          <w:color w:val="404041"/>
          <w:spacing w:val="0"/>
          <w:w w:val="144"/>
          <w:position w:val="0"/>
          <w:sz w:val="12"/>
          <w:szCs w:val="12"/>
        </w:rPr>
        <w:t>r</w:t>
      </w:r>
      <w:r>
        <w:rPr>
          <w:rFonts w:cs="Arial" w:hAnsi="Arial" w:eastAsia="Arial" w:ascii="Arial"/>
          <w:color w:val="404041"/>
          <w:spacing w:val="0"/>
          <w:w w:val="86"/>
          <w:position w:val="0"/>
          <w:sz w:val="12"/>
          <w:szCs w:val="12"/>
        </w:rPr>
        <w:t>a</w:t>
      </w:r>
      <w:r>
        <w:rPr>
          <w:rFonts w:cs="Arial" w:hAnsi="Arial" w:eastAsia="Arial" w:ascii="Arial"/>
          <w:color w:val="404041"/>
          <w:spacing w:val="0"/>
          <w:w w:val="100"/>
          <w:position w:val="0"/>
          <w:sz w:val="12"/>
          <w:szCs w:val="12"/>
        </w:rPr>
        <w:t> </w:t>
      </w:r>
      <w:r>
        <w:rPr>
          <w:rFonts w:cs="Arial" w:hAnsi="Arial" w:eastAsia="Arial" w:ascii="Arial"/>
          <w:color w:val="404041"/>
          <w:spacing w:val="-14"/>
          <w:w w:val="100"/>
          <w:position w:val="0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100"/>
          <w:position w:val="0"/>
          <w:sz w:val="12"/>
          <w:szCs w:val="12"/>
        </w:rPr>
        <w:t>d</w:t>
      </w:r>
      <w:r>
        <w:rPr>
          <w:rFonts w:cs="Arial" w:hAnsi="Arial" w:eastAsia="Arial" w:ascii="Arial"/>
          <w:color w:val="2C2B2E"/>
          <w:spacing w:val="0"/>
          <w:w w:val="100"/>
          <w:position w:val="0"/>
          <w:sz w:val="12"/>
          <w:szCs w:val="12"/>
        </w:rPr>
        <w:t>e</w:t>
      </w:r>
      <w:r>
        <w:rPr>
          <w:rFonts w:cs="Arial" w:hAnsi="Arial" w:eastAsia="Arial" w:ascii="Arial"/>
          <w:color w:val="2C2B2E"/>
          <w:spacing w:val="20"/>
          <w:w w:val="100"/>
          <w:position w:val="0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66"/>
          <w:position w:val="0"/>
          <w:sz w:val="12"/>
          <w:szCs w:val="12"/>
        </w:rPr>
        <w:t>E</w:t>
      </w:r>
      <w:r>
        <w:rPr>
          <w:rFonts w:cs="Arial" w:hAnsi="Arial" w:eastAsia="Arial" w:ascii="Arial"/>
          <w:color w:val="2C2B2E"/>
          <w:spacing w:val="0"/>
          <w:w w:val="115"/>
          <w:position w:val="0"/>
          <w:sz w:val="12"/>
          <w:szCs w:val="12"/>
        </w:rPr>
        <w:t>qu</w:t>
      </w:r>
      <w:r>
        <w:rPr>
          <w:rFonts w:cs="Arial" w:hAnsi="Arial" w:eastAsia="Arial" w:ascii="Arial"/>
          <w:color w:val="161618"/>
          <w:spacing w:val="0"/>
          <w:w w:val="144"/>
          <w:position w:val="0"/>
          <w:sz w:val="12"/>
          <w:szCs w:val="12"/>
        </w:rPr>
        <w:t>i</w:t>
      </w:r>
      <w:r>
        <w:rPr>
          <w:rFonts w:cs="Arial" w:hAnsi="Arial" w:eastAsia="Arial" w:ascii="Arial"/>
          <w:color w:val="2C2B2E"/>
          <w:spacing w:val="0"/>
          <w:w w:val="122"/>
          <w:position w:val="0"/>
          <w:sz w:val="12"/>
          <w:szCs w:val="12"/>
        </w:rPr>
        <w:t>p</w:t>
      </w:r>
      <w:r>
        <w:rPr>
          <w:rFonts w:cs="Arial" w:hAnsi="Arial" w:eastAsia="Arial" w:ascii="Arial"/>
          <w:color w:val="404041"/>
          <w:spacing w:val="0"/>
          <w:w w:val="115"/>
          <w:position w:val="0"/>
          <w:sz w:val="12"/>
          <w:szCs w:val="12"/>
        </w:rPr>
        <w:t>o</w:t>
      </w:r>
      <w:r>
        <w:rPr>
          <w:rFonts w:cs="Arial" w:hAnsi="Arial" w:eastAsia="Arial" w:ascii="Arial"/>
          <w:color w:val="404041"/>
          <w:spacing w:val="0"/>
          <w:w w:val="95"/>
          <w:position w:val="0"/>
          <w:sz w:val="12"/>
          <w:szCs w:val="12"/>
        </w:rPr>
        <w:t>s</w:t>
      </w:r>
      <w:r>
        <w:rPr>
          <w:rFonts w:cs="Arial" w:hAnsi="Arial" w:eastAsia="Arial" w:ascii="Arial"/>
          <w:color w:val="404041"/>
          <w:spacing w:val="0"/>
          <w:w w:val="100"/>
          <w:position w:val="0"/>
          <w:sz w:val="12"/>
          <w:szCs w:val="12"/>
        </w:rPr>
        <w:t> </w:t>
      </w:r>
      <w:r>
        <w:rPr>
          <w:rFonts w:cs="Arial" w:hAnsi="Arial" w:eastAsia="Arial" w:ascii="Arial"/>
          <w:color w:val="404041"/>
          <w:spacing w:val="-14"/>
          <w:w w:val="100"/>
          <w:position w:val="0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93"/>
          <w:position w:val="0"/>
          <w:sz w:val="12"/>
          <w:szCs w:val="12"/>
        </w:rPr>
        <w:t>p</w:t>
      </w:r>
      <w:r>
        <w:rPr>
          <w:rFonts w:cs="Arial" w:hAnsi="Arial" w:eastAsia="Arial" w:ascii="Arial"/>
          <w:color w:val="404041"/>
          <w:spacing w:val="0"/>
          <w:w w:val="93"/>
          <w:position w:val="0"/>
          <w:sz w:val="12"/>
          <w:szCs w:val="12"/>
        </w:rPr>
        <w:t>a</w:t>
      </w:r>
      <w:r>
        <w:rPr>
          <w:rFonts w:cs="Arial" w:hAnsi="Arial" w:eastAsia="Arial" w:ascii="Arial"/>
          <w:color w:val="2C2B2E"/>
          <w:spacing w:val="0"/>
          <w:w w:val="156"/>
          <w:position w:val="0"/>
          <w:sz w:val="12"/>
          <w:szCs w:val="12"/>
        </w:rPr>
        <w:t>r</w:t>
      </w:r>
      <w:r>
        <w:rPr>
          <w:rFonts w:cs="Arial" w:hAnsi="Arial" w:eastAsia="Arial" w:ascii="Arial"/>
          <w:color w:val="2C2B2E"/>
          <w:spacing w:val="0"/>
          <w:w w:val="86"/>
          <w:position w:val="0"/>
          <w:sz w:val="12"/>
          <w:szCs w:val="12"/>
        </w:rPr>
        <w:t>a</w:t>
      </w:r>
      <w:r>
        <w:rPr>
          <w:rFonts w:cs="Arial" w:hAnsi="Arial" w:eastAsia="Arial" w:ascii="Arial"/>
          <w:color w:val="2C2B2E"/>
          <w:spacing w:val="15"/>
          <w:w w:val="100"/>
          <w:position w:val="0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102"/>
          <w:position w:val="0"/>
          <w:sz w:val="12"/>
          <w:szCs w:val="12"/>
        </w:rPr>
        <w:t>A</w:t>
      </w:r>
      <w:r>
        <w:rPr>
          <w:rFonts w:cs="Arial" w:hAnsi="Arial" w:eastAsia="Arial" w:ascii="Arial"/>
          <w:color w:val="2C2B2E"/>
          <w:spacing w:val="0"/>
          <w:w w:val="108"/>
          <w:position w:val="0"/>
          <w:sz w:val="12"/>
          <w:szCs w:val="12"/>
        </w:rPr>
        <w:t>l</w:t>
      </w:r>
      <w:r>
        <w:rPr>
          <w:rFonts w:cs="Arial" w:hAnsi="Arial" w:eastAsia="Arial" w:ascii="Arial"/>
          <w:color w:val="2C2B2E"/>
          <w:spacing w:val="0"/>
          <w:w w:val="115"/>
          <w:position w:val="0"/>
          <w:sz w:val="12"/>
          <w:szCs w:val="12"/>
        </w:rPr>
        <w:t>u</w:t>
      </w:r>
      <w:r>
        <w:rPr>
          <w:rFonts w:cs="Arial" w:hAnsi="Arial" w:eastAsia="Arial" w:ascii="Arial"/>
          <w:color w:val="2C2B2E"/>
          <w:spacing w:val="0"/>
          <w:w w:val="120"/>
          <w:position w:val="0"/>
          <w:sz w:val="12"/>
          <w:szCs w:val="12"/>
        </w:rPr>
        <w:t>m</w:t>
      </w:r>
      <w:r>
        <w:rPr>
          <w:rFonts w:cs="Arial" w:hAnsi="Arial" w:eastAsia="Arial" w:ascii="Arial"/>
          <w:color w:val="2C2B2E"/>
          <w:spacing w:val="0"/>
          <w:w w:val="122"/>
          <w:position w:val="0"/>
          <w:sz w:val="12"/>
          <w:szCs w:val="12"/>
        </w:rPr>
        <w:t>b</w:t>
      </w:r>
      <w:r>
        <w:rPr>
          <w:rFonts w:cs="Arial" w:hAnsi="Arial" w:eastAsia="Arial" w:ascii="Arial"/>
          <w:color w:val="2C2B2E"/>
          <w:spacing w:val="0"/>
          <w:w w:val="132"/>
          <w:position w:val="0"/>
          <w:sz w:val="12"/>
          <w:szCs w:val="12"/>
        </w:rPr>
        <w:t>r</w:t>
      </w:r>
      <w:r>
        <w:rPr>
          <w:rFonts w:cs="Arial" w:hAnsi="Arial" w:eastAsia="Arial" w:ascii="Arial"/>
          <w:color w:val="2C2B2E"/>
          <w:spacing w:val="0"/>
          <w:w w:val="93"/>
          <w:position w:val="0"/>
          <w:sz w:val="12"/>
          <w:szCs w:val="12"/>
        </w:rPr>
        <w:t>a</w:t>
      </w:r>
      <w:r>
        <w:rPr>
          <w:rFonts w:cs="Arial" w:hAnsi="Arial" w:eastAsia="Arial" w:ascii="Arial"/>
          <w:color w:val="2C2B2E"/>
          <w:spacing w:val="0"/>
          <w:w w:val="115"/>
          <w:position w:val="0"/>
          <w:sz w:val="12"/>
          <w:szCs w:val="12"/>
        </w:rPr>
        <w:t>d</w:t>
      </w:r>
      <w:r>
        <w:rPr>
          <w:rFonts w:cs="Arial" w:hAnsi="Arial" w:eastAsia="Arial" w:ascii="Arial"/>
          <w:color w:val="2C2B2E"/>
          <w:spacing w:val="0"/>
          <w:w w:val="122"/>
          <w:position w:val="0"/>
          <w:sz w:val="12"/>
          <w:szCs w:val="12"/>
        </w:rPr>
        <w:t>o</w:t>
      </w:r>
      <w:r>
        <w:rPr>
          <w:rFonts w:cs="Arial" w:hAnsi="Arial" w:eastAsia="Arial" w:ascii="Arial"/>
          <w:color w:val="2C2B2E"/>
          <w:spacing w:val="0"/>
          <w:w w:val="95"/>
          <w:position w:val="0"/>
          <w:sz w:val="12"/>
          <w:szCs w:val="12"/>
        </w:rPr>
        <w:t>s</w:t>
      </w:r>
      <w:r>
        <w:rPr>
          <w:rFonts w:cs="Arial" w:hAnsi="Arial" w:eastAsia="Arial" w:ascii="Arial"/>
          <w:color w:val="2C2B2E"/>
          <w:spacing w:val="0"/>
          <w:w w:val="101"/>
          <w:position w:val="0"/>
          <w:sz w:val="12"/>
          <w:szCs w:val="12"/>
        </w:rPr>
        <w:t>,</w:t>
      </w:r>
      <w:r>
        <w:rPr>
          <w:rFonts w:cs="Arial" w:hAnsi="Arial" w:eastAsia="Arial" w:ascii="Arial"/>
          <w:color w:val="404041"/>
          <w:spacing w:val="0"/>
          <w:w w:val="90"/>
          <w:position w:val="0"/>
          <w:sz w:val="12"/>
          <w:szCs w:val="12"/>
        </w:rPr>
        <w:t>S</w:t>
      </w:r>
      <w:r>
        <w:rPr>
          <w:rFonts w:cs="Arial" w:hAnsi="Arial" w:eastAsia="Arial" w:ascii="Arial"/>
          <w:color w:val="404041"/>
          <w:spacing w:val="15"/>
          <w:w w:val="100"/>
          <w:position w:val="0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89"/>
          <w:position w:val="0"/>
          <w:sz w:val="12"/>
          <w:szCs w:val="12"/>
        </w:rPr>
        <w:t>D</w:t>
      </w:r>
      <w:r>
        <w:rPr>
          <w:rFonts w:cs="Arial" w:hAnsi="Arial" w:eastAsia="Arial" w:ascii="Arial"/>
          <w:color w:val="2C2B2E"/>
          <w:spacing w:val="0"/>
          <w:w w:val="89"/>
          <w:position w:val="0"/>
          <w:sz w:val="12"/>
          <w:szCs w:val="12"/>
        </w:rPr>
        <w:t>E</w:t>
      </w:r>
      <w:r>
        <w:rPr>
          <w:rFonts w:cs="Arial" w:hAnsi="Arial" w:eastAsia="Arial" w:ascii="Arial"/>
          <w:color w:val="2C2B2E"/>
          <w:spacing w:val="19"/>
          <w:w w:val="89"/>
          <w:position w:val="0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66"/>
          <w:position w:val="0"/>
          <w:sz w:val="12"/>
          <w:szCs w:val="12"/>
        </w:rPr>
        <w:t>R</w:t>
      </w:r>
      <w:r>
        <w:rPr>
          <w:rFonts w:cs="Arial" w:hAnsi="Arial" w:eastAsia="Arial" w:ascii="Arial"/>
          <w:color w:val="404041"/>
          <w:spacing w:val="0"/>
          <w:w w:val="115"/>
          <w:position w:val="0"/>
          <w:sz w:val="12"/>
          <w:szCs w:val="12"/>
        </w:rPr>
        <w:t>.</w:t>
      </w:r>
      <w:r>
        <w:rPr>
          <w:rFonts w:cs="Arial" w:hAnsi="Arial" w:eastAsia="Arial" w:ascii="Arial"/>
          <w:color w:val="2C2B2E"/>
          <w:spacing w:val="0"/>
          <w:w w:val="107"/>
          <w:position w:val="0"/>
          <w:sz w:val="12"/>
          <w:szCs w:val="12"/>
        </w:rPr>
        <w:t>L</w:t>
      </w:r>
      <w:r>
        <w:rPr>
          <w:rFonts w:cs="Arial" w:hAnsi="Arial" w:eastAsia="Arial" w:ascii="Arial"/>
          <w:color w:val="161618"/>
          <w:spacing w:val="0"/>
          <w:w w:val="72"/>
          <w:position w:val="0"/>
          <w:sz w:val="12"/>
          <w:szCs w:val="12"/>
        </w:rPr>
        <w:t>.</w:t>
      </w:r>
      <w:r>
        <w:rPr>
          <w:rFonts w:cs="Arial" w:hAnsi="Arial" w:eastAsia="Arial" w:ascii="Arial"/>
          <w:color w:val="161618"/>
          <w:spacing w:val="0"/>
          <w:w w:val="100"/>
          <w:position w:val="0"/>
          <w:sz w:val="12"/>
          <w:szCs w:val="12"/>
        </w:rPr>
        <w:t> </w:t>
      </w:r>
      <w:r>
        <w:rPr>
          <w:rFonts w:cs="Arial" w:hAnsi="Arial" w:eastAsia="Arial" w:ascii="Arial"/>
          <w:color w:val="161618"/>
          <w:spacing w:val="-9"/>
          <w:w w:val="100"/>
          <w:position w:val="0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77"/>
          <w:position w:val="0"/>
          <w:sz w:val="12"/>
          <w:szCs w:val="12"/>
        </w:rPr>
        <w:t>D</w:t>
      </w:r>
      <w:r>
        <w:rPr>
          <w:rFonts w:cs="Arial" w:hAnsi="Arial" w:eastAsia="Arial" w:ascii="Arial"/>
          <w:color w:val="2C2B2E"/>
          <w:spacing w:val="0"/>
          <w:w w:val="77"/>
          <w:position w:val="0"/>
          <w:sz w:val="12"/>
          <w:szCs w:val="12"/>
        </w:rPr>
        <w:t>                                                        </w:t>
      </w:r>
      <w:r>
        <w:rPr>
          <w:rFonts w:cs="Arial" w:hAnsi="Arial" w:eastAsia="Arial" w:ascii="Arial"/>
          <w:color w:val="2C2B2E"/>
          <w:spacing w:val="15"/>
          <w:w w:val="77"/>
          <w:position w:val="0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77"/>
          <w:position w:val="0"/>
          <w:sz w:val="12"/>
          <w:szCs w:val="12"/>
        </w:rPr>
        <w:t>O</w:t>
      </w:r>
      <w:r>
        <w:rPr>
          <w:rFonts w:cs="Arial" w:hAnsi="Arial" w:eastAsia="Arial" w:ascii="Arial"/>
          <w:color w:val="2C2B2E"/>
          <w:spacing w:val="0"/>
          <w:w w:val="77"/>
          <w:position w:val="0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7"/>
          <w:w w:val="77"/>
          <w:position w:val="0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72"/>
          <w:position w:val="0"/>
          <w:sz w:val="12"/>
          <w:szCs w:val="12"/>
        </w:rPr>
        <w:t>P</w:t>
      </w:r>
      <w:r>
        <w:rPr>
          <w:rFonts w:cs="Arial" w:hAnsi="Arial" w:eastAsia="Arial" w:ascii="Arial"/>
          <w:color w:val="2C2B2E"/>
          <w:spacing w:val="0"/>
          <w:w w:val="105"/>
          <w:position w:val="0"/>
          <w:sz w:val="12"/>
          <w:szCs w:val="12"/>
        </w:rPr>
        <w:t>U</w:t>
      </w:r>
      <w:r>
        <w:rPr>
          <w:rFonts w:cs="Arial" w:hAnsi="Arial" w:eastAsia="Arial" w:ascii="Arial"/>
          <w:color w:val="2C2B2E"/>
          <w:spacing w:val="0"/>
          <w:w w:val="96"/>
          <w:position w:val="0"/>
          <w:sz w:val="12"/>
          <w:szCs w:val="12"/>
        </w:rPr>
        <w:t>E</w:t>
      </w:r>
      <w:r>
        <w:rPr>
          <w:rFonts w:cs="Arial" w:hAnsi="Arial" w:eastAsia="Arial" w:ascii="Arial"/>
          <w:color w:val="2C2B2E"/>
          <w:spacing w:val="0"/>
          <w:w w:val="94"/>
          <w:position w:val="0"/>
          <w:sz w:val="12"/>
          <w:szCs w:val="12"/>
        </w:rPr>
        <w:t>R</w:t>
      </w:r>
      <w:r>
        <w:rPr>
          <w:rFonts w:cs="Arial" w:hAnsi="Arial" w:eastAsia="Arial" w:ascii="Arial"/>
          <w:color w:val="2C2B2E"/>
          <w:spacing w:val="0"/>
          <w:w w:val="104"/>
          <w:position w:val="0"/>
          <w:sz w:val="12"/>
          <w:szCs w:val="12"/>
        </w:rPr>
        <w:t>T</w:t>
      </w:r>
      <w:r>
        <w:rPr>
          <w:rFonts w:cs="Arial" w:hAnsi="Arial" w:eastAsia="Arial" w:ascii="Arial"/>
          <w:color w:val="2C2B2E"/>
          <w:spacing w:val="0"/>
          <w:w w:val="97"/>
          <w:position w:val="0"/>
          <w:sz w:val="12"/>
          <w:szCs w:val="12"/>
        </w:rPr>
        <w:t>O</w:t>
      </w:r>
      <w:r>
        <w:rPr>
          <w:rFonts w:cs="Arial" w:hAnsi="Arial" w:eastAsia="Arial" w:ascii="Arial"/>
          <w:color w:val="2C2B2E"/>
          <w:spacing w:val="10"/>
          <w:w w:val="100"/>
          <w:position w:val="0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93"/>
          <w:position w:val="0"/>
          <w:sz w:val="12"/>
          <w:szCs w:val="12"/>
        </w:rPr>
        <w:t>S</w:t>
      </w:r>
      <w:r>
        <w:rPr>
          <w:rFonts w:cs="Arial" w:hAnsi="Arial" w:eastAsia="Arial" w:ascii="Arial"/>
          <w:color w:val="2C2B2E"/>
          <w:spacing w:val="0"/>
          <w:w w:val="93"/>
          <w:position w:val="0"/>
          <w:sz w:val="12"/>
          <w:szCs w:val="12"/>
        </w:rPr>
        <w:t>A</w:t>
      </w:r>
      <w:r>
        <w:rPr>
          <w:rFonts w:cs="Arial" w:hAnsi="Arial" w:eastAsia="Arial" w:ascii="Arial"/>
          <w:color w:val="2C2B2E"/>
          <w:spacing w:val="0"/>
          <w:w w:val="93"/>
          <w:position w:val="0"/>
          <w:sz w:val="12"/>
          <w:szCs w:val="12"/>
        </w:rPr>
        <w:t>N</w:t>
      </w:r>
      <w:r>
        <w:rPr>
          <w:rFonts w:cs="Arial" w:hAnsi="Arial" w:eastAsia="Arial" w:ascii="Arial"/>
          <w:color w:val="2C2B2E"/>
          <w:spacing w:val="27"/>
          <w:w w:val="93"/>
          <w:position w:val="0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93"/>
          <w:position w:val="0"/>
          <w:sz w:val="12"/>
          <w:szCs w:val="12"/>
        </w:rPr>
        <w:t>B</w:t>
      </w:r>
      <w:r>
        <w:rPr>
          <w:rFonts w:cs="Arial" w:hAnsi="Arial" w:eastAsia="Arial" w:ascii="Arial"/>
          <w:color w:val="2C2B2E"/>
          <w:spacing w:val="0"/>
          <w:w w:val="93"/>
          <w:position w:val="0"/>
          <w:sz w:val="12"/>
          <w:szCs w:val="12"/>
        </w:rPr>
        <w:t>LA</w:t>
      </w:r>
      <w:r>
        <w:rPr>
          <w:rFonts w:cs="Arial" w:hAnsi="Arial" w:eastAsia="Arial" w:ascii="Arial"/>
          <w:color w:val="404041"/>
          <w:spacing w:val="0"/>
          <w:w w:val="93"/>
          <w:position w:val="0"/>
          <w:sz w:val="12"/>
          <w:szCs w:val="12"/>
        </w:rPr>
        <w:t>S</w:t>
      </w:r>
      <w:r>
        <w:rPr>
          <w:rFonts w:cs="Arial" w:hAnsi="Arial" w:eastAsia="Arial" w:ascii="Arial"/>
          <w:color w:val="404041"/>
          <w:spacing w:val="0"/>
          <w:w w:val="93"/>
          <w:position w:val="0"/>
          <w:sz w:val="12"/>
          <w:szCs w:val="12"/>
        </w:rPr>
        <w:t>                         </w:t>
      </w:r>
      <w:r>
        <w:rPr>
          <w:rFonts w:cs="Arial" w:hAnsi="Arial" w:eastAsia="Arial" w:ascii="Arial"/>
          <w:color w:val="404041"/>
          <w:spacing w:val="8"/>
          <w:w w:val="93"/>
          <w:position w:val="0"/>
          <w:sz w:val="12"/>
          <w:szCs w:val="12"/>
        </w:rPr>
        <w:t> </w:t>
      </w:r>
      <w:r>
        <w:rPr>
          <w:rFonts w:cs="Arial" w:hAnsi="Arial" w:eastAsia="Arial" w:ascii="Arial"/>
          <w:color w:val="404041"/>
          <w:spacing w:val="0"/>
          <w:w w:val="93"/>
          <w:position w:val="0"/>
          <w:sz w:val="12"/>
          <w:szCs w:val="12"/>
        </w:rPr>
        <w:t>Z</w:t>
      </w:r>
      <w:r>
        <w:rPr>
          <w:rFonts w:cs="Arial" w:hAnsi="Arial" w:eastAsia="Arial" w:ascii="Arial"/>
          <w:color w:val="2C2B2E"/>
          <w:spacing w:val="0"/>
          <w:w w:val="93"/>
          <w:position w:val="0"/>
          <w:sz w:val="12"/>
          <w:szCs w:val="12"/>
        </w:rPr>
        <w:t>A</w:t>
      </w:r>
      <w:r>
        <w:rPr>
          <w:rFonts w:cs="Arial" w:hAnsi="Arial" w:eastAsia="Arial" w:ascii="Arial"/>
          <w:color w:val="2C2B2E"/>
          <w:spacing w:val="0"/>
          <w:w w:val="93"/>
          <w:position w:val="0"/>
          <w:sz w:val="12"/>
          <w:szCs w:val="12"/>
        </w:rPr>
        <w:t>P</w:t>
      </w:r>
      <w:r>
        <w:rPr>
          <w:rFonts w:cs="Arial" w:hAnsi="Arial" w:eastAsia="Arial" w:ascii="Arial"/>
          <w:color w:val="2C2B2E"/>
          <w:spacing w:val="0"/>
          <w:w w:val="93"/>
          <w:position w:val="0"/>
          <w:sz w:val="12"/>
          <w:szCs w:val="12"/>
        </w:rPr>
        <w:t>O</w:t>
      </w:r>
      <w:r>
        <w:rPr>
          <w:rFonts w:cs="Arial" w:hAnsi="Arial" w:eastAsia="Arial" w:ascii="Arial"/>
          <w:color w:val="2C2B2E"/>
          <w:spacing w:val="0"/>
          <w:w w:val="93"/>
          <w:position w:val="0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72"/>
          <w:position w:val="0"/>
          <w:sz w:val="12"/>
          <w:szCs w:val="12"/>
        </w:rPr>
        <w:t>P</w:t>
      </w:r>
      <w:r>
        <w:rPr>
          <w:rFonts w:cs="Arial" w:hAnsi="Arial" w:eastAsia="Arial" w:ascii="Arial"/>
          <w:color w:val="2C2B2E"/>
          <w:spacing w:val="0"/>
          <w:w w:val="114"/>
          <w:position w:val="0"/>
          <w:sz w:val="12"/>
          <w:szCs w:val="12"/>
        </w:rPr>
        <w:t>A</w:t>
      </w:r>
      <w:r>
        <w:rPr>
          <w:rFonts w:cs="Arial" w:hAnsi="Arial" w:eastAsia="Arial" w:ascii="Arial"/>
          <w:color w:val="2C2B2E"/>
          <w:spacing w:val="0"/>
          <w:w w:val="94"/>
          <w:position w:val="0"/>
          <w:sz w:val="12"/>
          <w:szCs w:val="12"/>
        </w:rPr>
        <w:t>N</w:t>
      </w:r>
      <w:r>
        <w:rPr>
          <w:rFonts w:cs="Arial" w:hAnsi="Arial" w:eastAsia="Arial" w:ascii="Arial"/>
          <w:color w:val="2C2B2E"/>
          <w:spacing w:val="0"/>
          <w:w w:val="100"/>
          <w:position w:val="0"/>
          <w:sz w:val="12"/>
          <w:szCs w:val="12"/>
        </w:rPr>
        <w:t>                               </w:t>
      </w:r>
      <w:r>
        <w:rPr>
          <w:rFonts w:cs="Arial" w:hAnsi="Arial" w:eastAsia="Arial" w:ascii="Arial"/>
          <w:color w:val="2C2B2E"/>
          <w:spacing w:val="-3"/>
          <w:w w:val="100"/>
          <w:position w:val="0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83"/>
          <w:position w:val="0"/>
          <w:sz w:val="12"/>
          <w:szCs w:val="12"/>
        </w:rPr>
        <w:t>N</w:t>
      </w:r>
      <w:r>
        <w:rPr>
          <w:rFonts w:cs="Arial" w:hAnsi="Arial" w:eastAsia="Arial" w:ascii="Arial"/>
          <w:color w:val="404041"/>
          <w:spacing w:val="0"/>
          <w:w w:val="202"/>
          <w:position w:val="0"/>
          <w:sz w:val="12"/>
          <w:szCs w:val="12"/>
        </w:rPr>
        <w:t>/</w:t>
      </w:r>
      <w:r>
        <w:rPr>
          <w:rFonts w:cs="Arial" w:hAnsi="Arial" w:eastAsia="Arial" w:ascii="Arial"/>
          <w:color w:val="2C2B2E"/>
          <w:spacing w:val="0"/>
          <w:w w:val="90"/>
          <w:position w:val="0"/>
          <w:sz w:val="12"/>
          <w:szCs w:val="12"/>
        </w:rPr>
        <w:t>P</w:t>
      </w:r>
      <w:r>
        <w:rPr>
          <w:rFonts w:cs="Arial" w:hAnsi="Arial" w:eastAsia="Arial" w:ascii="Arial"/>
          <w:color w:val="2C2B2E"/>
          <w:spacing w:val="0"/>
          <w:w w:val="100"/>
          <w:position w:val="0"/>
          <w:sz w:val="12"/>
          <w:szCs w:val="12"/>
        </w:rPr>
        <w:t>                                    </w:t>
      </w:r>
      <w:r>
        <w:rPr>
          <w:rFonts w:cs="Arial" w:hAnsi="Arial" w:eastAsia="Arial" w:ascii="Arial"/>
          <w:color w:val="2C2B2E"/>
          <w:spacing w:val="-2"/>
          <w:w w:val="100"/>
          <w:position w:val="0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83"/>
          <w:position w:val="1"/>
          <w:sz w:val="12"/>
          <w:szCs w:val="12"/>
        </w:rPr>
        <w:t>N</w:t>
      </w:r>
      <w:r>
        <w:rPr>
          <w:rFonts w:cs="Arial" w:hAnsi="Arial" w:eastAsia="Arial" w:ascii="Arial"/>
          <w:color w:val="404041"/>
          <w:spacing w:val="0"/>
          <w:w w:val="202"/>
          <w:position w:val="1"/>
          <w:sz w:val="12"/>
          <w:szCs w:val="12"/>
        </w:rPr>
        <w:t>/</w:t>
      </w:r>
      <w:r>
        <w:rPr>
          <w:rFonts w:cs="Arial" w:hAnsi="Arial" w:eastAsia="Arial" w:ascii="Arial"/>
          <w:color w:val="2C2B2E"/>
          <w:spacing w:val="0"/>
          <w:w w:val="90"/>
          <w:position w:val="1"/>
          <w:sz w:val="12"/>
          <w:szCs w:val="12"/>
        </w:rPr>
        <w:t>P</w:t>
      </w:r>
      <w:r>
        <w:rPr>
          <w:rFonts w:cs="Arial" w:hAnsi="Arial" w:eastAsia="Arial" w:ascii="Arial"/>
          <w:color w:val="000000"/>
          <w:spacing w:val="0"/>
          <w:w w:val="100"/>
          <w:position w:val="0"/>
          <w:sz w:val="12"/>
          <w:szCs w:val="12"/>
        </w:rPr>
      </w:r>
    </w:p>
    <w:p>
      <w:pPr>
        <w:rPr>
          <w:rFonts w:cs="Arial" w:hAnsi="Arial" w:eastAsia="Arial" w:ascii="Arial"/>
          <w:sz w:val="12"/>
          <w:szCs w:val="12"/>
        </w:rPr>
        <w:jc w:val="left"/>
        <w:spacing w:before="44"/>
        <w:ind w:left="497"/>
      </w:pPr>
      <w:r>
        <w:rPr>
          <w:rFonts w:cs="Arial" w:hAnsi="Arial" w:eastAsia="Arial" w:ascii="Arial"/>
          <w:color w:val="404041"/>
          <w:spacing w:val="0"/>
          <w:w w:val="100"/>
          <w:position w:val="1"/>
          <w:sz w:val="12"/>
          <w:szCs w:val="12"/>
        </w:rPr>
        <w:t>43</w:t>
      </w:r>
      <w:r>
        <w:rPr>
          <w:rFonts w:cs="Arial" w:hAnsi="Arial" w:eastAsia="Arial" w:ascii="Arial"/>
          <w:color w:val="404041"/>
          <w:spacing w:val="0"/>
          <w:w w:val="100"/>
          <w:position w:val="1"/>
          <w:sz w:val="12"/>
          <w:szCs w:val="12"/>
        </w:rPr>
        <w:t>          </w:t>
      </w:r>
      <w:r>
        <w:rPr>
          <w:rFonts w:cs="Arial" w:hAnsi="Arial" w:eastAsia="Arial" w:ascii="Arial"/>
          <w:color w:val="404041"/>
          <w:spacing w:val="18"/>
          <w:w w:val="100"/>
          <w:position w:val="1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71"/>
          <w:position w:val="0"/>
          <w:sz w:val="12"/>
          <w:szCs w:val="12"/>
        </w:rPr>
        <w:t>R</w:t>
      </w:r>
      <w:r>
        <w:rPr>
          <w:rFonts w:cs="Arial" w:hAnsi="Arial" w:eastAsia="Arial" w:ascii="Arial"/>
          <w:color w:val="2C2B2E"/>
          <w:spacing w:val="0"/>
          <w:w w:val="115"/>
          <w:position w:val="0"/>
          <w:sz w:val="12"/>
          <w:szCs w:val="12"/>
        </w:rPr>
        <w:t>eb</w:t>
      </w:r>
      <w:r>
        <w:rPr>
          <w:rFonts w:cs="Arial" w:hAnsi="Arial" w:eastAsia="Arial" w:ascii="Arial"/>
          <w:color w:val="2C2B2E"/>
          <w:spacing w:val="0"/>
          <w:w w:val="107"/>
          <w:position w:val="0"/>
          <w:sz w:val="12"/>
          <w:szCs w:val="12"/>
        </w:rPr>
        <w:t>e</w:t>
      </w:r>
      <w:r>
        <w:rPr>
          <w:rFonts w:cs="Arial" w:hAnsi="Arial" w:eastAsia="Arial" w:ascii="Arial"/>
          <w:color w:val="404041"/>
          <w:spacing w:val="0"/>
          <w:w w:val="103"/>
          <w:position w:val="0"/>
          <w:sz w:val="12"/>
          <w:szCs w:val="12"/>
        </w:rPr>
        <w:t>c</w:t>
      </w:r>
      <w:r>
        <w:rPr>
          <w:rFonts w:cs="Arial" w:hAnsi="Arial" w:eastAsia="Arial" w:ascii="Arial"/>
          <w:color w:val="2C2B2E"/>
          <w:spacing w:val="0"/>
          <w:w w:val="100"/>
          <w:position w:val="0"/>
          <w:sz w:val="12"/>
          <w:szCs w:val="12"/>
        </w:rPr>
        <w:t>a</w:t>
      </w:r>
      <w:r>
        <w:rPr>
          <w:rFonts w:cs="Arial" w:hAnsi="Arial" w:eastAsia="Arial" w:ascii="Arial"/>
          <w:color w:val="2C2B2E"/>
          <w:spacing w:val="10"/>
          <w:w w:val="100"/>
          <w:position w:val="0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55"/>
          <w:position w:val="0"/>
          <w:sz w:val="12"/>
          <w:szCs w:val="12"/>
        </w:rPr>
        <w:t>J</w:t>
      </w:r>
      <w:r>
        <w:rPr>
          <w:rFonts w:cs="Arial" w:hAnsi="Arial" w:eastAsia="Arial" w:ascii="Arial"/>
          <w:color w:val="2C2B2E"/>
          <w:spacing w:val="0"/>
          <w:w w:val="122"/>
          <w:position w:val="0"/>
          <w:sz w:val="12"/>
          <w:szCs w:val="12"/>
        </w:rPr>
        <w:t>o</w:t>
      </w:r>
      <w:r>
        <w:rPr>
          <w:rFonts w:cs="Arial" w:hAnsi="Arial" w:eastAsia="Arial" w:ascii="Arial"/>
          <w:color w:val="404041"/>
          <w:spacing w:val="0"/>
          <w:w w:val="111"/>
          <w:position w:val="0"/>
          <w:sz w:val="12"/>
          <w:szCs w:val="12"/>
        </w:rPr>
        <w:t>c</w:t>
      </w:r>
      <w:r>
        <w:rPr>
          <w:rFonts w:cs="Arial" w:hAnsi="Arial" w:eastAsia="Arial" w:ascii="Arial"/>
          <w:color w:val="2C2B2E"/>
          <w:spacing w:val="0"/>
          <w:w w:val="107"/>
          <w:position w:val="0"/>
          <w:sz w:val="12"/>
          <w:szCs w:val="12"/>
        </w:rPr>
        <w:t>e</w:t>
      </w:r>
      <w:r>
        <w:rPr>
          <w:rFonts w:cs="Arial" w:hAnsi="Arial" w:eastAsia="Arial" w:ascii="Arial"/>
          <w:color w:val="404041"/>
          <w:spacing w:val="0"/>
          <w:w w:val="108"/>
          <w:position w:val="0"/>
          <w:sz w:val="12"/>
          <w:szCs w:val="12"/>
        </w:rPr>
        <w:t>l</w:t>
      </w:r>
      <w:r>
        <w:rPr>
          <w:rFonts w:cs="Arial" w:hAnsi="Arial" w:eastAsia="Arial" w:ascii="Arial"/>
          <w:color w:val="2C2B2E"/>
          <w:spacing w:val="0"/>
          <w:w w:val="119"/>
          <w:position w:val="0"/>
          <w:sz w:val="12"/>
          <w:szCs w:val="12"/>
        </w:rPr>
        <w:t>y</w:t>
      </w:r>
      <w:r>
        <w:rPr>
          <w:rFonts w:cs="Arial" w:hAnsi="Arial" w:eastAsia="Arial" w:ascii="Arial"/>
          <w:color w:val="2C2B2E"/>
          <w:spacing w:val="0"/>
          <w:w w:val="107"/>
          <w:position w:val="0"/>
          <w:sz w:val="12"/>
          <w:szCs w:val="12"/>
        </w:rPr>
        <w:t>n</w:t>
      </w:r>
      <w:r>
        <w:rPr>
          <w:rFonts w:cs="Arial" w:hAnsi="Arial" w:eastAsia="Arial" w:ascii="Arial"/>
          <w:color w:val="2C2B2E"/>
          <w:spacing w:val="0"/>
          <w:w w:val="100"/>
          <w:position w:val="0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-9"/>
          <w:w w:val="100"/>
          <w:position w:val="0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66"/>
          <w:position w:val="0"/>
          <w:sz w:val="12"/>
          <w:szCs w:val="12"/>
        </w:rPr>
        <w:t>R</w:t>
      </w:r>
      <w:r>
        <w:rPr>
          <w:rFonts w:cs="Arial" w:hAnsi="Arial" w:eastAsia="Arial" w:ascii="Arial"/>
          <w:color w:val="2C2B2E"/>
          <w:spacing w:val="0"/>
          <w:w w:val="107"/>
          <w:position w:val="0"/>
          <w:sz w:val="12"/>
          <w:szCs w:val="12"/>
        </w:rPr>
        <w:t>a</w:t>
      </w:r>
      <w:r>
        <w:rPr>
          <w:rFonts w:cs="Arial" w:hAnsi="Arial" w:eastAsia="Arial" w:ascii="Arial"/>
          <w:color w:val="2C2B2E"/>
          <w:spacing w:val="0"/>
          <w:w w:val="120"/>
          <w:position w:val="0"/>
          <w:sz w:val="12"/>
          <w:szCs w:val="12"/>
        </w:rPr>
        <w:t>m</w:t>
      </w:r>
      <w:r>
        <w:rPr>
          <w:rFonts w:cs="Arial" w:hAnsi="Arial" w:eastAsia="Arial" w:ascii="Arial"/>
          <w:color w:val="2C2B2E"/>
          <w:spacing w:val="0"/>
          <w:w w:val="126"/>
          <w:position w:val="0"/>
          <w:sz w:val="12"/>
          <w:szCs w:val="12"/>
        </w:rPr>
        <w:t>i</w:t>
      </w:r>
      <w:r>
        <w:rPr>
          <w:rFonts w:cs="Arial" w:hAnsi="Arial" w:eastAsia="Arial" w:ascii="Arial"/>
          <w:color w:val="2C2B2E"/>
          <w:spacing w:val="0"/>
          <w:w w:val="144"/>
          <w:position w:val="0"/>
          <w:sz w:val="12"/>
          <w:szCs w:val="12"/>
        </w:rPr>
        <w:t>r</w:t>
      </w:r>
      <w:r>
        <w:rPr>
          <w:rFonts w:cs="Arial" w:hAnsi="Arial" w:eastAsia="Arial" w:ascii="Arial"/>
          <w:color w:val="404041"/>
          <w:spacing w:val="0"/>
          <w:w w:val="107"/>
          <w:position w:val="0"/>
          <w:sz w:val="12"/>
          <w:szCs w:val="12"/>
        </w:rPr>
        <w:t>e</w:t>
      </w:r>
      <w:r>
        <w:rPr>
          <w:rFonts w:cs="Arial" w:hAnsi="Arial" w:eastAsia="Arial" w:ascii="Arial"/>
          <w:color w:val="2C2B2E"/>
          <w:spacing w:val="0"/>
          <w:w w:val="95"/>
          <w:position w:val="0"/>
          <w:sz w:val="12"/>
          <w:szCs w:val="12"/>
        </w:rPr>
        <w:t>z</w:t>
      </w:r>
      <w:r>
        <w:rPr>
          <w:rFonts w:cs="Arial" w:hAnsi="Arial" w:eastAsia="Arial" w:ascii="Arial"/>
          <w:color w:val="2C2B2E"/>
          <w:spacing w:val="0"/>
          <w:w w:val="100"/>
          <w:position w:val="0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-14"/>
          <w:w w:val="100"/>
          <w:position w:val="0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77"/>
          <w:position w:val="0"/>
          <w:sz w:val="12"/>
          <w:szCs w:val="12"/>
        </w:rPr>
        <w:t>H</w:t>
      </w:r>
      <w:r>
        <w:rPr>
          <w:rFonts w:cs="Arial" w:hAnsi="Arial" w:eastAsia="Arial" w:ascii="Arial"/>
          <w:color w:val="2C2B2E"/>
          <w:spacing w:val="0"/>
          <w:w w:val="122"/>
          <w:position w:val="0"/>
          <w:sz w:val="12"/>
          <w:szCs w:val="12"/>
        </w:rPr>
        <w:t>e</w:t>
      </w:r>
      <w:r>
        <w:rPr>
          <w:rFonts w:cs="Arial" w:hAnsi="Arial" w:eastAsia="Arial" w:ascii="Arial"/>
          <w:color w:val="2C2B2E"/>
          <w:spacing w:val="0"/>
          <w:w w:val="132"/>
          <w:position w:val="0"/>
          <w:sz w:val="12"/>
          <w:szCs w:val="12"/>
        </w:rPr>
        <w:t>r</w:t>
      </w:r>
      <w:r>
        <w:rPr>
          <w:rFonts w:cs="Arial" w:hAnsi="Arial" w:eastAsia="Arial" w:ascii="Arial"/>
          <w:color w:val="2C2B2E"/>
          <w:spacing w:val="0"/>
          <w:w w:val="100"/>
          <w:position w:val="0"/>
          <w:sz w:val="12"/>
          <w:szCs w:val="12"/>
        </w:rPr>
        <w:t>n</w:t>
      </w:r>
      <w:r>
        <w:rPr>
          <w:rFonts w:cs="Arial" w:hAnsi="Arial" w:eastAsia="Arial" w:ascii="Arial"/>
          <w:color w:val="2C2B2E"/>
          <w:spacing w:val="0"/>
          <w:w w:val="107"/>
          <w:position w:val="0"/>
          <w:sz w:val="12"/>
          <w:szCs w:val="12"/>
        </w:rPr>
        <w:t>a</w:t>
      </w:r>
      <w:r>
        <w:rPr>
          <w:rFonts w:cs="Arial" w:hAnsi="Arial" w:eastAsia="Arial" w:ascii="Arial"/>
          <w:color w:val="2C2B2E"/>
          <w:spacing w:val="0"/>
          <w:w w:val="122"/>
          <w:position w:val="0"/>
          <w:sz w:val="12"/>
          <w:szCs w:val="12"/>
        </w:rPr>
        <w:t>n</w:t>
      </w:r>
      <w:r>
        <w:rPr>
          <w:rFonts w:cs="Arial" w:hAnsi="Arial" w:eastAsia="Arial" w:ascii="Arial"/>
          <w:color w:val="2C2B2E"/>
          <w:spacing w:val="0"/>
          <w:w w:val="115"/>
          <w:position w:val="0"/>
          <w:sz w:val="12"/>
          <w:szCs w:val="12"/>
        </w:rPr>
        <w:t>de</w:t>
      </w:r>
      <w:r>
        <w:rPr>
          <w:rFonts w:cs="Arial" w:hAnsi="Arial" w:eastAsia="Arial" w:ascii="Arial"/>
          <w:color w:val="2C2B2E"/>
          <w:spacing w:val="0"/>
          <w:w w:val="95"/>
          <w:position w:val="0"/>
          <w:sz w:val="12"/>
          <w:szCs w:val="12"/>
        </w:rPr>
        <w:t>z</w:t>
      </w:r>
      <w:r>
        <w:rPr>
          <w:rFonts w:cs="Arial" w:hAnsi="Arial" w:eastAsia="Arial" w:ascii="Arial"/>
          <w:color w:val="2C2B2E"/>
          <w:spacing w:val="0"/>
          <w:w w:val="100"/>
          <w:position w:val="0"/>
          <w:sz w:val="12"/>
          <w:szCs w:val="12"/>
        </w:rPr>
        <w:t>                                </w:t>
      </w:r>
      <w:r>
        <w:rPr>
          <w:rFonts w:cs="Arial" w:hAnsi="Arial" w:eastAsia="Arial" w:ascii="Arial"/>
          <w:color w:val="2C2B2E"/>
          <w:spacing w:val="2"/>
          <w:w w:val="100"/>
          <w:position w:val="0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71"/>
          <w:position w:val="0"/>
          <w:sz w:val="12"/>
          <w:szCs w:val="12"/>
        </w:rPr>
        <w:t>R</w:t>
      </w:r>
      <w:r>
        <w:rPr>
          <w:rFonts w:cs="Arial" w:hAnsi="Arial" w:eastAsia="Arial" w:ascii="Arial"/>
          <w:color w:val="2C2B2E"/>
          <w:spacing w:val="0"/>
          <w:w w:val="114"/>
          <w:position w:val="0"/>
          <w:sz w:val="12"/>
          <w:szCs w:val="12"/>
        </w:rPr>
        <w:t>A</w:t>
      </w:r>
      <w:r>
        <w:rPr>
          <w:rFonts w:cs="Arial" w:hAnsi="Arial" w:eastAsia="Arial" w:ascii="Arial"/>
          <w:color w:val="2C2B2E"/>
          <w:spacing w:val="0"/>
          <w:w w:val="88"/>
          <w:position w:val="0"/>
          <w:sz w:val="12"/>
          <w:szCs w:val="12"/>
        </w:rPr>
        <w:t>R</w:t>
      </w:r>
      <w:r>
        <w:rPr>
          <w:rFonts w:cs="Arial" w:hAnsi="Arial" w:eastAsia="Arial" w:ascii="Arial"/>
          <w:color w:val="2C2B2E"/>
          <w:spacing w:val="0"/>
          <w:w w:val="99"/>
          <w:position w:val="0"/>
          <w:sz w:val="12"/>
          <w:szCs w:val="12"/>
        </w:rPr>
        <w:t>H</w:t>
      </w:r>
      <w:r>
        <w:rPr>
          <w:rFonts w:cs="Arial" w:hAnsi="Arial" w:eastAsia="Arial" w:ascii="Arial"/>
          <w:color w:val="2C2B2E"/>
          <w:spacing w:val="0"/>
          <w:w w:val="115"/>
          <w:position w:val="0"/>
          <w:sz w:val="12"/>
          <w:szCs w:val="12"/>
        </w:rPr>
        <w:t>9</w:t>
      </w:r>
      <w:r>
        <w:rPr>
          <w:rFonts w:cs="Arial" w:hAnsi="Arial" w:eastAsia="Arial" w:ascii="Arial"/>
          <w:color w:val="2C2B2E"/>
          <w:spacing w:val="0"/>
          <w:w w:val="122"/>
          <w:position w:val="0"/>
          <w:sz w:val="12"/>
          <w:szCs w:val="12"/>
        </w:rPr>
        <w:t>0</w:t>
      </w:r>
      <w:r>
        <w:rPr>
          <w:rFonts w:cs="Arial" w:hAnsi="Arial" w:eastAsia="Arial" w:ascii="Arial"/>
          <w:color w:val="2C2B2E"/>
          <w:spacing w:val="0"/>
          <w:w w:val="100"/>
          <w:position w:val="0"/>
          <w:sz w:val="12"/>
          <w:szCs w:val="12"/>
        </w:rPr>
        <w:t>1</w:t>
      </w:r>
      <w:r>
        <w:rPr>
          <w:rFonts w:cs="Arial" w:hAnsi="Arial" w:eastAsia="Arial" w:ascii="Arial"/>
          <w:color w:val="2C2B2E"/>
          <w:spacing w:val="0"/>
          <w:w w:val="122"/>
          <w:position w:val="0"/>
          <w:sz w:val="12"/>
          <w:szCs w:val="12"/>
        </w:rPr>
        <w:t>0</w:t>
      </w:r>
      <w:r>
        <w:rPr>
          <w:rFonts w:cs="Arial" w:hAnsi="Arial" w:eastAsia="Arial" w:ascii="Arial"/>
          <w:color w:val="2C2B2E"/>
          <w:spacing w:val="0"/>
          <w:w w:val="100"/>
          <w:position w:val="0"/>
          <w:sz w:val="12"/>
          <w:szCs w:val="12"/>
        </w:rPr>
        <w:t>1</w:t>
      </w:r>
      <w:r>
        <w:rPr>
          <w:rFonts w:cs="Arial" w:hAnsi="Arial" w:eastAsia="Arial" w:ascii="Arial"/>
          <w:color w:val="2C2B2E"/>
          <w:spacing w:val="0"/>
          <w:w w:val="107"/>
          <w:position w:val="0"/>
          <w:sz w:val="12"/>
          <w:szCs w:val="12"/>
        </w:rPr>
        <w:t>2</w:t>
      </w:r>
      <w:r>
        <w:rPr>
          <w:rFonts w:cs="Arial" w:hAnsi="Arial" w:eastAsia="Arial" w:ascii="Arial"/>
          <w:color w:val="2C2B2E"/>
          <w:spacing w:val="0"/>
          <w:w w:val="110"/>
          <w:position w:val="0"/>
          <w:sz w:val="12"/>
          <w:szCs w:val="12"/>
        </w:rPr>
        <w:t>N</w:t>
      </w:r>
      <w:r>
        <w:rPr>
          <w:rFonts w:cs="Arial" w:hAnsi="Arial" w:eastAsia="Arial" w:ascii="Arial"/>
          <w:color w:val="2C2B2E"/>
          <w:spacing w:val="0"/>
          <w:w w:val="115"/>
          <w:position w:val="0"/>
          <w:sz w:val="12"/>
          <w:szCs w:val="12"/>
        </w:rPr>
        <w:t>28</w:t>
      </w:r>
      <w:r>
        <w:rPr>
          <w:rFonts w:cs="Arial" w:hAnsi="Arial" w:eastAsia="Arial" w:ascii="Arial"/>
          <w:color w:val="2C2B2E"/>
          <w:spacing w:val="0"/>
          <w:w w:val="100"/>
          <w:position w:val="0"/>
          <w:sz w:val="12"/>
          <w:szCs w:val="12"/>
        </w:rPr>
        <w:t>               </w:t>
      </w:r>
      <w:r>
        <w:rPr>
          <w:rFonts w:cs="Arial" w:hAnsi="Arial" w:eastAsia="Arial" w:ascii="Arial"/>
          <w:color w:val="2C2B2E"/>
          <w:spacing w:val="0"/>
          <w:w w:val="100"/>
          <w:position w:val="0"/>
          <w:sz w:val="12"/>
          <w:szCs w:val="12"/>
        </w:rPr>
        <w:t>M</w:t>
      </w:r>
      <w:r>
        <w:rPr>
          <w:rFonts w:cs="Arial" w:hAnsi="Arial" w:eastAsia="Arial" w:ascii="Arial"/>
          <w:color w:val="2C2B2E"/>
          <w:spacing w:val="0"/>
          <w:w w:val="100"/>
          <w:position w:val="0"/>
          <w:sz w:val="12"/>
          <w:szCs w:val="12"/>
        </w:rPr>
        <w:t>A</w:t>
      </w:r>
      <w:r>
        <w:rPr>
          <w:rFonts w:cs="Arial" w:hAnsi="Arial" w:eastAsia="Arial" w:ascii="Arial"/>
          <w:color w:val="2C2B2E"/>
          <w:spacing w:val="0"/>
          <w:w w:val="100"/>
          <w:position w:val="0"/>
          <w:sz w:val="12"/>
          <w:szCs w:val="12"/>
        </w:rPr>
        <w:t>D</w:t>
      </w:r>
      <w:r>
        <w:rPr>
          <w:rFonts w:cs="Arial" w:hAnsi="Arial" w:eastAsia="Arial" w:ascii="Arial"/>
          <w:color w:val="2C2B2E"/>
          <w:spacing w:val="0"/>
          <w:w w:val="100"/>
          <w:position w:val="0"/>
          <w:sz w:val="12"/>
          <w:szCs w:val="12"/>
        </w:rPr>
        <w:t>E</w:t>
      </w:r>
      <w:r>
        <w:rPr>
          <w:rFonts w:cs="Arial" w:hAnsi="Arial" w:eastAsia="Arial" w:ascii="Arial"/>
          <w:color w:val="2C2B2E"/>
          <w:spacing w:val="0"/>
          <w:w w:val="100"/>
          <w:position w:val="0"/>
          <w:sz w:val="12"/>
          <w:szCs w:val="12"/>
        </w:rPr>
        <w:t>R</w:t>
      </w:r>
      <w:r>
        <w:rPr>
          <w:rFonts w:cs="Arial" w:hAnsi="Arial" w:eastAsia="Arial" w:ascii="Arial"/>
          <w:color w:val="2C2B2E"/>
          <w:spacing w:val="0"/>
          <w:w w:val="100"/>
          <w:position w:val="0"/>
          <w:sz w:val="12"/>
          <w:szCs w:val="12"/>
        </w:rPr>
        <w:t>O</w:t>
      </w:r>
      <w:r>
        <w:rPr>
          <w:rFonts w:cs="Arial" w:hAnsi="Arial" w:eastAsia="Arial" w:ascii="Arial"/>
          <w:color w:val="2C2B2E"/>
          <w:spacing w:val="0"/>
          <w:w w:val="100"/>
          <w:position w:val="0"/>
          <w:sz w:val="12"/>
          <w:szCs w:val="12"/>
        </w:rPr>
        <w:t>                                        </w:t>
      </w:r>
      <w:r>
        <w:rPr>
          <w:rFonts w:cs="Arial" w:hAnsi="Arial" w:eastAsia="Arial" w:ascii="Arial"/>
          <w:color w:val="2C2B2E"/>
          <w:spacing w:val="18"/>
          <w:w w:val="100"/>
          <w:position w:val="0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43"/>
          <w:position w:val="1"/>
          <w:sz w:val="12"/>
          <w:szCs w:val="12"/>
        </w:rPr>
        <w:t>I</w:t>
      </w:r>
      <w:r>
        <w:rPr>
          <w:rFonts w:cs="Arial" w:hAnsi="Arial" w:eastAsia="Arial" w:ascii="Arial"/>
          <w:color w:val="2C2B2E"/>
          <w:spacing w:val="0"/>
          <w:w w:val="103"/>
          <w:position w:val="1"/>
          <w:sz w:val="12"/>
          <w:szCs w:val="12"/>
        </w:rPr>
        <w:t>XT</w:t>
      </w:r>
      <w:r>
        <w:rPr>
          <w:rFonts w:cs="Arial" w:hAnsi="Arial" w:eastAsia="Arial" w:ascii="Arial"/>
          <w:color w:val="2C2B2E"/>
          <w:spacing w:val="0"/>
          <w:w w:val="86"/>
          <w:position w:val="1"/>
          <w:sz w:val="12"/>
          <w:szCs w:val="12"/>
        </w:rPr>
        <w:t>L</w:t>
      </w:r>
      <w:r>
        <w:rPr>
          <w:rFonts w:cs="Arial" w:hAnsi="Arial" w:eastAsia="Arial" w:ascii="Arial"/>
          <w:color w:val="2C2B2E"/>
          <w:spacing w:val="0"/>
          <w:w w:val="108"/>
          <w:position w:val="1"/>
          <w:sz w:val="12"/>
          <w:szCs w:val="12"/>
        </w:rPr>
        <w:t>A</w:t>
      </w:r>
      <w:r>
        <w:rPr>
          <w:rFonts w:cs="Arial" w:hAnsi="Arial" w:eastAsia="Arial" w:ascii="Arial"/>
          <w:color w:val="2C2B2E"/>
          <w:spacing w:val="0"/>
          <w:w w:val="94"/>
          <w:position w:val="1"/>
          <w:sz w:val="12"/>
          <w:szCs w:val="12"/>
        </w:rPr>
        <w:t>H</w:t>
      </w:r>
      <w:r>
        <w:rPr>
          <w:rFonts w:cs="Arial" w:hAnsi="Arial" w:eastAsia="Arial" w:ascii="Arial"/>
          <w:color w:val="2C2B2E"/>
          <w:spacing w:val="0"/>
          <w:w w:val="110"/>
          <w:position w:val="1"/>
          <w:sz w:val="12"/>
          <w:szCs w:val="12"/>
        </w:rPr>
        <w:t>U</w:t>
      </w:r>
      <w:r>
        <w:rPr>
          <w:rFonts w:cs="Arial" w:hAnsi="Arial" w:eastAsia="Arial" w:ascii="Arial"/>
          <w:color w:val="2C2B2E"/>
          <w:spacing w:val="0"/>
          <w:w w:val="120"/>
          <w:position w:val="1"/>
          <w:sz w:val="12"/>
          <w:szCs w:val="12"/>
        </w:rPr>
        <w:t>A</w:t>
      </w:r>
      <w:r>
        <w:rPr>
          <w:rFonts w:cs="Arial" w:hAnsi="Arial" w:eastAsia="Arial" w:ascii="Arial"/>
          <w:color w:val="404041"/>
          <w:spacing w:val="0"/>
          <w:w w:val="88"/>
          <w:position w:val="1"/>
          <w:sz w:val="12"/>
          <w:szCs w:val="12"/>
        </w:rPr>
        <w:t>C</w:t>
      </w:r>
      <w:r>
        <w:rPr>
          <w:rFonts w:cs="Arial" w:hAnsi="Arial" w:eastAsia="Arial" w:ascii="Arial"/>
          <w:color w:val="2C2B2E"/>
          <w:spacing w:val="0"/>
          <w:w w:val="108"/>
          <w:position w:val="1"/>
          <w:sz w:val="12"/>
          <w:szCs w:val="12"/>
        </w:rPr>
        <w:t>A</w:t>
      </w:r>
      <w:r>
        <w:rPr>
          <w:rFonts w:cs="Arial" w:hAnsi="Arial" w:eastAsia="Arial" w:ascii="Arial"/>
          <w:color w:val="2C2B2E"/>
          <w:spacing w:val="0"/>
          <w:w w:val="99"/>
          <w:position w:val="1"/>
          <w:sz w:val="12"/>
          <w:szCs w:val="12"/>
        </w:rPr>
        <w:t>N</w:t>
      </w:r>
      <w:r>
        <w:rPr>
          <w:rFonts w:cs="Arial" w:hAnsi="Arial" w:eastAsia="Arial" w:ascii="Arial"/>
          <w:color w:val="2C2B2E"/>
          <w:spacing w:val="0"/>
          <w:w w:val="100"/>
          <w:position w:val="1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-9"/>
          <w:w w:val="100"/>
          <w:position w:val="1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86"/>
          <w:position w:val="1"/>
          <w:sz w:val="12"/>
          <w:szCs w:val="12"/>
        </w:rPr>
        <w:t>D</w:t>
      </w:r>
      <w:r>
        <w:rPr>
          <w:rFonts w:cs="Arial" w:hAnsi="Arial" w:eastAsia="Arial" w:ascii="Arial"/>
          <w:color w:val="2C2B2E"/>
          <w:spacing w:val="0"/>
          <w:w w:val="86"/>
          <w:position w:val="1"/>
          <w:sz w:val="12"/>
          <w:szCs w:val="12"/>
        </w:rPr>
        <w:t>E</w:t>
      </w:r>
      <w:r>
        <w:rPr>
          <w:rFonts w:cs="Arial" w:hAnsi="Arial" w:eastAsia="Arial" w:ascii="Arial"/>
          <w:color w:val="2C2B2E"/>
          <w:spacing w:val="24"/>
          <w:w w:val="86"/>
          <w:position w:val="1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71"/>
          <w:position w:val="1"/>
          <w:sz w:val="12"/>
          <w:szCs w:val="12"/>
        </w:rPr>
        <w:t>L</w:t>
      </w:r>
      <w:r>
        <w:rPr>
          <w:rFonts w:cs="Arial" w:hAnsi="Arial" w:eastAsia="Arial" w:ascii="Arial"/>
          <w:color w:val="404041"/>
          <w:spacing w:val="0"/>
          <w:w w:val="97"/>
          <w:position w:val="1"/>
          <w:sz w:val="12"/>
          <w:szCs w:val="12"/>
        </w:rPr>
        <w:t>O</w:t>
      </w:r>
      <w:r>
        <w:rPr>
          <w:rFonts w:cs="Arial" w:hAnsi="Arial" w:eastAsia="Arial" w:ascii="Arial"/>
          <w:color w:val="404041"/>
          <w:spacing w:val="0"/>
          <w:w w:val="90"/>
          <w:position w:val="1"/>
          <w:sz w:val="12"/>
          <w:szCs w:val="12"/>
        </w:rPr>
        <w:t>S</w:t>
      </w:r>
      <w:r>
        <w:rPr>
          <w:rFonts w:cs="Arial" w:hAnsi="Arial" w:eastAsia="Arial" w:ascii="Arial"/>
          <w:color w:val="404041"/>
          <w:spacing w:val="15"/>
          <w:w w:val="100"/>
          <w:position w:val="1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100"/>
          <w:position w:val="1"/>
          <w:sz w:val="12"/>
          <w:szCs w:val="12"/>
        </w:rPr>
        <w:t>M</w:t>
      </w:r>
      <w:r>
        <w:rPr>
          <w:rFonts w:cs="Arial" w:hAnsi="Arial" w:eastAsia="Arial" w:ascii="Arial"/>
          <w:color w:val="2C2B2E"/>
          <w:spacing w:val="0"/>
          <w:w w:val="100"/>
          <w:position w:val="1"/>
          <w:sz w:val="12"/>
          <w:szCs w:val="12"/>
        </w:rPr>
        <w:t>E</w:t>
      </w:r>
      <w:r>
        <w:rPr>
          <w:rFonts w:cs="Arial" w:hAnsi="Arial" w:eastAsia="Arial" w:ascii="Arial"/>
          <w:color w:val="2C2B2E"/>
          <w:spacing w:val="0"/>
          <w:w w:val="100"/>
          <w:position w:val="1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17"/>
          <w:w w:val="100"/>
          <w:position w:val="1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83"/>
          <w:position w:val="0"/>
          <w:sz w:val="12"/>
          <w:szCs w:val="12"/>
        </w:rPr>
        <w:t>N</w:t>
      </w:r>
      <w:r>
        <w:rPr>
          <w:rFonts w:cs="Arial" w:hAnsi="Arial" w:eastAsia="Arial" w:ascii="Arial"/>
          <w:color w:val="404041"/>
          <w:spacing w:val="0"/>
          <w:w w:val="202"/>
          <w:position w:val="0"/>
          <w:sz w:val="12"/>
          <w:szCs w:val="12"/>
        </w:rPr>
        <w:t>/</w:t>
      </w:r>
      <w:r>
        <w:rPr>
          <w:rFonts w:cs="Arial" w:hAnsi="Arial" w:eastAsia="Arial" w:ascii="Arial"/>
          <w:color w:val="2C2B2E"/>
          <w:spacing w:val="0"/>
          <w:w w:val="90"/>
          <w:position w:val="0"/>
          <w:sz w:val="12"/>
          <w:szCs w:val="12"/>
        </w:rPr>
        <w:t>P</w:t>
      </w:r>
      <w:r>
        <w:rPr>
          <w:rFonts w:cs="Arial" w:hAnsi="Arial" w:eastAsia="Arial" w:ascii="Arial"/>
          <w:color w:val="2C2B2E"/>
          <w:spacing w:val="0"/>
          <w:w w:val="100"/>
          <w:position w:val="0"/>
          <w:sz w:val="12"/>
          <w:szCs w:val="12"/>
        </w:rPr>
        <w:t>                                             </w:t>
      </w:r>
      <w:r>
        <w:rPr>
          <w:rFonts w:cs="Arial" w:hAnsi="Arial" w:eastAsia="Arial" w:ascii="Arial"/>
          <w:color w:val="2C2B2E"/>
          <w:spacing w:val="16"/>
          <w:w w:val="100"/>
          <w:position w:val="0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93"/>
          <w:position w:val="1"/>
          <w:sz w:val="12"/>
          <w:szCs w:val="12"/>
        </w:rPr>
        <w:t>4</w:t>
      </w:r>
      <w:r>
        <w:rPr>
          <w:rFonts w:cs="Arial" w:hAnsi="Arial" w:eastAsia="Arial" w:ascii="Arial"/>
          <w:color w:val="2C2B2E"/>
          <w:spacing w:val="0"/>
          <w:w w:val="107"/>
          <w:position w:val="1"/>
          <w:sz w:val="12"/>
          <w:szCs w:val="12"/>
        </w:rPr>
        <w:t>5</w:t>
      </w:r>
      <w:r>
        <w:rPr>
          <w:rFonts w:cs="Arial" w:hAnsi="Arial" w:eastAsia="Arial" w:ascii="Arial"/>
          <w:color w:val="2C2B2E"/>
          <w:spacing w:val="0"/>
          <w:w w:val="115"/>
          <w:position w:val="1"/>
          <w:sz w:val="12"/>
          <w:szCs w:val="12"/>
        </w:rPr>
        <w:t>8</w:t>
      </w:r>
      <w:r>
        <w:rPr>
          <w:rFonts w:cs="Arial" w:hAnsi="Arial" w:eastAsia="Arial" w:ascii="Arial"/>
          <w:color w:val="2C2B2E"/>
          <w:spacing w:val="0"/>
          <w:w w:val="107"/>
          <w:position w:val="1"/>
          <w:sz w:val="12"/>
          <w:szCs w:val="12"/>
        </w:rPr>
        <w:t>5</w:t>
      </w:r>
      <w:r>
        <w:rPr>
          <w:rFonts w:cs="Arial" w:hAnsi="Arial" w:eastAsia="Arial" w:ascii="Arial"/>
          <w:color w:val="2C2B2E"/>
          <w:spacing w:val="0"/>
          <w:w w:val="122"/>
          <w:position w:val="1"/>
          <w:sz w:val="12"/>
          <w:szCs w:val="12"/>
        </w:rPr>
        <w:t>0</w:t>
      </w:r>
      <w:r>
        <w:rPr>
          <w:rFonts w:cs="Arial" w:hAnsi="Arial" w:eastAsia="Arial" w:ascii="Arial"/>
          <w:color w:val="000000"/>
          <w:spacing w:val="0"/>
          <w:w w:val="100"/>
          <w:position w:val="0"/>
          <w:sz w:val="12"/>
          <w:szCs w:val="12"/>
        </w:rPr>
      </w:r>
    </w:p>
    <w:p>
      <w:pPr>
        <w:rPr>
          <w:rFonts w:cs="Arial" w:hAnsi="Arial" w:eastAsia="Arial" w:ascii="Arial"/>
          <w:sz w:val="12"/>
          <w:szCs w:val="12"/>
        </w:rPr>
        <w:jc w:val="left"/>
        <w:spacing w:before="44"/>
        <w:ind w:left="497"/>
      </w:pPr>
      <w:r>
        <w:rPr>
          <w:rFonts w:cs="Arial" w:hAnsi="Arial" w:eastAsia="Arial" w:ascii="Arial"/>
          <w:color w:val="2C2B2E"/>
          <w:spacing w:val="0"/>
          <w:w w:val="100"/>
          <w:sz w:val="12"/>
          <w:szCs w:val="12"/>
        </w:rPr>
        <w:t>4</w:t>
      </w:r>
      <w:r>
        <w:rPr>
          <w:rFonts w:cs="Arial" w:hAnsi="Arial" w:eastAsia="Arial" w:ascii="Arial"/>
          <w:color w:val="404041"/>
          <w:spacing w:val="0"/>
          <w:w w:val="100"/>
          <w:sz w:val="12"/>
          <w:szCs w:val="12"/>
        </w:rPr>
        <w:t>4</w:t>
      </w:r>
      <w:r>
        <w:rPr>
          <w:rFonts w:cs="Arial" w:hAnsi="Arial" w:eastAsia="Arial" w:ascii="Arial"/>
          <w:color w:val="404041"/>
          <w:spacing w:val="0"/>
          <w:w w:val="100"/>
          <w:sz w:val="12"/>
          <w:szCs w:val="12"/>
        </w:rPr>
        <w:t>          </w:t>
      </w:r>
      <w:r>
        <w:rPr>
          <w:rFonts w:cs="Arial" w:hAnsi="Arial" w:eastAsia="Arial" w:ascii="Arial"/>
          <w:color w:val="404041"/>
          <w:spacing w:val="18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71"/>
          <w:sz w:val="12"/>
          <w:szCs w:val="12"/>
        </w:rPr>
        <w:t>R</w:t>
      </w:r>
      <w:r>
        <w:rPr>
          <w:rFonts w:cs="Arial" w:hAnsi="Arial" w:eastAsia="Arial" w:ascii="Arial"/>
          <w:color w:val="2C2B2E"/>
          <w:spacing w:val="0"/>
          <w:w w:val="126"/>
          <w:sz w:val="12"/>
          <w:szCs w:val="12"/>
        </w:rPr>
        <w:t>i</w:t>
      </w:r>
      <w:r>
        <w:rPr>
          <w:rFonts w:cs="Arial" w:hAnsi="Arial" w:eastAsia="Arial" w:ascii="Arial"/>
          <w:color w:val="404041"/>
          <w:spacing w:val="0"/>
          <w:w w:val="111"/>
          <w:sz w:val="12"/>
          <w:szCs w:val="12"/>
        </w:rPr>
        <w:t>c</w:t>
      </w:r>
      <w:r>
        <w:rPr>
          <w:rFonts w:cs="Arial" w:hAnsi="Arial" w:eastAsia="Arial" w:ascii="Arial"/>
          <w:color w:val="404041"/>
          <w:spacing w:val="0"/>
          <w:w w:val="93"/>
          <w:sz w:val="12"/>
          <w:szCs w:val="12"/>
        </w:rPr>
        <w:t>a</w:t>
      </w:r>
      <w:r>
        <w:rPr>
          <w:rFonts w:cs="Arial" w:hAnsi="Arial" w:eastAsia="Arial" w:ascii="Arial"/>
          <w:color w:val="2C2B2E"/>
          <w:spacing w:val="0"/>
          <w:w w:val="156"/>
          <w:sz w:val="12"/>
          <w:szCs w:val="12"/>
        </w:rPr>
        <w:t>r</w:t>
      </w:r>
      <w:r>
        <w:rPr>
          <w:rFonts w:cs="Arial" w:hAnsi="Arial" w:eastAsia="Arial" w:ascii="Arial"/>
          <w:color w:val="404041"/>
          <w:spacing w:val="0"/>
          <w:w w:val="107"/>
          <w:sz w:val="12"/>
          <w:szCs w:val="12"/>
        </w:rPr>
        <w:t>d</w:t>
      </w:r>
      <w:r>
        <w:rPr>
          <w:rFonts w:cs="Arial" w:hAnsi="Arial" w:eastAsia="Arial" w:ascii="Arial"/>
          <w:color w:val="2C2B2E"/>
          <w:spacing w:val="0"/>
          <w:w w:val="115"/>
          <w:sz w:val="12"/>
          <w:szCs w:val="12"/>
        </w:rPr>
        <w:t>o</w:t>
      </w:r>
      <w:r>
        <w:rPr>
          <w:rFonts w:cs="Arial" w:hAnsi="Arial" w:eastAsia="Arial" w:ascii="Arial"/>
          <w:color w:val="2C2B2E"/>
          <w:spacing w:val="15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72"/>
          <w:sz w:val="12"/>
          <w:szCs w:val="12"/>
        </w:rPr>
        <w:t>S</w:t>
      </w:r>
      <w:r>
        <w:rPr>
          <w:rFonts w:cs="Arial" w:hAnsi="Arial" w:eastAsia="Arial" w:ascii="Arial"/>
          <w:color w:val="2C2B2E"/>
          <w:spacing w:val="0"/>
          <w:w w:val="93"/>
          <w:sz w:val="12"/>
          <w:szCs w:val="12"/>
        </w:rPr>
        <w:t>a</w:t>
      </w:r>
      <w:r>
        <w:rPr>
          <w:rFonts w:cs="Arial" w:hAnsi="Arial" w:eastAsia="Arial" w:ascii="Arial"/>
          <w:color w:val="404041"/>
          <w:spacing w:val="0"/>
          <w:w w:val="115"/>
          <w:sz w:val="12"/>
          <w:szCs w:val="12"/>
        </w:rPr>
        <w:t>n</w:t>
      </w:r>
      <w:r>
        <w:rPr>
          <w:rFonts w:cs="Arial" w:hAnsi="Arial" w:eastAsia="Arial" w:ascii="Arial"/>
          <w:color w:val="404041"/>
          <w:spacing w:val="0"/>
          <w:w w:val="111"/>
          <w:sz w:val="12"/>
          <w:szCs w:val="12"/>
        </w:rPr>
        <w:t>c</w:t>
      </w:r>
      <w:r>
        <w:rPr>
          <w:rFonts w:cs="Arial" w:hAnsi="Arial" w:eastAsia="Arial" w:ascii="Arial"/>
          <w:color w:val="2C2B2E"/>
          <w:spacing w:val="0"/>
          <w:w w:val="115"/>
          <w:sz w:val="12"/>
          <w:szCs w:val="12"/>
        </w:rPr>
        <w:t>he</w:t>
      </w:r>
      <w:r>
        <w:rPr>
          <w:rFonts w:cs="Arial" w:hAnsi="Arial" w:eastAsia="Arial" w:ascii="Arial"/>
          <w:color w:val="404041"/>
          <w:spacing w:val="0"/>
          <w:w w:val="95"/>
          <w:sz w:val="12"/>
          <w:szCs w:val="12"/>
        </w:rPr>
        <w:t>z</w:t>
      </w:r>
      <w:r>
        <w:rPr>
          <w:rFonts w:cs="Arial" w:hAnsi="Arial" w:eastAsia="Arial" w:ascii="Arial"/>
          <w:color w:val="404041"/>
          <w:spacing w:val="15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79"/>
          <w:sz w:val="12"/>
          <w:szCs w:val="12"/>
        </w:rPr>
        <w:t>L</w:t>
      </w:r>
      <w:r>
        <w:rPr>
          <w:rFonts w:cs="Arial" w:hAnsi="Arial" w:eastAsia="Arial" w:ascii="Arial"/>
          <w:color w:val="2C2B2E"/>
          <w:spacing w:val="0"/>
          <w:w w:val="107"/>
          <w:sz w:val="12"/>
          <w:szCs w:val="12"/>
        </w:rPr>
        <w:t>o</w:t>
      </w:r>
      <w:r>
        <w:rPr>
          <w:rFonts w:cs="Arial" w:hAnsi="Arial" w:eastAsia="Arial" w:ascii="Arial"/>
          <w:color w:val="2C2B2E"/>
          <w:spacing w:val="0"/>
          <w:w w:val="122"/>
          <w:sz w:val="12"/>
          <w:szCs w:val="12"/>
        </w:rPr>
        <w:t>p</w:t>
      </w:r>
      <w:r>
        <w:rPr>
          <w:rFonts w:cs="Arial" w:hAnsi="Arial" w:eastAsia="Arial" w:ascii="Arial"/>
          <w:color w:val="2C2B2E"/>
          <w:spacing w:val="0"/>
          <w:w w:val="107"/>
          <w:sz w:val="12"/>
          <w:szCs w:val="12"/>
        </w:rPr>
        <w:t>e</w:t>
      </w:r>
      <w:r>
        <w:rPr>
          <w:rFonts w:cs="Arial" w:hAnsi="Arial" w:eastAsia="Arial" w:ascii="Arial"/>
          <w:color w:val="404041"/>
          <w:spacing w:val="0"/>
          <w:w w:val="95"/>
          <w:sz w:val="12"/>
          <w:szCs w:val="12"/>
        </w:rPr>
        <w:t>z</w:t>
      </w:r>
      <w:r>
        <w:rPr>
          <w:rFonts w:cs="Arial" w:hAnsi="Arial" w:eastAsia="Arial" w:ascii="Arial"/>
          <w:color w:val="404041"/>
          <w:spacing w:val="0"/>
          <w:w w:val="100"/>
          <w:sz w:val="12"/>
          <w:szCs w:val="12"/>
        </w:rPr>
        <w:t>                                                       </w:t>
      </w:r>
      <w:r>
        <w:rPr>
          <w:rFonts w:cs="Arial" w:hAnsi="Arial" w:eastAsia="Arial" w:ascii="Arial"/>
          <w:color w:val="404041"/>
          <w:spacing w:val="-9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404041"/>
          <w:spacing w:val="0"/>
          <w:w w:val="72"/>
          <w:sz w:val="12"/>
          <w:szCs w:val="12"/>
        </w:rPr>
        <w:t>S</w:t>
      </w:r>
      <w:r>
        <w:rPr>
          <w:rFonts w:cs="Arial" w:hAnsi="Arial" w:eastAsia="Arial" w:ascii="Arial"/>
          <w:color w:val="2C2B2E"/>
          <w:spacing w:val="0"/>
          <w:w w:val="108"/>
          <w:sz w:val="12"/>
          <w:szCs w:val="12"/>
        </w:rPr>
        <w:t>A</w:t>
      </w:r>
      <w:r>
        <w:rPr>
          <w:rFonts w:cs="Arial" w:hAnsi="Arial" w:eastAsia="Arial" w:ascii="Arial"/>
          <w:color w:val="2C2B2E"/>
          <w:spacing w:val="0"/>
          <w:w w:val="100"/>
          <w:sz w:val="12"/>
          <w:szCs w:val="12"/>
        </w:rPr>
        <w:t>L</w:t>
      </w:r>
      <w:r>
        <w:rPr>
          <w:rFonts w:cs="Arial" w:hAnsi="Arial" w:eastAsia="Arial" w:ascii="Arial"/>
          <w:color w:val="2C2B2E"/>
          <w:spacing w:val="0"/>
          <w:w w:val="83"/>
          <w:sz w:val="12"/>
          <w:szCs w:val="12"/>
        </w:rPr>
        <w:t>R</w:t>
      </w:r>
      <w:r>
        <w:rPr>
          <w:rFonts w:cs="Arial" w:hAnsi="Arial" w:eastAsia="Arial" w:ascii="Arial"/>
          <w:color w:val="404041"/>
          <w:spacing w:val="0"/>
          <w:w w:val="115"/>
          <w:sz w:val="12"/>
          <w:szCs w:val="12"/>
        </w:rPr>
        <w:t>7</w:t>
      </w:r>
      <w:r>
        <w:rPr>
          <w:rFonts w:cs="Arial" w:hAnsi="Arial" w:eastAsia="Arial" w:ascii="Arial"/>
          <w:color w:val="2C2B2E"/>
          <w:spacing w:val="0"/>
          <w:w w:val="107"/>
          <w:sz w:val="12"/>
          <w:szCs w:val="12"/>
        </w:rPr>
        <w:t>21</w:t>
      </w:r>
      <w:r>
        <w:rPr>
          <w:rFonts w:cs="Arial" w:hAnsi="Arial" w:eastAsia="Arial" w:ascii="Arial"/>
          <w:color w:val="2C2B2E"/>
          <w:spacing w:val="0"/>
          <w:w w:val="115"/>
          <w:sz w:val="12"/>
          <w:szCs w:val="12"/>
        </w:rPr>
        <w:t>10</w:t>
      </w:r>
      <w:r>
        <w:rPr>
          <w:rFonts w:cs="Arial" w:hAnsi="Arial" w:eastAsia="Arial" w:ascii="Arial"/>
          <w:color w:val="2C2B2E"/>
          <w:spacing w:val="0"/>
          <w:w w:val="107"/>
          <w:sz w:val="12"/>
          <w:szCs w:val="12"/>
        </w:rPr>
        <w:t>8</w:t>
      </w:r>
      <w:r>
        <w:rPr>
          <w:rFonts w:cs="Arial" w:hAnsi="Arial" w:eastAsia="Arial" w:ascii="Arial"/>
          <w:color w:val="2C2B2E"/>
          <w:spacing w:val="0"/>
          <w:w w:val="118"/>
          <w:sz w:val="12"/>
          <w:szCs w:val="12"/>
        </w:rPr>
        <w:t>Q</w:t>
      </w:r>
      <w:r>
        <w:rPr>
          <w:rFonts w:cs="Arial" w:hAnsi="Arial" w:eastAsia="Arial" w:ascii="Arial"/>
          <w:color w:val="404041"/>
          <w:spacing w:val="0"/>
          <w:w w:val="93"/>
          <w:sz w:val="12"/>
          <w:szCs w:val="12"/>
        </w:rPr>
        <w:t>3</w:t>
      </w:r>
      <w:r>
        <w:rPr>
          <w:rFonts w:cs="Arial" w:hAnsi="Arial" w:eastAsia="Arial" w:ascii="Arial"/>
          <w:color w:val="404041"/>
          <w:spacing w:val="0"/>
          <w:w w:val="115"/>
          <w:sz w:val="12"/>
          <w:szCs w:val="12"/>
        </w:rPr>
        <w:t>2</w:t>
      </w:r>
      <w:r>
        <w:rPr>
          <w:rFonts w:cs="Arial" w:hAnsi="Arial" w:eastAsia="Arial" w:ascii="Arial"/>
          <w:color w:val="404041"/>
          <w:spacing w:val="0"/>
          <w:w w:val="100"/>
          <w:sz w:val="12"/>
          <w:szCs w:val="12"/>
        </w:rPr>
        <w:t>               </w:t>
      </w:r>
      <w:r>
        <w:rPr>
          <w:rFonts w:cs="Arial" w:hAnsi="Arial" w:eastAsia="Arial" w:ascii="Arial"/>
          <w:color w:val="404041"/>
          <w:spacing w:val="-4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78"/>
          <w:sz w:val="12"/>
          <w:szCs w:val="12"/>
        </w:rPr>
        <w:t>Z</w:t>
      </w:r>
      <w:r>
        <w:rPr>
          <w:rFonts w:cs="Arial" w:hAnsi="Arial" w:eastAsia="Arial" w:ascii="Arial"/>
          <w:color w:val="2C2B2E"/>
          <w:spacing w:val="0"/>
          <w:w w:val="114"/>
          <w:sz w:val="12"/>
          <w:szCs w:val="12"/>
        </w:rPr>
        <w:t>A</w:t>
      </w:r>
      <w:r>
        <w:rPr>
          <w:rFonts w:cs="Arial" w:hAnsi="Arial" w:eastAsia="Arial" w:ascii="Arial"/>
          <w:color w:val="2C2B2E"/>
          <w:spacing w:val="0"/>
          <w:w w:val="83"/>
          <w:sz w:val="12"/>
          <w:szCs w:val="12"/>
        </w:rPr>
        <w:t>R</w:t>
      </w:r>
      <w:r>
        <w:rPr>
          <w:rFonts w:cs="Arial" w:hAnsi="Arial" w:eastAsia="Arial" w:ascii="Arial"/>
          <w:color w:val="2C2B2E"/>
          <w:spacing w:val="0"/>
          <w:w w:val="114"/>
          <w:sz w:val="12"/>
          <w:szCs w:val="12"/>
        </w:rPr>
        <w:t>A</w:t>
      </w:r>
      <w:r>
        <w:rPr>
          <w:rFonts w:cs="Arial" w:hAnsi="Arial" w:eastAsia="Arial" w:ascii="Arial"/>
          <w:color w:val="404041"/>
          <w:spacing w:val="0"/>
          <w:w w:val="92"/>
          <w:sz w:val="12"/>
          <w:szCs w:val="12"/>
        </w:rPr>
        <w:t>G</w:t>
      </w:r>
      <w:r>
        <w:rPr>
          <w:rFonts w:cs="Arial" w:hAnsi="Arial" w:eastAsia="Arial" w:ascii="Arial"/>
          <w:color w:val="2C2B2E"/>
          <w:spacing w:val="0"/>
          <w:w w:val="108"/>
          <w:sz w:val="12"/>
          <w:szCs w:val="12"/>
        </w:rPr>
        <w:t>O</w:t>
      </w:r>
      <w:r>
        <w:rPr>
          <w:rFonts w:cs="Arial" w:hAnsi="Arial" w:eastAsia="Arial" w:ascii="Arial"/>
          <w:color w:val="2C2B2E"/>
          <w:spacing w:val="0"/>
          <w:w w:val="98"/>
          <w:sz w:val="12"/>
          <w:szCs w:val="12"/>
        </w:rPr>
        <w:t>Z</w:t>
      </w:r>
      <w:r>
        <w:rPr>
          <w:rFonts w:cs="Arial" w:hAnsi="Arial" w:eastAsia="Arial" w:ascii="Arial"/>
          <w:color w:val="2C2B2E"/>
          <w:spacing w:val="0"/>
          <w:w w:val="108"/>
          <w:sz w:val="12"/>
          <w:szCs w:val="12"/>
        </w:rPr>
        <w:t>A</w:t>
      </w:r>
      <w:r>
        <w:rPr>
          <w:rFonts w:cs="Arial" w:hAnsi="Arial" w:eastAsia="Arial" w:ascii="Arial"/>
          <w:color w:val="2C2B2E"/>
          <w:spacing w:val="0"/>
          <w:w w:val="100"/>
          <w:sz w:val="12"/>
          <w:szCs w:val="12"/>
        </w:rPr>
        <w:t>                                     </w:t>
      </w:r>
      <w:r>
        <w:rPr>
          <w:rFonts w:cs="Arial" w:hAnsi="Arial" w:eastAsia="Arial" w:ascii="Arial"/>
          <w:color w:val="2C2B2E"/>
          <w:spacing w:val="-6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404041"/>
          <w:spacing w:val="0"/>
          <w:w w:val="77"/>
          <w:sz w:val="12"/>
          <w:szCs w:val="12"/>
        </w:rPr>
        <w:t>C</w:t>
      </w:r>
      <w:r>
        <w:rPr>
          <w:rFonts w:cs="Arial" w:hAnsi="Arial" w:eastAsia="Arial" w:ascii="Arial"/>
          <w:color w:val="2C2B2E"/>
          <w:spacing w:val="0"/>
          <w:w w:val="99"/>
          <w:sz w:val="12"/>
          <w:szCs w:val="12"/>
        </w:rPr>
        <w:t>H</w:t>
      </w:r>
      <w:r>
        <w:rPr>
          <w:rFonts w:cs="Arial" w:hAnsi="Arial" w:eastAsia="Arial" w:ascii="Arial"/>
          <w:color w:val="2C2B2E"/>
          <w:spacing w:val="0"/>
          <w:w w:val="114"/>
          <w:sz w:val="12"/>
          <w:szCs w:val="12"/>
        </w:rPr>
        <w:t>A</w:t>
      </w:r>
      <w:r>
        <w:rPr>
          <w:rFonts w:cs="Arial" w:hAnsi="Arial" w:eastAsia="Arial" w:ascii="Arial"/>
          <w:color w:val="2C2B2E"/>
          <w:spacing w:val="0"/>
          <w:w w:val="90"/>
          <w:sz w:val="12"/>
          <w:szCs w:val="12"/>
        </w:rPr>
        <w:t>P</w:t>
      </w:r>
      <w:r>
        <w:rPr>
          <w:rFonts w:cs="Arial" w:hAnsi="Arial" w:eastAsia="Arial" w:ascii="Arial"/>
          <w:color w:val="2C2B2E"/>
          <w:spacing w:val="0"/>
          <w:w w:val="108"/>
          <w:sz w:val="12"/>
          <w:szCs w:val="12"/>
        </w:rPr>
        <w:t>A</w:t>
      </w:r>
      <w:r>
        <w:rPr>
          <w:rFonts w:cs="Arial" w:hAnsi="Arial" w:eastAsia="Arial" w:ascii="Arial"/>
          <w:color w:val="2C2B2E"/>
          <w:spacing w:val="-14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71"/>
          <w:sz w:val="12"/>
          <w:szCs w:val="12"/>
        </w:rPr>
        <w:t>L</w:t>
      </w:r>
      <w:r>
        <w:rPr>
          <w:rFonts w:cs="Arial" w:hAnsi="Arial" w:eastAsia="Arial" w:ascii="Arial"/>
          <w:color w:val="2C2B2E"/>
          <w:spacing w:val="0"/>
          <w:w w:val="102"/>
          <w:sz w:val="12"/>
          <w:szCs w:val="12"/>
        </w:rPr>
        <w:t>A</w:t>
      </w:r>
      <w:r>
        <w:rPr>
          <w:rFonts w:cs="Arial" w:hAnsi="Arial" w:eastAsia="Arial" w:ascii="Arial"/>
          <w:color w:val="2C2B2E"/>
          <w:spacing w:val="0"/>
          <w:w w:val="100"/>
          <w:sz w:val="12"/>
          <w:szCs w:val="12"/>
        </w:rPr>
        <w:t>                               </w:t>
      </w:r>
      <w:r>
        <w:rPr>
          <w:rFonts w:cs="Arial" w:hAnsi="Arial" w:eastAsia="Arial" w:ascii="Arial"/>
          <w:color w:val="2C2B2E"/>
          <w:spacing w:val="6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83"/>
          <w:sz w:val="12"/>
          <w:szCs w:val="12"/>
        </w:rPr>
        <w:t>N</w:t>
      </w:r>
      <w:r>
        <w:rPr>
          <w:rFonts w:cs="Arial" w:hAnsi="Arial" w:eastAsia="Arial" w:ascii="Arial"/>
          <w:color w:val="404041"/>
          <w:spacing w:val="0"/>
          <w:w w:val="202"/>
          <w:sz w:val="12"/>
          <w:szCs w:val="12"/>
        </w:rPr>
        <w:t>/</w:t>
      </w:r>
      <w:r>
        <w:rPr>
          <w:rFonts w:cs="Arial" w:hAnsi="Arial" w:eastAsia="Arial" w:ascii="Arial"/>
          <w:color w:val="2C2B2E"/>
          <w:spacing w:val="0"/>
          <w:w w:val="90"/>
          <w:sz w:val="12"/>
          <w:szCs w:val="12"/>
        </w:rPr>
        <w:t>P</w:t>
      </w:r>
      <w:r>
        <w:rPr>
          <w:rFonts w:cs="Arial" w:hAnsi="Arial" w:eastAsia="Arial" w:ascii="Arial"/>
          <w:color w:val="2C2B2E"/>
          <w:spacing w:val="0"/>
          <w:w w:val="100"/>
          <w:sz w:val="12"/>
          <w:szCs w:val="12"/>
        </w:rPr>
        <w:t>                                             </w:t>
      </w:r>
      <w:r>
        <w:rPr>
          <w:rFonts w:cs="Arial" w:hAnsi="Arial" w:eastAsia="Arial" w:ascii="Arial"/>
          <w:color w:val="2C2B2E"/>
          <w:spacing w:val="16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93"/>
          <w:position w:val="1"/>
          <w:sz w:val="12"/>
          <w:szCs w:val="12"/>
        </w:rPr>
        <w:t>4</w:t>
      </w:r>
      <w:r>
        <w:rPr>
          <w:rFonts w:cs="Arial" w:hAnsi="Arial" w:eastAsia="Arial" w:ascii="Arial"/>
          <w:color w:val="2C2B2E"/>
          <w:spacing w:val="0"/>
          <w:w w:val="107"/>
          <w:position w:val="1"/>
          <w:sz w:val="12"/>
          <w:szCs w:val="12"/>
        </w:rPr>
        <w:t>5</w:t>
      </w:r>
      <w:r>
        <w:rPr>
          <w:rFonts w:cs="Arial" w:hAnsi="Arial" w:eastAsia="Arial" w:ascii="Arial"/>
          <w:color w:val="2C2B2E"/>
          <w:spacing w:val="0"/>
          <w:w w:val="115"/>
          <w:position w:val="1"/>
          <w:sz w:val="12"/>
          <w:szCs w:val="12"/>
        </w:rPr>
        <w:t>8</w:t>
      </w:r>
      <w:r>
        <w:rPr>
          <w:rFonts w:cs="Arial" w:hAnsi="Arial" w:eastAsia="Arial" w:ascii="Arial"/>
          <w:color w:val="2C2B2E"/>
          <w:spacing w:val="0"/>
          <w:w w:val="107"/>
          <w:position w:val="1"/>
          <w:sz w:val="12"/>
          <w:szCs w:val="12"/>
        </w:rPr>
        <w:t>5</w:t>
      </w:r>
      <w:r>
        <w:rPr>
          <w:rFonts w:cs="Arial" w:hAnsi="Arial" w:eastAsia="Arial" w:ascii="Arial"/>
          <w:color w:val="2C2B2E"/>
          <w:spacing w:val="0"/>
          <w:w w:val="122"/>
          <w:position w:val="1"/>
          <w:sz w:val="12"/>
          <w:szCs w:val="12"/>
        </w:rPr>
        <w:t>0</w:t>
      </w:r>
      <w:r>
        <w:rPr>
          <w:rFonts w:cs="Arial" w:hAnsi="Arial" w:eastAsia="Arial" w:ascii="Arial"/>
          <w:color w:val="000000"/>
          <w:spacing w:val="0"/>
          <w:w w:val="100"/>
          <w:position w:val="0"/>
          <w:sz w:val="12"/>
          <w:szCs w:val="12"/>
        </w:rPr>
      </w:r>
    </w:p>
    <w:p>
      <w:pPr>
        <w:rPr>
          <w:rFonts w:cs="Arial" w:hAnsi="Arial" w:eastAsia="Arial" w:ascii="Arial"/>
          <w:sz w:val="12"/>
          <w:szCs w:val="12"/>
        </w:rPr>
        <w:jc w:val="left"/>
        <w:spacing w:before="44"/>
        <w:ind w:left="502"/>
      </w:pPr>
      <w:r>
        <w:rPr>
          <w:rFonts w:cs="Arial" w:hAnsi="Arial" w:eastAsia="Arial" w:ascii="Arial"/>
          <w:color w:val="2C2B2E"/>
          <w:spacing w:val="0"/>
          <w:w w:val="100"/>
          <w:sz w:val="12"/>
          <w:szCs w:val="12"/>
        </w:rPr>
        <w:t>4</w:t>
      </w:r>
      <w:r>
        <w:rPr>
          <w:rFonts w:cs="Arial" w:hAnsi="Arial" w:eastAsia="Arial" w:ascii="Arial"/>
          <w:color w:val="2C2B2E"/>
          <w:spacing w:val="0"/>
          <w:w w:val="100"/>
          <w:sz w:val="12"/>
          <w:szCs w:val="12"/>
        </w:rPr>
        <w:t>5</w:t>
      </w:r>
      <w:r>
        <w:rPr>
          <w:rFonts w:cs="Arial" w:hAnsi="Arial" w:eastAsia="Arial" w:ascii="Arial"/>
          <w:color w:val="2C2B2E"/>
          <w:spacing w:val="0"/>
          <w:w w:val="100"/>
          <w:sz w:val="12"/>
          <w:szCs w:val="12"/>
        </w:rPr>
        <w:t>          </w:t>
      </w:r>
      <w:r>
        <w:rPr>
          <w:rFonts w:cs="Arial" w:hAnsi="Arial" w:eastAsia="Arial" w:ascii="Arial"/>
          <w:color w:val="2C2B2E"/>
          <w:spacing w:val="8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404041"/>
          <w:spacing w:val="0"/>
          <w:w w:val="72"/>
          <w:sz w:val="12"/>
          <w:szCs w:val="12"/>
        </w:rPr>
        <w:t>S</w:t>
      </w:r>
      <w:r>
        <w:rPr>
          <w:rFonts w:cs="Arial" w:hAnsi="Arial" w:eastAsia="Arial" w:ascii="Arial"/>
          <w:color w:val="2C2B2E"/>
          <w:spacing w:val="0"/>
          <w:w w:val="100"/>
          <w:sz w:val="12"/>
          <w:szCs w:val="12"/>
        </w:rPr>
        <w:t>a</w:t>
      </w:r>
      <w:r>
        <w:rPr>
          <w:rFonts w:cs="Arial" w:hAnsi="Arial" w:eastAsia="Arial" w:ascii="Arial"/>
          <w:color w:val="2C2B2E"/>
          <w:spacing w:val="0"/>
          <w:w w:val="122"/>
          <w:sz w:val="12"/>
          <w:szCs w:val="12"/>
        </w:rPr>
        <w:t>n</w:t>
      </w:r>
      <w:r>
        <w:rPr>
          <w:rFonts w:cs="Arial" w:hAnsi="Arial" w:eastAsia="Arial" w:ascii="Arial"/>
          <w:color w:val="2C2B2E"/>
          <w:spacing w:val="0"/>
          <w:w w:val="100"/>
          <w:sz w:val="12"/>
          <w:szCs w:val="12"/>
        </w:rPr>
        <w:t>a</w:t>
      </w:r>
      <w:r>
        <w:rPr>
          <w:rFonts w:cs="Arial" w:hAnsi="Arial" w:eastAsia="Arial" w:ascii="Arial"/>
          <w:color w:val="2C2B2E"/>
          <w:spacing w:val="0"/>
          <w:w w:val="173"/>
          <w:sz w:val="12"/>
          <w:szCs w:val="12"/>
        </w:rPr>
        <w:t>t</w:t>
      </w:r>
      <w:r>
        <w:rPr>
          <w:rFonts w:cs="Arial" w:hAnsi="Arial" w:eastAsia="Arial" w:ascii="Arial"/>
          <w:color w:val="2C2B2E"/>
          <w:spacing w:val="0"/>
          <w:w w:val="107"/>
          <w:sz w:val="12"/>
          <w:szCs w:val="12"/>
        </w:rPr>
        <w:t>o</w:t>
      </w:r>
      <w:r>
        <w:rPr>
          <w:rFonts w:cs="Arial" w:hAnsi="Arial" w:eastAsia="Arial" w:ascii="Arial"/>
          <w:color w:val="2C2B2E"/>
          <w:spacing w:val="0"/>
          <w:w w:val="144"/>
          <w:sz w:val="12"/>
          <w:szCs w:val="12"/>
        </w:rPr>
        <w:t>r</w:t>
      </w:r>
      <w:r>
        <w:rPr>
          <w:rFonts w:cs="Arial" w:hAnsi="Arial" w:eastAsia="Arial" w:ascii="Arial"/>
          <w:color w:val="2C2B2E"/>
          <w:spacing w:val="0"/>
          <w:w w:val="90"/>
          <w:sz w:val="12"/>
          <w:szCs w:val="12"/>
        </w:rPr>
        <w:t>i</w:t>
      </w:r>
      <w:r>
        <w:rPr>
          <w:rFonts w:cs="Arial" w:hAnsi="Arial" w:eastAsia="Arial" w:ascii="Arial"/>
          <w:color w:val="2C2B2E"/>
          <w:spacing w:val="0"/>
          <w:w w:val="122"/>
          <w:sz w:val="12"/>
          <w:szCs w:val="12"/>
        </w:rPr>
        <w:t>o</w:t>
      </w:r>
      <w:r>
        <w:rPr>
          <w:rFonts w:cs="Arial" w:hAnsi="Arial" w:eastAsia="Arial" w:ascii="Arial"/>
          <w:color w:val="2C2B2E"/>
          <w:spacing w:val="10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404041"/>
          <w:spacing w:val="0"/>
          <w:w w:val="72"/>
          <w:sz w:val="12"/>
          <w:szCs w:val="12"/>
        </w:rPr>
        <w:t>S</w:t>
      </w:r>
      <w:r>
        <w:rPr>
          <w:rFonts w:cs="Arial" w:hAnsi="Arial" w:eastAsia="Arial" w:ascii="Arial"/>
          <w:color w:val="2C2B2E"/>
          <w:spacing w:val="0"/>
          <w:w w:val="100"/>
          <w:sz w:val="12"/>
          <w:szCs w:val="12"/>
        </w:rPr>
        <w:t>a</w:t>
      </w:r>
      <w:r>
        <w:rPr>
          <w:rFonts w:cs="Arial" w:hAnsi="Arial" w:eastAsia="Arial" w:ascii="Arial"/>
          <w:color w:val="2C2B2E"/>
          <w:spacing w:val="0"/>
          <w:w w:val="115"/>
          <w:sz w:val="12"/>
          <w:szCs w:val="12"/>
        </w:rPr>
        <w:t>n</w:t>
      </w:r>
      <w:r>
        <w:rPr>
          <w:rFonts w:cs="Arial" w:hAnsi="Arial" w:eastAsia="Arial" w:ascii="Arial"/>
          <w:color w:val="2C2B2E"/>
          <w:spacing w:val="0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-14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404041"/>
          <w:spacing w:val="0"/>
          <w:w w:val="82"/>
          <w:sz w:val="12"/>
          <w:szCs w:val="12"/>
        </w:rPr>
        <w:t>G</w:t>
      </w:r>
      <w:r>
        <w:rPr>
          <w:rFonts w:cs="Arial" w:hAnsi="Arial" w:eastAsia="Arial" w:ascii="Arial"/>
          <w:color w:val="2C2B2E"/>
          <w:spacing w:val="0"/>
          <w:w w:val="115"/>
          <w:sz w:val="12"/>
          <w:szCs w:val="12"/>
        </w:rPr>
        <w:t>e</w:t>
      </w:r>
      <w:r>
        <w:rPr>
          <w:rFonts w:cs="Arial" w:hAnsi="Arial" w:eastAsia="Arial" w:ascii="Arial"/>
          <w:color w:val="2C2B2E"/>
          <w:spacing w:val="0"/>
          <w:w w:val="144"/>
          <w:sz w:val="12"/>
          <w:szCs w:val="12"/>
        </w:rPr>
        <w:t>r</w:t>
      </w:r>
      <w:r>
        <w:rPr>
          <w:rFonts w:cs="Arial" w:hAnsi="Arial" w:eastAsia="Arial" w:ascii="Arial"/>
          <w:color w:val="2C2B2E"/>
          <w:spacing w:val="0"/>
          <w:w w:val="107"/>
          <w:sz w:val="12"/>
          <w:szCs w:val="12"/>
        </w:rPr>
        <w:t>on</w:t>
      </w:r>
      <w:r>
        <w:rPr>
          <w:rFonts w:cs="Arial" w:hAnsi="Arial" w:eastAsia="Arial" w:ascii="Arial"/>
          <w:color w:val="2C2B2E"/>
          <w:spacing w:val="0"/>
          <w:w w:val="126"/>
          <w:sz w:val="12"/>
          <w:szCs w:val="12"/>
        </w:rPr>
        <w:t>i</w:t>
      </w:r>
      <w:r>
        <w:rPr>
          <w:rFonts w:cs="Arial" w:hAnsi="Arial" w:eastAsia="Arial" w:ascii="Arial"/>
          <w:color w:val="2C2B2E"/>
          <w:spacing w:val="0"/>
          <w:w w:val="120"/>
          <w:sz w:val="12"/>
          <w:szCs w:val="12"/>
        </w:rPr>
        <w:t>m</w:t>
      </w:r>
      <w:r>
        <w:rPr>
          <w:rFonts w:cs="Arial" w:hAnsi="Arial" w:eastAsia="Arial" w:ascii="Arial"/>
          <w:color w:val="2C2B2E"/>
          <w:spacing w:val="0"/>
          <w:w w:val="122"/>
          <w:sz w:val="12"/>
          <w:szCs w:val="12"/>
        </w:rPr>
        <w:t>o</w:t>
      </w:r>
      <w:r>
        <w:rPr>
          <w:rFonts w:cs="Arial" w:hAnsi="Arial" w:eastAsia="Arial" w:ascii="Arial"/>
          <w:color w:val="2C2B2E"/>
          <w:spacing w:val="15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404041"/>
          <w:spacing w:val="0"/>
          <w:w w:val="72"/>
          <w:sz w:val="12"/>
          <w:szCs w:val="12"/>
        </w:rPr>
        <w:t>S</w:t>
      </w:r>
      <w:r>
        <w:rPr>
          <w:rFonts w:cs="Arial" w:hAnsi="Arial" w:eastAsia="Arial" w:ascii="Arial"/>
          <w:color w:val="161618"/>
          <w:spacing w:val="0"/>
          <w:w w:val="86"/>
          <w:sz w:val="12"/>
          <w:szCs w:val="12"/>
        </w:rPr>
        <w:t>.</w:t>
      </w:r>
      <w:r>
        <w:rPr>
          <w:rFonts w:cs="Arial" w:hAnsi="Arial" w:eastAsia="Arial" w:ascii="Arial"/>
          <w:color w:val="2C2B2E"/>
          <w:spacing w:val="0"/>
          <w:w w:val="114"/>
          <w:sz w:val="12"/>
          <w:szCs w:val="12"/>
        </w:rPr>
        <w:t>A</w:t>
      </w:r>
      <w:r>
        <w:rPr>
          <w:rFonts w:cs="Arial" w:hAnsi="Arial" w:eastAsia="Arial" w:ascii="Arial"/>
          <w:color w:val="2C2B2E"/>
          <w:spacing w:val="0"/>
          <w:w w:val="100"/>
          <w:sz w:val="12"/>
          <w:szCs w:val="12"/>
        </w:rPr>
        <w:t>                                             </w:t>
      </w:r>
      <w:r>
        <w:rPr>
          <w:rFonts w:cs="Arial" w:hAnsi="Arial" w:eastAsia="Arial" w:ascii="Arial"/>
          <w:color w:val="2C2B2E"/>
          <w:spacing w:val="-3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404041"/>
          <w:spacing w:val="0"/>
          <w:w w:val="66"/>
          <w:sz w:val="12"/>
          <w:szCs w:val="12"/>
        </w:rPr>
        <w:t>S</w:t>
      </w:r>
      <w:r>
        <w:rPr>
          <w:rFonts w:cs="Arial" w:hAnsi="Arial" w:eastAsia="Arial" w:ascii="Arial"/>
          <w:color w:val="2C2B2E"/>
          <w:spacing w:val="0"/>
          <w:w w:val="90"/>
          <w:sz w:val="12"/>
          <w:szCs w:val="12"/>
        </w:rPr>
        <w:t>S</w:t>
      </w:r>
      <w:r>
        <w:rPr>
          <w:rFonts w:cs="Arial" w:hAnsi="Arial" w:eastAsia="Arial" w:ascii="Arial"/>
          <w:color w:val="2C2B2E"/>
          <w:spacing w:val="0"/>
          <w:w w:val="92"/>
          <w:sz w:val="12"/>
          <w:szCs w:val="12"/>
        </w:rPr>
        <w:t>G</w:t>
      </w:r>
      <w:r>
        <w:rPr>
          <w:rFonts w:cs="Arial" w:hAnsi="Arial" w:eastAsia="Arial" w:ascii="Arial"/>
          <w:color w:val="2C2B2E"/>
          <w:spacing w:val="0"/>
          <w:w w:val="115"/>
          <w:sz w:val="12"/>
          <w:szCs w:val="12"/>
        </w:rPr>
        <w:t>7</w:t>
      </w:r>
      <w:r>
        <w:rPr>
          <w:rFonts w:cs="Arial" w:hAnsi="Arial" w:eastAsia="Arial" w:ascii="Arial"/>
          <w:color w:val="2C2B2E"/>
          <w:spacing w:val="0"/>
          <w:w w:val="107"/>
          <w:sz w:val="12"/>
          <w:szCs w:val="12"/>
        </w:rPr>
        <w:t>1</w:t>
      </w:r>
      <w:r>
        <w:rPr>
          <w:rFonts w:cs="Arial" w:hAnsi="Arial" w:eastAsia="Arial" w:ascii="Arial"/>
          <w:color w:val="2C2B2E"/>
          <w:spacing w:val="0"/>
          <w:w w:val="115"/>
          <w:sz w:val="12"/>
          <w:szCs w:val="12"/>
        </w:rPr>
        <w:t>1</w:t>
      </w:r>
      <w:r>
        <w:rPr>
          <w:rFonts w:cs="Arial" w:hAnsi="Arial" w:eastAsia="Arial" w:ascii="Arial"/>
          <w:color w:val="2C2B2E"/>
          <w:spacing w:val="0"/>
          <w:w w:val="107"/>
          <w:sz w:val="12"/>
          <w:szCs w:val="12"/>
        </w:rPr>
        <w:t>2</w:t>
      </w:r>
      <w:r>
        <w:rPr>
          <w:rFonts w:cs="Arial" w:hAnsi="Arial" w:eastAsia="Arial" w:ascii="Arial"/>
          <w:color w:val="2C2B2E"/>
          <w:spacing w:val="0"/>
          <w:w w:val="115"/>
          <w:sz w:val="12"/>
          <w:szCs w:val="12"/>
        </w:rPr>
        <w:t>1</w:t>
      </w:r>
      <w:r>
        <w:rPr>
          <w:rFonts w:cs="Arial" w:hAnsi="Arial" w:eastAsia="Arial" w:ascii="Arial"/>
          <w:color w:val="2C2B2E"/>
          <w:spacing w:val="0"/>
          <w:w w:val="107"/>
          <w:sz w:val="12"/>
          <w:szCs w:val="12"/>
        </w:rPr>
        <w:t>7</w:t>
      </w:r>
      <w:r>
        <w:rPr>
          <w:rFonts w:cs="Arial" w:hAnsi="Arial" w:eastAsia="Arial" w:ascii="Arial"/>
          <w:color w:val="2C2B2E"/>
          <w:spacing w:val="0"/>
          <w:w w:val="105"/>
          <w:sz w:val="12"/>
          <w:szCs w:val="12"/>
        </w:rPr>
        <w:t>N</w:t>
      </w:r>
      <w:r>
        <w:rPr>
          <w:rFonts w:cs="Arial" w:hAnsi="Arial" w:eastAsia="Arial" w:ascii="Arial"/>
          <w:color w:val="161618"/>
          <w:spacing w:val="0"/>
          <w:w w:val="117"/>
          <w:sz w:val="12"/>
          <w:szCs w:val="12"/>
        </w:rPr>
        <w:t>T</w:t>
      </w:r>
      <w:r>
        <w:rPr>
          <w:rFonts w:cs="Arial" w:hAnsi="Arial" w:eastAsia="Arial" w:ascii="Arial"/>
          <w:color w:val="2C2B2E"/>
          <w:spacing w:val="0"/>
          <w:w w:val="93"/>
          <w:sz w:val="12"/>
          <w:szCs w:val="12"/>
        </w:rPr>
        <w:t>2</w:t>
      </w:r>
      <w:r>
        <w:rPr>
          <w:rFonts w:cs="Arial" w:hAnsi="Arial" w:eastAsia="Arial" w:ascii="Arial"/>
          <w:color w:val="2C2B2E"/>
          <w:spacing w:val="0"/>
          <w:w w:val="100"/>
          <w:sz w:val="12"/>
          <w:szCs w:val="12"/>
        </w:rPr>
        <w:t>                 </w:t>
      </w:r>
      <w:r>
        <w:rPr>
          <w:rFonts w:cs="Arial" w:hAnsi="Arial" w:eastAsia="Arial" w:ascii="Arial"/>
          <w:color w:val="2C2B2E"/>
          <w:spacing w:val="6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72"/>
          <w:sz w:val="12"/>
          <w:szCs w:val="12"/>
        </w:rPr>
        <w:t>S</w:t>
      </w:r>
      <w:r>
        <w:rPr>
          <w:rFonts w:cs="Arial" w:hAnsi="Arial" w:eastAsia="Arial" w:ascii="Arial"/>
          <w:color w:val="2C2B2E"/>
          <w:spacing w:val="0"/>
          <w:w w:val="86"/>
          <w:sz w:val="12"/>
          <w:szCs w:val="12"/>
        </w:rPr>
        <w:t>I</w:t>
      </w:r>
      <w:r>
        <w:rPr>
          <w:rFonts w:cs="Arial" w:hAnsi="Arial" w:eastAsia="Arial" w:ascii="Arial"/>
          <w:color w:val="2C2B2E"/>
          <w:spacing w:val="0"/>
          <w:w w:val="116"/>
          <w:sz w:val="12"/>
          <w:szCs w:val="12"/>
        </w:rPr>
        <w:t>N</w:t>
      </w:r>
      <w:r>
        <w:rPr>
          <w:rFonts w:cs="Arial" w:hAnsi="Arial" w:eastAsia="Arial" w:ascii="Arial"/>
          <w:color w:val="2C2B2E"/>
          <w:spacing w:val="15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90"/>
          <w:sz w:val="12"/>
          <w:szCs w:val="12"/>
        </w:rPr>
        <w:t>C</w:t>
      </w:r>
      <w:r>
        <w:rPr>
          <w:rFonts w:cs="Arial" w:hAnsi="Arial" w:eastAsia="Arial" w:ascii="Arial"/>
          <w:color w:val="2C2B2E"/>
          <w:spacing w:val="0"/>
          <w:w w:val="90"/>
          <w:sz w:val="12"/>
          <w:szCs w:val="12"/>
        </w:rPr>
        <w:t>A</w:t>
      </w:r>
      <w:r>
        <w:rPr>
          <w:rFonts w:cs="Arial" w:hAnsi="Arial" w:eastAsia="Arial" w:ascii="Arial"/>
          <w:color w:val="2C2B2E"/>
          <w:spacing w:val="0"/>
          <w:w w:val="90"/>
          <w:sz w:val="12"/>
          <w:szCs w:val="12"/>
        </w:rPr>
        <w:t>L</w:t>
      </w:r>
      <w:r>
        <w:rPr>
          <w:rFonts w:cs="Arial" w:hAnsi="Arial" w:eastAsia="Arial" w:ascii="Arial"/>
          <w:color w:val="161618"/>
          <w:spacing w:val="0"/>
          <w:w w:val="90"/>
          <w:sz w:val="12"/>
          <w:szCs w:val="12"/>
        </w:rPr>
        <w:t>L</w:t>
      </w:r>
      <w:r>
        <w:rPr>
          <w:rFonts w:cs="Arial" w:hAnsi="Arial" w:eastAsia="Arial" w:ascii="Arial"/>
          <w:color w:val="2C2B2E"/>
          <w:spacing w:val="0"/>
          <w:w w:val="90"/>
          <w:sz w:val="12"/>
          <w:szCs w:val="12"/>
        </w:rPr>
        <w:t>E</w:t>
      </w:r>
      <w:r>
        <w:rPr>
          <w:rFonts w:cs="Arial" w:hAnsi="Arial" w:eastAsia="Arial" w:ascii="Arial"/>
          <w:color w:val="2C2B2E"/>
          <w:spacing w:val="0"/>
          <w:w w:val="90"/>
          <w:sz w:val="12"/>
          <w:szCs w:val="12"/>
        </w:rPr>
        <w:t>                                           </w:t>
      </w:r>
      <w:r>
        <w:rPr>
          <w:rFonts w:cs="Arial" w:hAnsi="Arial" w:eastAsia="Arial" w:ascii="Arial"/>
          <w:color w:val="2C2B2E"/>
          <w:spacing w:val="20"/>
          <w:w w:val="90"/>
          <w:sz w:val="12"/>
          <w:szCs w:val="12"/>
        </w:rPr>
        <w:t> </w:t>
      </w:r>
      <w:r>
        <w:rPr>
          <w:rFonts w:cs="Arial" w:hAnsi="Arial" w:eastAsia="Arial" w:ascii="Arial"/>
          <w:color w:val="404041"/>
          <w:spacing w:val="0"/>
          <w:w w:val="72"/>
          <w:sz w:val="12"/>
          <w:szCs w:val="12"/>
        </w:rPr>
        <w:t>S</w:t>
      </w:r>
      <w:r>
        <w:rPr>
          <w:rFonts w:cs="Arial" w:hAnsi="Arial" w:eastAsia="Arial" w:ascii="Arial"/>
          <w:color w:val="404041"/>
          <w:spacing w:val="0"/>
          <w:w w:val="173"/>
          <w:sz w:val="12"/>
          <w:szCs w:val="12"/>
        </w:rPr>
        <w:t>/</w:t>
      </w:r>
      <w:r>
        <w:rPr>
          <w:rFonts w:cs="Arial" w:hAnsi="Arial" w:eastAsia="Arial" w:ascii="Arial"/>
          <w:color w:val="2C2B2E"/>
          <w:spacing w:val="0"/>
          <w:w w:val="115"/>
          <w:sz w:val="12"/>
          <w:szCs w:val="12"/>
        </w:rPr>
        <w:t>M</w:t>
      </w:r>
      <w:r>
        <w:rPr>
          <w:rFonts w:cs="Arial" w:hAnsi="Arial" w:eastAsia="Arial" w:ascii="Arial"/>
          <w:color w:val="2C2B2E"/>
          <w:spacing w:val="0"/>
          <w:w w:val="100"/>
          <w:sz w:val="12"/>
          <w:szCs w:val="12"/>
        </w:rPr>
        <w:t>                                         </w:t>
      </w:r>
      <w:r>
        <w:rPr>
          <w:rFonts w:cs="Arial" w:hAnsi="Arial" w:eastAsia="Arial" w:ascii="Arial"/>
          <w:color w:val="2C2B2E"/>
          <w:spacing w:val="-5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83"/>
          <w:sz w:val="12"/>
          <w:szCs w:val="12"/>
        </w:rPr>
        <w:t>N</w:t>
      </w:r>
      <w:r>
        <w:rPr>
          <w:rFonts w:cs="Arial" w:hAnsi="Arial" w:eastAsia="Arial" w:ascii="Arial"/>
          <w:color w:val="404041"/>
          <w:spacing w:val="0"/>
          <w:w w:val="216"/>
          <w:sz w:val="12"/>
          <w:szCs w:val="12"/>
        </w:rPr>
        <w:t>/</w:t>
      </w:r>
      <w:r>
        <w:rPr>
          <w:rFonts w:cs="Arial" w:hAnsi="Arial" w:eastAsia="Arial" w:ascii="Arial"/>
          <w:color w:val="2C2B2E"/>
          <w:spacing w:val="0"/>
          <w:w w:val="90"/>
          <w:sz w:val="12"/>
          <w:szCs w:val="12"/>
        </w:rPr>
        <w:t>P</w:t>
      </w:r>
      <w:r>
        <w:rPr>
          <w:rFonts w:cs="Arial" w:hAnsi="Arial" w:eastAsia="Arial" w:ascii="Arial"/>
          <w:color w:val="2C2B2E"/>
          <w:spacing w:val="0"/>
          <w:w w:val="100"/>
          <w:sz w:val="12"/>
          <w:szCs w:val="12"/>
        </w:rPr>
        <w:t>                                    </w:t>
      </w:r>
      <w:r>
        <w:rPr>
          <w:rFonts w:cs="Arial" w:hAnsi="Arial" w:eastAsia="Arial" w:ascii="Arial"/>
          <w:color w:val="2C2B2E"/>
          <w:spacing w:val="-2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83"/>
          <w:position w:val="1"/>
          <w:sz w:val="12"/>
          <w:szCs w:val="12"/>
        </w:rPr>
        <w:t>N</w:t>
      </w:r>
      <w:r>
        <w:rPr>
          <w:rFonts w:cs="Arial" w:hAnsi="Arial" w:eastAsia="Arial" w:ascii="Arial"/>
          <w:color w:val="404041"/>
          <w:spacing w:val="0"/>
          <w:w w:val="202"/>
          <w:position w:val="1"/>
          <w:sz w:val="12"/>
          <w:szCs w:val="12"/>
        </w:rPr>
        <w:t>/</w:t>
      </w:r>
      <w:r>
        <w:rPr>
          <w:rFonts w:cs="Arial" w:hAnsi="Arial" w:eastAsia="Arial" w:ascii="Arial"/>
          <w:color w:val="404041"/>
          <w:spacing w:val="0"/>
          <w:w w:val="90"/>
          <w:position w:val="1"/>
          <w:sz w:val="12"/>
          <w:szCs w:val="12"/>
        </w:rPr>
        <w:t>P</w:t>
      </w:r>
      <w:r>
        <w:rPr>
          <w:rFonts w:cs="Arial" w:hAnsi="Arial" w:eastAsia="Arial" w:ascii="Arial"/>
          <w:color w:val="000000"/>
          <w:spacing w:val="0"/>
          <w:w w:val="100"/>
          <w:position w:val="0"/>
          <w:sz w:val="12"/>
          <w:szCs w:val="12"/>
        </w:rPr>
      </w:r>
    </w:p>
    <w:p>
      <w:pPr>
        <w:rPr>
          <w:rFonts w:cs="Arial" w:hAnsi="Arial" w:eastAsia="Arial" w:ascii="Arial"/>
          <w:sz w:val="12"/>
          <w:szCs w:val="12"/>
        </w:rPr>
        <w:jc w:val="left"/>
        <w:spacing w:before="39"/>
        <w:ind w:left="502"/>
      </w:pPr>
      <w:r>
        <w:rPr>
          <w:rFonts w:cs="Arial" w:hAnsi="Arial" w:eastAsia="Arial" w:ascii="Arial"/>
          <w:color w:val="2C2B2E"/>
          <w:spacing w:val="0"/>
          <w:w w:val="100"/>
          <w:sz w:val="12"/>
          <w:szCs w:val="12"/>
        </w:rPr>
        <w:t>4</w:t>
      </w:r>
      <w:r>
        <w:rPr>
          <w:rFonts w:cs="Arial" w:hAnsi="Arial" w:eastAsia="Arial" w:ascii="Arial"/>
          <w:color w:val="2C2B2E"/>
          <w:spacing w:val="0"/>
          <w:w w:val="100"/>
          <w:sz w:val="12"/>
          <w:szCs w:val="12"/>
        </w:rPr>
        <w:t>6</w:t>
      </w:r>
      <w:r>
        <w:rPr>
          <w:rFonts w:cs="Arial" w:hAnsi="Arial" w:eastAsia="Arial" w:ascii="Arial"/>
          <w:color w:val="2C2B2E"/>
          <w:spacing w:val="0"/>
          <w:w w:val="100"/>
          <w:sz w:val="12"/>
          <w:szCs w:val="12"/>
        </w:rPr>
        <w:t>          </w:t>
      </w:r>
      <w:r>
        <w:rPr>
          <w:rFonts w:cs="Arial" w:hAnsi="Arial" w:eastAsia="Arial" w:ascii="Arial"/>
          <w:color w:val="2C2B2E"/>
          <w:spacing w:val="9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72"/>
          <w:sz w:val="12"/>
          <w:szCs w:val="12"/>
        </w:rPr>
        <w:t>S</w:t>
      </w:r>
      <w:r>
        <w:rPr>
          <w:rFonts w:cs="Arial" w:hAnsi="Arial" w:eastAsia="Arial" w:ascii="Arial"/>
          <w:color w:val="2C2B2E"/>
          <w:spacing w:val="0"/>
          <w:w w:val="115"/>
          <w:sz w:val="12"/>
          <w:szCs w:val="12"/>
        </w:rPr>
        <w:t>e</w:t>
      </w:r>
      <w:r>
        <w:rPr>
          <w:rFonts w:cs="Arial" w:hAnsi="Arial" w:eastAsia="Arial" w:ascii="Arial"/>
          <w:color w:val="404041"/>
          <w:spacing w:val="0"/>
          <w:w w:val="103"/>
          <w:sz w:val="12"/>
          <w:szCs w:val="12"/>
        </w:rPr>
        <w:t>c</w:t>
      </w:r>
      <w:r>
        <w:rPr>
          <w:rFonts w:cs="Arial" w:hAnsi="Arial" w:eastAsia="Arial" w:ascii="Arial"/>
          <w:color w:val="2C2B2E"/>
          <w:spacing w:val="0"/>
          <w:w w:val="144"/>
          <w:sz w:val="12"/>
          <w:szCs w:val="12"/>
        </w:rPr>
        <w:t>r</w:t>
      </w:r>
      <w:r>
        <w:rPr>
          <w:rFonts w:cs="Arial" w:hAnsi="Arial" w:eastAsia="Arial" w:ascii="Arial"/>
          <w:color w:val="404041"/>
          <w:spacing w:val="0"/>
          <w:w w:val="100"/>
          <w:sz w:val="12"/>
          <w:szCs w:val="12"/>
        </w:rPr>
        <w:t>e</w:t>
      </w:r>
      <w:r>
        <w:rPr>
          <w:rFonts w:cs="Arial" w:hAnsi="Arial" w:eastAsia="Arial" w:ascii="Arial"/>
          <w:color w:val="2C2B2E"/>
          <w:spacing w:val="0"/>
          <w:w w:val="144"/>
          <w:sz w:val="12"/>
          <w:szCs w:val="12"/>
        </w:rPr>
        <w:t>t</w:t>
      </w:r>
      <w:r>
        <w:rPr>
          <w:rFonts w:cs="Arial" w:hAnsi="Arial" w:eastAsia="Arial" w:ascii="Arial"/>
          <w:color w:val="2C2B2E"/>
          <w:spacing w:val="0"/>
          <w:w w:val="100"/>
          <w:sz w:val="12"/>
          <w:szCs w:val="12"/>
        </w:rPr>
        <w:t>a</w:t>
      </w:r>
      <w:r>
        <w:rPr>
          <w:rFonts w:cs="Arial" w:hAnsi="Arial" w:eastAsia="Arial" w:ascii="Arial"/>
          <w:color w:val="2C2B2E"/>
          <w:spacing w:val="0"/>
          <w:w w:val="144"/>
          <w:sz w:val="12"/>
          <w:szCs w:val="12"/>
        </w:rPr>
        <w:t>r</w:t>
      </w:r>
      <w:r>
        <w:rPr>
          <w:rFonts w:cs="Arial" w:hAnsi="Arial" w:eastAsia="Arial" w:ascii="Arial"/>
          <w:color w:val="404041"/>
          <w:spacing w:val="0"/>
          <w:w w:val="108"/>
          <w:sz w:val="12"/>
          <w:szCs w:val="12"/>
        </w:rPr>
        <w:t>i</w:t>
      </w:r>
      <w:r>
        <w:rPr>
          <w:rFonts w:cs="Arial" w:hAnsi="Arial" w:eastAsia="Arial" w:ascii="Arial"/>
          <w:color w:val="2C2B2E"/>
          <w:spacing w:val="0"/>
          <w:w w:val="100"/>
          <w:sz w:val="12"/>
          <w:szCs w:val="12"/>
        </w:rPr>
        <w:t>a</w:t>
      </w:r>
      <w:r>
        <w:rPr>
          <w:rFonts w:cs="Arial" w:hAnsi="Arial" w:eastAsia="Arial" w:ascii="Arial"/>
          <w:color w:val="2C2B2E"/>
          <w:spacing w:val="15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100"/>
          <w:sz w:val="12"/>
          <w:szCs w:val="12"/>
        </w:rPr>
        <w:t>d</w:t>
      </w:r>
      <w:r>
        <w:rPr>
          <w:rFonts w:cs="Arial" w:hAnsi="Arial" w:eastAsia="Arial" w:ascii="Arial"/>
          <w:color w:val="404041"/>
          <w:spacing w:val="0"/>
          <w:w w:val="100"/>
          <w:sz w:val="12"/>
          <w:szCs w:val="12"/>
        </w:rPr>
        <w:t>e</w:t>
      </w:r>
      <w:r>
        <w:rPr>
          <w:rFonts w:cs="Arial" w:hAnsi="Arial" w:eastAsia="Arial" w:ascii="Arial"/>
          <w:color w:val="404041"/>
          <w:spacing w:val="25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72"/>
          <w:sz w:val="12"/>
          <w:szCs w:val="12"/>
        </w:rPr>
        <w:t>P</w:t>
      </w:r>
      <w:r>
        <w:rPr>
          <w:rFonts w:cs="Arial" w:hAnsi="Arial" w:eastAsia="Arial" w:ascii="Arial"/>
          <w:color w:val="2C2B2E"/>
          <w:spacing w:val="0"/>
          <w:w w:val="126"/>
          <w:sz w:val="12"/>
          <w:szCs w:val="12"/>
        </w:rPr>
        <w:t>l</w:t>
      </w:r>
      <w:r>
        <w:rPr>
          <w:rFonts w:cs="Arial" w:hAnsi="Arial" w:eastAsia="Arial" w:ascii="Arial"/>
          <w:color w:val="2C2B2E"/>
          <w:spacing w:val="0"/>
          <w:w w:val="100"/>
          <w:sz w:val="12"/>
          <w:szCs w:val="12"/>
        </w:rPr>
        <w:t>a</w:t>
      </w:r>
      <w:r>
        <w:rPr>
          <w:rFonts w:cs="Arial" w:hAnsi="Arial" w:eastAsia="Arial" w:ascii="Arial"/>
          <w:color w:val="404041"/>
          <w:spacing w:val="0"/>
          <w:w w:val="122"/>
          <w:sz w:val="12"/>
          <w:szCs w:val="12"/>
        </w:rPr>
        <w:t>n</w:t>
      </w:r>
      <w:r>
        <w:rPr>
          <w:rFonts w:cs="Arial" w:hAnsi="Arial" w:eastAsia="Arial" w:ascii="Arial"/>
          <w:color w:val="2C2B2E"/>
          <w:spacing w:val="0"/>
          <w:w w:val="115"/>
          <w:sz w:val="12"/>
          <w:szCs w:val="12"/>
        </w:rPr>
        <w:t>e</w:t>
      </w:r>
      <w:r>
        <w:rPr>
          <w:rFonts w:cs="Arial" w:hAnsi="Arial" w:eastAsia="Arial" w:ascii="Arial"/>
          <w:color w:val="404041"/>
          <w:spacing w:val="0"/>
          <w:w w:val="100"/>
          <w:sz w:val="12"/>
          <w:szCs w:val="12"/>
        </w:rPr>
        <w:t>a</w:t>
      </w:r>
      <w:r>
        <w:rPr>
          <w:rFonts w:cs="Arial" w:hAnsi="Arial" w:eastAsia="Arial" w:ascii="Arial"/>
          <w:color w:val="2C2B2E"/>
          <w:spacing w:val="0"/>
          <w:w w:val="111"/>
          <w:sz w:val="12"/>
          <w:szCs w:val="12"/>
        </w:rPr>
        <w:t>c</w:t>
      </w:r>
      <w:r>
        <w:rPr>
          <w:rFonts w:cs="Arial" w:hAnsi="Arial" w:eastAsia="Arial" w:ascii="Arial"/>
          <w:color w:val="2C2B2E"/>
          <w:spacing w:val="0"/>
          <w:w w:val="108"/>
          <w:sz w:val="12"/>
          <w:szCs w:val="12"/>
        </w:rPr>
        <w:t>i</w:t>
      </w:r>
      <w:r>
        <w:rPr>
          <w:rFonts w:cs="Arial" w:hAnsi="Arial" w:eastAsia="Arial" w:ascii="Arial"/>
          <w:color w:val="2C2B2E"/>
          <w:spacing w:val="0"/>
          <w:w w:val="122"/>
          <w:sz w:val="12"/>
          <w:szCs w:val="12"/>
        </w:rPr>
        <w:t>o</w:t>
      </w:r>
      <w:r>
        <w:rPr>
          <w:rFonts w:cs="Arial" w:hAnsi="Arial" w:eastAsia="Arial" w:ascii="Arial"/>
          <w:color w:val="2C2B2E"/>
          <w:spacing w:val="0"/>
          <w:w w:val="115"/>
          <w:sz w:val="12"/>
          <w:szCs w:val="12"/>
        </w:rPr>
        <w:t>n</w:t>
      </w:r>
      <w:r>
        <w:rPr>
          <w:rFonts w:cs="Arial" w:hAnsi="Arial" w:eastAsia="Arial" w:ascii="Arial"/>
          <w:color w:val="2C2B2E"/>
          <w:spacing w:val="10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78"/>
          <w:sz w:val="12"/>
          <w:szCs w:val="12"/>
        </w:rPr>
        <w:t>Y</w:t>
      </w:r>
      <w:r>
        <w:rPr>
          <w:rFonts w:cs="Arial" w:hAnsi="Arial" w:eastAsia="Arial" w:ascii="Arial"/>
          <w:color w:val="2C2B2E"/>
          <w:spacing w:val="17"/>
          <w:w w:val="78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96"/>
          <w:sz w:val="12"/>
          <w:szCs w:val="12"/>
        </w:rPr>
        <w:t>A</w:t>
      </w:r>
      <w:r>
        <w:rPr>
          <w:rFonts w:cs="Arial" w:hAnsi="Arial" w:eastAsia="Arial" w:ascii="Arial"/>
          <w:color w:val="2C2B2E"/>
          <w:spacing w:val="0"/>
          <w:w w:val="107"/>
          <w:sz w:val="12"/>
          <w:szCs w:val="12"/>
        </w:rPr>
        <w:t>d</w:t>
      </w:r>
      <w:r>
        <w:rPr>
          <w:rFonts w:cs="Arial" w:hAnsi="Arial" w:eastAsia="Arial" w:ascii="Arial"/>
          <w:color w:val="2C2B2E"/>
          <w:spacing w:val="0"/>
          <w:w w:val="120"/>
          <w:sz w:val="12"/>
          <w:szCs w:val="12"/>
        </w:rPr>
        <w:t>m</w:t>
      </w:r>
      <w:r>
        <w:rPr>
          <w:rFonts w:cs="Arial" w:hAnsi="Arial" w:eastAsia="Arial" w:ascii="Arial"/>
          <w:color w:val="2C2B2E"/>
          <w:spacing w:val="0"/>
          <w:w w:val="126"/>
          <w:sz w:val="12"/>
          <w:szCs w:val="12"/>
        </w:rPr>
        <w:t>i</w:t>
      </w:r>
      <w:r>
        <w:rPr>
          <w:rFonts w:cs="Arial" w:hAnsi="Arial" w:eastAsia="Arial" w:ascii="Arial"/>
          <w:color w:val="2C2B2E"/>
          <w:spacing w:val="0"/>
          <w:w w:val="115"/>
          <w:sz w:val="12"/>
          <w:szCs w:val="12"/>
        </w:rPr>
        <w:t>n</w:t>
      </w:r>
      <w:r>
        <w:rPr>
          <w:rFonts w:cs="Arial" w:hAnsi="Arial" w:eastAsia="Arial" w:ascii="Arial"/>
          <w:color w:val="404041"/>
          <w:spacing w:val="0"/>
          <w:w w:val="144"/>
          <w:sz w:val="12"/>
          <w:szCs w:val="12"/>
        </w:rPr>
        <w:t>i</w:t>
      </w:r>
      <w:r>
        <w:rPr>
          <w:rFonts w:cs="Arial" w:hAnsi="Arial" w:eastAsia="Arial" w:ascii="Arial"/>
          <w:color w:val="2C2B2E"/>
          <w:spacing w:val="0"/>
          <w:w w:val="95"/>
          <w:sz w:val="12"/>
          <w:szCs w:val="12"/>
        </w:rPr>
        <w:t>s</w:t>
      </w:r>
      <w:r>
        <w:rPr>
          <w:rFonts w:cs="Arial" w:hAnsi="Arial" w:eastAsia="Arial" w:ascii="Arial"/>
          <w:color w:val="2C2B2E"/>
          <w:spacing w:val="0"/>
          <w:w w:val="158"/>
          <w:sz w:val="12"/>
          <w:szCs w:val="12"/>
        </w:rPr>
        <w:t>t</w:t>
      </w:r>
      <w:r>
        <w:rPr>
          <w:rFonts w:cs="Arial" w:hAnsi="Arial" w:eastAsia="Arial" w:ascii="Arial"/>
          <w:color w:val="2C2B2E"/>
          <w:spacing w:val="0"/>
          <w:w w:val="132"/>
          <w:sz w:val="12"/>
          <w:szCs w:val="12"/>
        </w:rPr>
        <w:t>r</w:t>
      </w:r>
      <w:r>
        <w:rPr>
          <w:rFonts w:cs="Arial" w:hAnsi="Arial" w:eastAsia="Arial" w:ascii="Arial"/>
          <w:color w:val="2C2B2E"/>
          <w:spacing w:val="0"/>
          <w:w w:val="100"/>
          <w:sz w:val="12"/>
          <w:szCs w:val="12"/>
        </w:rPr>
        <w:t>a</w:t>
      </w:r>
      <w:r>
        <w:rPr>
          <w:rFonts w:cs="Arial" w:hAnsi="Arial" w:eastAsia="Arial" w:ascii="Arial"/>
          <w:color w:val="2C2B2E"/>
          <w:spacing w:val="0"/>
          <w:w w:val="103"/>
          <w:sz w:val="12"/>
          <w:szCs w:val="12"/>
        </w:rPr>
        <w:t>c</w:t>
      </w:r>
      <w:r>
        <w:rPr>
          <w:rFonts w:cs="Arial" w:hAnsi="Arial" w:eastAsia="Arial" w:ascii="Arial"/>
          <w:color w:val="404041"/>
          <w:spacing w:val="0"/>
          <w:w w:val="126"/>
          <w:sz w:val="12"/>
          <w:szCs w:val="12"/>
        </w:rPr>
        <w:t>i</w:t>
      </w:r>
      <w:r>
        <w:rPr>
          <w:rFonts w:cs="Arial" w:hAnsi="Arial" w:eastAsia="Arial" w:ascii="Arial"/>
          <w:color w:val="2C2B2E"/>
          <w:spacing w:val="0"/>
          <w:w w:val="115"/>
          <w:sz w:val="12"/>
          <w:szCs w:val="12"/>
        </w:rPr>
        <w:t>on</w:t>
      </w:r>
      <w:r>
        <w:rPr>
          <w:rFonts w:cs="Arial" w:hAnsi="Arial" w:eastAsia="Arial" w:ascii="Arial"/>
          <w:color w:val="2C2B2E"/>
          <w:spacing w:val="0"/>
          <w:w w:val="100"/>
          <w:sz w:val="12"/>
          <w:szCs w:val="12"/>
        </w:rPr>
        <w:t>                    </w:t>
      </w:r>
      <w:r>
        <w:rPr>
          <w:rFonts w:cs="Arial" w:hAnsi="Arial" w:eastAsia="Arial" w:ascii="Arial"/>
          <w:color w:val="2C2B2E"/>
          <w:spacing w:val="-12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404041"/>
          <w:spacing w:val="0"/>
          <w:w w:val="78"/>
          <w:sz w:val="12"/>
          <w:szCs w:val="12"/>
        </w:rPr>
        <w:t>S</w:t>
      </w:r>
      <w:r>
        <w:rPr>
          <w:rFonts w:cs="Arial" w:hAnsi="Arial" w:eastAsia="Arial" w:ascii="Arial"/>
          <w:color w:val="2C2B2E"/>
          <w:spacing w:val="0"/>
          <w:w w:val="90"/>
          <w:sz w:val="12"/>
          <w:szCs w:val="12"/>
        </w:rPr>
        <w:t>P</w:t>
      </w:r>
      <w:r>
        <w:rPr>
          <w:rFonts w:cs="Arial" w:hAnsi="Arial" w:eastAsia="Arial" w:ascii="Arial"/>
          <w:color w:val="2C2B2E"/>
          <w:spacing w:val="0"/>
          <w:w w:val="94"/>
          <w:sz w:val="12"/>
          <w:szCs w:val="12"/>
        </w:rPr>
        <w:t>C</w:t>
      </w:r>
      <w:r>
        <w:rPr>
          <w:rFonts w:cs="Arial" w:hAnsi="Arial" w:eastAsia="Arial" w:ascii="Arial"/>
          <w:color w:val="2C2B2E"/>
          <w:spacing w:val="0"/>
          <w:w w:val="100"/>
          <w:sz w:val="12"/>
          <w:szCs w:val="12"/>
        </w:rPr>
        <w:t>1</w:t>
      </w:r>
      <w:r>
        <w:rPr>
          <w:rFonts w:cs="Arial" w:hAnsi="Arial" w:eastAsia="Arial" w:ascii="Arial"/>
          <w:color w:val="404041"/>
          <w:spacing w:val="0"/>
          <w:w w:val="115"/>
          <w:sz w:val="12"/>
          <w:szCs w:val="12"/>
        </w:rPr>
        <w:t>3</w:t>
      </w:r>
      <w:r>
        <w:rPr>
          <w:rFonts w:cs="Arial" w:hAnsi="Arial" w:eastAsia="Arial" w:ascii="Arial"/>
          <w:color w:val="2C2B2E"/>
          <w:spacing w:val="0"/>
          <w:w w:val="122"/>
          <w:sz w:val="12"/>
          <w:szCs w:val="12"/>
        </w:rPr>
        <w:t>0</w:t>
      </w:r>
      <w:r>
        <w:rPr>
          <w:rFonts w:cs="Arial" w:hAnsi="Arial" w:eastAsia="Arial" w:ascii="Arial"/>
          <w:color w:val="2C2B2E"/>
          <w:spacing w:val="0"/>
          <w:w w:val="100"/>
          <w:sz w:val="12"/>
          <w:szCs w:val="12"/>
        </w:rPr>
        <w:t>2</w:t>
      </w:r>
      <w:r>
        <w:rPr>
          <w:rFonts w:cs="Arial" w:hAnsi="Arial" w:eastAsia="Arial" w:ascii="Arial"/>
          <w:color w:val="2C2B2E"/>
          <w:spacing w:val="0"/>
          <w:w w:val="107"/>
          <w:sz w:val="12"/>
          <w:szCs w:val="12"/>
        </w:rPr>
        <w:t>2</w:t>
      </w:r>
      <w:r>
        <w:rPr>
          <w:rFonts w:cs="Arial" w:hAnsi="Arial" w:eastAsia="Arial" w:ascii="Arial"/>
          <w:color w:val="2C2B2E"/>
          <w:spacing w:val="0"/>
          <w:w w:val="115"/>
          <w:sz w:val="12"/>
          <w:szCs w:val="12"/>
        </w:rPr>
        <w:t>7</w:t>
      </w:r>
      <w:r>
        <w:rPr>
          <w:rFonts w:cs="Arial" w:hAnsi="Arial" w:eastAsia="Arial" w:ascii="Arial"/>
          <w:color w:val="2C2B2E"/>
          <w:spacing w:val="0"/>
          <w:w w:val="100"/>
          <w:sz w:val="12"/>
          <w:szCs w:val="12"/>
        </w:rPr>
        <w:t>L</w:t>
      </w:r>
      <w:r>
        <w:rPr>
          <w:rFonts w:cs="Arial" w:hAnsi="Arial" w:eastAsia="Arial" w:ascii="Arial"/>
          <w:color w:val="2C2B2E"/>
          <w:spacing w:val="0"/>
          <w:w w:val="107"/>
          <w:sz w:val="12"/>
          <w:szCs w:val="12"/>
        </w:rPr>
        <w:t>99</w:t>
      </w:r>
      <w:r>
        <w:rPr>
          <w:rFonts w:cs="Arial" w:hAnsi="Arial" w:eastAsia="Arial" w:ascii="Arial"/>
          <w:color w:val="2C2B2E"/>
          <w:spacing w:val="0"/>
          <w:w w:val="100"/>
          <w:sz w:val="12"/>
          <w:szCs w:val="12"/>
        </w:rPr>
        <w:t>                  </w:t>
      </w:r>
      <w:r>
        <w:rPr>
          <w:rFonts w:cs="Arial" w:hAnsi="Arial" w:eastAsia="Arial" w:ascii="Arial"/>
          <w:color w:val="2C2B2E"/>
          <w:spacing w:val="16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72"/>
          <w:sz w:val="12"/>
          <w:szCs w:val="12"/>
        </w:rPr>
        <w:t>P</w:t>
      </w:r>
      <w:r>
        <w:rPr>
          <w:rFonts w:cs="Arial" w:hAnsi="Arial" w:eastAsia="Arial" w:ascii="Arial"/>
          <w:color w:val="2C2B2E"/>
          <w:spacing w:val="0"/>
          <w:w w:val="90"/>
          <w:sz w:val="12"/>
          <w:szCs w:val="12"/>
        </w:rPr>
        <w:t>E</w:t>
      </w:r>
      <w:r>
        <w:rPr>
          <w:rFonts w:cs="Arial" w:hAnsi="Arial" w:eastAsia="Arial" w:ascii="Arial"/>
          <w:color w:val="2C2B2E"/>
          <w:spacing w:val="0"/>
          <w:w w:val="105"/>
          <w:sz w:val="12"/>
          <w:szCs w:val="12"/>
        </w:rPr>
        <w:t>D</w:t>
      </w:r>
      <w:r>
        <w:rPr>
          <w:rFonts w:cs="Arial" w:hAnsi="Arial" w:eastAsia="Arial" w:ascii="Arial"/>
          <w:color w:val="2C2B2E"/>
          <w:spacing w:val="0"/>
          <w:w w:val="88"/>
          <w:sz w:val="12"/>
          <w:szCs w:val="12"/>
        </w:rPr>
        <w:t>R</w:t>
      </w:r>
      <w:r>
        <w:rPr>
          <w:rFonts w:cs="Arial" w:hAnsi="Arial" w:eastAsia="Arial" w:ascii="Arial"/>
          <w:color w:val="2C2B2E"/>
          <w:spacing w:val="0"/>
          <w:w w:val="108"/>
          <w:sz w:val="12"/>
          <w:szCs w:val="12"/>
        </w:rPr>
        <w:t>O</w:t>
      </w:r>
      <w:r>
        <w:rPr>
          <w:rFonts w:cs="Arial" w:hAnsi="Arial" w:eastAsia="Arial" w:ascii="Arial"/>
          <w:color w:val="2C2B2E"/>
          <w:spacing w:val="15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100"/>
          <w:sz w:val="12"/>
          <w:szCs w:val="12"/>
        </w:rPr>
        <w:t>M</w:t>
      </w:r>
      <w:r>
        <w:rPr>
          <w:rFonts w:cs="Arial" w:hAnsi="Arial" w:eastAsia="Arial" w:ascii="Arial"/>
          <w:color w:val="2C2B2E"/>
          <w:spacing w:val="0"/>
          <w:w w:val="100"/>
          <w:sz w:val="12"/>
          <w:szCs w:val="12"/>
        </w:rPr>
        <w:t>O</w:t>
      </w:r>
      <w:r>
        <w:rPr>
          <w:rFonts w:cs="Arial" w:hAnsi="Arial" w:eastAsia="Arial" w:ascii="Arial"/>
          <w:color w:val="2C2B2E"/>
          <w:spacing w:val="0"/>
          <w:w w:val="100"/>
          <w:sz w:val="12"/>
          <w:szCs w:val="12"/>
        </w:rPr>
        <w:t>R</w:t>
      </w:r>
      <w:r>
        <w:rPr>
          <w:rFonts w:cs="Arial" w:hAnsi="Arial" w:eastAsia="Arial" w:ascii="Arial"/>
          <w:color w:val="2C2B2E"/>
          <w:spacing w:val="0"/>
          <w:w w:val="100"/>
          <w:sz w:val="12"/>
          <w:szCs w:val="12"/>
        </w:rPr>
        <w:t>E</w:t>
      </w:r>
      <w:r>
        <w:rPr>
          <w:rFonts w:cs="Arial" w:hAnsi="Arial" w:eastAsia="Arial" w:ascii="Arial"/>
          <w:color w:val="2C2B2E"/>
          <w:spacing w:val="0"/>
          <w:w w:val="100"/>
          <w:sz w:val="12"/>
          <w:szCs w:val="12"/>
        </w:rPr>
        <w:t>N</w:t>
      </w:r>
      <w:r>
        <w:rPr>
          <w:rFonts w:cs="Arial" w:hAnsi="Arial" w:eastAsia="Arial" w:ascii="Arial"/>
          <w:color w:val="2C2B2E"/>
          <w:spacing w:val="0"/>
          <w:w w:val="100"/>
          <w:sz w:val="12"/>
          <w:szCs w:val="12"/>
        </w:rPr>
        <w:t>O</w:t>
      </w:r>
      <w:r>
        <w:rPr>
          <w:rFonts w:cs="Arial" w:hAnsi="Arial" w:eastAsia="Arial" w:ascii="Arial"/>
          <w:color w:val="2C2B2E"/>
          <w:spacing w:val="21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50"/>
          <w:sz w:val="12"/>
          <w:szCs w:val="12"/>
        </w:rPr>
        <w:t>11</w:t>
      </w:r>
      <w:r>
        <w:rPr>
          <w:rFonts w:cs="Arial" w:hAnsi="Arial" w:eastAsia="Arial" w:ascii="Arial"/>
          <w:color w:val="2C2B2E"/>
          <w:spacing w:val="0"/>
          <w:w w:val="50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10"/>
          <w:w w:val="50"/>
          <w:sz w:val="12"/>
          <w:szCs w:val="12"/>
        </w:rPr>
        <w:t> </w:t>
      </w:r>
      <w:r>
        <w:rPr>
          <w:rFonts w:cs="Arial" w:hAnsi="Arial" w:eastAsia="Arial" w:ascii="Arial"/>
          <w:color w:val="404041"/>
          <w:spacing w:val="0"/>
          <w:w w:val="100"/>
          <w:sz w:val="12"/>
          <w:szCs w:val="12"/>
        </w:rPr>
        <w:t>2</w:t>
      </w:r>
      <w:r>
        <w:rPr>
          <w:rFonts w:cs="Arial" w:hAnsi="Arial" w:eastAsia="Arial" w:ascii="Arial"/>
          <w:color w:val="404041"/>
          <w:spacing w:val="0"/>
          <w:w w:val="100"/>
          <w:sz w:val="12"/>
          <w:szCs w:val="12"/>
        </w:rPr>
        <w:t>8</w:t>
      </w:r>
      <w:r>
        <w:rPr>
          <w:rFonts w:cs="Arial" w:hAnsi="Arial" w:eastAsia="Arial" w:ascii="Arial"/>
          <w:color w:val="2C2B2E"/>
          <w:spacing w:val="0"/>
          <w:w w:val="100"/>
          <w:sz w:val="12"/>
          <w:szCs w:val="12"/>
        </w:rPr>
        <w:t>1</w:t>
      </w:r>
      <w:r>
        <w:rPr>
          <w:rFonts w:cs="Arial" w:hAnsi="Arial" w:eastAsia="Arial" w:ascii="Arial"/>
          <w:color w:val="2C2B2E"/>
          <w:spacing w:val="20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404041"/>
          <w:spacing w:val="0"/>
          <w:w w:val="87"/>
          <w:sz w:val="12"/>
          <w:szCs w:val="12"/>
        </w:rPr>
        <w:t>C</w:t>
      </w:r>
      <w:r>
        <w:rPr>
          <w:rFonts w:cs="Arial" w:hAnsi="Arial" w:eastAsia="Arial" w:ascii="Arial"/>
          <w:color w:val="2C2B2E"/>
          <w:spacing w:val="0"/>
          <w:w w:val="87"/>
          <w:sz w:val="12"/>
          <w:szCs w:val="12"/>
        </w:rPr>
        <w:t>O</w:t>
      </w:r>
      <w:r>
        <w:rPr>
          <w:rFonts w:cs="Arial" w:hAnsi="Arial" w:eastAsia="Arial" w:ascii="Arial"/>
          <w:color w:val="2C2B2E"/>
          <w:spacing w:val="0"/>
          <w:w w:val="87"/>
          <w:sz w:val="12"/>
          <w:szCs w:val="12"/>
        </w:rPr>
        <w:t>L</w:t>
      </w:r>
      <w:r>
        <w:rPr>
          <w:rFonts w:cs="Arial" w:hAnsi="Arial" w:eastAsia="Arial" w:ascii="Arial"/>
          <w:color w:val="404041"/>
          <w:spacing w:val="0"/>
          <w:w w:val="87"/>
          <w:sz w:val="12"/>
          <w:szCs w:val="12"/>
        </w:rPr>
        <w:t>.</w:t>
      </w:r>
      <w:r>
        <w:rPr>
          <w:rFonts w:cs="Arial" w:hAnsi="Arial" w:eastAsia="Arial" w:ascii="Arial"/>
          <w:color w:val="404041"/>
          <w:spacing w:val="0"/>
          <w:w w:val="87"/>
          <w:sz w:val="12"/>
          <w:szCs w:val="12"/>
        </w:rPr>
        <w:t> </w:t>
      </w:r>
      <w:r>
        <w:rPr>
          <w:rFonts w:cs="Arial" w:hAnsi="Arial" w:eastAsia="Arial" w:ascii="Arial"/>
          <w:color w:val="404041"/>
          <w:spacing w:val="4"/>
          <w:w w:val="87"/>
          <w:sz w:val="12"/>
          <w:szCs w:val="12"/>
        </w:rPr>
        <w:t> </w:t>
      </w:r>
      <w:r>
        <w:rPr>
          <w:rFonts w:cs="Arial" w:hAnsi="Arial" w:eastAsia="Arial" w:ascii="Arial"/>
          <w:color w:val="404041"/>
          <w:spacing w:val="0"/>
          <w:w w:val="87"/>
          <w:sz w:val="12"/>
          <w:szCs w:val="12"/>
        </w:rPr>
        <w:t>C</w:t>
      </w:r>
      <w:r>
        <w:rPr>
          <w:rFonts w:cs="Arial" w:hAnsi="Arial" w:eastAsia="Arial" w:ascii="Arial"/>
          <w:color w:val="2C2B2E"/>
          <w:spacing w:val="0"/>
          <w:w w:val="87"/>
          <w:sz w:val="12"/>
          <w:szCs w:val="12"/>
        </w:rPr>
        <w:t>E</w:t>
      </w:r>
      <w:r>
        <w:rPr>
          <w:rFonts w:cs="Arial" w:hAnsi="Arial" w:eastAsia="Arial" w:ascii="Arial"/>
          <w:color w:val="2C2B2E"/>
          <w:spacing w:val="18"/>
          <w:w w:val="87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82"/>
          <w:sz w:val="12"/>
          <w:szCs w:val="12"/>
        </w:rPr>
        <w:t>G</w:t>
      </w:r>
      <w:r>
        <w:rPr>
          <w:rFonts w:cs="Arial" w:hAnsi="Arial" w:eastAsia="Arial" w:ascii="Arial"/>
          <w:color w:val="2C2B2E"/>
          <w:spacing w:val="0"/>
          <w:w w:val="110"/>
          <w:sz w:val="12"/>
          <w:szCs w:val="12"/>
        </w:rPr>
        <w:t>U</w:t>
      </w:r>
      <w:r>
        <w:rPr>
          <w:rFonts w:cs="Arial" w:hAnsi="Arial" w:eastAsia="Arial" w:ascii="Arial"/>
          <w:color w:val="2C2B2E"/>
          <w:spacing w:val="0"/>
          <w:w w:val="114"/>
          <w:sz w:val="12"/>
          <w:szCs w:val="12"/>
        </w:rPr>
        <w:t>A</w:t>
      </w:r>
      <w:r>
        <w:rPr>
          <w:rFonts w:cs="Arial" w:hAnsi="Arial" w:eastAsia="Arial" w:ascii="Arial"/>
          <w:color w:val="2C2B2E"/>
          <w:spacing w:val="0"/>
          <w:w w:val="99"/>
          <w:sz w:val="12"/>
          <w:szCs w:val="12"/>
        </w:rPr>
        <w:t>D</w:t>
      </w:r>
      <w:r>
        <w:rPr>
          <w:rFonts w:cs="Arial" w:hAnsi="Arial" w:eastAsia="Arial" w:ascii="Arial"/>
          <w:color w:val="2C2B2E"/>
          <w:spacing w:val="0"/>
          <w:w w:val="108"/>
          <w:sz w:val="12"/>
          <w:szCs w:val="12"/>
        </w:rPr>
        <w:t>A</w:t>
      </w:r>
      <w:r>
        <w:rPr>
          <w:rFonts w:cs="Arial" w:hAnsi="Arial" w:eastAsia="Arial" w:ascii="Arial"/>
          <w:color w:val="2C2B2E"/>
          <w:spacing w:val="0"/>
          <w:w w:val="90"/>
          <w:sz w:val="12"/>
          <w:szCs w:val="12"/>
        </w:rPr>
        <w:t>LAJ</w:t>
      </w:r>
      <w:r>
        <w:rPr>
          <w:rFonts w:cs="Arial" w:hAnsi="Arial" w:eastAsia="Arial" w:ascii="Arial"/>
          <w:color w:val="2C2B2E"/>
          <w:spacing w:val="0"/>
          <w:w w:val="120"/>
          <w:sz w:val="12"/>
          <w:szCs w:val="12"/>
        </w:rPr>
        <w:t>A</w:t>
      </w:r>
      <w:r>
        <w:rPr>
          <w:rFonts w:cs="Arial" w:hAnsi="Arial" w:eastAsia="Arial" w:ascii="Arial"/>
          <w:color w:val="2C2B2E"/>
          <w:spacing w:val="0"/>
          <w:w w:val="88"/>
          <w:sz w:val="12"/>
          <w:szCs w:val="12"/>
        </w:rPr>
        <w:t>R</w:t>
      </w:r>
      <w:r>
        <w:rPr>
          <w:rFonts w:cs="Arial" w:hAnsi="Arial" w:eastAsia="Arial" w:ascii="Arial"/>
          <w:color w:val="2C2B2E"/>
          <w:spacing w:val="0"/>
          <w:w w:val="108"/>
          <w:sz w:val="12"/>
          <w:szCs w:val="12"/>
        </w:rPr>
        <w:t>A</w:t>
      </w:r>
      <w:r>
        <w:rPr>
          <w:rFonts w:cs="Arial" w:hAnsi="Arial" w:eastAsia="Arial" w:ascii="Arial"/>
          <w:color w:val="404041"/>
          <w:spacing w:val="0"/>
          <w:w w:val="101"/>
          <w:sz w:val="12"/>
          <w:szCs w:val="12"/>
        </w:rPr>
        <w:t>,</w:t>
      </w:r>
      <w:r>
        <w:rPr>
          <w:rFonts w:cs="Arial" w:hAnsi="Arial" w:eastAsia="Arial" w:ascii="Arial"/>
          <w:color w:val="404041"/>
          <w:spacing w:val="10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55"/>
          <w:sz w:val="12"/>
          <w:szCs w:val="12"/>
        </w:rPr>
        <w:t>J</w:t>
      </w:r>
      <w:r>
        <w:rPr>
          <w:rFonts w:cs="Arial" w:hAnsi="Arial" w:eastAsia="Arial" w:ascii="Arial"/>
          <w:color w:val="2C2B2E"/>
          <w:spacing w:val="0"/>
          <w:w w:val="120"/>
          <w:sz w:val="12"/>
          <w:szCs w:val="12"/>
        </w:rPr>
        <w:t>A</w:t>
      </w:r>
      <w:r>
        <w:rPr>
          <w:rFonts w:cs="Arial" w:hAnsi="Arial" w:eastAsia="Arial" w:ascii="Arial"/>
          <w:color w:val="2C2B2E"/>
          <w:spacing w:val="0"/>
          <w:w w:val="93"/>
          <w:sz w:val="12"/>
          <w:szCs w:val="12"/>
        </w:rPr>
        <w:t>L</w:t>
      </w:r>
      <w:r>
        <w:rPr>
          <w:rFonts w:cs="Arial" w:hAnsi="Arial" w:eastAsia="Arial" w:ascii="Arial"/>
          <w:color w:val="404041"/>
          <w:spacing w:val="0"/>
          <w:w w:val="86"/>
          <w:sz w:val="12"/>
          <w:szCs w:val="12"/>
        </w:rPr>
        <w:t>.</w:t>
      </w:r>
      <w:r>
        <w:rPr>
          <w:rFonts w:cs="Arial" w:hAnsi="Arial" w:eastAsia="Arial" w:ascii="Arial"/>
          <w:color w:val="404041"/>
          <w:spacing w:val="0"/>
          <w:w w:val="100"/>
          <w:sz w:val="12"/>
          <w:szCs w:val="12"/>
        </w:rPr>
        <w:t>            </w:t>
      </w:r>
      <w:r>
        <w:rPr>
          <w:rFonts w:cs="Arial" w:hAnsi="Arial" w:eastAsia="Arial" w:ascii="Arial"/>
          <w:color w:val="404041"/>
          <w:spacing w:val="9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88"/>
          <w:sz w:val="12"/>
          <w:szCs w:val="12"/>
        </w:rPr>
        <w:t>N</w:t>
      </w:r>
      <w:r>
        <w:rPr>
          <w:rFonts w:cs="Arial" w:hAnsi="Arial" w:eastAsia="Arial" w:ascii="Arial"/>
          <w:color w:val="404041"/>
          <w:spacing w:val="0"/>
          <w:w w:val="202"/>
          <w:sz w:val="12"/>
          <w:szCs w:val="12"/>
        </w:rPr>
        <w:t>/</w:t>
      </w:r>
      <w:r>
        <w:rPr>
          <w:rFonts w:cs="Arial" w:hAnsi="Arial" w:eastAsia="Arial" w:ascii="Arial"/>
          <w:color w:val="404041"/>
          <w:spacing w:val="0"/>
          <w:w w:val="90"/>
          <w:sz w:val="12"/>
          <w:szCs w:val="12"/>
        </w:rPr>
        <w:t>P</w:t>
      </w:r>
      <w:r>
        <w:rPr>
          <w:rFonts w:cs="Arial" w:hAnsi="Arial" w:eastAsia="Arial" w:ascii="Arial"/>
          <w:color w:val="404041"/>
          <w:spacing w:val="0"/>
          <w:w w:val="100"/>
          <w:sz w:val="12"/>
          <w:szCs w:val="12"/>
        </w:rPr>
        <w:t>                                             </w:t>
      </w:r>
      <w:r>
        <w:rPr>
          <w:rFonts w:cs="Arial" w:hAnsi="Arial" w:eastAsia="Arial" w:ascii="Arial"/>
          <w:color w:val="404041"/>
          <w:spacing w:val="11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100"/>
          <w:position w:val="1"/>
          <w:sz w:val="12"/>
          <w:szCs w:val="12"/>
        </w:rPr>
        <w:t>4</w:t>
      </w:r>
      <w:r>
        <w:rPr>
          <w:rFonts w:cs="Arial" w:hAnsi="Arial" w:eastAsia="Arial" w:ascii="Arial"/>
          <w:color w:val="2C2B2E"/>
          <w:spacing w:val="0"/>
          <w:w w:val="107"/>
          <w:position w:val="1"/>
          <w:sz w:val="12"/>
          <w:szCs w:val="12"/>
        </w:rPr>
        <w:t>41</w:t>
      </w:r>
      <w:r>
        <w:rPr>
          <w:rFonts w:cs="Arial" w:hAnsi="Arial" w:eastAsia="Arial" w:ascii="Arial"/>
          <w:color w:val="2C2B2E"/>
          <w:spacing w:val="0"/>
          <w:w w:val="122"/>
          <w:position w:val="1"/>
          <w:sz w:val="12"/>
          <w:szCs w:val="12"/>
        </w:rPr>
        <w:t>0</w:t>
      </w:r>
      <w:r>
        <w:rPr>
          <w:rFonts w:cs="Arial" w:hAnsi="Arial" w:eastAsia="Arial" w:ascii="Arial"/>
          <w:color w:val="2C2B2E"/>
          <w:spacing w:val="0"/>
          <w:w w:val="115"/>
          <w:position w:val="1"/>
          <w:sz w:val="12"/>
          <w:szCs w:val="12"/>
        </w:rPr>
        <w:t>0</w:t>
      </w:r>
      <w:r>
        <w:rPr>
          <w:rFonts w:cs="Arial" w:hAnsi="Arial" w:eastAsia="Arial" w:ascii="Arial"/>
          <w:color w:val="000000"/>
          <w:spacing w:val="0"/>
          <w:w w:val="100"/>
          <w:position w:val="0"/>
          <w:sz w:val="12"/>
          <w:szCs w:val="12"/>
        </w:rPr>
      </w:r>
    </w:p>
    <w:p>
      <w:pPr>
        <w:rPr>
          <w:rFonts w:cs="Arial" w:hAnsi="Arial" w:eastAsia="Arial" w:ascii="Arial"/>
          <w:sz w:val="12"/>
          <w:szCs w:val="12"/>
        </w:rPr>
        <w:jc w:val="left"/>
        <w:spacing w:before="44"/>
        <w:ind w:left="502"/>
      </w:pPr>
      <w:r>
        <w:rPr>
          <w:rFonts w:cs="Arial" w:hAnsi="Arial" w:eastAsia="Arial" w:ascii="Arial"/>
          <w:color w:val="2C2B2E"/>
          <w:spacing w:val="0"/>
          <w:w w:val="100"/>
          <w:sz w:val="12"/>
          <w:szCs w:val="12"/>
        </w:rPr>
        <w:t>4</w:t>
      </w:r>
      <w:r>
        <w:rPr>
          <w:rFonts w:cs="Arial" w:hAnsi="Arial" w:eastAsia="Arial" w:ascii="Arial"/>
          <w:color w:val="2C2B2E"/>
          <w:spacing w:val="0"/>
          <w:w w:val="100"/>
          <w:sz w:val="12"/>
          <w:szCs w:val="12"/>
        </w:rPr>
        <w:t>7</w:t>
      </w:r>
      <w:r>
        <w:rPr>
          <w:rFonts w:cs="Arial" w:hAnsi="Arial" w:eastAsia="Arial" w:ascii="Arial"/>
          <w:color w:val="2C2B2E"/>
          <w:spacing w:val="0"/>
          <w:w w:val="100"/>
          <w:sz w:val="12"/>
          <w:szCs w:val="12"/>
        </w:rPr>
        <w:t>          </w:t>
      </w:r>
      <w:r>
        <w:rPr>
          <w:rFonts w:cs="Arial" w:hAnsi="Arial" w:eastAsia="Arial" w:ascii="Arial"/>
          <w:color w:val="2C2B2E"/>
          <w:spacing w:val="13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72"/>
          <w:sz w:val="12"/>
          <w:szCs w:val="12"/>
        </w:rPr>
        <w:t>S</w:t>
      </w:r>
      <w:r>
        <w:rPr>
          <w:rFonts w:cs="Arial" w:hAnsi="Arial" w:eastAsia="Arial" w:ascii="Arial"/>
          <w:color w:val="2C2B2E"/>
          <w:spacing w:val="0"/>
          <w:w w:val="107"/>
          <w:sz w:val="12"/>
          <w:szCs w:val="12"/>
        </w:rPr>
        <w:t>e</w:t>
      </w:r>
      <w:r>
        <w:rPr>
          <w:rFonts w:cs="Arial" w:hAnsi="Arial" w:eastAsia="Arial" w:ascii="Arial"/>
          <w:color w:val="2C2B2E"/>
          <w:spacing w:val="0"/>
          <w:w w:val="120"/>
          <w:sz w:val="12"/>
          <w:szCs w:val="12"/>
        </w:rPr>
        <w:t>rv</w:t>
      </w:r>
      <w:r>
        <w:rPr>
          <w:rFonts w:cs="Arial" w:hAnsi="Arial" w:eastAsia="Arial" w:ascii="Arial"/>
          <w:color w:val="2C2B2E"/>
          <w:spacing w:val="0"/>
          <w:w w:val="108"/>
          <w:sz w:val="12"/>
          <w:szCs w:val="12"/>
        </w:rPr>
        <w:t>i</w:t>
      </w:r>
      <w:r>
        <w:rPr>
          <w:rFonts w:cs="Arial" w:hAnsi="Arial" w:eastAsia="Arial" w:ascii="Arial"/>
          <w:color w:val="404041"/>
          <w:spacing w:val="0"/>
          <w:w w:val="111"/>
          <w:sz w:val="12"/>
          <w:szCs w:val="12"/>
        </w:rPr>
        <w:t>c</w:t>
      </w:r>
      <w:r>
        <w:rPr>
          <w:rFonts w:cs="Arial" w:hAnsi="Arial" w:eastAsia="Arial" w:ascii="Arial"/>
          <w:color w:val="2C2B2E"/>
          <w:spacing w:val="0"/>
          <w:w w:val="108"/>
          <w:sz w:val="12"/>
          <w:szCs w:val="12"/>
        </w:rPr>
        <w:t>i</w:t>
      </w:r>
      <w:r>
        <w:rPr>
          <w:rFonts w:cs="Arial" w:hAnsi="Arial" w:eastAsia="Arial" w:ascii="Arial"/>
          <w:color w:val="2C2B2E"/>
          <w:spacing w:val="0"/>
          <w:w w:val="115"/>
          <w:sz w:val="12"/>
          <w:szCs w:val="12"/>
        </w:rPr>
        <w:t>o</w:t>
      </w:r>
      <w:r>
        <w:rPr>
          <w:rFonts w:cs="Arial" w:hAnsi="Arial" w:eastAsia="Arial" w:ascii="Arial"/>
          <w:color w:val="2C2B2E"/>
          <w:spacing w:val="0"/>
          <w:w w:val="95"/>
          <w:sz w:val="12"/>
          <w:szCs w:val="12"/>
        </w:rPr>
        <w:t>s</w:t>
      </w:r>
      <w:r>
        <w:rPr>
          <w:rFonts w:cs="Arial" w:hAnsi="Arial" w:eastAsia="Arial" w:ascii="Arial"/>
          <w:color w:val="2C2B2E"/>
          <w:spacing w:val="15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404041"/>
          <w:spacing w:val="0"/>
          <w:w w:val="77"/>
          <w:sz w:val="12"/>
          <w:szCs w:val="12"/>
        </w:rPr>
        <w:t>C</w:t>
      </w:r>
      <w:r>
        <w:rPr>
          <w:rFonts w:cs="Arial" w:hAnsi="Arial" w:eastAsia="Arial" w:ascii="Arial"/>
          <w:color w:val="2C2B2E"/>
          <w:spacing w:val="0"/>
          <w:w w:val="100"/>
          <w:sz w:val="12"/>
          <w:szCs w:val="12"/>
        </w:rPr>
        <w:t>a</w:t>
      </w:r>
      <w:r>
        <w:rPr>
          <w:rFonts w:cs="Arial" w:hAnsi="Arial" w:eastAsia="Arial" w:ascii="Arial"/>
          <w:color w:val="2C2B2E"/>
          <w:spacing w:val="0"/>
          <w:w w:val="144"/>
          <w:sz w:val="12"/>
          <w:szCs w:val="12"/>
        </w:rPr>
        <w:t>r</w:t>
      </w:r>
      <w:r>
        <w:rPr>
          <w:rFonts w:cs="Arial" w:hAnsi="Arial" w:eastAsia="Arial" w:ascii="Arial"/>
          <w:color w:val="2C2B2E"/>
          <w:spacing w:val="0"/>
          <w:w w:val="107"/>
          <w:sz w:val="12"/>
          <w:szCs w:val="12"/>
        </w:rPr>
        <w:t>d</w:t>
      </w:r>
      <w:r>
        <w:rPr>
          <w:rFonts w:cs="Arial" w:hAnsi="Arial" w:eastAsia="Arial" w:ascii="Arial"/>
          <w:color w:val="2C2B2E"/>
          <w:spacing w:val="0"/>
          <w:w w:val="100"/>
          <w:sz w:val="12"/>
          <w:szCs w:val="12"/>
        </w:rPr>
        <w:t>a</w:t>
      </w:r>
      <w:r>
        <w:rPr>
          <w:rFonts w:cs="Arial" w:hAnsi="Arial" w:eastAsia="Arial" w:ascii="Arial"/>
          <w:color w:val="404041"/>
          <w:spacing w:val="0"/>
          <w:w w:val="122"/>
          <w:sz w:val="12"/>
          <w:szCs w:val="12"/>
        </w:rPr>
        <w:t>n</w:t>
      </w:r>
      <w:r>
        <w:rPr>
          <w:rFonts w:cs="Arial" w:hAnsi="Arial" w:eastAsia="Arial" w:ascii="Arial"/>
          <w:color w:val="404041"/>
          <w:spacing w:val="10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404041"/>
          <w:spacing w:val="0"/>
          <w:w w:val="78"/>
          <w:sz w:val="12"/>
          <w:szCs w:val="12"/>
        </w:rPr>
        <w:t>S</w:t>
      </w:r>
      <w:r>
        <w:rPr>
          <w:rFonts w:cs="Arial" w:hAnsi="Arial" w:eastAsia="Arial" w:ascii="Arial"/>
          <w:color w:val="404041"/>
          <w:spacing w:val="0"/>
          <w:w w:val="86"/>
          <w:sz w:val="12"/>
          <w:szCs w:val="12"/>
        </w:rPr>
        <w:t>.</w:t>
      </w:r>
      <w:r>
        <w:rPr>
          <w:rFonts w:cs="Arial" w:hAnsi="Arial" w:eastAsia="Arial" w:ascii="Arial"/>
          <w:color w:val="2C2B2E"/>
          <w:spacing w:val="0"/>
          <w:w w:val="120"/>
          <w:sz w:val="12"/>
          <w:szCs w:val="12"/>
        </w:rPr>
        <w:t>A</w:t>
      </w:r>
      <w:r>
        <w:rPr>
          <w:rFonts w:cs="Arial" w:hAnsi="Arial" w:eastAsia="Arial" w:ascii="Arial"/>
          <w:color w:val="2C2B2E"/>
          <w:spacing w:val="10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100"/>
          <w:sz w:val="12"/>
          <w:szCs w:val="12"/>
        </w:rPr>
        <w:t>d</w:t>
      </w:r>
      <w:r>
        <w:rPr>
          <w:rFonts w:cs="Arial" w:hAnsi="Arial" w:eastAsia="Arial" w:ascii="Arial"/>
          <w:color w:val="2C2B2E"/>
          <w:spacing w:val="0"/>
          <w:w w:val="100"/>
          <w:sz w:val="12"/>
          <w:szCs w:val="12"/>
        </w:rPr>
        <w:t>e</w:t>
      </w:r>
      <w:r>
        <w:rPr>
          <w:rFonts w:cs="Arial" w:hAnsi="Arial" w:eastAsia="Arial" w:ascii="Arial"/>
          <w:color w:val="2C2B2E"/>
          <w:spacing w:val="20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77"/>
          <w:sz w:val="12"/>
          <w:szCs w:val="12"/>
        </w:rPr>
        <w:t>C</w:t>
      </w:r>
      <w:r>
        <w:rPr>
          <w:rFonts w:cs="Arial" w:hAnsi="Arial" w:eastAsia="Arial" w:ascii="Arial"/>
          <w:color w:val="404041"/>
          <w:spacing w:val="0"/>
          <w:w w:val="86"/>
          <w:sz w:val="12"/>
          <w:szCs w:val="12"/>
        </w:rPr>
        <w:t>.</w:t>
      </w:r>
      <w:r>
        <w:rPr>
          <w:rFonts w:cs="Arial" w:hAnsi="Arial" w:eastAsia="Arial" w:ascii="Arial"/>
          <w:color w:val="404041"/>
          <w:spacing w:val="-14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100"/>
          <w:sz w:val="12"/>
          <w:szCs w:val="12"/>
        </w:rPr>
        <w:t>V</w:t>
      </w:r>
      <w:r>
        <w:rPr>
          <w:rFonts w:cs="Arial" w:hAnsi="Arial" w:eastAsia="Arial" w:ascii="Arial"/>
          <w:color w:val="2C2B2E"/>
          <w:spacing w:val="0"/>
          <w:w w:val="100"/>
          <w:sz w:val="12"/>
          <w:szCs w:val="12"/>
        </w:rPr>
        <w:t>                                                                                       </w:t>
      </w:r>
      <w:r>
        <w:rPr>
          <w:rFonts w:cs="Arial" w:hAnsi="Arial" w:eastAsia="Arial" w:ascii="Arial"/>
          <w:color w:val="2C2B2E"/>
          <w:spacing w:val="27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72"/>
          <w:sz w:val="12"/>
          <w:szCs w:val="12"/>
        </w:rPr>
        <w:t>O</w:t>
      </w:r>
      <w:r>
        <w:rPr>
          <w:rFonts w:cs="Arial" w:hAnsi="Arial" w:eastAsia="Arial" w:ascii="Arial"/>
          <w:color w:val="2C2B2E"/>
          <w:spacing w:val="0"/>
          <w:w w:val="72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10"/>
          <w:w w:val="72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91"/>
          <w:sz w:val="12"/>
          <w:szCs w:val="12"/>
        </w:rPr>
        <w:t>T</w:t>
      </w:r>
      <w:r>
        <w:rPr>
          <w:rFonts w:cs="Arial" w:hAnsi="Arial" w:eastAsia="Arial" w:ascii="Arial"/>
          <w:color w:val="2C2B2E"/>
          <w:spacing w:val="0"/>
          <w:w w:val="84"/>
          <w:sz w:val="12"/>
          <w:szCs w:val="12"/>
        </w:rPr>
        <w:t>E</w:t>
      </w:r>
      <w:r>
        <w:rPr>
          <w:rFonts w:cs="Arial" w:hAnsi="Arial" w:eastAsia="Arial" w:ascii="Arial"/>
          <w:color w:val="2C2B2E"/>
          <w:spacing w:val="0"/>
          <w:w w:val="96"/>
          <w:sz w:val="12"/>
          <w:szCs w:val="12"/>
        </w:rPr>
        <w:t>P</w:t>
      </w:r>
      <w:r>
        <w:rPr>
          <w:rFonts w:cs="Arial" w:hAnsi="Arial" w:eastAsia="Arial" w:ascii="Arial"/>
          <w:color w:val="2C2B2E"/>
          <w:spacing w:val="0"/>
          <w:w w:val="108"/>
          <w:sz w:val="12"/>
          <w:szCs w:val="12"/>
        </w:rPr>
        <w:t>A</w:t>
      </w:r>
      <w:r>
        <w:rPr>
          <w:rFonts w:cs="Arial" w:hAnsi="Arial" w:eastAsia="Arial" w:ascii="Arial"/>
          <w:color w:val="2C2B2E"/>
          <w:spacing w:val="0"/>
          <w:w w:val="104"/>
          <w:sz w:val="12"/>
          <w:szCs w:val="12"/>
        </w:rPr>
        <w:t>T</w:t>
      </w:r>
      <w:r>
        <w:rPr>
          <w:rFonts w:cs="Arial" w:hAnsi="Arial" w:eastAsia="Arial" w:ascii="Arial"/>
          <w:color w:val="2C2B2E"/>
          <w:spacing w:val="0"/>
          <w:w w:val="72"/>
          <w:sz w:val="12"/>
          <w:szCs w:val="12"/>
        </w:rPr>
        <w:t>I</w:t>
      </w:r>
      <w:r>
        <w:rPr>
          <w:rFonts w:cs="Arial" w:hAnsi="Arial" w:eastAsia="Arial" w:ascii="Arial"/>
          <w:color w:val="2C2B2E"/>
          <w:spacing w:val="0"/>
          <w:w w:val="117"/>
          <w:sz w:val="12"/>
          <w:szCs w:val="12"/>
        </w:rPr>
        <w:t>T</w:t>
      </w:r>
      <w:r>
        <w:rPr>
          <w:rFonts w:cs="Arial" w:hAnsi="Arial" w:eastAsia="Arial" w:ascii="Arial"/>
          <w:color w:val="2C2B2E"/>
          <w:spacing w:val="0"/>
          <w:w w:val="98"/>
          <w:sz w:val="12"/>
          <w:szCs w:val="12"/>
        </w:rPr>
        <w:t>LA</w:t>
      </w:r>
      <w:r>
        <w:rPr>
          <w:rFonts w:cs="Arial" w:hAnsi="Arial" w:eastAsia="Arial" w:ascii="Arial"/>
          <w:color w:val="2C2B2E"/>
          <w:spacing w:val="0"/>
          <w:w w:val="99"/>
          <w:sz w:val="12"/>
          <w:szCs w:val="12"/>
        </w:rPr>
        <w:t>N</w:t>
      </w:r>
      <w:r>
        <w:rPr>
          <w:rFonts w:cs="Arial" w:hAnsi="Arial" w:eastAsia="Arial" w:ascii="Arial"/>
          <w:color w:val="2C2B2E"/>
          <w:spacing w:val="0"/>
          <w:w w:val="100"/>
          <w:sz w:val="12"/>
          <w:szCs w:val="12"/>
        </w:rPr>
        <w:t>                                   </w:t>
      </w:r>
      <w:r>
        <w:rPr>
          <w:rFonts w:cs="Arial" w:hAnsi="Arial" w:eastAsia="Arial" w:ascii="Arial"/>
          <w:color w:val="2C2B2E"/>
          <w:spacing w:val="3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82"/>
          <w:sz w:val="12"/>
          <w:szCs w:val="12"/>
        </w:rPr>
        <w:t>G</w:t>
      </w:r>
      <w:r>
        <w:rPr>
          <w:rFonts w:cs="Arial" w:hAnsi="Arial" w:eastAsia="Arial" w:ascii="Arial"/>
          <w:color w:val="2C2B2E"/>
          <w:spacing w:val="0"/>
          <w:w w:val="110"/>
          <w:sz w:val="12"/>
          <w:szCs w:val="12"/>
        </w:rPr>
        <w:t>U</w:t>
      </w:r>
      <w:r>
        <w:rPr>
          <w:rFonts w:cs="Arial" w:hAnsi="Arial" w:eastAsia="Arial" w:ascii="Arial"/>
          <w:color w:val="2C2B2E"/>
          <w:spacing w:val="0"/>
          <w:w w:val="114"/>
          <w:sz w:val="12"/>
          <w:szCs w:val="12"/>
        </w:rPr>
        <w:t>A</w:t>
      </w:r>
      <w:r>
        <w:rPr>
          <w:rFonts w:cs="Arial" w:hAnsi="Arial" w:eastAsia="Arial" w:ascii="Arial"/>
          <w:color w:val="2C2B2E"/>
          <w:spacing w:val="0"/>
          <w:w w:val="99"/>
          <w:sz w:val="12"/>
          <w:szCs w:val="12"/>
        </w:rPr>
        <w:t>D</w:t>
      </w:r>
      <w:r>
        <w:rPr>
          <w:rFonts w:cs="Arial" w:hAnsi="Arial" w:eastAsia="Arial" w:ascii="Arial"/>
          <w:color w:val="2C2B2E"/>
          <w:spacing w:val="0"/>
          <w:w w:val="114"/>
          <w:sz w:val="12"/>
          <w:szCs w:val="12"/>
        </w:rPr>
        <w:t>A</w:t>
      </w:r>
      <w:r>
        <w:rPr>
          <w:rFonts w:cs="Arial" w:hAnsi="Arial" w:eastAsia="Arial" w:ascii="Arial"/>
          <w:color w:val="2C2B2E"/>
          <w:spacing w:val="0"/>
          <w:w w:val="93"/>
          <w:sz w:val="12"/>
          <w:szCs w:val="12"/>
        </w:rPr>
        <w:t>L</w:t>
      </w:r>
      <w:r>
        <w:rPr>
          <w:rFonts w:cs="Arial" w:hAnsi="Arial" w:eastAsia="Arial" w:ascii="Arial"/>
          <w:color w:val="2C2B2E"/>
          <w:spacing w:val="0"/>
          <w:w w:val="85"/>
          <w:sz w:val="12"/>
          <w:szCs w:val="12"/>
        </w:rPr>
        <w:t>AJ</w:t>
      </w:r>
      <w:r>
        <w:rPr>
          <w:rFonts w:cs="Arial" w:hAnsi="Arial" w:eastAsia="Arial" w:ascii="Arial"/>
          <w:color w:val="2C2B2E"/>
          <w:spacing w:val="0"/>
          <w:w w:val="120"/>
          <w:sz w:val="12"/>
          <w:szCs w:val="12"/>
        </w:rPr>
        <w:t>A</w:t>
      </w:r>
      <w:r>
        <w:rPr>
          <w:rFonts w:cs="Arial" w:hAnsi="Arial" w:eastAsia="Arial" w:ascii="Arial"/>
          <w:color w:val="2C2B2E"/>
          <w:spacing w:val="0"/>
          <w:w w:val="88"/>
          <w:sz w:val="12"/>
          <w:szCs w:val="12"/>
        </w:rPr>
        <w:t>R</w:t>
      </w:r>
      <w:r>
        <w:rPr>
          <w:rFonts w:cs="Arial" w:hAnsi="Arial" w:eastAsia="Arial" w:ascii="Arial"/>
          <w:color w:val="2C2B2E"/>
          <w:spacing w:val="0"/>
          <w:w w:val="114"/>
          <w:sz w:val="12"/>
          <w:szCs w:val="12"/>
        </w:rPr>
        <w:t>A</w:t>
      </w:r>
      <w:r>
        <w:rPr>
          <w:rFonts w:cs="Arial" w:hAnsi="Arial" w:eastAsia="Arial" w:ascii="Arial"/>
          <w:color w:val="2C2B2E"/>
          <w:spacing w:val="0"/>
          <w:w w:val="100"/>
          <w:sz w:val="12"/>
          <w:szCs w:val="12"/>
        </w:rPr>
        <w:t>                     </w:t>
      </w:r>
      <w:r>
        <w:rPr>
          <w:rFonts w:cs="Arial" w:hAnsi="Arial" w:eastAsia="Arial" w:ascii="Arial"/>
          <w:color w:val="2C2B2E"/>
          <w:spacing w:val="8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77"/>
          <w:sz w:val="12"/>
          <w:szCs w:val="12"/>
        </w:rPr>
        <w:t>N</w:t>
      </w:r>
      <w:r>
        <w:rPr>
          <w:rFonts w:cs="Arial" w:hAnsi="Arial" w:eastAsia="Arial" w:ascii="Arial"/>
          <w:color w:val="404041"/>
          <w:spacing w:val="0"/>
          <w:w w:val="216"/>
          <w:sz w:val="12"/>
          <w:szCs w:val="12"/>
        </w:rPr>
        <w:t>/</w:t>
      </w:r>
      <w:r>
        <w:rPr>
          <w:rFonts w:cs="Arial" w:hAnsi="Arial" w:eastAsia="Arial" w:ascii="Arial"/>
          <w:color w:val="2C2B2E"/>
          <w:spacing w:val="0"/>
          <w:w w:val="90"/>
          <w:sz w:val="12"/>
          <w:szCs w:val="12"/>
        </w:rPr>
        <w:t>P</w:t>
      </w:r>
      <w:r>
        <w:rPr>
          <w:rFonts w:cs="Arial" w:hAnsi="Arial" w:eastAsia="Arial" w:ascii="Arial"/>
          <w:color w:val="2C2B2E"/>
          <w:spacing w:val="0"/>
          <w:w w:val="100"/>
          <w:sz w:val="12"/>
          <w:szCs w:val="12"/>
        </w:rPr>
        <w:t>                                    </w:t>
      </w:r>
      <w:r>
        <w:rPr>
          <w:rFonts w:cs="Arial" w:hAnsi="Arial" w:eastAsia="Arial" w:ascii="Arial"/>
          <w:color w:val="2C2B2E"/>
          <w:spacing w:val="-2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83"/>
          <w:position w:val="1"/>
          <w:sz w:val="12"/>
          <w:szCs w:val="12"/>
        </w:rPr>
        <w:t>N</w:t>
      </w:r>
      <w:r>
        <w:rPr>
          <w:rFonts w:cs="Arial" w:hAnsi="Arial" w:eastAsia="Arial" w:ascii="Arial"/>
          <w:color w:val="404041"/>
          <w:spacing w:val="0"/>
          <w:w w:val="202"/>
          <w:position w:val="1"/>
          <w:sz w:val="12"/>
          <w:szCs w:val="12"/>
        </w:rPr>
        <w:t>/</w:t>
      </w:r>
      <w:r>
        <w:rPr>
          <w:rFonts w:cs="Arial" w:hAnsi="Arial" w:eastAsia="Arial" w:ascii="Arial"/>
          <w:color w:val="2C2B2E"/>
          <w:spacing w:val="0"/>
          <w:w w:val="90"/>
          <w:position w:val="1"/>
          <w:sz w:val="12"/>
          <w:szCs w:val="12"/>
        </w:rPr>
        <w:t>P</w:t>
      </w:r>
      <w:r>
        <w:rPr>
          <w:rFonts w:cs="Arial" w:hAnsi="Arial" w:eastAsia="Arial" w:ascii="Arial"/>
          <w:color w:val="000000"/>
          <w:spacing w:val="0"/>
          <w:w w:val="100"/>
          <w:position w:val="0"/>
          <w:sz w:val="12"/>
          <w:szCs w:val="12"/>
        </w:rPr>
      </w:r>
    </w:p>
    <w:p>
      <w:pPr>
        <w:rPr>
          <w:rFonts w:cs="Arial" w:hAnsi="Arial" w:eastAsia="Arial" w:ascii="Arial"/>
          <w:sz w:val="12"/>
          <w:szCs w:val="12"/>
        </w:rPr>
        <w:jc w:val="left"/>
        <w:spacing w:before="37"/>
        <w:ind w:left="502"/>
      </w:pPr>
      <w:r>
        <w:rPr>
          <w:rFonts w:cs="Arial" w:hAnsi="Arial" w:eastAsia="Arial" w:ascii="Arial"/>
          <w:color w:val="2C2B2E"/>
          <w:spacing w:val="0"/>
          <w:w w:val="100"/>
          <w:position w:val="1"/>
          <w:sz w:val="12"/>
          <w:szCs w:val="12"/>
        </w:rPr>
        <w:t>4</w:t>
      </w:r>
      <w:r>
        <w:rPr>
          <w:rFonts w:cs="Arial" w:hAnsi="Arial" w:eastAsia="Arial" w:ascii="Arial"/>
          <w:color w:val="404041"/>
          <w:spacing w:val="0"/>
          <w:w w:val="100"/>
          <w:position w:val="1"/>
          <w:sz w:val="12"/>
          <w:szCs w:val="12"/>
        </w:rPr>
        <w:t>8</w:t>
      </w:r>
      <w:r>
        <w:rPr>
          <w:rFonts w:cs="Arial" w:hAnsi="Arial" w:eastAsia="Arial" w:ascii="Arial"/>
          <w:color w:val="404041"/>
          <w:spacing w:val="0"/>
          <w:w w:val="100"/>
          <w:position w:val="1"/>
          <w:sz w:val="12"/>
          <w:szCs w:val="12"/>
        </w:rPr>
        <w:t>          </w:t>
      </w:r>
      <w:r>
        <w:rPr>
          <w:rFonts w:cs="Arial" w:hAnsi="Arial" w:eastAsia="Arial" w:ascii="Arial"/>
          <w:color w:val="404041"/>
          <w:spacing w:val="13"/>
          <w:w w:val="100"/>
          <w:position w:val="1"/>
          <w:sz w:val="12"/>
          <w:szCs w:val="12"/>
        </w:rPr>
        <w:t> </w:t>
      </w:r>
      <w:r>
        <w:rPr>
          <w:rFonts w:cs="Arial" w:hAnsi="Arial" w:eastAsia="Arial" w:ascii="Arial"/>
          <w:color w:val="404041"/>
          <w:spacing w:val="0"/>
          <w:w w:val="72"/>
          <w:position w:val="0"/>
          <w:sz w:val="12"/>
          <w:szCs w:val="12"/>
        </w:rPr>
        <w:t>S</w:t>
      </w:r>
      <w:r>
        <w:rPr>
          <w:rFonts w:cs="Arial" w:hAnsi="Arial" w:eastAsia="Arial" w:ascii="Arial"/>
          <w:color w:val="2C2B2E"/>
          <w:spacing w:val="0"/>
          <w:w w:val="107"/>
          <w:position w:val="0"/>
          <w:sz w:val="12"/>
          <w:szCs w:val="12"/>
        </w:rPr>
        <w:t>e</w:t>
      </w:r>
      <w:r>
        <w:rPr>
          <w:rFonts w:cs="Arial" w:hAnsi="Arial" w:eastAsia="Arial" w:ascii="Arial"/>
          <w:color w:val="2C2B2E"/>
          <w:spacing w:val="0"/>
          <w:w w:val="120"/>
          <w:position w:val="0"/>
          <w:sz w:val="12"/>
          <w:szCs w:val="12"/>
        </w:rPr>
        <w:t>rv</w:t>
      </w:r>
      <w:r>
        <w:rPr>
          <w:rFonts w:cs="Arial" w:hAnsi="Arial" w:eastAsia="Arial" w:ascii="Arial"/>
          <w:color w:val="2C2B2E"/>
          <w:spacing w:val="0"/>
          <w:w w:val="108"/>
          <w:position w:val="0"/>
          <w:sz w:val="12"/>
          <w:szCs w:val="12"/>
        </w:rPr>
        <w:t>i</w:t>
      </w:r>
      <w:r>
        <w:rPr>
          <w:rFonts w:cs="Arial" w:hAnsi="Arial" w:eastAsia="Arial" w:ascii="Arial"/>
          <w:color w:val="404041"/>
          <w:spacing w:val="0"/>
          <w:w w:val="111"/>
          <w:position w:val="0"/>
          <w:sz w:val="12"/>
          <w:szCs w:val="12"/>
        </w:rPr>
        <w:t>c</w:t>
      </w:r>
      <w:r>
        <w:rPr>
          <w:rFonts w:cs="Arial" w:hAnsi="Arial" w:eastAsia="Arial" w:ascii="Arial"/>
          <w:color w:val="2C2B2E"/>
          <w:spacing w:val="0"/>
          <w:w w:val="108"/>
          <w:position w:val="0"/>
          <w:sz w:val="12"/>
          <w:szCs w:val="12"/>
        </w:rPr>
        <w:t>i</w:t>
      </w:r>
      <w:r>
        <w:rPr>
          <w:rFonts w:cs="Arial" w:hAnsi="Arial" w:eastAsia="Arial" w:ascii="Arial"/>
          <w:color w:val="2C2B2E"/>
          <w:spacing w:val="0"/>
          <w:w w:val="115"/>
          <w:position w:val="0"/>
          <w:sz w:val="12"/>
          <w:szCs w:val="12"/>
        </w:rPr>
        <w:t>o</w:t>
      </w:r>
      <w:r>
        <w:rPr>
          <w:rFonts w:cs="Arial" w:hAnsi="Arial" w:eastAsia="Arial" w:ascii="Arial"/>
          <w:color w:val="2C2B2E"/>
          <w:spacing w:val="0"/>
          <w:w w:val="95"/>
          <w:position w:val="0"/>
          <w:sz w:val="12"/>
          <w:szCs w:val="12"/>
        </w:rPr>
        <w:t>s</w:t>
      </w:r>
      <w:r>
        <w:rPr>
          <w:rFonts w:cs="Arial" w:hAnsi="Arial" w:eastAsia="Arial" w:ascii="Arial"/>
          <w:color w:val="2C2B2E"/>
          <w:spacing w:val="0"/>
          <w:w w:val="100"/>
          <w:position w:val="0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-14"/>
          <w:w w:val="100"/>
          <w:position w:val="0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72"/>
          <w:position w:val="0"/>
          <w:sz w:val="12"/>
          <w:szCs w:val="12"/>
        </w:rPr>
        <w:t>P</w:t>
      </w:r>
      <w:r>
        <w:rPr>
          <w:rFonts w:cs="Arial" w:hAnsi="Arial" w:eastAsia="Arial" w:ascii="Arial"/>
          <w:color w:val="404041"/>
          <w:spacing w:val="0"/>
          <w:w w:val="115"/>
          <w:position w:val="0"/>
          <w:sz w:val="12"/>
          <w:szCs w:val="12"/>
        </w:rPr>
        <w:t>u</w:t>
      </w:r>
      <w:r>
        <w:rPr>
          <w:rFonts w:cs="Arial" w:hAnsi="Arial" w:eastAsia="Arial" w:ascii="Arial"/>
          <w:color w:val="2C2B2E"/>
          <w:spacing w:val="0"/>
          <w:w w:val="122"/>
          <w:position w:val="0"/>
          <w:sz w:val="12"/>
          <w:szCs w:val="12"/>
        </w:rPr>
        <w:t>b</w:t>
      </w:r>
      <w:r>
        <w:rPr>
          <w:rFonts w:cs="Arial" w:hAnsi="Arial" w:eastAsia="Arial" w:ascii="Arial"/>
          <w:color w:val="2C2B2E"/>
          <w:spacing w:val="15"/>
          <w:w w:val="100"/>
          <w:position w:val="0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78"/>
          <w:position w:val="0"/>
          <w:sz w:val="12"/>
          <w:szCs w:val="12"/>
        </w:rPr>
        <w:t>P</w:t>
      </w:r>
      <w:r>
        <w:rPr>
          <w:rFonts w:cs="Arial" w:hAnsi="Arial" w:eastAsia="Arial" w:ascii="Arial"/>
          <w:color w:val="2C2B2E"/>
          <w:spacing w:val="0"/>
          <w:w w:val="100"/>
          <w:position w:val="0"/>
          <w:sz w:val="12"/>
          <w:szCs w:val="12"/>
        </w:rPr>
        <w:t>a</w:t>
      </w:r>
      <w:r>
        <w:rPr>
          <w:rFonts w:cs="Arial" w:hAnsi="Arial" w:eastAsia="Arial" w:ascii="Arial"/>
          <w:color w:val="2C2B2E"/>
          <w:spacing w:val="0"/>
          <w:w w:val="119"/>
          <w:position w:val="0"/>
          <w:sz w:val="12"/>
          <w:szCs w:val="12"/>
        </w:rPr>
        <w:t>y</w:t>
      </w:r>
      <w:r>
        <w:rPr>
          <w:rFonts w:cs="Arial" w:hAnsi="Arial" w:eastAsia="Arial" w:ascii="Arial"/>
          <w:color w:val="2C2B2E"/>
          <w:spacing w:val="0"/>
          <w:w w:val="144"/>
          <w:position w:val="0"/>
          <w:sz w:val="12"/>
          <w:szCs w:val="12"/>
        </w:rPr>
        <w:t>t</w:t>
      </w:r>
      <w:r>
        <w:rPr>
          <w:rFonts w:cs="Arial" w:hAnsi="Arial" w:eastAsia="Arial" w:ascii="Arial"/>
          <w:color w:val="2C2B2E"/>
          <w:spacing w:val="0"/>
          <w:w w:val="100"/>
          <w:position w:val="0"/>
          <w:sz w:val="12"/>
          <w:szCs w:val="12"/>
        </w:rPr>
        <w:t>a</w:t>
      </w:r>
      <w:r>
        <w:rPr>
          <w:rFonts w:cs="Arial" w:hAnsi="Arial" w:eastAsia="Arial" w:ascii="Arial"/>
          <w:color w:val="2C2B2E"/>
          <w:spacing w:val="0"/>
          <w:w w:val="126"/>
          <w:position w:val="0"/>
          <w:sz w:val="12"/>
          <w:szCs w:val="12"/>
        </w:rPr>
        <w:t>l</w:t>
      </w:r>
      <w:r>
        <w:rPr>
          <w:rFonts w:cs="Arial" w:hAnsi="Arial" w:eastAsia="Arial" w:ascii="Arial"/>
          <w:color w:val="2C2B2E"/>
          <w:spacing w:val="15"/>
          <w:w w:val="100"/>
          <w:position w:val="0"/>
          <w:sz w:val="12"/>
          <w:szCs w:val="12"/>
        </w:rPr>
        <w:t> </w:t>
      </w:r>
      <w:r>
        <w:rPr>
          <w:rFonts w:cs="Arial" w:hAnsi="Arial" w:eastAsia="Arial" w:ascii="Arial"/>
          <w:color w:val="404041"/>
          <w:spacing w:val="0"/>
          <w:w w:val="71"/>
          <w:position w:val="0"/>
          <w:sz w:val="12"/>
          <w:szCs w:val="12"/>
        </w:rPr>
        <w:t>s</w:t>
      </w:r>
      <w:r>
        <w:rPr>
          <w:rFonts w:cs="Arial" w:hAnsi="Arial" w:eastAsia="Arial" w:ascii="Arial"/>
          <w:color w:val="404041"/>
          <w:spacing w:val="0"/>
          <w:w w:val="101"/>
          <w:position w:val="0"/>
          <w:sz w:val="12"/>
          <w:szCs w:val="12"/>
        </w:rPr>
        <w:t>.</w:t>
      </w:r>
      <w:r>
        <w:rPr>
          <w:rFonts w:cs="Arial" w:hAnsi="Arial" w:eastAsia="Arial" w:ascii="Arial"/>
          <w:color w:val="2C2B2E"/>
          <w:spacing w:val="0"/>
          <w:w w:val="115"/>
          <w:position w:val="0"/>
          <w:sz w:val="12"/>
          <w:szCs w:val="12"/>
        </w:rPr>
        <w:t>a</w:t>
      </w:r>
      <w:r>
        <w:rPr>
          <w:rFonts w:cs="Arial" w:hAnsi="Arial" w:eastAsia="Arial" w:ascii="Arial"/>
          <w:color w:val="404041"/>
          <w:spacing w:val="0"/>
          <w:w w:val="101"/>
          <w:position w:val="0"/>
          <w:sz w:val="12"/>
          <w:szCs w:val="12"/>
        </w:rPr>
        <w:t>.</w:t>
      </w:r>
      <w:r>
        <w:rPr>
          <w:rFonts w:cs="Arial" w:hAnsi="Arial" w:eastAsia="Arial" w:ascii="Arial"/>
          <w:color w:val="404041"/>
          <w:spacing w:val="0"/>
          <w:w w:val="100"/>
          <w:position w:val="0"/>
          <w:sz w:val="12"/>
          <w:szCs w:val="12"/>
        </w:rPr>
        <w:t> </w:t>
      </w:r>
      <w:r>
        <w:rPr>
          <w:rFonts w:cs="Arial" w:hAnsi="Arial" w:eastAsia="Arial" w:ascii="Arial"/>
          <w:color w:val="404041"/>
          <w:spacing w:val="-14"/>
          <w:w w:val="100"/>
          <w:position w:val="0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100"/>
          <w:position w:val="0"/>
          <w:sz w:val="12"/>
          <w:szCs w:val="12"/>
        </w:rPr>
        <w:t>d</w:t>
      </w:r>
      <w:r>
        <w:rPr>
          <w:rFonts w:cs="Arial" w:hAnsi="Arial" w:eastAsia="Arial" w:ascii="Arial"/>
          <w:color w:val="2C2B2E"/>
          <w:spacing w:val="0"/>
          <w:w w:val="100"/>
          <w:position w:val="0"/>
          <w:sz w:val="12"/>
          <w:szCs w:val="12"/>
        </w:rPr>
        <w:t>e</w:t>
      </w:r>
      <w:r>
        <w:rPr>
          <w:rFonts w:cs="Arial" w:hAnsi="Arial" w:eastAsia="Arial" w:ascii="Arial"/>
          <w:color w:val="2C2B2E"/>
          <w:spacing w:val="15"/>
          <w:w w:val="100"/>
          <w:position w:val="0"/>
          <w:sz w:val="12"/>
          <w:szCs w:val="12"/>
        </w:rPr>
        <w:t> </w:t>
      </w:r>
      <w:r>
        <w:rPr>
          <w:rFonts w:cs="Arial" w:hAnsi="Arial" w:eastAsia="Arial" w:ascii="Arial"/>
          <w:color w:val="404041"/>
          <w:spacing w:val="0"/>
          <w:w w:val="87"/>
          <w:position w:val="0"/>
          <w:sz w:val="12"/>
          <w:szCs w:val="12"/>
        </w:rPr>
        <w:t>c</w:t>
      </w:r>
      <w:r>
        <w:rPr>
          <w:rFonts w:cs="Arial" w:hAnsi="Arial" w:eastAsia="Arial" w:ascii="Arial"/>
          <w:color w:val="404041"/>
          <w:spacing w:val="0"/>
          <w:w w:val="86"/>
          <w:position w:val="0"/>
          <w:sz w:val="12"/>
          <w:szCs w:val="12"/>
        </w:rPr>
        <w:t>.</w:t>
      </w:r>
      <w:r>
        <w:rPr>
          <w:rFonts w:cs="Arial" w:hAnsi="Arial" w:eastAsia="Arial" w:ascii="Arial"/>
          <w:color w:val="404041"/>
          <w:spacing w:val="0"/>
          <w:w w:val="127"/>
          <w:position w:val="0"/>
          <w:sz w:val="12"/>
          <w:szCs w:val="12"/>
        </w:rPr>
        <w:t>v</w:t>
      </w:r>
      <w:r>
        <w:rPr>
          <w:rFonts w:cs="Arial" w:hAnsi="Arial" w:eastAsia="Arial" w:ascii="Arial"/>
          <w:color w:val="161618"/>
          <w:spacing w:val="0"/>
          <w:w w:val="86"/>
          <w:position w:val="0"/>
          <w:sz w:val="12"/>
          <w:szCs w:val="12"/>
        </w:rPr>
        <w:t>.</w:t>
      </w:r>
      <w:r>
        <w:rPr>
          <w:rFonts w:cs="Arial" w:hAnsi="Arial" w:eastAsia="Arial" w:ascii="Arial"/>
          <w:color w:val="161618"/>
          <w:spacing w:val="0"/>
          <w:w w:val="100"/>
          <w:position w:val="0"/>
          <w:sz w:val="12"/>
          <w:szCs w:val="12"/>
        </w:rPr>
        <w:t>                                        </w:t>
      </w:r>
      <w:r>
        <w:rPr>
          <w:rFonts w:cs="Arial" w:hAnsi="Arial" w:eastAsia="Arial" w:ascii="Arial"/>
          <w:color w:val="161618"/>
          <w:spacing w:val="5"/>
          <w:w w:val="100"/>
          <w:position w:val="0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72"/>
          <w:position w:val="0"/>
          <w:sz w:val="12"/>
          <w:szCs w:val="12"/>
        </w:rPr>
        <w:t>S</w:t>
      </w:r>
      <w:r>
        <w:rPr>
          <w:rFonts w:cs="Arial" w:hAnsi="Arial" w:eastAsia="Arial" w:ascii="Arial"/>
          <w:color w:val="2C2B2E"/>
          <w:spacing w:val="0"/>
          <w:w w:val="96"/>
          <w:position w:val="0"/>
          <w:sz w:val="12"/>
          <w:szCs w:val="12"/>
        </w:rPr>
        <w:t>PP</w:t>
      </w:r>
      <w:r>
        <w:rPr>
          <w:rFonts w:cs="Arial" w:hAnsi="Arial" w:eastAsia="Arial" w:ascii="Arial"/>
          <w:color w:val="2C2B2E"/>
          <w:spacing w:val="0"/>
          <w:w w:val="252"/>
          <w:position w:val="0"/>
          <w:sz w:val="12"/>
          <w:szCs w:val="12"/>
        </w:rPr>
        <w:t>l</w:t>
      </w:r>
      <w:r>
        <w:rPr>
          <w:rFonts w:cs="Arial" w:hAnsi="Arial" w:eastAsia="Arial" w:ascii="Arial"/>
          <w:color w:val="2C2B2E"/>
          <w:spacing w:val="-14"/>
          <w:w w:val="100"/>
          <w:position w:val="0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100"/>
          <w:position w:val="0"/>
          <w:sz w:val="12"/>
          <w:szCs w:val="12"/>
        </w:rPr>
        <w:t>7</w:t>
      </w:r>
      <w:r>
        <w:rPr>
          <w:rFonts w:cs="Arial" w:hAnsi="Arial" w:eastAsia="Arial" w:ascii="Arial"/>
          <w:color w:val="2C2B2E"/>
          <w:spacing w:val="0"/>
          <w:w w:val="100"/>
          <w:position w:val="0"/>
          <w:sz w:val="12"/>
          <w:szCs w:val="12"/>
        </w:rPr>
        <w:t>0</w:t>
      </w:r>
      <w:r>
        <w:rPr>
          <w:rFonts w:cs="Arial" w:hAnsi="Arial" w:eastAsia="Arial" w:ascii="Arial"/>
          <w:color w:val="2C2B2E"/>
          <w:spacing w:val="0"/>
          <w:w w:val="100"/>
          <w:position w:val="0"/>
          <w:sz w:val="12"/>
          <w:szCs w:val="12"/>
        </w:rPr>
        <w:t>3</w:t>
      </w:r>
      <w:r>
        <w:rPr>
          <w:rFonts w:cs="Arial" w:hAnsi="Arial" w:eastAsia="Arial" w:ascii="Arial"/>
          <w:color w:val="2C2B2E"/>
          <w:spacing w:val="0"/>
          <w:w w:val="100"/>
          <w:position w:val="0"/>
          <w:sz w:val="12"/>
          <w:szCs w:val="12"/>
        </w:rPr>
        <w:t>1</w:t>
      </w:r>
      <w:r>
        <w:rPr>
          <w:rFonts w:cs="Arial" w:hAnsi="Arial" w:eastAsia="Arial" w:ascii="Arial"/>
          <w:color w:val="2C2B2E"/>
          <w:spacing w:val="0"/>
          <w:w w:val="100"/>
          <w:position w:val="0"/>
          <w:sz w:val="12"/>
          <w:szCs w:val="12"/>
        </w:rPr>
        <w:t>4</w:t>
      </w:r>
      <w:r>
        <w:rPr>
          <w:rFonts w:cs="Arial" w:hAnsi="Arial" w:eastAsia="Arial" w:ascii="Arial"/>
          <w:color w:val="2C2B2E"/>
          <w:spacing w:val="0"/>
          <w:w w:val="100"/>
          <w:position w:val="0"/>
          <w:sz w:val="12"/>
          <w:szCs w:val="12"/>
        </w:rPr>
        <w:t>Q</w:t>
      </w:r>
      <w:r>
        <w:rPr>
          <w:rFonts w:cs="Arial" w:hAnsi="Arial" w:eastAsia="Arial" w:ascii="Arial"/>
          <w:color w:val="2C2B2E"/>
          <w:spacing w:val="0"/>
          <w:w w:val="100"/>
          <w:position w:val="0"/>
          <w:sz w:val="12"/>
          <w:szCs w:val="12"/>
        </w:rPr>
        <w:t>Z</w:t>
      </w:r>
      <w:r>
        <w:rPr>
          <w:rFonts w:cs="Arial" w:hAnsi="Arial" w:eastAsia="Arial" w:ascii="Arial"/>
          <w:color w:val="2C2B2E"/>
          <w:spacing w:val="0"/>
          <w:w w:val="100"/>
          <w:position w:val="0"/>
          <w:sz w:val="12"/>
          <w:szCs w:val="12"/>
        </w:rPr>
        <w:t>7</w:t>
      </w:r>
      <w:r>
        <w:rPr>
          <w:rFonts w:cs="Arial" w:hAnsi="Arial" w:eastAsia="Arial" w:ascii="Arial"/>
          <w:color w:val="2C2B2E"/>
          <w:spacing w:val="0"/>
          <w:w w:val="100"/>
          <w:position w:val="0"/>
          <w:sz w:val="12"/>
          <w:szCs w:val="12"/>
        </w:rPr>
        <w:t>                  </w:t>
      </w:r>
      <w:r>
        <w:rPr>
          <w:rFonts w:cs="Arial" w:hAnsi="Arial" w:eastAsia="Arial" w:ascii="Arial"/>
          <w:color w:val="2C2B2E"/>
          <w:spacing w:val="13"/>
          <w:w w:val="100"/>
          <w:position w:val="0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66"/>
          <w:position w:val="0"/>
          <w:sz w:val="12"/>
          <w:szCs w:val="12"/>
        </w:rPr>
        <w:t>E</w:t>
      </w:r>
      <w:r>
        <w:rPr>
          <w:rFonts w:cs="Arial" w:hAnsi="Arial" w:eastAsia="Arial" w:ascii="Arial"/>
          <w:color w:val="404041"/>
          <w:spacing w:val="0"/>
          <w:w w:val="90"/>
          <w:position w:val="0"/>
          <w:sz w:val="12"/>
          <w:szCs w:val="12"/>
        </w:rPr>
        <w:t>S</w:t>
      </w:r>
      <w:r>
        <w:rPr>
          <w:rFonts w:cs="Arial" w:hAnsi="Arial" w:eastAsia="Arial" w:ascii="Arial"/>
          <w:color w:val="2C2B2E"/>
          <w:spacing w:val="0"/>
          <w:w w:val="94"/>
          <w:position w:val="0"/>
          <w:sz w:val="12"/>
          <w:szCs w:val="12"/>
        </w:rPr>
        <w:t>C</w:t>
      </w:r>
      <w:r>
        <w:rPr>
          <w:rFonts w:cs="Arial" w:hAnsi="Arial" w:eastAsia="Arial" w:ascii="Arial"/>
          <w:color w:val="2C2B2E"/>
          <w:spacing w:val="0"/>
          <w:w w:val="99"/>
          <w:position w:val="0"/>
          <w:sz w:val="12"/>
          <w:szCs w:val="12"/>
        </w:rPr>
        <w:t>U</w:t>
      </w:r>
      <w:r>
        <w:rPr>
          <w:rFonts w:cs="Arial" w:hAnsi="Arial" w:eastAsia="Arial" w:ascii="Arial"/>
          <w:color w:val="2C2B2E"/>
          <w:spacing w:val="0"/>
          <w:w w:val="96"/>
          <w:position w:val="0"/>
          <w:sz w:val="12"/>
          <w:szCs w:val="12"/>
        </w:rPr>
        <w:t>E</w:t>
      </w:r>
      <w:r>
        <w:rPr>
          <w:rFonts w:cs="Arial" w:hAnsi="Arial" w:eastAsia="Arial" w:ascii="Arial"/>
          <w:color w:val="2C2B2E"/>
          <w:spacing w:val="0"/>
          <w:w w:val="101"/>
          <w:position w:val="0"/>
          <w:sz w:val="12"/>
          <w:szCs w:val="12"/>
        </w:rPr>
        <w:t>LA</w:t>
      </w:r>
      <w:r>
        <w:rPr>
          <w:rFonts w:cs="Arial" w:hAnsi="Arial" w:eastAsia="Arial" w:ascii="Arial"/>
          <w:color w:val="2C2B2E"/>
          <w:spacing w:val="15"/>
          <w:w w:val="100"/>
          <w:position w:val="0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100"/>
          <w:position w:val="0"/>
          <w:sz w:val="12"/>
          <w:szCs w:val="12"/>
        </w:rPr>
        <w:t>M</w:t>
      </w:r>
      <w:r>
        <w:rPr>
          <w:rFonts w:cs="Arial" w:hAnsi="Arial" w:eastAsia="Arial" w:ascii="Arial"/>
          <w:color w:val="2C2B2E"/>
          <w:spacing w:val="0"/>
          <w:w w:val="115"/>
          <w:position w:val="0"/>
          <w:sz w:val="12"/>
          <w:szCs w:val="12"/>
        </w:rPr>
        <w:t>I</w:t>
      </w:r>
      <w:r>
        <w:rPr>
          <w:rFonts w:cs="Arial" w:hAnsi="Arial" w:eastAsia="Arial" w:ascii="Arial"/>
          <w:color w:val="2C2B2E"/>
          <w:spacing w:val="0"/>
          <w:w w:val="107"/>
          <w:position w:val="0"/>
          <w:sz w:val="12"/>
          <w:szCs w:val="12"/>
        </w:rPr>
        <w:t>L</w:t>
      </w:r>
      <w:r>
        <w:rPr>
          <w:rFonts w:cs="Arial" w:hAnsi="Arial" w:eastAsia="Arial" w:ascii="Arial"/>
          <w:color w:val="2C2B2E"/>
          <w:spacing w:val="0"/>
          <w:w w:val="72"/>
          <w:position w:val="0"/>
          <w:sz w:val="12"/>
          <w:szCs w:val="12"/>
        </w:rPr>
        <w:t>I</w:t>
      </w:r>
      <w:r>
        <w:rPr>
          <w:rFonts w:cs="Arial" w:hAnsi="Arial" w:eastAsia="Arial" w:ascii="Arial"/>
          <w:color w:val="2C2B2E"/>
          <w:spacing w:val="0"/>
          <w:w w:val="117"/>
          <w:position w:val="0"/>
          <w:sz w:val="12"/>
          <w:szCs w:val="12"/>
        </w:rPr>
        <w:t>T</w:t>
      </w:r>
      <w:r>
        <w:rPr>
          <w:rFonts w:cs="Arial" w:hAnsi="Arial" w:eastAsia="Arial" w:ascii="Arial"/>
          <w:color w:val="2C2B2E"/>
          <w:spacing w:val="0"/>
          <w:w w:val="102"/>
          <w:position w:val="0"/>
          <w:sz w:val="12"/>
          <w:szCs w:val="12"/>
        </w:rPr>
        <w:t>A</w:t>
      </w:r>
      <w:r>
        <w:rPr>
          <w:rFonts w:cs="Arial" w:hAnsi="Arial" w:eastAsia="Arial" w:ascii="Arial"/>
          <w:color w:val="2C2B2E"/>
          <w:spacing w:val="0"/>
          <w:w w:val="88"/>
          <w:position w:val="0"/>
          <w:sz w:val="12"/>
          <w:szCs w:val="12"/>
        </w:rPr>
        <w:t>R</w:t>
      </w:r>
      <w:r>
        <w:rPr>
          <w:rFonts w:cs="Arial" w:hAnsi="Arial" w:eastAsia="Arial" w:ascii="Arial"/>
          <w:color w:val="2C2B2E"/>
          <w:spacing w:val="0"/>
          <w:w w:val="100"/>
          <w:position w:val="0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-14"/>
          <w:w w:val="100"/>
          <w:position w:val="0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83"/>
          <w:position w:val="0"/>
          <w:sz w:val="12"/>
          <w:szCs w:val="12"/>
        </w:rPr>
        <w:t>D</w:t>
      </w:r>
      <w:r>
        <w:rPr>
          <w:rFonts w:cs="Arial" w:hAnsi="Arial" w:eastAsia="Arial" w:ascii="Arial"/>
          <w:color w:val="2C2B2E"/>
          <w:spacing w:val="0"/>
          <w:w w:val="83"/>
          <w:position w:val="0"/>
          <w:sz w:val="12"/>
          <w:szCs w:val="12"/>
        </w:rPr>
        <w:t>E</w:t>
      </w:r>
      <w:r>
        <w:rPr>
          <w:rFonts w:cs="Arial" w:hAnsi="Arial" w:eastAsia="Arial" w:ascii="Arial"/>
          <w:color w:val="2C2B2E"/>
          <w:spacing w:val="21"/>
          <w:w w:val="83"/>
          <w:position w:val="0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96"/>
          <w:position w:val="0"/>
          <w:sz w:val="12"/>
          <w:szCs w:val="12"/>
        </w:rPr>
        <w:t>A</w:t>
      </w:r>
      <w:r>
        <w:rPr>
          <w:rFonts w:cs="Arial" w:hAnsi="Arial" w:eastAsia="Arial" w:ascii="Arial"/>
          <w:color w:val="2C2B2E"/>
          <w:spacing w:val="0"/>
          <w:w w:val="108"/>
          <w:position w:val="0"/>
          <w:sz w:val="12"/>
          <w:szCs w:val="12"/>
        </w:rPr>
        <w:t>V</w:t>
      </w:r>
      <w:r>
        <w:rPr>
          <w:rFonts w:cs="Arial" w:hAnsi="Arial" w:eastAsia="Arial" w:ascii="Arial"/>
          <w:color w:val="2C2B2E"/>
          <w:spacing w:val="0"/>
          <w:w w:val="72"/>
          <w:position w:val="0"/>
          <w:sz w:val="12"/>
          <w:szCs w:val="12"/>
        </w:rPr>
        <w:t>I</w:t>
      </w:r>
      <w:r>
        <w:rPr>
          <w:rFonts w:cs="Arial" w:hAnsi="Arial" w:eastAsia="Arial" w:ascii="Arial"/>
          <w:color w:val="2C2B2E"/>
          <w:spacing w:val="0"/>
          <w:w w:val="114"/>
          <w:position w:val="0"/>
          <w:sz w:val="12"/>
          <w:szCs w:val="12"/>
        </w:rPr>
        <w:t>A</w:t>
      </w:r>
      <w:r>
        <w:rPr>
          <w:rFonts w:cs="Arial" w:hAnsi="Arial" w:eastAsia="Arial" w:ascii="Arial"/>
          <w:color w:val="404041"/>
          <w:spacing w:val="0"/>
          <w:w w:val="94"/>
          <w:position w:val="0"/>
          <w:sz w:val="12"/>
          <w:szCs w:val="12"/>
        </w:rPr>
        <w:t>C</w:t>
      </w:r>
      <w:r>
        <w:rPr>
          <w:rFonts w:cs="Arial" w:hAnsi="Arial" w:eastAsia="Arial" w:ascii="Arial"/>
          <w:color w:val="161618"/>
          <w:spacing w:val="0"/>
          <w:w w:val="86"/>
          <w:position w:val="0"/>
          <w:sz w:val="12"/>
          <w:szCs w:val="12"/>
        </w:rPr>
        <w:t>I</w:t>
      </w:r>
      <w:r>
        <w:rPr>
          <w:rFonts w:cs="Arial" w:hAnsi="Arial" w:eastAsia="Arial" w:ascii="Arial"/>
          <w:color w:val="2C2B2E"/>
          <w:spacing w:val="0"/>
          <w:w w:val="108"/>
          <w:position w:val="0"/>
          <w:sz w:val="12"/>
          <w:szCs w:val="12"/>
        </w:rPr>
        <w:t>O</w:t>
      </w:r>
      <w:r>
        <w:rPr>
          <w:rFonts w:cs="Segoe UI" w:hAnsi="Segoe UI" w:eastAsia="Segoe UI" w:ascii="Segoe UI"/>
          <w:color w:val="2C2B2E"/>
          <w:spacing w:val="0"/>
          <w:w w:val="64"/>
          <w:position w:val="0"/>
          <w:sz w:val="12"/>
          <w:szCs w:val="12"/>
        </w:rPr>
        <w:t>�</w:t>
      </w:r>
      <w:r>
        <w:rPr>
          <w:rFonts w:cs="Segoe UI" w:hAnsi="Segoe UI" w:eastAsia="Segoe UI" w:ascii="Segoe UI"/>
          <w:color w:val="2C2B2E"/>
          <w:spacing w:val="0"/>
          <w:w w:val="100"/>
          <w:position w:val="0"/>
          <w:sz w:val="12"/>
          <w:szCs w:val="12"/>
        </w:rPr>
        <w:t> </w:t>
      </w:r>
      <w:r>
        <w:rPr>
          <w:rFonts w:cs="Segoe UI" w:hAnsi="Segoe UI" w:eastAsia="Segoe UI" w:ascii="Segoe UI"/>
          <w:color w:val="2C2B2E"/>
          <w:spacing w:val="-8"/>
          <w:w w:val="100"/>
          <w:position w:val="0"/>
          <w:sz w:val="12"/>
          <w:szCs w:val="12"/>
        </w:rPr>
        <w:t> </w:t>
      </w:r>
      <w:r>
        <w:rPr>
          <w:rFonts w:cs="Arial" w:hAnsi="Arial" w:eastAsia="Arial" w:ascii="Arial"/>
          <w:color w:val="404041"/>
          <w:spacing w:val="0"/>
          <w:w w:val="82"/>
          <w:position w:val="1"/>
          <w:sz w:val="12"/>
          <w:szCs w:val="12"/>
        </w:rPr>
        <w:t>G</w:t>
      </w:r>
      <w:r>
        <w:rPr>
          <w:rFonts w:cs="Arial" w:hAnsi="Arial" w:eastAsia="Arial" w:ascii="Arial"/>
          <w:color w:val="2C2B2E"/>
          <w:spacing w:val="0"/>
          <w:w w:val="110"/>
          <w:position w:val="1"/>
          <w:sz w:val="12"/>
          <w:szCs w:val="12"/>
        </w:rPr>
        <w:t>U</w:t>
      </w:r>
      <w:r>
        <w:rPr>
          <w:rFonts w:cs="Arial" w:hAnsi="Arial" w:eastAsia="Arial" w:ascii="Arial"/>
          <w:color w:val="2C2B2E"/>
          <w:spacing w:val="0"/>
          <w:w w:val="114"/>
          <w:position w:val="1"/>
          <w:sz w:val="12"/>
          <w:szCs w:val="12"/>
        </w:rPr>
        <w:t>A</w:t>
      </w:r>
      <w:r>
        <w:rPr>
          <w:rFonts w:cs="Arial" w:hAnsi="Arial" w:eastAsia="Arial" w:ascii="Arial"/>
          <w:color w:val="2C2B2E"/>
          <w:spacing w:val="0"/>
          <w:w w:val="99"/>
          <w:position w:val="1"/>
          <w:sz w:val="12"/>
          <w:szCs w:val="12"/>
        </w:rPr>
        <w:t>D</w:t>
      </w:r>
      <w:r>
        <w:rPr>
          <w:rFonts w:cs="Arial" w:hAnsi="Arial" w:eastAsia="Arial" w:ascii="Arial"/>
          <w:color w:val="2C2B2E"/>
          <w:spacing w:val="0"/>
          <w:w w:val="114"/>
          <w:position w:val="1"/>
          <w:sz w:val="12"/>
          <w:szCs w:val="12"/>
        </w:rPr>
        <w:t>A</w:t>
      </w:r>
      <w:r>
        <w:rPr>
          <w:rFonts w:cs="Arial" w:hAnsi="Arial" w:eastAsia="Arial" w:ascii="Arial"/>
          <w:color w:val="2C2B2E"/>
          <w:spacing w:val="0"/>
          <w:w w:val="93"/>
          <w:position w:val="1"/>
          <w:sz w:val="12"/>
          <w:szCs w:val="12"/>
        </w:rPr>
        <w:t>L</w:t>
      </w:r>
      <w:r>
        <w:rPr>
          <w:rFonts w:cs="Arial" w:hAnsi="Arial" w:eastAsia="Arial" w:ascii="Arial"/>
          <w:color w:val="2C2B2E"/>
          <w:spacing w:val="0"/>
          <w:w w:val="85"/>
          <w:position w:val="1"/>
          <w:sz w:val="12"/>
          <w:szCs w:val="12"/>
        </w:rPr>
        <w:t>AJ</w:t>
      </w:r>
      <w:r>
        <w:rPr>
          <w:rFonts w:cs="Arial" w:hAnsi="Arial" w:eastAsia="Arial" w:ascii="Arial"/>
          <w:color w:val="2C2B2E"/>
          <w:spacing w:val="0"/>
          <w:w w:val="120"/>
          <w:position w:val="1"/>
          <w:sz w:val="12"/>
          <w:szCs w:val="12"/>
        </w:rPr>
        <w:t>A</w:t>
      </w:r>
      <w:r>
        <w:rPr>
          <w:rFonts w:cs="Arial" w:hAnsi="Arial" w:eastAsia="Arial" w:ascii="Arial"/>
          <w:color w:val="2C2B2E"/>
          <w:spacing w:val="0"/>
          <w:w w:val="88"/>
          <w:position w:val="1"/>
          <w:sz w:val="12"/>
          <w:szCs w:val="12"/>
        </w:rPr>
        <w:t>R</w:t>
      </w:r>
      <w:r>
        <w:rPr>
          <w:rFonts w:cs="Arial" w:hAnsi="Arial" w:eastAsia="Arial" w:ascii="Arial"/>
          <w:color w:val="2C2B2E"/>
          <w:spacing w:val="0"/>
          <w:w w:val="114"/>
          <w:position w:val="1"/>
          <w:sz w:val="12"/>
          <w:szCs w:val="12"/>
        </w:rPr>
        <w:t>A</w:t>
      </w:r>
      <w:r>
        <w:rPr>
          <w:rFonts w:cs="Arial" w:hAnsi="Arial" w:eastAsia="Arial" w:ascii="Arial"/>
          <w:color w:val="2C2B2E"/>
          <w:spacing w:val="0"/>
          <w:w w:val="100"/>
          <w:position w:val="1"/>
          <w:sz w:val="12"/>
          <w:szCs w:val="12"/>
        </w:rPr>
        <w:t>                     </w:t>
      </w:r>
      <w:r>
        <w:rPr>
          <w:rFonts w:cs="Arial" w:hAnsi="Arial" w:eastAsia="Arial" w:ascii="Arial"/>
          <w:color w:val="2C2B2E"/>
          <w:spacing w:val="8"/>
          <w:w w:val="100"/>
          <w:position w:val="1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83"/>
          <w:position w:val="1"/>
          <w:sz w:val="12"/>
          <w:szCs w:val="12"/>
        </w:rPr>
        <w:t>N</w:t>
      </w:r>
      <w:r>
        <w:rPr>
          <w:rFonts w:cs="Arial" w:hAnsi="Arial" w:eastAsia="Arial" w:ascii="Arial"/>
          <w:color w:val="404041"/>
          <w:spacing w:val="0"/>
          <w:w w:val="202"/>
          <w:position w:val="1"/>
          <w:sz w:val="12"/>
          <w:szCs w:val="12"/>
        </w:rPr>
        <w:t>/</w:t>
      </w:r>
      <w:r>
        <w:rPr>
          <w:rFonts w:cs="Arial" w:hAnsi="Arial" w:eastAsia="Arial" w:ascii="Arial"/>
          <w:color w:val="2C2B2E"/>
          <w:spacing w:val="0"/>
          <w:w w:val="90"/>
          <w:position w:val="1"/>
          <w:sz w:val="12"/>
          <w:szCs w:val="12"/>
        </w:rPr>
        <w:t>P</w:t>
      </w:r>
      <w:r>
        <w:rPr>
          <w:rFonts w:cs="Arial" w:hAnsi="Arial" w:eastAsia="Arial" w:ascii="Arial"/>
          <w:color w:val="2C2B2E"/>
          <w:spacing w:val="0"/>
          <w:w w:val="100"/>
          <w:position w:val="1"/>
          <w:sz w:val="12"/>
          <w:szCs w:val="12"/>
        </w:rPr>
        <w:t>                                    </w:t>
      </w:r>
      <w:r>
        <w:rPr>
          <w:rFonts w:cs="Arial" w:hAnsi="Arial" w:eastAsia="Arial" w:ascii="Arial"/>
          <w:color w:val="2C2B2E"/>
          <w:spacing w:val="-2"/>
          <w:w w:val="100"/>
          <w:position w:val="1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83"/>
          <w:position w:val="1"/>
          <w:sz w:val="12"/>
          <w:szCs w:val="12"/>
        </w:rPr>
        <w:t>N</w:t>
      </w:r>
      <w:r>
        <w:rPr>
          <w:rFonts w:cs="Arial" w:hAnsi="Arial" w:eastAsia="Arial" w:ascii="Arial"/>
          <w:color w:val="404041"/>
          <w:spacing w:val="0"/>
          <w:w w:val="202"/>
          <w:position w:val="1"/>
          <w:sz w:val="12"/>
          <w:szCs w:val="12"/>
        </w:rPr>
        <w:t>/</w:t>
      </w:r>
      <w:r>
        <w:rPr>
          <w:rFonts w:cs="Arial" w:hAnsi="Arial" w:eastAsia="Arial" w:ascii="Arial"/>
          <w:color w:val="2C2B2E"/>
          <w:spacing w:val="0"/>
          <w:w w:val="90"/>
          <w:position w:val="1"/>
          <w:sz w:val="12"/>
          <w:szCs w:val="12"/>
        </w:rPr>
        <w:t>P</w:t>
      </w:r>
      <w:r>
        <w:rPr>
          <w:rFonts w:cs="Arial" w:hAnsi="Arial" w:eastAsia="Arial" w:ascii="Arial"/>
          <w:color w:val="000000"/>
          <w:spacing w:val="0"/>
          <w:w w:val="100"/>
          <w:position w:val="0"/>
          <w:sz w:val="12"/>
          <w:szCs w:val="12"/>
        </w:rPr>
      </w:r>
    </w:p>
    <w:p>
      <w:pPr>
        <w:rPr>
          <w:rFonts w:cs="Arial" w:hAnsi="Arial" w:eastAsia="Arial" w:ascii="Arial"/>
          <w:sz w:val="12"/>
          <w:szCs w:val="12"/>
        </w:rPr>
        <w:jc w:val="left"/>
        <w:spacing w:before="34"/>
        <w:ind w:left="502"/>
      </w:pPr>
      <w:r>
        <w:rPr>
          <w:rFonts w:cs="Arial" w:hAnsi="Arial" w:eastAsia="Arial" w:ascii="Arial"/>
          <w:color w:val="2C2B2E"/>
          <w:spacing w:val="0"/>
          <w:w w:val="100"/>
          <w:position w:val="1"/>
          <w:sz w:val="12"/>
          <w:szCs w:val="12"/>
        </w:rPr>
        <w:t>4</w:t>
      </w:r>
      <w:r>
        <w:rPr>
          <w:rFonts w:cs="Arial" w:hAnsi="Arial" w:eastAsia="Arial" w:ascii="Arial"/>
          <w:color w:val="404041"/>
          <w:spacing w:val="0"/>
          <w:w w:val="100"/>
          <w:position w:val="1"/>
          <w:sz w:val="12"/>
          <w:szCs w:val="12"/>
        </w:rPr>
        <w:t>9</w:t>
      </w:r>
      <w:r>
        <w:rPr>
          <w:rFonts w:cs="Arial" w:hAnsi="Arial" w:eastAsia="Arial" w:ascii="Arial"/>
          <w:color w:val="404041"/>
          <w:spacing w:val="0"/>
          <w:w w:val="100"/>
          <w:position w:val="1"/>
          <w:sz w:val="12"/>
          <w:szCs w:val="12"/>
        </w:rPr>
        <w:t>          </w:t>
      </w:r>
      <w:r>
        <w:rPr>
          <w:rFonts w:cs="Arial" w:hAnsi="Arial" w:eastAsia="Arial" w:ascii="Arial"/>
          <w:color w:val="404041"/>
          <w:spacing w:val="18"/>
          <w:w w:val="100"/>
          <w:position w:val="1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83"/>
          <w:position w:val="1"/>
          <w:sz w:val="12"/>
          <w:szCs w:val="12"/>
        </w:rPr>
        <w:t>U</w:t>
      </w:r>
      <w:r>
        <w:rPr>
          <w:rFonts w:cs="Arial" w:hAnsi="Arial" w:eastAsia="Arial" w:ascii="Arial"/>
          <w:color w:val="2C2B2E"/>
          <w:spacing w:val="-3"/>
          <w:w w:val="83"/>
          <w:position w:val="1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100"/>
          <w:position w:val="1"/>
          <w:sz w:val="12"/>
          <w:szCs w:val="12"/>
        </w:rPr>
        <w:t>r</w:t>
      </w:r>
      <w:r>
        <w:rPr>
          <w:rFonts w:cs="Arial" w:hAnsi="Arial" w:eastAsia="Arial" w:ascii="Arial"/>
          <w:color w:val="2C2B2E"/>
          <w:spacing w:val="0"/>
          <w:w w:val="100"/>
          <w:position w:val="1"/>
          <w:sz w:val="12"/>
          <w:szCs w:val="12"/>
        </w:rPr>
        <w:t>i</w:t>
      </w:r>
      <w:r>
        <w:rPr>
          <w:rFonts w:cs="Arial" w:hAnsi="Arial" w:eastAsia="Arial" w:ascii="Arial"/>
          <w:color w:val="2C2B2E"/>
          <w:spacing w:val="0"/>
          <w:w w:val="100"/>
          <w:position w:val="1"/>
          <w:sz w:val="12"/>
          <w:szCs w:val="12"/>
        </w:rPr>
        <w:t>e</w:t>
      </w:r>
      <w:r>
        <w:rPr>
          <w:rFonts w:cs="Arial" w:hAnsi="Arial" w:eastAsia="Arial" w:ascii="Arial"/>
          <w:color w:val="2C2B2E"/>
          <w:spacing w:val="0"/>
          <w:w w:val="100"/>
          <w:position w:val="1"/>
          <w:sz w:val="12"/>
          <w:szCs w:val="12"/>
        </w:rPr>
        <w:t>l</w:t>
      </w:r>
      <w:r>
        <w:rPr>
          <w:rFonts w:cs="Arial" w:hAnsi="Arial" w:eastAsia="Arial" w:ascii="Arial"/>
          <w:color w:val="2C2B2E"/>
          <w:spacing w:val="28"/>
          <w:w w:val="100"/>
          <w:position w:val="1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100"/>
          <w:position w:val="1"/>
          <w:sz w:val="12"/>
          <w:szCs w:val="12"/>
        </w:rPr>
        <w:t>V</w:t>
      </w:r>
      <w:r>
        <w:rPr>
          <w:rFonts w:cs="Arial" w:hAnsi="Arial" w:eastAsia="Arial" w:ascii="Arial"/>
          <w:color w:val="2C2B2E"/>
          <w:spacing w:val="0"/>
          <w:w w:val="100"/>
          <w:position w:val="1"/>
          <w:sz w:val="12"/>
          <w:szCs w:val="12"/>
        </w:rPr>
        <w:t>a</w:t>
      </w:r>
      <w:r>
        <w:rPr>
          <w:rFonts w:cs="Arial" w:hAnsi="Arial" w:eastAsia="Arial" w:ascii="Arial"/>
          <w:color w:val="404041"/>
          <w:spacing w:val="0"/>
          <w:w w:val="100"/>
          <w:position w:val="1"/>
          <w:sz w:val="12"/>
          <w:szCs w:val="12"/>
        </w:rPr>
        <w:t>z</w:t>
      </w:r>
      <w:r>
        <w:rPr>
          <w:rFonts w:cs="Arial" w:hAnsi="Arial" w:eastAsia="Arial" w:ascii="Arial"/>
          <w:color w:val="2C2B2E"/>
          <w:spacing w:val="0"/>
          <w:w w:val="100"/>
          <w:position w:val="1"/>
          <w:sz w:val="12"/>
          <w:szCs w:val="12"/>
        </w:rPr>
        <w:t>q</w:t>
      </w:r>
      <w:r>
        <w:rPr>
          <w:rFonts w:cs="Arial" w:hAnsi="Arial" w:eastAsia="Arial" w:ascii="Arial"/>
          <w:color w:val="404041"/>
          <w:spacing w:val="0"/>
          <w:w w:val="100"/>
          <w:position w:val="1"/>
          <w:sz w:val="12"/>
          <w:szCs w:val="12"/>
        </w:rPr>
        <w:t>ue</w:t>
      </w:r>
      <w:r>
        <w:rPr>
          <w:rFonts w:cs="Arial" w:hAnsi="Arial" w:eastAsia="Arial" w:ascii="Arial"/>
          <w:color w:val="404041"/>
          <w:spacing w:val="0"/>
          <w:w w:val="100"/>
          <w:position w:val="1"/>
          <w:sz w:val="12"/>
          <w:szCs w:val="12"/>
        </w:rPr>
        <w:t>z</w:t>
      </w:r>
      <w:r>
        <w:rPr>
          <w:rFonts w:cs="Arial" w:hAnsi="Arial" w:eastAsia="Arial" w:ascii="Arial"/>
          <w:color w:val="404041"/>
          <w:spacing w:val="26"/>
          <w:w w:val="100"/>
          <w:position w:val="1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108"/>
          <w:position w:val="1"/>
          <w:sz w:val="12"/>
          <w:szCs w:val="12"/>
        </w:rPr>
        <w:t>A</w:t>
      </w:r>
      <w:r>
        <w:rPr>
          <w:rFonts w:cs="Arial" w:hAnsi="Arial" w:eastAsia="Arial" w:ascii="Arial"/>
          <w:color w:val="2C2B2E"/>
          <w:spacing w:val="0"/>
          <w:w w:val="108"/>
          <w:position w:val="1"/>
          <w:sz w:val="12"/>
          <w:szCs w:val="12"/>
        </w:rPr>
        <w:t>b</w:t>
      </w:r>
      <w:r>
        <w:rPr>
          <w:rFonts w:cs="Arial" w:hAnsi="Arial" w:eastAsia="Arial" w:ascii="Arial"/>
          <w:color w:val="2C2B2E"/>
          <w:spacing w:val="0"/>
          <w:w w:val="108"/>
          <w:position w:val="1"/>
          <w:sz w:val="12"/>
          <w:szCs w:val="12"/>
        </w:rPr>
        <w:t>u</w:t>
      </w:r>
      <w:r>
        <w:rPr>
          <w:rFonts w:cs="Arial" w:hAnsi="Arial" w:eastAsia="Arial" w:ascii="Arial"/>
          <w:color w:val="2C2B2E"/>
          <w:spacing w:val="0"/>
          <w:w w:val="108"/>
          <w:position w:val="1"/>
          <w:sz w:val="12"/>
          <w:szCs w:val="12"/>
        </w:rPr>
        <w:t>nd</w:t>
      </w:r>
      <w:r>
        <w:rPr>
          <w:rFonts w:cs="Arial" w:hAnsi="Arial" w:eastAsia="Arial" w:ascii="Arial"/>
          <w:color w:val="404041"/>
          <w:spacing w:val="0"/>
          <w:w w:val="108"/>
          <w:position w:val="1"/>
          <w:sz w:val="12"/>
          <w:szCs w:val="12"/>
        </w:rPr>
        <w:t>i</w:t>
      </w:r>
      <w:r>
        <w:rPr>
          <w:rFonts w:cs="Arial" w:hAnsi="Arial" w:eastAsia="Arial" w:ascii="Arial"/>
          <w:color w:val="404041"/>
          <w:spacing w:val="0"/>
          <w:w w:val="108"/>
          <w:position w:val="1"/>
          <w:sz w:val="12"/>
          <w:szCs w:val="12"/>
        </w:rPr>
        <w:t>s</w:t>
      </w:r>
      <w:r>
        <w:rPr>
          <w:rFonts w:cs="Arial" w:hAnsi="Arial" w:eastAsia="Arial" w:ascii="Arial"/>
          <w:color w:val="404041"/>
          <w:spacing w:val="0"/>
          <w:w w:val="108"/>
          <w:position w:val="1"/>
          <w:sz w:val="12"/>
          <w:szCs w:val="12"/>
        </w:rPr>
        <w:t>                                                   </w:t>
      </w:r>
      <w:r>
        <w:rPr>
          <w:rFonts w:cs="Arial" w:hAnsi="Arial" w:eastAsia="Arial" w:ascii="Arial"/>
          <w:color w:val="404041"/>
          <w:spacing w:val="15"/>
          <w:w w:val="108"/>
          <w:position w:val="1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108"/>
          <w:position w:val="1"/>
          <w:sz w:val="12"/>
          <w:szCs w:val="12"/>
        </w:rPr>
        <w:t>V</w:t>
      </w:r>
      <w:r>
        <w:rPr>
          <w:rFonts w:cs="Arial" w:hAnsi="Arial" w:eastAsia="Arial" w:ascii="Arial"/>
          <w:color w:val="2C2B2E"/>
          <w:spacing w:val="0"/>
          <w:w w:val="108"/>
          <w:position w:val="1"/>
          <w:sz w:val="12"/>
          <w:szCs w:val="12"/>
        </w:rPr>
        <w:t>AA</w:t>
      </w:r>
      <w:r>
        <w:rPr>
          <w:rFonts w:cs="Arial" w:hAnsi="Arial" w:eastAsia="Arial" w:ascii="Arial"/>
          <w:color w:val="2C2B2E"/>
          <w:spacing w:val="0"/>
          <w:w w:val="108"/>
          <w:position w:val="1"/>
          <w:sz w:val="12"/>
          <w:szCs w:val="12"/>
        </w:rPr>
        <w:t>U</w:t>
      </w:r>
      <w:r>
        <w:rPr>
          <w:rFonts w:cs="Arial" w:hAnsi="Arial" w:eastAsia="Arial" w:ascii="Arial"/>
          <w:color w:val="2C2B2E"/>
          <w:spacing w:val="0"/>
          <w:w w:val="108"/>
          <w:position w:val="1"/>
          <w:sz w:val="12"/>
          <w:szCs w:val="12"/>
        </w:rPr>
        <w:t>6</w:t>
      </w:r>
      <w:r>
        <w:rPr>
          <w:rFonts w:cs="Arial" w:hAnsi="Arial" w:eastAsia="Arial" w:ascii="Arial"/>
          <w:color w:val="2C2B2E"/>
          <w:spacing w:val="0"/>
          <w:w w:val="108"/>
          <w:position w:val="1"/>
          <w:sz w:val="12"/>
          <w:szCs w:val="12"/>
        </w:rPr>
        <w:t>5</w:t>
      </w:r>
      <w:r>
        <w:rPr>
          <w:rFonts w:cs="Arial" w:hAnsi="Arial" w:eastAsia="Arial" w:ascii="Arial"/>
          <w:color w:val="2C2B2E"/>
          <w:spacing w:val="0"/>
          <w:w w:val="108"/>
          <w:position w:val="1"/>
          <w:sz w:val="12"/>
          <w:szCs w:val="12"/>
        </w:rPr>
        <w:t>0</w:t>
      </w:r>
      <w:r>
        <w:rPr>
          <w:rFonts w:cs="Arial" w:hAnsi="Arial" w:eastAsia="Arial" w:ascii="Arial"/>
          <w:color w:val="2C2B2E"/>
          <w:spacing w:val="0"/>
          <w:w w:val="108"/>
          <w:position w:val="1"/>
          <w:sz w:val="12"/>
          <w:szCs w:val="12"/>
        </w:rPr>
        <w:t>5</w:t>
      </w:r>
      <w:r>
        <w:rPr>
          <w:rFonts w:cs="Arial" w:hAnsi="Arial" w:eastAsia="Arial" w:ascii="Arial"/>
          <w:color w:val="2C2B2E"/>
          <w:spacing w:val="0"/>
          <w:w w:val="108"/>
          <w:position w:val="1"/>
          <w:sz w:val="12"/>
          <w:szCs w:val="12"/>
        </w:rPr>
        <w:t>198</w:t>
      </w:r>
      <w:r>
        <w:rPr>
          <w:rFonts w:cs="Arial" w:hAnsi="Arial" w:eastAsia="Arial" w:ascii="Arial"/>
          <w:color w:val="404041"/>
          <w:spacing w:val="0"/>
          <w:w w:val="108"/>
          <w:position w:val="1"/>
          <w:sz w:val="12"/>
          <w:szCs w:val="12"/>
        </w:rPr>
        <w:t>X</w:t>
      </w:r>
      <w:r>
        <w:rPr>
          <w:rFonts w:cs="Arial" w:hAnsi="Arial" w:eastAsia="Arial" w:ascii="Arial"/>
          <w:color w:val="2C2B2E"/>
          <w:spacing w:val="0"/>
          <w:w w:val="108"/>
          <w:position w:val="1"/>
          <w:sz w:val="12"/>
          <w:szCs w:val="12"/>
        </w:rPr>
        <w:t>8</w:t>
      </w:r>
      <w:r>
        <w:rPr>
          <w:rFonts w:cs="Arial" w:hAnsi="Arial" w:eastAsia="Arial" w:ascii="Arial"/>
          <w:color w:val="2C2B2E"/>
          <w:spacing w:val="0"/>
          <w:w w:val="108"/>
          <w:position w:val="1"/>
          <w:sz w:val="12"/>
          <w:szCs w:val="12"/>
        </w:rPr>
        <w:t>            </w:t>
      </w:r>
      <w:r>
        <w:rPr>
          <w:rFonts w:cs="Arial" w:hAnsi="Arial" w:eastAsia="Arial" w:ascii="Arial"/>
          <w:color w:val="2C2B2E"/>
          <w:spacing w:val="23"/>
          <w:w w:val="108"/>
          <w:position w:val="1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72"/>
          <w:position w:val="0"/>
          <w:sz w:val="12"/>
          <w:szCs w:val="12"/>
        </w:rPr>
        <w:t>S</w:t>
      </w:r>
      <w:r>
        <w:rPr>
          <w:rFonts w:cs="Arial" w:hAnsi="Arial" w:eastAsia="Arial" w:ascii="Arial"/>
          <w:color w:val="404041"/>
          <w:spacing w:val="0"/>
          <w:w w:val="173"/>
          <w:position w:val="0"/>
          <w:sz w:val="12"/>
          <w:szCs w:val="12"/>
        </w:rPr>
        <w:t>/</w:t>
      </w:r>
      <w:r>
        <w:rPr>
          <w:rFonts w:cs="Arial" w:hAnsi="Arial" w:eastAsia="Arial" w:ascii="Arial"/>
          <w:color w:val="2C2B2E"/>
          <w:spacing w:val="0"/>
          <w:w w:val="88"/>
          <w:position w:val="0"/>
          <w:sz w:val="12"/>
          <w:szCs w:val="12"/>
        </w:rPr>
        <w:t>C</w:t>
      </w:r>
      <w:r>
        <w:rPr>
          <w:rFonts w:cs="Arial" w:hAnsi="Arial" w:eastAsia="Arial" w:ascii="Arial"/>
          <w:color w:val="2C2B2E"/>
          <w:spacing w:val="0"/>
          <w:w w:val="100"/>
          <w:position w:val="0"/>
          <w:sz w:val="12"/>
          <w:szCs w:val="12"/>
        </w:rPr>
        <w:t>                                                   </w:t>
      </w:r>
      <w:r>
        <w:rPr>
          <w:rFonts w:cs="Arial" w:hAnsi="Arial" w:eastAsia="Arial" w:ascii="Arial"/>
          <w:color w:val="2C2B2E"/>
          <w:spacing w:val="-11"/>
          <w:w w:val="100"/>
          <w:position w:val="0"/>
          <w:sz w:val="12"/>
          <w:szCs w:val="12"/>
        </w:rPr>
        <w:t> </w:t>
      </w:r>
      <w:r>
        <w:rPr>
          <w:rFonts w:cs="Arial" w:hAnsi="Arial" w:eastAsia="Arial" w:ascii="Arial"/>
          <w:color w:val="404041"/>
          <w:spacing w:val="0"/>
          <w:w w:val="72"/>
          <w:position w:val="1"/>
          <w:sz w:val="12"/>
          <w:szCs w:val="12"/>
        </w:rPr>
        <w:t>S</w:t>
      </w:r>
      <w:r>
        <w:rPr>
          <w:rFonts w:cs="Arial" w:hAnsi="Arial" w:eastAsia="Arial" w:ascii="Arial"/>
          <w:color w:val="404041"/>
          <w:spacing w:val="0"/>
          <w:w w:val="187"/>
          <w:position w:val="1"/>
          <w:sz w:val="12"/>
          <w:szCs w:val="12"/>
        </w:rPr>
        <w:t>/</w:t>
      </w:r>
      <w:r>
        <w:rPr>
          <w:rFonts w:cs="Arial" w:hAnsi="Arial" w:eastAsia="Arial" w:ascii="Arial"/>
          <w:color w:val="2C2B2E"/>
          <w:spacing w:val="0"/>
          <w:w w:val="115"/>
          <w:position w:val="1"/>
          <w:sz w:val="12"/>
          <w:szCs w:val="12"/>
        </w:rPr>
        <w:t>M</w:t>
      </w:r>
      <w:r>
        <w:rPr>
          <w:rFonts w:cs="Arial" w:hAnsi="Arial" w:eastAsia="Arial" w:ascii="Arial"/>
          <w:color w:val="2C2B2E"/>
          <w:spacing w:val="0"/>
          <w:w w:val="100"/>
          <w:position w:val="1"/>
          <w:sz w:val="12"/>
          <w:szCs w:val="12"/>
        </w:rPr>
        <w:t>                                         </w:t>
      </w:r>
      <w:r>
        <w:rPr>
          <w:rFonts w:cs="Arial" w:hAnsi="Arial" w:eastAsia="Arial" w:ascii="Arial"/>
          <w:color w:val="2C2B2E"/>
          <w:spacing w:val="-5"/>
          <w:w w:val="100"/>
          <w:position w:val="1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83"/>
          <w:position w:val="1"/>
          <w:sz w:val="12"/>
          <w:szCs w:val="12"/>
        </w:rPr>
        <w:t>N</w:t>
      </w:r>
      <w:r>
        <w:rPr>
          <w:rFonts w:cs="Arial" w:hAnsi="Arial" w:eastAsia="Arial" w:ascii="Arial"/>
          <w:color w:val="404041"/>
          <w:spacing w:val="0"/>
          <w:w w:val="202"/>
          <w:position w:val="1"/>
          <w:sz w:val="12"/>
          <w:szCs w:val="12"/>
        </w:rPr>
        <w:t>/</w:t>
      </w:r>
      <w:r>
        <w:rPr>
          <w:rFonts w:cs="Arial" w:hAnsi="Arial" w:eastAsia="Arial" w:ascii="Arial"/>
          <w:color w:val="2C2B2E"/>
          <w:spacing w:val="0"/>
          <w:w w:val="90"/>
          <w:position w:val="1"/>
          <w:sz w:val="12"/>
          <w:szCs w:val="12"/>
        </w:rPr>
        <w:t>P</w:t>
      </w:r>
      <w:r>
        <w:rPr>
          <w:rFonts w:cs="Arial" w:hAnsi="Arial" w:eastAsia="Arial" w:ascii="Arial"/>
          <w:color w:val="2C2B2E"/>
          <w:spacing w:val="0"/>
          <w:w w:val="100"/>
          <w:position w:val="1"/>
          <w:sz w:val="12"/>
          <w:szCs w:val="12"/>
        </w:rPr>
        <w:t>                                    </w:t>
      </w:r>
      <w:r>
        <w:rPr>
          <w:rFonts w:cs="Arial" w:hAnsi="Arial" w:eastAsia="Arial" w:ascii="Arial"/>
          <w:color w:val="2C2B2E"/>
          <w:spacing w:val="-2"/>
          <w:w w:val="100"/>
          <w:position w:val="1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83"/>
          <w:position w:val="2"/>
          <w:sz w:val="12"/>
          <w:szCs w:val="12"/>
        </w:rPr>
        <w:t>N</w:t>
      </w:r>
      <w:r>
        <w:rPr>
          <w:rFonts w:cs="Arial" w:hAnsi="Arial" w:eastAsia="Arial" w:ascii="Arial"/>
          <w:color w:val="404041"/>
          <w:spacing w:val="0"/>
          <w:w w:val="202"/>
          <w:position w:val="2"/>
          <w:sz w:val="12"/>
          <w:szCs w:val="12"/>
        </w:rPr>
        <w:t>/</w:t>
      </w:r>
      <w:r>
        <w:rPr>
          <w:rFonts w:cs="Arial" w:hAnsi="Arial" w:eastAsia="Arial" w:ascii="Arial"/>
          <w:color w:val="2C2B2E"/>
          <w:spacing w:val="0"/>
          <w:w w:val="90"/>
          <w:position w:val="2"/>
          <w:sz w:val="12"/>
          <w:szCs w:val="12"/>
        </w:rPr>
        <w:t>P</w:t>
      </w:r>
      <w:r>
        <w:rPr>
          <w:rFonts w:cs="Arial" w:hAnsi="Arial" w:eastAsia="Arial" w:ascii="Arial"/>
          <w:color w:val="000000"/>
          <w:spacing w:val="0"/>
          <w:w w:val="100"/>
          <w:position w:val="0"/>
          <w:sz w:val="12"/>
          <w:szCs w:val="12"/>
        </w:rPr>
      </w:r>
    </w:p>
    <w:p>
      <w:pPr>
        <w:rPr>
          <w:rFonts w:cs="Arial" w:hAnsi="Arial" w:eastAsia="Arial" w:ascii="Arial"/>
          <w:sz w:val="12"/>
          <w:szCs w:val="12"/>
        </w:rPr>
        <w:jc w:val="left"/>
        <w:spacing w:lineRule="exact" w:line="200"/>
        <w:ind w:left="507"/>
      </w:pPr>
      <w:r>
        <w:rPr>
          <w:rFonts w:cs="Courier New" w:hAnsi="Courier New" w:eastAsia="Courier New" w:ascii="Courier New"/>
          <w:color w:val="2C2B2E"/>
          <w:spacing w:val="0"/>
          <w:w w:val="55"/>
          <w:position w:val="2"/>
          <w:sz w:val="20"/>
          <w:szCs w:val="20"/>
        </w:rPr>
        <w:t>s</w:t>
      </w:r>
      <w:r>
        <w:rPr>
          <w:rFonts w:cs="Courier New" w:hAnsi="Courier New" w:eastAsia="Courier New" w:ascii="Courier New"/>
          <w:color w:val="404041"/>
          <w:spacing w:val="0"/>
          <w:w w:val="55"/>
          <w:position w:val="2"/>
          <w:sz w:val="20"/>
          <w:szCs w:val="20"/>
        </w:rPr>
        <w:t>o</w:t>
      </w:r>
      <w:r>
        <w:rPr>
          <w:rFonts w:cs="Courier New" w:hAnsi="Courier New" w:eastAsia="Courier New" w:ascii="Courier New"/>
          <w:color w:val="404041"/>
          <w:spacing w:val="0"/>
          <w:w w:val="55"/>
          <w:position w:val="2"/>
          <w:sz w:val="20"/>
          <w:szCs w:val="20"/>
        </w:rPr>
        <w:t>    </w:t>
      </w:r>
      <w:r>
        <w:rPr>
          <w:rFonts w:cs="Courier New" w:hAnsi="Courier New" w:eastAsia="Courier New" w:ascii="Courier New"/>
          <w:color w:val="404041"/>
          <w:spacing w:val="44"/>
          <w:w w:val="55"/>
          <w:position w:val="2"/>
          <w:sz w:val="20"/>
          <w:szCs w:val="20"/>
        </w:rPr>
        <w:t> </w:t>
      </w:r>
      <w:r>
        <w:rPr>
          <w:rFonts w:cs="Arial" w:hAnsi="Arial" w:eastAsia="Arial" w:ascii="Arial"/>
          <w:color w:val="2C2B2E"/>
          <w:spacing w:val="0"/>
          <w:w w:val="96"/>
          <w:position w:val="2"/>
          <w:sz w:val="12"/>
          <w:szCs w:val="12"/>
        </w:rPr>
        <w:t>V</w:t>
      </w:r>
      <w:r>
        <w:rPr>
          <w:rFonts w:cs="Arial" w:hAnsi="Arial" w:eastAsia="Arial" w:ascii="Arial"/>
          <w:color w:val="2C2B2E"/>
          <w:spacing w:val="0"/>
          <w:w w:val="86"/>
          <w:position w:val="2"/>
          <w:sz w:val="12"/>
          <w:szCs w:val="12"/>
        </w:rPr>
        <w:t>í</w:t>
      </w:r>
      <w:r>
        <w:rPr>
          <w:rFonts w:cs="Arial" w:hAnsi="Arial" w:eastAsia="Arial" w:ascii="Arial"/>
          <w:color w:val="2C2B2E"/>
          <w:spacing w:val="0"/>
          <w:w w:val="111"/>
          <w:position w:val="2"/>
          <w:sz w:val="12"/>
          <w:szCs w:val="12"/>
        </w:rPr>
        <w:t>c</w:t>
      </w:r>
      <w:r>
        <w:rPr>
          <w:rFonts w:cs="Arial" w:hAnsi="Arial" w:eastAsia="Arial" w:ascii="Arial"/>
          <w:color w:val="2C2B2E"/>
          <w:spacing w:val="0"/>
          <w:w w:val="144"/>
          <w:position w:val="2"/>
          <w:sz w:val="12"/>
          <w:szCs w:val="12"/>
        </w:rPr>
        <w:t>t</w:t>
      </w:r>
      <w:r>
        <w:rPr>
          <w:rFonts w:cs="Arial" w:hAnsi="Arial" w:eastAsia="Arial" w:ascii="Arial"/>
          <w:color w:val="2C2B2E"/>
          <w:spacing w:val="0"/>
          <w:w w:val="107"/>
          <w:position w:val="2"/>
          <w:sz w:val="12"/>
          <w:szCs w:val="12"/>
        </w:rPr>
        <w:t>o</w:t>
      </w:r>
      <w:r>
        <w:rPr>
          <w:rFonts w:cs="Arial" w:hAnsi="Arial" w:eastAsia="Arial" w:ascii="Arial"/>
          <w:color w:val="2C2B2E"/>
          <w:spacing w:val="0"/>
          <w:w w:val="144"/>
          <w:position w:val="2"/>
          <w:sz w:val="12"/>
          <w:szCs w:val="12"/>
        </w:rPr>
        <w:t>r</w:t>
      </w:r>
      <w:r>
        <w:rPr>
          <w:rFonts w:cs="Arial" w:hAnsi="Arial" w:eastAsia="Arial" w:ascii="Arial"/>
          <w:color w:val="2C2B2E"/>
          <w:spacing w:val="5"/>
          <w:w w:val="100"/>
          <w:position w:val="2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96"/>
          <w:position w:val="2"/>
          <w:sz w:val="12"/>
          <w:szCs w:val="12"/>
        </w:rPr>
        <w:t>A</w:t>
      </w:r>
      <w:r>
        <w:rPr>
          <w:rFonts w:cs="Arial" w:hAnsi="Arial" w:eastAsia="Arial" w:ascii="Arial"/>
          <w:color w:val="2C2B2E"/>
          <w:spacing w:val="0"/>
          <w:w w:val="115"/>
          <w:position w:val="2"/>
          <w:sz w:val="12"/>
          <w:szCs w:val="12"/>
        </w:rPr>
        <w:t>d</w:t>
      </w:r>
      <w:r>
        <w:rPr>
          <w:rFonts w:cs="Arial" w:hAnsi="Arial" w:eastAsia="Arial" w:ascii="Arial"/>
          <w:color w:val="2C2B2E"/>
          <w:spacing w:val="0"/>
          <w:w w:val="144"/>
          <w:position w:val="2"/>
          <w:sz w:val="12"/>
          <w:szCs w:val="12"/>
        </w:rPr>
        <w:t>r</w:t>
      </w:r>
      <w:r>
        <w:rPr>
          <w:rFonts w:cs="Arial" w:hAnsi="Arial" w:eastAsia="Arial" w:ascii="Arial"/>
          <w:color w:val="161618"/>
          <w:spacing w:val="0"/>
          <w:w w:val="90"/>
          <w:position w:val="2"/>
          <w:sz w:val="12"/>
          <w:szCs w:val="12"/>
        </w:rPr>
        <w:t>i</w:t>
      </w:r>
      <w:r>
        <w:rPr>
          <w:rFonts w:cs="Arial" w:hAnsi="Arial" w:eastAsia="Arial" w:ascii="Arial"/>
          <w:color w:val="404041"/>
          <w:spacing w:val="0"/>
          <w:w w:val="107"/>
          <w:position w:val="2"/>
          <w:sz w:val="12"/>
          <w:szCs w:val="12"/>
        </w:rPr>
        <w:t>a</w:t>
      </w:r>
      <w:r>
        <w:rPr>
          <w:rFonts w:cs="Arial" w:hAnsi="Arial" w:eastAsia="Arial" w:ascii="Arial"/>
          <w:color w:val="2C2B2E"/>
          <w:spacing w:val="0"/>
          <w:w w:val="115"/>
          <w:position w:val="2"/>
          <w:sz w:val="12"/>
          <w:szCs w:val="12"/>
        </w:rPr>
        <w:t>n</w:t>
      </w:r>
      <w:r>
        <w:rPr>
          <w:rFonts w:cs="Arial" w:hAnsi="Arial" w:eastAsia="Arial" w:ascii="Arial"/>
          <w:color w:val="2C2B2E"/>
          <w:spacing w:val="0"/>
          <w:w w:val="100"/>
          <w:position w:val="2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-14"/>
          <w:w w:val="100"/>
          <w:position w:val="2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105"/>
          <w:position w:val="2"/>
          <w:sz w:val="12"/>
          <w:szCs w:val="12"/>
        </w:rPr>
        <w:t>M</w:t>
      </w:r>
      <w:r>
        <w:rPr>
          <w:rFonts w:cs="Arial" w:hAnsi="Arial" w:eastAsia="Arial" w:ascii="Arial"/>
          <w:color w:val="2C2B2E"/>
          <w:spacing w:val="0"/>
          <w:w w:val="107"/>
          <w:position w:val="2"/>
          <w:sz w:val="12"/>
          <w:szCs w:val="12"/>
        </w:rPr>
        <w:t>a</w:t>
      </w:r>
      <w:r>
        <w:rPr>
          <w:rFonts w:cs="Arial" w:hAnsi="Arial" w:eastAsia="Arial" w:ascii="Arial"/>
          <w:color w:val="2C2B2E"/>
          <w:spacing w:val="0"/>
          <w:w w:val="150"/>
          <w:position w:val="2"/>
          <w:sz w:val="12"/>
          <w:szCs w:val="12"/>
        </w:rPr>
        <w:t>rt</w:t>
      </w:r>
      <w:r>
        <w:rPr>
          <w:rFonts w:cs="Arial" w:hAnsi="Arial" w:eastAsia="Arial" w:ascii="Arial"/>
          <w:color w:val="2C2B2E"/>
          <w:spacing w:val="0"/>
          <w:w w:val="90"/>
          <w:position w:val="2"/>
          <w:sz w:val="12"/>
          <w:szCs w:val="12"/>
        </w:rPr>
        <w:t>i</w:t>
      </w:r>
      <w:r>
        <w:rPr>
          <w:rFonts w:cs="Arial" w:hAnsi="Arial" w:eastAsia="Arial" w:ascii="Arial"/>
          <w:color w:val="2C2B2E"/>
          <w:spacing w:val="0"/>
          <w:w w:val="115"/>
          <w:position w:val="2"/>
          <w:sz w:val="12"/>
          <w:szCs w:val="12"/>
        </w:rPr>
        <w:t>n</w:t>
      </w:r>
      <w:r>
        <w:rPr>
          <w:rFonts w:cs="Arial" w:hAnsi="Arial" w:eastAsia="Arial" w:ascii="Arial"/>
          <w:color w:val="2C2B2E"/>
          <w:spacing w:val="0"/>
          <w:w w:val="122"/>
          <w:position w:val="2"/>
          <w:sz w:val="12"/>
          <w:szCs w:val="12"/>
        </w:rPr>
        <w:t>e</w:t>
      </w:r>
      <w:r>
        <w:rPr>
          <w:rFonts w:cs="Arial" w:hAnsi="Arial" w:eastAsia="Arial" w:ascii="Arial"/>
          <w:color w:val="2C2B2E"/>
          <w:spacing w:val="0"/>
          <w:w w:val="95"/>
          <w:position w:val="2"/>
          <w:sz w:val="12"/>
          <w:szCs w:val="12"/>
        </w:rPr>
        <w:t>z</w:t>
      </w:r>
      <w:r>
        <w:rPr>
          <w:rFonts w:cs="Arial" w:hAnsi="Arial" w:eastAsia="Arial" w:ascii="Arial"/>
          <w:color w:val="2C2B2E"/>
          <w:spacing w:val="15"/>
          <w:w w:val="100"/>
          <w:position w:val="2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105"/>
          <w:position w:val="2"/>
          <w:sz w:val="12"/>
          <w:szCs w:val="12"/>
        </w:rPr>
        <w:t>M</w:t>
      </w:r>
      <w:r>
        <w:rPr>
          <w:rFonts w:cs="Arial" w:hAnsi="Arial" w:eastAsia="Arial" w:ascii="Arial"/>
          <w:color w:val="2C2B2E"/>
          <w:spacing w:val="0"/>
          <w:w w:val="107"/>
          <w:position w:val="2"/>
          <w:sz w:val="12"/>
          <w:szCs w:val="12"/>
        </w:rPr>
        <w:t>a</w:t>
      </w:r>
      <w:r>
        <w:rPr>
          <w:rFonts w:cs="Arial" w:hAnsi="Arial" w:eastAsia="Arial" w:ascii="Arial"/>
          <w:color w:val="2C2B2E"/>
          <w:spacing w:val="0"/>
          <w:w w:val="144"/>
          <w:position w:val="2"/>
          <w:sz w:val="12"/>
          <w:szCs w:val="12"/>
        </w:rPr>
        <w:t>rt</w:t>
      </w:r>
      <w:r>
        <w:rPr>
          <w:rFonts w:cs="Arial" w:hAnsi="Arial" w:eastAsia="Arial" w:ascii="Arial"/>
          <w:color w:val="161618"/>
          <w:spacing w:val="0"/>
          <w:w w:val="108"/>
          <w:position w:val="2"/>
          <w:sz w:val="12"/>
          <w:szCs w:val="12"/>
        </w:rPr>
        <w:t>i</w:t>
      </w:r>
      <w:r>
        <w:rPr>
          <w:rFonts w:cs="Arial" w:hAnsi="Arial" w:eastAsia="Arial" w:ascii="Arial"/>
          <w:color w:val="2C2B2E"/>
          <w:spacing w:val="0"/>
          <w:w w:val="115"/>
          <w:position w:val="2"/>
          <w:sz w:val="12"/>
          <w:szCs w:val="12"/>
        </w:rPr>
        <w:t>n</w:t>
      </w:r>
      <w:r>
        <w:rPr>
          <w:rFonts w:cs="Arial" w:hAnsi="Arial" w:eastAsia="Arial" w:ascii="Arial"/>
          <w:color w:val="2C2B2E"/>
          <w:spacing w:val="0"/>
          <w:w w:val="122"/>
          <w:position w:val="2"/>
          <w:sz w:val="12"/>
          <w:szCs w:val="12"/>
        </w:rPr>
        <w:t>e</w:t>
      </w:r>
      <w:r>
        <w:rPr>
          <w:rFonts w:cs="Arial" w:hAnsi="Arial" w:eastAsia="Arial" w:ascii="Arial"/>
          <w:color w:val="2C2B2E"/>
          <w:spacing w:val="0"/>
          <w:w w:val="87"/>
          <w:position w:val="2"/>
          <w:sz w:val="12"/>
          <w:szCs w:val="12"/>
        </w:rPr>
        <w:t>z</w:t>
      </w:r>
      <w:r>
        <w:rPr>
          <w:rFonts w:cs="Arial" w:hAnsi="Arial" w:eastAsia="Arial" w:ascii="Arial"/>
          <w:color w:val="2C2B2E"/>
          <w:spacing w:val="0"/>
          <w:w w:val="100"/>
          <w:position w:val="2"/>
          <w:sz w:val="12"/>
          <w:szCs w:val="12"/>
        </w:rPr>
        <w:t>                                      </w:t>
      </w:r>
      <w:r>
        <w:rPr>
          <w:rFonts w:cs="Arial" w:hAnsi="Arial" w:eastAsia="Arial" w:ascii="Arial"/>
          <w:color w:val="2C2B2E"/>
          <w:spacing w:val="-15"/>
          <w:w w:val="100"/>
          <w:position w:val="2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112"/>
          <w:position w:val="2"/>
          <w:sz w:val="12"/>
          <w:szCs w:val="12"/>
        </w:rPr>
        <w:t>M</w:t>
      </w:r>
      <w:r>
        <w:rPr>
          <w:rFonts w:cs="Arial" w:hAnsi="Arial" w:eastAsia="Arial" w:ascii="Arial"/>
          <w:color w:val="2C2B2E"/>
          <w:spacing w:val="0"/>
          <w:w w:val="112"/>
          <w:position w:val="2"/>
          <w:sz w:val="12"/>
          <w:szCs w:val="12"/>
        </w:rPr>
        <w:t>A</w:t>
      </w:r>
      <w:r>
        <w:rPr>
          <w:rFonts w:cs="Arial" w:hAnsi="Arial" w:eastAsia="Arial" w:ascii="Arial"/>
          <w:color w:val="2C2B2E"/>
          <w:spacing w:val="0"/>
          <w:w w:val="112"/>
          <w:position w:val="2"/>
          <w:sz w:val="12"/>
          <w:szCs w:val="12"/>
        </w:rPr>
        <w:t>M</w:t>
      </w:r>
      <w:r>
        <w:rPr>
          <w:rFonts w:cs="Arial" w:hAnsi="Arial" w:eastAsia="Arial" w:ascii="Arial"/>
          <w:color w:val="2C2B2E"/>
          <w:spacing w:val="0"/>
          <w:w w:val="112"/>
          <w:position w:val="2"/>
          <w:sz w:val="12"/>
          <w:szCs w:val="12"/>
        </w:rPr>
        <w:t>V</w:t>
      </w:r>
      <w:r>
        <w:rPr>
          <w:rFonts w:cs="Arial" w:hAnsi="Arial" w:eastAsia="Arial" w:ascii="Arial"/>
          <w:color w:val="2C2B2E"/>
          <w:spacing w:val="0"/>
          <w:w w:val="112"/>
          <w:position w:val="2"/>
          <w:sz w:val="12"/>
          <w:szCs w:val="12"/>
        </w:rPr>
        <w:t>84</w:t>
      </w:r>
      <w:r>
        <w:rPr>
          <w:rFonts w:cs="Arial" w:hAnsi="Arial" w:eastAsia="Arial" w:ascii="Arial"/>
          <w:color w:val="2C2B2E"/>
          <w:spacing w:val="0"/>
          <w:w w:val="112"/>
          <w:position w:val="2"/>
          <w:sz w:val="12"/>
          <w:szCs w:val="12"/>
        </w:rPr>
        <w:t>0</w:t>
      </w:r>
      <w:r>
        <w:rPr>
          <w:rFonts w:cs="Arial" w:hAnsi="Arial" w:eastAsia="Arial" w:ascii="Arial"/>
          <w:color w:val="2C2B2E"/>
          <w:spacing w:val="0"/>
          <w:w w:val="112"/>
          <w:position w:val="2"/>
          <w:sz w:val="12"/>
          <w:szCs w:val="12"/>
        </w:rPr>
        <w:t>83</w:t>
      </w:r>
      <w:r>
        <w:rPr>
          <w:rFonts w:cs="Arial" w:hAnsi="Arial" w:eastAsia="Arial" w:ascii="Arial"/>
          <w:color w:val="2C2B2E"/>
          <w:spacing w:val="0"/>
          <w:w w:val="112"/>
          <w:position w:val="2"/>
          <w:sz w:val="12"/>
          <w:szCs w:val="12"/>
        </w:rPr>
        <w:t>16</w:t>
      </w:r>
      <w:r>
        <w:rPr>
          <w:rFonts w:cs="Arial" w:hAnsi="Arial" w:eastAsia="Arial" w:ascii="Arial"/>
          <w:color w:val="2C2B2E"/>
          <w:spacing w:val="0"/>
          <w:w w:val="112"/>
          <w:position w:val="2"/>
          <w:sz w:val="12"/>
          <w:szCs w:val="12"/>
        </w:rPr>
        <w:t>W</w:t>
      </w:r>
      <w:r>
        <w:rPr>
          <w:rFonts w:cs="Arial" w:hAnsi="Arial" w:eastAsia="Arial" w:ascii="Arial"/>
          <w:color w:val="2C2B2E"/>
          <w:spacing w:val="0"/>
          <w:w w:val="112"/>
          <w:position w:val="2"/>
          <w:sz w:val="12"/>
          <w:szCs w:val="12"/>
        </w:rPr>
        <w:t>9</w:t>
      </w:r>
      <w:r>
        <w:rPr>
          <w:rFonts w:cs="Arial" w:hAnsi="Arial" w:eastAsia="Arial" w:ascii="Arial"/>
          <w:color w:val="2C2B2E"/>
          <w:spacing w:val="0"/>
          <w:w w:val="112"/>
          <w:position w:val="2"/>
          <w:sz w:val="12"/>
          <w:szCs w:val="12"/>
        </w:rPr>
        <w:t>        </w:t>
      </w:r>
      <w:r>
        <w:rPr>
          <w:rFonts w:cs="Arial" w:hAnsi="Arial" w:eastAsia="Arial" w:ascii="Arial"/>
          <w:color w:val="2C2B2E"/>
          <w:spacing w:val="30"/>
          <w:w w:val="112"/>
          <w:position w:val="2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55"/>
          <w:position w:val="2"/>
          <w:sz w:val="12"/>
          <w:szCs w:val="12"/>
        </w:rPr>
        <w:t>J</w:t>
      </w:r>
      <w:r>
        <w:rPr>
          <w:rFonts w:cs="Arial" w:hAnsi="Arial" w:eastAsia="Arial" w:ascii="Arial"/>
          <w:color w:val="2C2B2E"/>
          <w:spacing w:val="0"/>
          <w:w w:val="110"/>
          <w:position w:val="2"/>
          <w:sz w:val="12"/>
          <w:szCs w:val="12"/>
        </w:rPr>
        <w:t>U</w:t>
      </w:r>
      <w:r>
        <w:rPr>
          <w:rFonts w:cs="Arial" w:hAnsi="Arial" w:eastAsia="Arial" w:ascii="Arial"/>
          <w:color w:val="2C2B2E"/>
          <w:spacing w:val="0"/>
          <w:w w:val="114"/>
          <w:position w:val="2"/>
          <w:sz w:val="12"/>
          <w:szCs w:val="12"/>
        </w:rPr>
        <w:t>A</w:t>
      </w:r>
      <w:r>
        <w:rPr>
          <w:rFonts w:cs="Arial" w:hAnsi="Arial" w:eastAsia="Arial" w:ascii="Arial"/>
          <w:color w:val="2C2B2E"/>
          <w:spacing w:val="0"/>
          <w:w w:val="88"/>
          <w:position w:val="2"/>
          <w:sz w:val="12"/>
          <w:szCs w:val="12"/>
        </w:rPr>
        <w:t>R</w:t>
      </w:r>
      <w:r>
        <w:rPr>
          <w:rFonts w:cs="Arial" w:hAnsi="Arial" w:eastAsia="Arial" w:ascii="Arial"/>
          <w:color w:val="2C2B2E"/>
          <w:spacing w:val="0"/>
          <w:w w:val="90"/>
          <w:position w:val="2"/>
          <w:sz w:val="12"/>
          <w:szCs w:val="12"/>
        </w:rPr>
        <w:t>E</w:t>
      </w:r>
      <w:r>
        <w:rPr>
          <w:rFonts w:cs="Arial" w:hAnsi="Arial" w:eastAsia="Arial" w:ascii="Arial"/>
          <w:color w:val="2C2B2E"/>
          <w:spacing w:val="0"/>
          <w:w w:val="98"/>
          <w:position w:val="2"/>
          <w:sz w:val="12"/>
          <w:szCs w:val="12"/>
        </w:rPr>
        <w:t>Z</w:t>
      </w:r>
      <w:r>
        <w:rPr>
          <w:rFonts w:cs="Arial" w:hAnsi="Arial" w:eastAsia="Arial" w:ascii="Arial"/>
          <w:color w:val="2C2B2E"/>
          <w:spacing w:val="5"/>
          <w:w w:val="100"/>
          <w:position w:val="2"/>
          <w:sz w:val="12"/>
          <w:szCs w:val="12"/>
        </w:rPr>
        <w:t> </w:t>
      </w:r>
      <w:r>
        <w:rPr>
          <w:rFonts w:cs="Times New Roman" w:hAnsi="Times New Roman" w:eastAsia="Times New Roman" w:ascii="Times New Roman"/>
          <w:color w:val="2C2B2E"/>
          <w:spacing w:val="0"/>
          <w:w w:val="100"/>
          <w:position w:val="2"/>
          <w:sz w:val="13"/>
          <w:szCs w:val="13"/>
        </w:rPr>
        <w:t>#</w:t>
      </w:r>
      <w:r>
        <w:rPr>
          <w:rFonts w:cs="Times New Roman" w:hAnsi="Times New Roman" w:eastAsia="Times New Roman" w:ascii="Times New Roman"/>
          <w:color w:val="2C2B2E"/>
          <w:spacing w:val="17"/>
          <w:w w:val="100"/>
          <w:position w:val="2"/>
          <w:sz w:val="13"/>
          <w:szCs w:val="13"/>
        </w:rPr>
        <w:t> </w:t>
      </w:r>
      <w:r>
        <w:rPr>
          <w:rFonts w:cs="Arial" w:hAnsi="Arial" w:eastAsia="Arial" w:ascii="Arial"/>
          <w:color w:val="2C2B2E"/>
          <w:spacing w:val="0"/>
          <w:w w:val="100"/>
          <w:position w:val="2"/>
          <w:sz w:val="12"/>
          <w:szCs w:val="12"/>
        </w:rPr>
        <w:t>5</w:t>
      </w:r>
      <w:r>
        <w:rPr>
          <w:rFonts w:cs="Arial" w:hAnsi="Arial" w:eastAsia="Arial" w:ascii="Arial"/>
          <w:color w:val="2C2B2E"/>
          <w:spacing w:val="0"/>
          <w:w w:val="100"/>
          <w:position w:val="2"/>
          <w:sz w:val="12"/>
          <w:szCs w:val="12"/>
        </w:rPr>
        <w:t>                                    </w:t>
      </w:r>
      <w:r>
        <w:rPr>
          <w:rFonts w:cs="Arial" w:hAnsi="Arial" w:eastAsia="Arial" w:ascii="Arial"/>
          <w:color w:val="2C2B2E"/>
          <w:spacing w:val="28"/>
          <w:w w:val="100"/>
          <w:position w:val="2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43"/>
          <w:position w:val="2"/>
          <w:sz w:val="12"/>
          <w:szCs w:val="12"/>
        </w:rPr>
        <w:t>I</w:t>
      </w:r>
      <w:r>
        <w:rPr>
          <w:rFonts w:cs="Arial" w:hAnsi="Arial" w:eastAsia="Arial" w:ascii="Arial"/>
          <w:color w:val="2C2B2E"/>
          <w:spacing w:val="0"/>
          <w:w w:val="103"/>
          <w:position w:val="2"/>
          <w:sz w:val="12"/>
          <w:szCs w:val="12"/>
        </w:rPr>
        <w:t>XT</w:t>
      </w:r>
      <w:r>
        <w:rPr>
          <w:rFonts w:cs="Arial" w:hAnsi="Arial" w:eastAsia="Arial" w:ascii="Arial"/>
          <w:color w:val="161618"/>
          <w:spacing w:val="0"/>
          <w:w w:val="93"/>
          <w:position w:val="2"/>
          <w:sz w:val="12"/>
          <w:szCs w:val="12"/>
        </w:rPr>
        <w:t>L</w:t>
      </w:r>
      <w:r>
        <w:rPr>
          <w:rFonts w:cs="Arial" w:hAnsi="Arial" w:eastAsia="Arial" w:ascii="Arial"/>
          <w:color w:val="2C2B2E"/>
          <w:spacing w:val="0"/>
          <w:w w:val="108"/>
          <w:position w:val="2"/>
          <w:sz w:val="12"/>
          <w:szCs w:val="12"/>
        </w:rPr>
        <w:t>A</w:t>
      </w:r>
      <w:r>
        <w:rPr>
          <w:rFonts w:cs="Arial" w:hAnsi="Arial" w:eastAsia="Arial" w:ascii="Arial"/>
          <w:color w:val="161618"/>
          <w:spacing w:val="0"/>
          <w:w w:val="94"/>
          <w:position w:val="2"/>
          <w:sz w:val="12"/>
          <w:szCs w:val="12"/>
        </w:rPr>
        <w:t>H</w:t>
      </w:r>
      <w:r>
        <w:rPr>
          <w:rFonts w:cs="Arial" w:hAnsi="Arial" w:eastAsia="Arial" w:ascii="Arial"/>
          <w:color w:val="2C2B2E"/>
          <w:spacing w:val="0"/>
          <w:w w:val="110"/>
          <w:position w:val="2"/>
          <w:sz w:val="12"/>
          <w:szCs w:val="12"/>
        </w:rPr>
        <w:t>U</w:t>
      </w:r>
      <w:r>
        <w:rPr>
          <w:rFonts w:cs="Arial" w:hAnsi="Arial" w:eastAsia="Arial" w:ascii="Arial"/>
          <w:color w:val="2C2B2E"/>
          <w:spacing w:val="0"/>
          <w:w w:val="114"/>
          <w:position w:val="2"/>
          <w:sz w:val="12"/>
          <w:szCs w:val="12"/>
        </w:rPr>
        <w:t>A</w:t>
      </w:r>
      <w:r>
        <w:rPr>
          <w:rFonts w:cs="Arial" w:hAnsi="Arial" w:eastAsia="Arial" w:ascii="Arial"/>
          <w:color w:val="2C2B2E"/>
          <w:spacing w:val="0"/>
          <w:w w:val="88"/>
          <w:position w:val="2"/>
          <w:sz w:val="12"/>
          <w:szCs w:val="12"/>
        </w:rPr>
        <w:t>C</w:t>
      </w:r>
      <w:r>
        <w:rPr>
          <w:rFonts w:cs="Arial" w:hAnsi="Arial" w:eastAsia="Arial" w:ascii="Arial"/>
          <w:color w:val="2C2B2E"/>
          <w:spacing w:val="0"/>
          <w:w w:val="108"/>
          <w:position w:val="2"/>
          <w:sz w:val="12"/>
          <w:szCs w:val="12"/>
        </w:rPr>
        <w:t>A</w:t>
      </w:r>
      <w:r>
        <w:rPr>
          <w:rFonts w:cs="Arial" w:hAnsi="Arial" w:eastAsia="Arial" w:ascii="Arial"/>
          <w:color w:val="2C2B2E"/>
          <w:spacing w:val="0"/>
          <w:w w:val="99"/>
          <w:position w:val="2"/>
          <w:sz w:val="12"/>
          <w:szCs w:val="12"/>
        </w:rPr>
        <w:t>N</w:t>
      </w:r>
      <w:r>
        <w:rPr>
          <w:rFonts w:cs="Arial" w:hAnsi="Arial" w:eastAsia="Arial" w:ascii="Arial"/>
          <w:color w:val="2C2B2E"/>
          <w:spacing w:val="0"/>
          <w:w w:val="100"/>
          <w:position w:val="2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-9"/>
          <w:w w:val="100"/>
          <w:position w:val="2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100"/>
          <w:position w:val="2"/>
          <w:sz w:val="12"/>
          <w:szCs w:val="12"/>
        </w:rPr>
        <w:t>D</w:t>
      </w:r>
      <w:r>
        <w:rPr>
          <w:rFonts w:cs="Arial" w:hAnsi="Arial" w:eastAsia="Arial" w:ascii="Arial"/>
          <w:color w:val="2C2B2E"/>
          <w:spacing w:val="0"/>
          <w:w w:val="100"/>
          <w:position w:val="2"/>
          <w:sz w:val="12"/>
          <w:szCs w:val="12"/>
        </w:rPr>
        <w:t>E</w:t>
      </w:r>
      <w:r>
        <w:rPr>
          <w:rFonts w:cs="Arial" w:hAnsi="Arial" w:eastAsia="Arial" w:ascii="Arial"/>
          <w:color w:val="2C2B2E"/>
          <w:spacing w:val="1"/>
          <w:w w:val="100"/>
          <w:position w:val="2"/>
          <w:sz w:val="12"/>
          <w:szCs w:val="12"/>
        </w:rPr>
        <w:t> </w:t>
      </w:r>
      <w:r>
        <w:rPr>
          <w:rFonts w:cs="Arial" w:hAnsi="Arial" w:eastAsia="Arial" w:ascii="Arial"/>
          <w:color w:val="161618"/>
          <w:spacing w:val="0"/>
          <w:w w:val="71"/>
          <w:position w:val="2"/>
          <w:sz w:val="12"/>
          <w:szCs w:val="12"/>
        </w:rPr>
        <w:t>L</w:t>
      </w:r>
      <w:r>
        <w:rPr>
          <w:rFonts w:cs="Arial" w:hAnsi="Arial" w:eastAsia="Arial" w:ascii="Arial"/>
          <w:color w:val="2C2B2E"/>
          <w:spacing w:val="0"/>
          <w:w w:val="97"/>
          <w:position w:val="2"/>
          <w:sz w:val="12"/>
          <w:szCs w:val="12"/>
        </w:rPr>
        <w:t>O</w:t>
      </w:r>
      <w:r>
        <w:rPr>
          <w:rFonts w:cs="Arial" w:hAnsi="Arial" w:eastAsia="Arial" w:ascii="Arial"/>
          <w:color w:val="404041"/>
          <w:spacing w:val="0"/>
          <w:w w:val="90"/>
          <w:position w:val="2"/>
          <w:sz w:val="12"/>
          <w:szCs w:val="12"/>
        </w:rPr>
        <w:t>S</w:t>
      </w:r>
      <w:r>
        <w:rPr>
          <w:rFonts w:cs="Arial" w:hAnsi="Arial" w:eastAsia="Arial" w:ascii="Arial"/>
          <w:color w:val="404041"/>
          <w:spacing w:val="15"/>
          <w:w w:val="100"/>
          <w:position w:val="2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100"/>
          <w:position w:val="2"/>
          <w:sz w:val="12"/>
          <w:szCs w:val="12"/>
        </w:rPr>
        <w:t>M</w:t>
      </w:r>
      <w:r>
        <w:rPr>
          <w:rFonts w:cs="Arial" w:hAnsi="Arial" w:eastAsia="Arial" w:ascii="Arial"/>
          <w:color w:val="2C2B2E"/>
          <w:spacing w:val="0"/>
          <w:w w:val="100"/>
          <w:position w:val="2"/>
          <w:sz w:val="12"/>
          <w:szCs w:val="12"/>
        </w:rPr>
        <w:t>E</w:t>
      </w:r>
      <w:r>
        <w:rPr>
          <w:rFonts w:cs="Arial" w:hAnsi="Arial" w:eastAsia="Arial" w:ascii="Arial"/>
          <w:color w:val="2C2B2E"/>
          <w:spacing w:val="0"/>
          <w:w w:val="100"/>
          <w:position w:val="2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17"/>
          <w:w w:val="100"/>
          <w:position w:val="2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83"/>
          <w:position w:val="2"/>
          <w:sz w:val="12"/>
          <w:szCs w:val="12"/>
        </w:rPr>
        <w:t>N</w:t>
      </w:r>
      <w:r>
        <w:rPr>
          <w:rFonts w:cs="Arial" w:hAnsi="Arial" w:eastAsia="Arial" w:ascii="Arial"/>
          <w:color w:val="404041"/>
          <w:spacing w:val="0"/>
          <w:w w:val="202"/>
          <w:position w:val="2"/>
          <w:sz w:val="12"/>
          <w:szCs w:val="12"/>
        </w:rPr>
        <w:t>/</w:t>
      </w:r>
      <w:r>
        <w:rPr>
          <w:rFonts w:cs="Arial" w:hAnsi="Arial" w:eastAsia="Arial" w:ascii="Arial"/>
          <w:color w:val="2C2B2E"/>
          <w:spacing w:val="0"/>
          <w:w w:val="90"/>
          <w:position w:val="2"/>
          <w:sz w:val="12"/>
          <w:szCs w:val="12"/>
        </w:rPr>
        <w:t>P</w:t>
      </w:r>
      <w:r>
        <w:rPr>
          <w:rFonts w:cs="Arial" w:hAnsi="Arial" w:eastAsia="Arial" w:ascii="Arial"/>
          <w:color w:val="2C2B2E"/>
          <w:spacing w:val="0"/>
          <w:w w:val="100"/>
          <w:position w:val="2"/>
          <w:sz w:val="12"/>
          <w:szCs w:val="12"/>
        </w:rPr>
        <w:t>                                             </w:t>
      </w:r>
      <w:r>
        <w:rPr>
          <w:rFonts w:cs="Arial" w:hAnsi="Arial" w:eastAsia="Arial" w:ascii="Arial"/>
          <w:color w:val="2C2B2E"/>
          <w:spacing w:val="16"/>
          <w:w w:val="100"/>
          <w:position w:val="2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93"/>
          <w:position w:val="3"/>
          <w:sz w:val="12"/>
          <w:szCs w:val="12"/>
        </w:rPr>
        <w:t>4</w:t>
      </w:r>
      <w:r>
        <w:rPr>
          <w:rFonts w:cs="Arial" w:hAnsi="Arial" w:eastAsia="Arial" w:ascii="Arial"/>
          <w:color w:val="2C2B2E"/>
          <w:spacing w:val="0"/>
          <w:w w:val="107"/>
          <w:position w:val="3"/>
          <w:sz w:val="12"/>
          <w:szCs w:val="12"/>
        </w:rPr>
        <w:t>5</w:t>
      </w:r>
      <w:r>
        <w:rPr>
          <w:rFonts w:cs="Arial" w:hAnsi="Arial" w:eastAsia="Arial" w:ascii="Arial"/>
          <w:color w:val="2C2B2E"/>
          <w:spacing w:val="0"/>
          <w:w w:val="115"/>
          <w:position w:val="3"/>
          <w:sz w:val="12"/>
          <w:szCs w:val="12"/>
        </w:rPr>
        <w:t>8</w:t>
      </w:r>
      <w:r>
        <w:rPr>
          <w:rFonts w:cs="Arial" w:hAnsi="Arial" w:eastAsia="Arial" w:ascii="Arial"/>
          <w:color w:val="2C2B2E"/>
          <w:spacing w:val="0"/>
          <w:w w:val="107"/>
          <w:position w:val="3"/>
          <w:sz w:val="12"/>
          <w:szCs w:val="12"/>
        </w:rPr>
        <w:t>5</w:t>
      </w:r>
      <w:r>
        <w:rPr>
          <w:rFonts w:cs="Arial" w:hAnsi="Arial" w:eastAsia="Arial" w:ascii="Arial"/>
          <w:color w:val="2C2B2E"/>
          <w:spacing w:val="0"/>
          <w:w w:val="122"/>
          <w:position w:val="3"/>
          <w:sz w:val="12"/>
          <w:szCs w:val="12"/>
        </w:rPr>
        <w:t>0</w:t>
      </w:r>
      <w:r>
        <w:rPr>
          <w:rFonts w:cs="Arial" w:hAnsi="Arial" w:eastAsia="Arial" w:ascii="Arial"/>
          <w:color w:val="000000"/>
          <w:spacing w:val="0"/>
          <w:w w:val="100"/>
          <w:position w:val="0"/>
          <w:sz w:val="12"/>
          <w:szCs w:val="12"/>
        </w:rPr>
      </w:r>
    </w:p>
    <w:p>
      <w:pPr>
        <w:rPr>
          <w:rFonts w:cs="Arial" w:hAnsi="Arial" w:eastAsia="Arial" w:ascii="Arial"/>
          <w:sz w:val="12"/>
          <w:szCs w:val="12"/>
        </w:rPr>
        <w:jc w:val="left"/>
        <w:spacing w:before="9"/>
        <w:ind w:left="502"/>
      </w:pPr>
      <w:r>
        <w:rPr>
          <w:rFonts w:cs="Arial" w:hAnsi="Arial" w:eastAsia="Arial" w:ascii="Arial"/>
          <w:color w:val="2C2B2E"/>
          <w:spacing w:val="0"/>
          <w:w w:val="100"/>
          <w:sz w:val="12"/>
          <w:szCs w:val="12"/>
        </w:rPr>
        <w:t>5</w:t>
      </w:r>
      <w:r>
        <w:rPr>
          <w:rFonts w:cs="Arial" w:hAnsi="Arial" w:eastAsia="Arial" w:ascii="Arial"/>
          <w:color w:val="2C2B2E"/>
          <w:spacing w:val="0"/>
          <w:w w:val="100"/>
          <w:sz w:val="12"/>
          <w:szCs w:val="12"/>
        </w:rPr>
        <w:t>1</w:t>
      </w:r>
      <w:r>
        <w:rPr>
          <w:rFonts w:cs="Arial" w:hAnsi="Arial" w:eastAsia="Arial" w:ascii="Arial"/>
          <w:color w:val="2C2B2E"/>
          <w:spacing w:val="0"/>
          <w:w w:val="100"/>
          <w:sz w:val="12"/>
          <w:szCs w:val="12"/>
        </w:rPr>
        <w:t>          </w:t>
      </w:r>
      <w:r>
        <w:rPr>
          <w:rFonts w:cs="Arial" w:hAnsi="Arial" w:eastAsia="Arial" w:ascii="Arial"/>
          <w:color w:val="2C2B2E"/>
          <w:spacing w:val="13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404041"/>
          <w:spacing w:val="0"/>
          <w:w w:val="78"/>
          <w:sz w:val="12"/>
          <w:szCs w:val="12"/>
        </w:rPr>
        <w:t>Z</w:t>
      </w:r>
      <w:r>
        <w:rPr>
          <w:rFonts w:cs="Arial" w:hAnsi="Arial" w:eastAsia="Arial" w:ascii="Arial"/>
          <w:color w:val="2C2B2E"/>
          <w:spacing w:val="0"/>
          <w:w w:val="107"/>
          <w:sz w:val="12"/>
          <w:szCs w:val="12"/>
        </w:rPr>
        <w:t>u</w:t>
      </w:r>
      <w:r>
        <w:rPr>
          <w:rFonts w:cs="Arial" w:hAnsi="Arial" w:eastAsia="Arial" w:ascii="Arial"/>
          <w:color w:val="2C2B2E"/>
          <w:spacing w:val="0"/>
          <w:w w:val="144"/>
          <w:sz w:val="12"/>
          <w:szCs w:val="12"/>
        </w:rPr>
        <w:t>l</w:t>
      </w:r>
      <w:r>
        <w:rPr>
          <w:rFonts w:cs="Arial" w:hAnsi="Arial" w:eastAsia="Arial" w:ascii="Arial"/>
          <w:color w:val="2C2B2E"/>
          <w:spacing w:val="0"/>
          <w:w w:val="115"/>
          <w:sz w:val="12"/>
          <w:szCs w:val="12"/>
        </w:rPr>
        <w:t>e</w:t>
      </w:r>
      <w:r>
        <w:rPr>
          <w:rFonts w:cs="Arial" w:hAnsi="Arial" w:eastAsia="Arial" w:ascii="Arial"/>
          <w:color w:val="2C2B2E"/>
          <w:spacing w:val="0"/>
          <w:w w:val="110"/>
          <w:sz w:val="12"/>
          <w:szCs w:val="12"/>
        </w:rPr>
        <w:t>m</w:t>
      </w:r>
      <w:r>
        <w:rPr>
          <w:rFonts w:cs="Arial" w:hAnsi="Arial" w:eastAsia="Arial" w:ascii="Arial"/>
          <w:color w:val="2C2B2E"/>
          <w:spacing w:val="0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-9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72"/>
          <w:sz w:val="12"/>
          <w:szCs w:val="12"/>
        </w:rPr>
        <w:t>B</w:t>
      </w:r>
      <w:r>
        <w:rPr>
          <w:rFonts w:cs="Arial" w:hAnsi="Arial" w:eastAsia="Arial" w:ascii="Arial"/>
          <w:color w:val="2C2B2E"/>
          <w:spacing w:val="0"/>
          <w:w w:val="115"/>
          <w:sz w:val="12"/>
          <w:szCs w:val="12"/>
        </w:rPr>
        <w:t>e</w:t>
      </w:r>
      <w:r>
        <w:rPr>
          <w:rFonts w:cs="Arial" w:hAnsi="Arial" w:eastAsia="Arial" w:ascii="Arial"/>
          <w:color w:val="404041"/>
          <w:spacing w:val="0"/>
          <w:w w:val="144"/>
          <w:sz w:val="12"/>
          <w:szCs w:val="12"/>
        </w:rPr>
        <w:t>r</w:t>
      </w:r>
      <w:r>
        <w:rPr>
          <w:rFonts w:cs="Arial" w:hAnsi="Arial" w:eastAsia="Arial" w:ascii="Arial"/>
          <w:color w:val="2C2B2E"/>
          <w:spacing w:val="0"/>
          <w:w w:val="100"/>
          <w:sz w:val="12"/>
          <w:szCs w:val="12"/>
        </w:rPr>
        <w:t>e</w:t>
      </w:r>
      <w:r>
        <w:rPr>
          <w:rFonts w:cs="Arial" w:hAnsi="Arial" w:eastAsia="Arial" w:ascii="Arial"/>
          <w:color w:val="404041"/>
          <w:spacing w:val="0"/>
          <w:w w:val="107"/>
          <w:sz w:val="12"/>
          <w:szCs w:val="12"/>
        </w:rPr>
        <w:t>n</w:t>
      </w:r>
      <w:r>
        <w:rPr>
          <w:rFonts w:cs="Arial" w:hAnsi="Arial" w:eastAsia="Arial" w:ascii="Arial"/>
          <w:color w:val="404041"/>
          <w:spacing w:val="0"/>
          <w:w w:val="126"/>
          <w:sz w:val="12"/>
          <w:szCs w:val="12"/>
        </w:rPr>
        <w:t>i</w:t>
      </w:r>
      <w:r>
        <w:rPr>
          <w:rFonts w:cs="Arial" w:hAnsi="Arial" w:eastAsia="Arial" w:ascii="Arial"/>
          <w:color w:val="2C2B2E"/>
          <w:spacing w:val="0"/>
          <w:w w:val="103"/>
          <w:sz w:val="12"/>
          <w:szCs w:val="12"/>
        </w:rPr>
        <w:t>s</w:t>
      </w:r>
      <w:r>
        <w:rPr>
          <w:rFonts w:cs="Arial" w:hAnsi="Arial" w:eastAsia="Arial" w:ascii="Arial"/>
          <w:color w:val="404041"/>
          <w:spacing w:val="0"/>
          <w:w w:val="115"/>
          <w:sz w:val="12"/>
          <w:szCs w:val="12"/>
        </w:rPr>
        <w:t>e</w:t>
      </w:r>
      <w:r>
        <w:rPr>
          <w:rFonts w:cs="Arial" w:hAnsi="Arial" w:eastAsia="Arial" w:ascii="Arial"/>
          <w:color w:val="404041"/>
          <w:spacing w:val="10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100"/>
          <w:sz w:val="12"/>
          <w:szCs w:val="12"/>
        </w:rPr>
        <w:t>d</w:t>
      </w:r>
      <w:r>
        <w:rPr>
          <w:rFonts w:cs="Arial" w:hAnsi="Arial" w:eastAsia="Arial" w:ascii="Arial"/>
          <w:color w:val="2C2B2E"/>
          <w:spacing w:val="0"/>
          <w:w w:val="100"/>
          <w:sz w:val="12"/>
          <w:szCs w:val="12"/>
        </w:rPr>
        <w:t>e</w:t>
      </w:r>
      <w:r>
        <w:rPr>
          <w:rFonts w:cs="Arial" w:hAnsi="Arial" w:eastAsia="Arial" w:ascii="Arial"/>
          <w:color w:val="2C2B2E"/>
          <w:spacing w:val="20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54"/>
          <w:sz w:val="12"/>
          <w:szCs w:val="12"/>
        </w:rPr>
        <w:t>l</w:t>
      </w:r>
      <w:r>
        <w:rPr>
          <w:rFonts w:cs="Arial" w:hAnsi="Arial" w:eastAsia="Arial" w:ascii="Arial"/>
          <w:color w:val="404041"/>
          <w:spacing w:val="0"/>
          <w:w w:val="122"/>
          <w:sz w:val="12"/>
          <w:szCs w:val="12"/>
        </w:rPr>
        <w:t>o</w:t>
      </w:r>
      <w:r>
        <w:rPr>
          <w:rFonts w:cs="Arial" w:hAnsi="Arial" w:eastAsia="Arial" w:ascii="Arial"/>
          <w:color w:val="2C2B2E"/>
          <w:spacing w:val="0"/>
          <w:w w:val="95"/>
          <w:sz w:val="12"/>
          <w:szCs w:val="12"/>
        </w:rPr>
        <w:t>s</w:t>
      </w:r>
      <w:r>
        <w:rPr>
          <w:rFonts w:cs="Arial" w:hAnsi="Arial" w:eastAsia="Arial" w:ascii="Arial"/>
          <w:color w:val="2C2B2E"/>
          <w:spacing w:val="10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100"/>
          <w:sz w:val="12"/>
          <w:szCs w:val="12"/>
        </w:rPr>
        <w:t>A</w:t>
      </w:r>
      <w:r>
        <w:rPr>
          <w:rFonts w:cs="Arial" w:hAnsi="Arial" w:eastAsia="Arial" w:ascii="Arial"/>
          <w:color w:val="2C2B2E"/>
          <w:spacing w:val="0"/>
          <w:w w:val="100"/>
          <w:sz w:val="12"/>
          <w:szCs w:val="12"/>
        </w:rPr>
        <w:t>n</w:t>
      </w:r>
      <w:r>
        <w:rPr>
          <w:rFonts w:cs="Arial" w:hAnsi="Arial" w:eastAsia="Arial" w:ascii="Arial"/>
          <w:color w:val="2C2B2E"/>
          <w:spacing w:val="0"/>
          <w:w w:val="100"/>
          <w:sz w:val="12"/>
          <w:szCs w:val="12"/>
        </w:rPr>
        <w:t>g</w:t>
      </w:r>
      <w:r>
        <w:rPr>
          <w:rFonts w:cs="Arial" w:hAnsi="Arial" w:eastAsia="Arial" w:ascii="Arial"/>
          <w:color w:val="2C2B2E"/>
          <w:spacing w:val="0"/>
          <w:w w:val="100"/>
          <w:sz w:val="12"/>
          <w:szCs w:val="12"/>
        </w:rPr>
        <w:t>e</w:t>
      </w:r>
      <w:r>
        <w:rPr>
          <w:rFonts w:cs="Arial" w:hAnsi="Arial" w:eastAsia="Arial" w:ascii="Arial"/>
          <w:color w:val="404041"/>
          <w:spacing w:val="0"/>
          <w:w w:val="100"/>
          <w:sz w:val="12"/>
          <w:szCs w:val="12"/>
        </w:rPr>
        <w:t>l</w:t>
      </w:r>
      <w:r>
        <w:rPr>
          <w:rFonts w:cs="Arial" w:hAnsi="Arial" w:eastAsia="Arial" w:ascii="Arial"/>
          <w:color w:val="404041"/>
          <w:spacing w:val="0"/>
          <w:w w:val="100"/>
          <w:sz w:val="12"/>
          <w:szCs w:val="12"/>
        </w:rPr>
        <w:t>e</w:t>
      </w:r>
      <w:r>
        <w:rPr>
          <w:rFonts w:cs="Arial" w:hAnsi="Arial" w:eastAsia="Arial" w:ascii="Arial"/>
          <w:color w:val="404041"/>
          <w:spacing w:val="0"/>
          <w:w w:val="100"/>
          <w:sz w:val="12"/>
          <w:szCs w:val="12"/>
        </w:rPr>
        <w:t>s</w:t>
      </w:r>
      <w:r>
        <w:rPr>
          <w:rFonts w:cs="Arial" w:hAnsi="Arial" w:eastAsia="Arial" w:ascii="Arial"/>
          <w:color w:val="404041"/>
          <w:spacing w:val="0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404041"/>
          <w:spacing w:val="7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105"/>
          <w:sz w:val="12"/>
          <w:szCs w:val="12"/>
        </w:rPr>
        <w:t>V</w:t>
      </w:r>
      <w:r>
        <w:rPr>
          <w:rFonts w:cs="Arial" w:hAnsi="Arial" w:eastAsia="Arial" w:ascii="Arial"/>
          <w:color w:val="2C2B2E"/>
          <w:spacing w:val="0"/>
          <w:w w:val="105"/>
          <w:sz w:val="12"/>
          <w:szCs w:val="12"/>
        </w:rPr>
        <w:t>i</w:t>
      </w:r>
      <w:r>
        <w:rPr>
          <w:rFonts w:cs="Arial" w:hAnsi="Arial" w:eastAsia="Arial" w:ascii="Arial"/>
          <w:color w:val="161618"/>
          <w:spacing w:val="0"/>
          <w:w w:val="105"/>
          <w:sz w:val="12"/>
          <w:szCs w:val="12"/>
        </w:rPr>
        <w:t>ll</w:t>
      </w:r>
      <w:r>
        <w:rPr>
          <w:rFonts w:cs="Arial" w:hAnsi="Arial" w:eastAsia="Arial" w:ascii="Arial"/>
          <w:color w:val="2C2B2E"/>
          <w:spacing w:val="0"/>
          <w:w w:val="105"/>
          <w:sz w:val="12"/>
          <w:szCs w:val="12"/>
        </w:rPr>
        <w:t>e</w:t>
      </w:r>
      <w:r>
        <w:rPr>
          <w:rFonts w:cs="Arial" w:hAnsi="Arial" w:eastAsia="Arial" w:ascii="Arial"/>
          <w:color w:val="2C2B2E"/>
          <w:spacing w:val="0"/>
          <w:w w:val="105"/>
          <w:sz w:val="12"/>
          <w:szCs w:val="12"/>
        </w:rPr>
        <w:t>g</w:t>
      </w:r>
      <w:r>
        <w:rPr>
          <w:rFonts w:cs="Arial" w:hAnsi="Arial" w:eastAsia="Arial" w:ascii="Arial"/>
          <w:color w:val="2C2B2E"/>
          <w:spacing w:val="0"/>
          <w:w w:val="105"/>
          <w:sz w:val="12"/>
          <w:szCs w:val="12"/>
        </w:rPr>
        <w:t>a</w:t>
      </w:r>
      <w:r>
        <w:rPr>
          <w:rFonts w:cs="Arial" w:hAnsi="Arial" w:eastAsia="Arial" w:ascii="Arial"/>
          <w:color w:val="404041"/>
          <w:spacing w:val="0"/>
          <w:w w:val="105"/>
          <w:sz w:val="12"/>
          <w:szCs w:val="12"/>
        </w:rPr>
        <w:t>s</w:t>
      </w:r>
      <w:r>
        <w:rPr>
          <w:rFonts w:cs="Arial" w:hAnsi="Arial" w:eastAsia="Arial" w:ascii="Arial"/>
          <w:color w:val="404041"/>
          <w:spacing w:val="0"/>
          <w:w w:val="105"/>
          <w:sz w:val="12"/>
          <w:szCs w:val="12"/>
        </w:rPr>
        <w:t>                        </w:t>
      </w:r>
      <w:r>
        <w:rPr>
          <w:rFonts w:cs="Arial" w:hAnsi="Arial" w:eastAsia="Arial" w:ascii="Arial"/>
          <w:color w:val="404041"/>
          <w:spacing w:val="34"/>
          <w:w w:val="105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100"/>
          <w:sz w:val="12"/>
          <w:szCs w:val="12"/>
        </w:rPr>
        <w:t>A</w:t>
      </w:r>
      <w:r>
        <w:rPr>
          <w:rFonts w:cs="Arial" w:hAnsi="Arial" w:eastAsia="Arial" w:ascii="Arial"/>
          <w:color w:val="2C2B2E"/>
          <w:spacing w:val="0"/>
          <w:w w:val="100"/>
          <w:sz w:val="12"/>
          <w:szCs w:val="12"/>
        </w:rPr>
        <w:t>E</w:t>
      </w:r>
      <w:r>
        <w:rPr>
          <w:rFonts w:cs="Arial" w:hAnsi="Arial" w:eastAsia="Arial" w:ascii="Arial"/>
          <w:color w:val="2C2B2E"/>
          <w:spacing w:val="0"/>
          <w:w w:val="100"/>
          <w:sz w:val="12"/>
          <w:szCs w:val="12"/>
        </w:rPr>
        <w:t>V</w:t>
      </w:r>
      <w:r>
        <w:rPr>
          <w:rFonts w:cs="Arial" w:hAnsi="Arial" w:eastAsia="Arial" w:ascii="Arial"/>
          <w:color w:val="2C2B2E"/>
          <w:spacing w:val="0"/>
          <w:w w:val="100"/>
          <w:sz w:val="12"/>
          <w:szCs w:val="12"/>
        </w:rPr>
        <w:t>Z</w:t>
      </w:r>
      <w:r>
        <w:rPr>
          <w:rFonts w:cs="Arial" w:hAnsi="Arial" w:eastAsia="Arial" w:ascii="Arial"/>
          <w:color w:val="2C2B2E"/>
          <w:spacing w:val="0"/>
          <w:w w:val="100"/>
          <w:sz w:val="12"/>
          <w:szCs w:val="12"/>
        </w:rPr>
        <w:t>8</w:t>
      </w:r>
      <w:r>
        <w:rPr>
          <w:rFonts w:cs="Arial" w:hAnsi="Arial" w:eastAsia="Arial" w:ascii="Arial"/>
          <w:color w:val="404041"/>
          <w:spacing w:val="0"/>
          <w:w w:val="100"/>
          <w:sz w:val="12"/>
          <w:szCs w:val="12"/>
        </w:rPr>
        <w:t>7</w:t>
      </w:r>
      <w:r>
        <w:rPr>
          <w:rFonts w:cs="Arial" w:hAnsi="Arial" w:eastAsia="Arial" w:ascii="Arial"/>
          <w:color w:val="2C2B2E"/>
          <w:spacing w:val="0"/>
          <w:w w:val="100"/>
          <w:sz w:val="12"/>
          <w:szCs w:val="12"/>
        </w:rPr>
        <w:t>051</w:t>
      </w:r>
      <w:r>
        <w:rPr>
          <w:rFonts w:cs="Arial" w:hAnsi="Arial" w:eastAsia="Arial" w:ascii="Arial"/>
          <w:color w:val="2C2B2E"/>
          <w:spacing w:val="0"/>
          <w:w w:val="100"/>
          <w:sz w:val="12"/>
          <w:szCs w:val="12"/>
        </w:rPr>
        <w:t>5</w:t>
      </w:r>
      <w:r>
        <w:rPr>
          <w:rFonts w:cs="Arial" w:hAnsi="Arial" w:eastAsia="Arial" w:ascii="Arial"/>
          <w:color w:val="2C2B2E"/>
          <w:spacing w:val="0"/>
          <w:w w:val="100"/>
          <w:sz w:val="12"/>
          <w:szCs w:val="12"/>
        </w:rPr>
        <w:t>R</w:t>
      </w:r>
      <w:r>
        <w:rPr>
          <w:rFonts w:cs="Arial" w:hAnsi="Arial" w:eastAsia="Arial" w:ascii="Arial"/>
          <w:color w:val="2C2B2E"/>
          <w:spacing w:val="0"/>
          <w:w w:val="100"/>
          <w:sz w:val="12"/>
          <w:szCs w:val="12"/>
        </w:rPr>
        <w:t>ES</w:t>
      </w:r>
      <w:r>
        <w:rPr>
          <w:rFonts w:cs="Arial" w:hAnsi="Arial" w:eastAsia="Arial" w:ascii="Arial"/>
          <w:color w:val="2C2B2E"/>
          <w:spacing w:val="0"/>
          <w:w w:val="100"/>
          <w:sz w:val="12"/>
          <w:szCs w:val="12"/>
        </w:rPr>
        <w:t>               </w:t>
      </w:r>
      <w:r>
        <w:rPr>
          <w:rFonts w:cs="Arial" w:hAnsi="Arial" w:eastAsia="Arial" w:ascii="Arial"/>
          <w:color w:val="2C2B2E"/>
          <w:spacing w:val="16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83"/>
          <w:sz w:val="12"/>
          <w:szCs w:val="12"/>
        </w:rPr>
        <w:t>H</w:t>
      </w:r>
      <w:r>
        <w:rPr>
          <w:rFonts w:cs="Arial" w:hAnsi="Arial" w:eastAsia="Arial" w:ascii="Arial"/>
          <w:color w:val="404041"/>
          <w:spacing w:val="0"/>
          <w:w w:val="108"/>
          <w:sz w:val="12"/>
          <w:szCs w:val="12"/>
        </w:rPr>
        <w:t>O</w:t>
      </w:r>
      <w:r>
        <w:rPr>
          <w:rFonts w:cs="Arial" w:hAnsi="Arial" w:eastAsia="Arial" w:ascii="Arial"/>
          <w:color w:val="2C2B2E"/>
          <w:spacing w:val="0"/>
          <w:w w:val="105"/>
          <w:sz w:val="12"/>
          <w:szCs w:val="12"/>
        </w:rPr>
        <w:t>N</w:t>
      </w:r>
      <w:r>
        <w:rPr>
          <w:rFonts w:cs="Arial" w:hAnsi="Arial" w:eastAsia="Arial" w:ascii="Arial"/>
          <w:color w:val="2C2B2E"/>
          <w:spacing w:val="0"/>
          <w:w w:val="110"/>
          <w:sz w:val="12"/>
          <w:szCs w:val="12"/>
        </w:rPr>
        <w:t>D</w:t>
      </w:r>
      <w:r>
        <w:rPr>
          <w:rFonts w:cs="Arial" w:hAnsi="Arial" w:eastAsia="Arial" w:ascii="Arial"/>
          <w:color w:val="2C2B2E"/>
          <w:spacing w:val="0"/>
          <w:w w:val="108"/>
          <w:sz w:val="12"/>
          <w:szCs w:val="12"/>
        </w:rPr>
        <w:t>A</w:t>
      </w:r>
      <w:r>
        <w:rPr>
          <w:rFonts w:cs="Arial" w:hAnsi="Arial" w:eastAsia="Arial" w:ascii="Arial"/>
          <w:color w:val="2C2B2E"/>
          <w:spacing w:val="15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100"/>
          <w:sz w:val="12"/>
          <w:szCs w:val="12"/>
        </w:rPr>
        <w:t>LA</w:t>
      </w:r>
      <w:r>
        <w:rPr>
          <w:rFonts w:cs="Arial" w:hAnsi="Arial" w:eastAsia="Arial" w:ascii="Arial"/>
          <w:color w:val="2C2B2E"/>
          <w:spacing w:val="-8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100"/>
          <w:sz w:val="12"/>
          <w:szCs w:val="12"/>
        </w:rPr>
        <w:t>A</w:t>
      </w:r>
      <w:r>
        <w:rPr>
          <w:rFonts w:cs="Arial" w:hAnsi="Arial" w:eastAsia="Arial" w:ascii="Arial"/>
          <w:color w:val="2C2B2E"/>
          <w:spacing w:val="0"/>
          <w:w w:val="100"/>
          <w:sz w:val="12"/>
          <w:szCs w:val="12"/>
        </w:rPr>
        <w:t>U</w:t>
      </w:r>
      <w:r>
        <w:rPr>
          <w:rFonts w:cs="Arial" w:hAnsi="Arial" w:eastAsia="Arial" w:ascii="Arial"/>
          <w:color w:val="2C2B2E"/>
          <w:spacing w:val="0"/>
          <w:w w:val="100"/>
          <w:sz w:val="12"/>
          <w:szCs w:val="12"/>
        </w:rPr>
        <w:t>R</w:t>
      </w:r>
      <w:r>
        <w:rPr>
          <w:rFonts w:cs="Arial" w:hAnsi="Arial" w:eastAsia="Arial" w:ascii="Arial"/>
          <w:color w:val="2C2B2E"/>
          <w:spacing w:val="0"/>
          <w:w w:val="100"/>
          <w:sz w:val="12"/>
          <w:szCs w:val="12"/>
        </w:rPr>
        <w:t>O</w:t>
      </w:r>
      <w:r>
        <w:rPr>
          <w:rFonts w:cs="Arial" w:hAnsi="Arial" w:eastAsia="Arial" w:ascii="Arial"/>
          <w:color w:val="2C2B2E"/>
          <w:spacing w:val="0"/>
          <w:w w:val="100"/>
          <w:sz w:val="12"/>
          <w:szCs w:val="12"/>
        </w:rPr>
        <w:t>R</w:t>
      </w:r>
      <w:r>
        <w:rPr>
          <w:rFonts w:cs="Arial" w:hAnsi="Arial" w:eastAsia="Arial" w:ascii="Arial"/>
          <w:color w:val="2C2B2E"/>
          <w:spacing w:val="0"/>
          <w:w w:val="100"/>
          <w:sz w:val="12"/>
          <w:szCs w:val="12"/>
        </w:rPr>
        <w:t>A</w:t>
      </w:r>
      <w:r>
        <w:rPr>
          <w:rFonts w:cs="Arial" w:hAnsi="Arial" w:eastAsia="Arial" w:ascii="Arial"/>
          <w:color w:val="2C2B2E"/>
          <w:spacing w:val="0"/>
          <w:w w:val="100"/>
          <w:sz w:val="12"/>
          <w:szCs w:val="12"/>
        </w:rPr>
        <w:t>                    </w:t>
      </w:r>
      <w:r>
        <w:rPr>
          <w:rFonts w:cs="Arial" w:hAnsi="Arial" w:eastAsia="Arial" w:ascii="Arial"/>
          <w:color w:val="2C2B2E"/>
          <w:spacing w:val="30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77"/>
          <w:position w:val="1"/>
          <w:sz w:val="12"/>
          <w:szCs w:val="12"/>
        </w:rPr>
        <w:t>G</w:t>
      </w:r>
      <w:r>
        <w:rPr>
          <w:rFonts w:cs="Arial" w:hAnsi="Arial" w:eastAsia="Arial" w:ascii="Arial"/>
          <w:color w:val="2C2B2E"/>
          <w:spacing w:val="0"/>
          <w:w w:val="110"/>
          <w:position w:val="1"/>
          <w:sz w:val="12"/>
          <w:szCs w:val="12"/>
        </w:rPr>
        <w:t>U</w:t>
      </w:r>
      <w:r>
        <w:rPr>
          <w:rFonts w:cs="Arial" w:hAnsi="Arial" w:eastAsia="Arial" w:ascii="Arial"/>
          <w:color w:val="2C2B2E"/>
          <w:spacing w:val="0"/>
          <w:w w:val="114"/>
          <w:position w:val="1"/>
          <w:sz w:val="12"/>
          <w:szCs w:val="12"/>
        </w:rPr>
        <w:t>A</w:t>
      </w:r>
      <w:r>
        <w:rPr>
          <w:rFonts w:cs="Arial" w:hAnsi="Arial" w:eastAsia="Arial" w:ascii="Arial"/>
          <w:color w:val="2C2B2E"/>
          <w:spacing w:val="0"/>
          <w:w w:val="99"/>
          <w:position w:val="1"/>
          <w:sz w:val="12"/>
          <w:szCs w:val="12"/>
        </w:rPr>
        <w:t>D</w:t>
      </w:r>
      <w:r>
        <w:rPr>
          <w:rFonts w:cs="Arial" w:hAnsi="Arial" w:eastAsia="Arial" w:ascii="Arial"/>
          <w:color w:val="2C2B2E"/>
          <w:spacing w:val="0"/>
          <w:w w:val="114"/>
          <w:position w:val="1"/>
          <w:sz w:val="12"/>
          <w:szCs w:val="12"/>
        </w:rPr>
        <w:t>A</w:t>
      </w:r>
      <w:r>
        <w:rPr>
          <w:rFonts w:cs="Arial" w:hAnsi="Arial" w:eastAsia="Arial" w:ascii="Arial"/>
          <w:color w:val="2C2B2E"/>
          <w:spacing w:val="0"/>
          <w:w w:val="90"/>
          <w:position w:val="1"/>
          <w:sz w:val="12"/>
          <w:szCs w:val="12"/>
        </w:rPr>
        <w:t>LAJ</w:t>
      </w:r>
      <w:r>
        <w:rPr>
          <w:rFonts w:cs="Arial" w:hAnsi="Arial" w:eastAsia="Arial" w:ascii="Arial"/>
          <w:color w:val="2C2B2E"/>
          <w:spacing w:val="0"/>
          <w:w w:val="114"/>
          <w:position w:val="1"/>
          <w:sz w:val="12"/>
          <w:szCs w:val="12"/>
        </w:rPr>
        <w:t>A</w:t>
      </w:r>
      <w:r>
        <w:rPr>
          <w:rFonts w:cs="Arial" w:hAnsi="Arial" w:eastAsia="Arial" w:ascii="Arial"/>
          <w:color w:val="404041"/>
          <w:spacing w:val="0"/>
          <w:w w:val="88"/>
          <w:position w:val="1"/>
          <w:sz w:val="12"/>
          <w:szCs w:val="12"/>
        </w:rPr>
        <w:t>R</w:t>
      </w:r>
      <w:r>
        <w:rPr>
          <w:rFonts w:cs="Arial" w:hAnsi="Arial" w:eastAsia="Arial" w:ascii="Arial"/>
          <w:color w:val="2C2B2E"/>
          <w:spacing w:val="0"/>
          <w:w w:val="114"/>
          <w:position w:val="1"/>
          <w:sz w:val="12"/>
          <w:szCs w:val="12"/>
        </w:rPr>
        <w:t>A</w:t>
      </w:r>
      <w:r>
        <w:rPr>
          <w:rFonts w:cs="Arial" w:hAnsi="Arial" w:eastAsia="Arial" w:ascii="Arial"/>
          <w:color w:val="2C2B2E"/>
          <w:spacing w:val="0"/>
          <w:w w:val="100"/>
          <w:position w:val="1"/>
          <w:sz w:val="12"/>
          <w:szCs w:val="12"/>
        </w:rPr>
        <w:t>                     </w:t>
      </w:r>
      <w:r>
        <w:rPr>
          <w:rFonts w:cs="Arial" w:hAnsi="Arial" w:eastAsia="Arial" w:ascii="Arial"/>
          <w:color w:val="2C2B2E"/>
          <w:spacing w:val="8"/>
          <w:w w:val="100"/>
          <w:position w:val="1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83"/>
          <w:position w:val="1"/>
          <w:sz w:val="12"/>
          <w:szCs w:val="12"/>
        </w:rPr>
        <w:t>N</w:t>
      </w:r>
      <w:r>
        <w:rPr>
          <w:rFonts w:cs="Arial" w:hAnsi="Arial" w:eastAsia="Arial" w:ascii="Arial"/>
          <w:color w:val="404041"/>
          <w:spacing w:val="0"/>
          <w:w w:val="202"/>
          <w:position w:val="1"/>
          <w:sz w:val="12"/>
          <w:szCs w:val="12"/>
        </w:rPr>
        <w:t>/</w:t>
      </w:r>
      <w:r>
        <w:rPr>
          <w:rFonts w:cs="Arial" w:hAnsi="Arial" w:eastAsia="Arial" w:ascii="Arial"/>
          <w:color w:val="2C2B2E"/>
          <w:spacing w:val="0"/>
          <w:w w:val="90"/>
          <w:position w:val="1"/>
          <w:sz w:val="12"/>
          <w:szCs w:val="12"/>
        </w:rPr>
        <w:t>P</w:t>
      </w:r>
      <w:r>
        <w:rPr>
          <w:rFonts w:cs="Arial" w:hAnsi="Arial" w:eastAsia="Arial" w:ascii="Arial"/>
          <w:color w:val="2C2B2E"/>
          <w:spacing w:val="0"/>
          <w:w w:val="100"/>
          <w:position w:val="1"/>
          <w:sz w:val="12"/>
          <w:szCs w:val="12"/>
        </w:rPr>
        <w:t>                                    </w:t>
      </w:r>
      <w:r>
        <w:rPr>
          <w:rFonts w:cs="Arial" w:hAnsi="Arial" w:eastAsia="Arial" w:ascii="Arial"/>
          <w:color w:val="2C2B2E"/>
          <w:spacing w:val="-2"/>
          <w:w w:val="100"/>
          <w:position w:val="1"/>
          <w:sz w:val="12"/>
          <w:szCs w:val="12"/>
        </w:rPr>
        <w:t> </w:t>
      </w:r>
      <w:r>
        <w:rPr>
          <w:rFonts w:cs="Arial" w:hAnsi="Arial" w:eastAsia="Arial" w:ascii="Arial"/>
          <w:color w:val="2C2B2E"/>
          <w:spacing w:val="0"/>
          <w:w w:val="83"/>
          <w:position w:val="1"/>
          <w:sz w:val="12"/>
          <w:szCs w:val="12"/>
        </w:rPr>
        <w:t>N</w:t>
      </w:r>
      <w:r>
        <w:rPr>
          <w:rFonts w:cs="Arial" w:hAnsi="Arial" w:eastAsia="Arial" w:ascii="Arial"/>
          <w:color w:val="404041"/>
          <w:spacing w:val="0"/>
          <w:w w:val="216"/>
          <w:position w:val="1"/>
          <w:sz w:val="12"/>
          <w:szCs w:val="12"/>
        </w:rPr>
        <w:t>/</w:t>
      </w:r>
      <w:r>
        <w:rPr>
          <w:rFonts w:cs="Arial" w:hAnsi="Arial" w:eastAsia="Arial" w:ascii="Arial"/>
          <w:color w:val="2C2B2E"/>
          <w:spacing w:val="0"/>
          <w:w w:val="84"/>
          <w:position w:val="1"/>
          <w:sz w:val="12"/>
          <w:szCs w:val="12"/>
        </w:rPr>
        <w:t>P</w:t>
      </w:r>
      <w:r>
        <w:rPr>
          <w:rFonts w:cs="Arial" w:hAnsi="Arial" w:eastAsia="Arial" w:ascii="Arial"/>
          <w:color w:val="000000"/>
          <w:spacing w:val="0"/>
          <w:w w:val="100"/>
          <w:position w:val="0"/>
          <w:sz w:val="12"/>
          <w:szCs w:val="12"/>
        </w:rPr>
      </w:r>
    </w:p>
    <w:sectPr>
      <w:type w:val="continuous"/>
      <w:pgSz w:w="12240" w:h="15880"/>
      <w:pgMar w:top="300" w:bottom="280" w:left="400" w:right="360"/>
    </w:sectPr>
  </w:body>
</w:document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" xmlns:w10="urn:schemas-microsoft-com:office:word" xmlns:w="http://schemas.openxmlformats.org/wordprocessingml/2006/main" xmlns:sl="http://schemas.openxmlformats.org/schemaLibrary/2006/main">
  <w:compat>
    <w:compatSetting w:name="compatibilityMode" w:uri="http://schemas.microsoft.com/office/word" w:val="15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9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9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9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9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9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9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9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9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_rels/document.xml.rels><?xml version="1.0" encoding="UTF-8" standalone="yes"?>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theme" Target="theme/theme1.xml"/><Relationship Id="rId4" Type="http://schemas.openxmlformats.org/officeDocument/2006/relationships/hyperlink" Target="mailto::@f" TargetMode="External"/></Relationships>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DocSecurity>0</DocSecurity>
  <ScaleCrop>false</ScaleCrop>
  <LinksUpToDate>false</LinksUpToDate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